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22C" w:rsidRDefault="00DC722C" w:rsidP="00DC722C">
      <w:pPr>
        <w:jc w:val="center"/>
        <w:rPr>
          <w:b/>
          <w:sz w:val="26"/>
          <w:szCs w:val="26"/>
        </w:rPr>
      </w:pPr>
      <w:r w:rsidRPr="00AB35EE">
        <w:rPr>
          <w:b/>
          <w:sz w:val="26"/>
          <w:szCs w:val="26"/>
        </w:rPr>
        <w:t>АДМИНИСТРАЦИЯ</w:t>
      </w:r>
    </w:p>
    <w:p w:rsidR="00DC722C" w:rsidRPr="00AB35EE" w:rsidRDefault="00DC722C" w:rsidP="00DC722C">
      <w:pPr>
        <w:jc w:val="center"/>
        <w:rPr>
          <w:b/>
          <w:sz w:val="26"/>
          <w:szCs w:val="26"/>
        </w:rPr>
      </w:pPr>
      <w:r w:rsidRPr="00AB35EE">
        <w:rPr>
          <w:b/>
          <w:sz w:val="26"/>
          <w:szCs w:val="26"/>
        </w:rPr>
        <w:t>ПИНЕЖСКОГО МУНИЦИПАЛЬНОГО РАЙОНА</w:t>
      </w:r>
    </w:p>
    <w:p w:rsidR="00DC722C" w:rsidRPr="00AB35EE" w:rsidRDefault="00DC722C" w:rsidP="00DC722C">
      <w:pPr>
        <w:jc w:val="center"/>
        <w:rPr>
          <w:b/>
          <w:sz w:val="26"/>
          <w:szCs w:val="26"/>
        </w:rPr>
      </w:pPr>
      <w:r w:rsidRPr="00AB35EE">
        <w:rPr>
          <w:b/>
          <w:sz w:val="26"/>
          <w:szCs w:val="26"/>
        </w:rPr>
        <w:t>АРХАНГЕЛЬСКОЙ ОБЛАСТИ</w:t>
      </w:r>
    </w:p>
    <w:p w:rsidR="00DC722C" w:rsidRPr="00AB35EE" w:rsidRDefault="00DC722C" w:rsidP="00DC722C">
      <w:pPr>
        <w:jc w:val="center"/>
        <w:rPr>
          <w:szCs w:val="28"/>
        </w:rPr>
      </w:pPr>
    </w:p>
    <w:p w:rsidR="00DC722C" w:rsidRPr="00AB35EE" w:rsidRDefault="00DC722C" w:rsidP="00DC722C">
      <w:pPr>
        <w:jc w:val="center"/>
        <w:rPr>
          <w:szCs w:val="28"/>
        </w:rPr>
      </w:pPr>
    </w:p>
    <w:p w:rsidR="00DC722C" w:rsidRPr="00AB35EE" w:rsidRDefault="00DC722C" w:rsidP="00DC722C">
      <w:pPr>
        <w:jc w:val="center"/>
        <w:rPr>
          <w:b/>
          <w:sz w:val="26"/>
          <w:szCs w:val="26"/>
        </w:rPr>
      </w:pPr>
      <w:proofErr w:type="gramStart"/>
      <w:r w:rsidRPr="00AB35EE">
        <w:rPr>
          <w:b/>
          <w:sz w:val="26"/>
          <w:szCs w:val="26"/>
        </w:rPr>
        <w:t>П</w:t>
      </w:r>
      <w:proofErr w:type="gramEnd"/>
      <w:r w:rsidRPr="00AB35EE">
        <w:rPr>
          <w:b/>
          <w:sz w:val="26"/>
          <w:szCs w:val="26"/>
        </w:rPr>
        <w:t xml:space="preserve"> О С Т А Н О В Л Е Н И Е</w:t>
      </w:r>
    </w:p>
    <w:p w:rsidR="00DC722C" w:rsidRPr="00AB35EE" w:rsidRDefault="00DC722C" w:rsidP="00DC722C">
      <w:pPr>
        <w:jc w:val="center"/>
        <w:rPr>
          <w:szCs w:val="28"/>
        </w:rPr>
      </w:pPr>
    </w:p>
    <w:p w:rsidR="00DC722C" w:rsidRPr="00AB35EE" w:rsidRDefault="00DC722C" w:rsidP="00DC722C">
      <w:pPr>
        <w:jc w:val="center"/>
        <w:rPr>
          <w:szCs w:val="28"/>
        </w:rPr>
      </w:pPr>
    </w:p>
    <w:p w:rsidR="00DC722C" w:rsidRPr="00AB35EE" w:rsidRDefault="00DC722C" w:rsidP="00DC722C">
      <w:pPr>
        <w:jc w:val="center"/>
        <w:rPr>
          <w:sz w:val="26"/>
          <w:szCs w:val="26"/>
        </w:rPr>
      </w:pPr>
      <w:r w:rsidRPr="00AB35EE">
        <w:rPr>
          <w:sz w:val="26"/>
          <w:szCs w:val="26"/>
        </w:rPr>
        <w:t xml:space="preserve">от </w:t>
      </w:r>
      <w:r>
        <w:rPr>
          <w:sz w:val="26"/>
          <w:szCs w:val="26"/>
        </w:rPr>
        <w:t xml:space="preserve">13 декабря </w:t>
      </w:r>
      <w:r w:rsidRPr="00AB35EE">
        <w:rPr>
          <w:sz w:val="26"/>
          <w:szCs w:val="26"/>
        </w:rPr>
        <w:t xml:space="preserve">2022 г. № </w:t>
      </w:r>
      <w:r>
        <w:rPr>
          <w:sz w:val="26"/>
          <w:szCs w:val="26"/>
        </w:rPr>
        <w:t>1189</w:t>
      </w:r>
      <w:r w:rsidRPr="00AB35EE">
        <w:rPr>
          <w:sz w:val="26"/>
          <w:szCs w:val="26"/>
        </w:rPr>
        <w:t xml:space="preserve"> - па</w:t>
      </w:r>
    </w:p>
    <w:p w:rsidR="00DC722C" w:rsidRPr="00AB35EE" w:rsidRDefault="00DC722C" w:rsidP="00DC722C">
      <w:pPr>
        <w:jc w:val="center"/>
        <w:rPr>
          <w:szCs w:val="28"/>
        </w:rPr>
      </w:pPr>
    </w:p>
    <w:p w:rsidR="00DC722C" w:rsidRPr="00AB35EE" w:rsidRDefault="00DC722C" w:rsidP="00DC722C">
      <w:pPr>
        <w:jc w:val="center"/>
        <w:rPr>
          <w:szCs w:val="28"/>
        </w:rPr>
      </w:pPr>
    </w:p>
    <w:p w:rsidR="00DC722C" w:rsidRPr="00AB35EE" w:rsidRDefault="00DC722C" w:rsidP="00DC722C">
      <w:pPr>
        <w:jc w:val="center"/>
      </w:pPr>
      <w:r w:rsidRPr="00AB35EE">
        <w:t>с. Карпогоры</w:t>
      </w:r>
    </w:p>
    <w:p w:rsidR="00DC722C" w:rsidRPr="00AB35EE" w:rsidRDefault="00DC722C" w:rsidP="00DC722C">
      <w:pPr>
        <w:jc w:val="center"/>
        <w:rPr>
          <w:szCs w:val="28"/>
        </w:rPr>
      </w:pPr>
    </w:p>
    <w:p w:rsidR="00DC722C" w:rsidRPr="00AB35EE" w:rsidRDefault="00DC722C" w:rsidP="00DC722C">
      <w:pPr>
        <w:jc w:val="center"/>
        <w:rPr>
          <w:szCs w:val="28"/>
        </w:rPr>
      </w:pPr>
    </w:p>
    <w:p w:rsidR="00DC722C" w:rsidRPr="00AB35EE" w:rsidRDefault="00DC722C" w:rsidP="00DC722C">
      <w:pPr>
        <w:jc w:val="center"/>
        <w:rPr>
          <w:b/>
          <w:sz w:val="26"/>
          <w:szCs w:val="26"/>
        </w:rPr>
      </w:pPr>
      <w:r w:rsidRPr="00AB35EE">
        <w:rPr>
          <w:b/>
          <w:sz w:val="26"/>
          <w:szCs w:val="26"/>
        </w:rPr>
        <w:t>О внесении изменений в муниципальную программу «Развитие физической культуры и спорта в Пинежском муниципальном районе на 2017-2024 годы»</w:t>
      </w:r>
    </w:p>
    <w:p w:rsidR="00DC722C" w:rsidRDefault="00DC722C" w:rsidP="00DC722C">
      <w:pPr>
        <w:jc w:val="center"/>
        <w:rPr>
          <w:b/>
          <w:sz w:val="26"/>
          <w:szCs w:val="26"/>
        </w:rPr>
      </w:pPr>
    </w:p>
    <w:p w:rsidR="00DC722C" w:rsidRPr="00AB35EE" w:rsidRDefault="00DC722C" w:rsidP="00DC722C">
      <w:pPr>
        <w:jc w:val="center"/>
        <w:rPr>
          <w:b/>
          <w:sz w:val="26"/>
          <w:szCs w:val="26"/>
        </w:rPr>
      </w:pPr>
    </w:p>
    <w:p w:rsidR="00DC722C" w:rsidRPr="00AB35EE" w:rsidRDefault="00DC722C" w:rsidP="00DC722C">
      <w:pPr>
        <w:jc w:val="center"/>
        <w:rPr>
          <w:b/>
          <w:szCs w:val="28"/>
        </w:rPr>
      </w:pPr>
    </w:p>
    <w:p w:rsidR="00DC722C" w:rsidRPr="00AB35EE" w:rsidRDefault="00DC722C" w:rsidP="00DC722C">
      <w:pPr>
        <w:pStyle w:val="ConsPlusNormal"/>
        <w:ind w:firstLine="709"/>
        <w:jc w:val="both"/>
        <w:rPr>
          <w:rFonts w:ascii="Times New Roman" w:hAnsi="Times New Roman" w:cs="Times New Roman"/>
          <w:sz w:val="26"/>
          <w:szCs w:val="26"/>
        </w:rPr>
      </w:pPr>
      <w:r w:rsidRPr="00AB35EE">
        <w:rPr>
          <w:rFonts w:ascii="Times New Roman" w:hAnsi="Times New Roman" w:cs="Times New Roman"/>
          <w:sz w:val="26"/>
          <w:szCs w:val="26"/>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Архангельской области, утвержденным постановлением администрации муниципального образования «Пинежский муниципальный район» Архангельской области от 03.09.2013 г.№0679-па, администрация муниципального образования «Пинежский муниципальный район» Архангельской области</w:t>
      </w:r>
    </w:p>
    <w:p w:rsidR="00DC722C" w:rsidRPr="00AB35EE" w:rsidRDefault="00DC722C" w:rsidP="00DC722C">
      <w:pPr>
        <w:pStyle w:val="ConsPlusNormal"/>
        <w:widowControl/>
        <w:ind w:firstLine="709"/>
        <w:jc w:val="both"/>
        <w:rPr>
          <w:rFonts w:ascii="Times New Roman" w:hAnsi="Times New Roman" w:cs="Times New Roman"/>
          <w:sz w:val="26"/>
          <w:szCs w:val="26"/>
        </w:rPr>
      </w:pPr>
      <w:proofErr w:type="spellStart"/>
      <w:proofErr w:type="gramStart"/>
      <w:r w:rsidRPr="00AB35EE">
        <w:rPr>
          <w:rFonts w:ascii="Times New Roman" w:hAnsi="Times New Roman" w:cs="Times New Roman"/>
          <w:b/>
          <w:sz w:val="26"/>
          <w:szCs w:val="26"/>
        </w:rPr>
        <w:t>п</w:t>
      </w:r>
      <w:proofErr w:type="spellEnd"/>
      <w:proofErr w:type="gramEnd"/>
      <w:r w:rsidRPr="00AB35EE">
        <w:rPr>
          <w:rFonts w:ascii="Times New Roman" w:hAnsi="Times New Roman" w:cs="Times New Roman"/>
          <w:b/>
          <w:sz w:val="26"/>
          <w:szCs w:val="26"/>
        </w:rPr>
        <w:t xml:space="preserve"> о с т а </w:t>
      </w:r>
      <w:proofErr w:type="spellStart"/>
      <w:r w:rsidRPr="00AB35EE">
        <w:rPr>
          <w:rFonts w:ascii="Times New Roman" w:hAnsi="Times New Roman" w:cs="Times New Roman"/>
          <w:b/>
          <w:sz w:val="26"/>
          <w:szCs w:val="26"/>
        </w:rPr>
        <w:t>н</w:t>
      </w:r>
      <w:proofErr w:type="spellEnd"/>
      <w:r w:rsidRPr="00AB35EE">
        <w:rPr>
          <w:rFonts w:ascii="Times New Roman" w:hAnsi="Times New Roman" w:cs="Times New Roman"/>
          <w:b/>
          <w:sz w:val="26"/>
          <w:szCs w:val="26"/>
        </w:rPr>
        <w:t xml:space="preserve"> о в л я е т:</w:t>
      </w:r>
    </w:p>
    <w:p w:rsidR="00DC722C" w:rsidRPr="00AB35EE" w:rsidRDefault="00DC722C" w:rsidP="00DC722C">
      <w:pPr>
        <w:tabs>
          <w:tab w:val="left" w:pos="851"/>
          <w:tab w:val="left" w:pos="993"/>
        </w:tabs>
        <w:ind w:firstLine="709"/>
        <w:jc w:val="both"/>
        <w:rPr>
          <w:sz w:val="26"/>
          <w:szCs w:val="26"/>
        </w:rPr>
      </w:pPr>
      <w:r w:rsidRPr="00AB35EE">
        <w:rPr>
          <w:sz w:val="26"/>
          <w:szCs w:val="26"/>
        </w:rPr>
        <w:t xml:space="preserve">1.Утвердить прилагаемые изменения, которые </w:t>
      </w:r>
      <w:proofErr w:type="spellStart"/>
      <w:r w:rsidRPr="00AB35EE">
        <w:rPr>
          <w:sz w:val="26"/>
          <w:szCs w:val="26"/>
        </w:rPr>
        <w:t>вносятсяв</w:t>
      </w:r>
      <w:proofErr w:type="spellEnd"/>
      <w:r w:rsidRPr="00AB35EE">
        <w:rPr>
          <w:sz w:val="26"/>
          <w:szCs w:val="26"/>
        </w:rPr>
        <w:t xml:space="preserve"> муниципальную программу «Развитие физической культуры и спорта в Пинежском муниципальном районе на 2017-2024 годы»</w:t>
      </w:r>
      <w:proofErr w:type="gramStart"/>
      <w:r w:rsidRPr="00AB35EE">
        <w:rPr>
          <w:sz w:val="26"/>
          <w:szCs w:val="26"/>
        </w:rPr>
        <w:t>,у</w:t>
      </w:r>
      <w:proofErr w:type="gramEnd"/>
      <w:r w:rsidRPr="00AB35EE">
        <w:rPr>
          <w:sz w:val="26"/>
          <w:szCs w:val="26"/>
        </w:rPr>
        <w:t>твержденную постановлением администрации муниципального образования «Пинежский муниципальный район» Архангельской области от 28.11.2016 №1219-па.</w:t>
      </w:r>
    </w:p>
    <w:p w:rsidR="00DC722C" w:rsidRPr="00AB35EE" w:rsidRDefault="00DC722C" w:rsidP="00DC722C">
      <w:pPr>
        <w:ind w:firstLine="709"/>
        <w:jc w:val="both"/>
        <w:rPr>
          <w:sz w:val="26"/>
          <w:szCs w:val="26"/>
        </w:rPr>
      </w:pPr>
      <w:r w:rsidRPr="00AB35EE">
        <w:rPr>
          <w:sz w:val="26"/>
          <w:szCs w:val="26"/>
        </w:rPr>
        <w:t xml:space="preserve">2. </w:t>
      </w:r>
      <w:proofErr w:type="gramStart"/>
      <w:r w:rsidRPr="00AB35EE">
        <w:rPr>
          <w:sz w:val="26"/>
          <w:szCs w:val="26"/>
        </w:rPr>
        <w:t>Контроль за</w:t>
      </w:r>
      <w:proofErr w:type="gramEnd"/>
      <w:r w:rsidRPr="00AB35EE">
        <w:rPr>
          <w:sz w:val="26"/>
          <w:szCs w:val="26"/>
        </w:rPr>
        <w:t xml:space="preserve"> исполнением настоящего постановления возложить на начальника отдела по социальным вопросам, молодежной политике и спорту администрации Пинежского муниципального района Архангельской </w:t>
      </w:r>
      <w:proofErr w:type="spellStart"/>
      <w:r w:rsidRPr="00AB35EE">
        <w:rPr>
          <w:sz w:val="26"/>
          <w:szCs w:val="26"/>
        </w:rPr>
        <w:t>областиШироких</w:t>
      </w:r>
      <w:proofErr w:type="spellEnd"/>
      <w:r w:rsidRPr="00AB35EE">
        <w:rPr>
          <w:sz w:val="26"/>
          <w:szCs w:val="26"/>
        </w:rPr>
        <w:t xml:space="preserve"> С.Г.</w:t>
      </w:r>
    </w:p>
    <w:p w:rsidR="00DC722C" w:rsidRPr="00AB35EE" w:rsidRDefault="00DC722C" w:rsidP="00DC722C">
      <w:pPr>
        <w:ind w:firstLine="709"/>
        <w:jc w:val="both"/>
        <w:rPr>
          <w:sz w:val="26"/>
          <w:szCs w:val="26"/>
        </w:rPr>
      </w:pPr>
      <w:r w:rsidRPr="00AB35EE">
        <w:rPr>
          <w:sz w:val="26"/>
          <w:szCs w:val="26"/>
        </w:rPr>
        <w:t>3. Настоящее постановление вступает в силу со дня его официального опубликования.</w:t>
      </w:r>
    </w:p>
    <w:p w:rsidR="00DC722C" w:rsidRPr="00AB35EE" w:rsidRDefault="00DC722C" w:rsidP="00DC722C">
      <w:pPr>
        <w:pStyle w:val="ConsPlusNormal"/>
        <w:widowControl/>
        <w:tabs>
          <w:tab w:val="left" w:pos="2486"/>
        </w:tabs>
        <w:jc w:val="both"/>
        <w:rPr>
          <w:rFonts w:ascii="Times New Roman" w:hAnsi="Times New Roman" w:cs="Times New Roman"/>
          <w:sz w:val="28"/>
          <w:szCs w:val="28"/>
        </w:rPr>
      </w:pPr>
      <w:r w:rsidRPr="00AB35EE">
        <w:rPr>
          <w:rFonts w:ascii="Times New Roman" w:hAnsi="Times New Roman" w:cs="Times New Roman"/>
          <w:sz w:val="28"/>
          <w:szCs w:val="28"/>
        </w:rPr>
        <w:tab/>
      </w:r>
    </w:p>
    <w:p w:rsidR="00DC722C" w:rsidRPr="00AB35EE" w:rsidRDefault="00DC722C" w:rsidP="00DC722C">
      <w:pPr>
        <w:pStyle w:val="ConsPlusNormal"/>
        <w:widowControl/>
        <w:jc w:val="both"/>
        <w:rPr>
          <w:rFonts w:ascii="Times New Roman" w:hAnsi="Times New Roman" w:cs="Times New Roman"/>
          <w:sz w:val="28"/>
          <w:szCs w:val="28"/>
        </w:rPr>
      </w:pPr>
    </w:p>
    <w:p w:rsidR="00DC722C" w:rsidRPr="00AB35EE" w:rsidRDefault="00DC722C" w:rsidP="00DC722C">
      <w:pPr>
        <w:pStyle w:val="ConsPlusNormal"/>
        <w:widowControl/>
        <w:jc w:val="both"/>
        <w:rPr>
          <w:rFonts w:ascii="Times New Roman" w:hAnsi="Times New Roman" w:cs="Times New Roman"/>
          <w:sz w:val="28"/>
          <w:szCs w:val="28"/>
        </w:rPr>
      </w:pPr>
    </w:p>
    <w:p w:rsidR="00DC722C" w:rsidRDefault="00DC722C" w:rsidP="00DC722C">
      <w:pPr>
        <w:jc w:val="both"/>
        <w:rPr>
          <w:sz w:val="26"/>
          <w:szCs w:val="26"/>
        </w:rPr>
      </w:pPr>
      <w:proofErr w:type="gramStart"/>
      <w:r>
        <w:rPr>
          <w:sz w:val="26"/>
          <w:szCs w:val="26"/>
        </w:rPr>
        <w:t>Исполняющий</w:t>
      </w:r>
      <w:proofErr w:type="gramEnd"/>
      <w:r>
        <w:rPr>
          <w:sz w:val="26"/>
          <w:szCs w:val="26"/>
        </w:rPr>
        <w:t xml:space="preserve"> обязанности</w:t>
      </w:r>
    </w:p>
    <w:p w:rsidR="00DC722C" w:rsidRPr="00AB35EE" w:rsidRDefault="00DC722C" w:rsidP="00DC722C">
      <w:pPr>
        <w:jc w:val="both"/>
        <w:rPr>
          <w:sz w:val="26"/>
          <w:szCs w:val="26"/>
        </w:rPr>
      </w:pPr>
      <w:r>
        <w:rPr>
          <w:sz w:val="26"/>
          <w:szCs w:val="26"/>
        </w:rPr>
        <w:t>г</w:t>
      </w:r>
      <w:r w:rsidRPr="00AB35EE">
        <w:rPr>
          <w:sz w:val="26"/>
          <w:szCs w:val="26"/>
        </w:rPr>
        <w:t>лав</w:t>
      </w:r>
      <w:r>
        <w:rPr>
          <w:sz w:val="26"/>
          <w:szCs w:val="26"/>
        </w:rPr>
        <w:t>ы</w:t>
      </w:r>
      <w:r w:rsidRPr="00AB35EE">
        <w:rPr>
          <w:sz w:val="26"/>
          <w:szCs w:val="26"/>
        </w:rPr>
        <w:t xml:space="preserve"> </w:t>
      </w:r>
      <w:r>
        <w:rPr>
          <w:sz w:val="26"/>
          <w:szCs w:val="26"/>
        </w:rPr>
        <w:t xml:space="preserve">Пинежского </w:t>
      </w:r>
      <w:r w:rsidRPr="00AB35EE">
        <w:rPr>
          <w:sz w:val="26"/>
          <w:szCs w:val="26"/>
        </w:rPr>
        <w:t xml:space="preserve">муниципального района    </w:t>
      </w:r>
      <w:r>
        <w:rPr>
          <w:sz w:val="26"/>
          <w:szCs w:val="26"/>
        </w:rPr>
        <w:t xml:space="preserve">      </w:t>
      </w:r>
      <w:r w:rsidRPr="00AB35EE">
        <w:rPr>
          <w:sz w:val="26"/>
          <w:szCs w:val="26"/>
        </w:rPr>
        <w:t xml:space="preserve">                                    </w:t>
      </w:r>
      <w:r>
        <w:rPr>
          <w:sz w:val="26"/>
          <w:szCs w:val="26"/>
        </w:rPr>
        <w:t>С</w:t>
      </w:r>
      <w:r w:rsidRPr="00AB35EE">
        <w:rPr>
          <w:sz w:val="26"/>
          <w:szCs w:val="26"/>
        </w:rPr>
        <w:t xml:space="preserve">.С. </w:t>
      </w:r>
      <w:r>
        <w:rPr>
          <w:sz w:val="26"/>
          <w:szCs w:val="26"/>
        </w:rPr>
        <w:t>Петухов</w:t>
      </w:r>
    </w:p>
    <w:p w:rsidR="00DC722C" w:rsidRPr="00AB35EE" w:rsidRDefault="00DC722C" w:rsidP="00DC722C">
      <w:pPr>
        <w:jc w:val="right"/>
        <w:rPr>
          <w:noProof/>
          <w:szCs w:val="28"/>
        </w:rPr>
      </w:pPr>
    </w:p>
    <w:p w:rsidR="00DC722C" w:rsidRPr="00AB35EE" w:rsidRDefault="00DC722C" w:rsidP="00DC722C">
      <w:pPr>
        <w:jc w:val="right"/>
        <w:rPr>
          <w:noProof/>
          <w:szCs w:val="28"/>
        </w:rPr>
      </w:pPr>
    </w:p>
    <w:p w:rsidR="00DC722C" w:rsidRPr="00AB35EE" w:rsidRDefault="00DC722C" w:rsidP="00DC722C">
      <w:pPr>
        <w:jc w:val="right"/>
        <w:rPr>
          <w:noProof/>
          <w:szCs w:val="28"/>
        </w:rPr>
      </w:pPr>
    </w:p>
    <w:p w:rsidR="00DC722C" w:rsidRDefault="00DC722C" w:rsidP="00DC722C">
      <w:pPr>
        <w:ind w:left="5664" w:firstLine="708"/>
        <w:jc w:val="right"/>
        <w:rPr>
          <w:sz w:val="26"/>
          <w:szCs w:val="26"/>
        </w:rPr>
      </w:pPr>
      <w:r w:rsidRPr="00AB35EE">
        <w:rPr>
          <w:sz w:val="26"/>
          <w:szCs w:val="26"/>
        </w:rPr>
        <w:t>Утверждены постановлением администрации МО «Пинежский район»</w:t>
      </w:r>
    </w:p>
    <w:p w:rsidR="00DC722C" w:rsidRPr="00AB35EE" w:rsidRDefault="00DC722C" w:rsidP="00DC722C">
      <w:pPr>
        <w:ind w:left="5664" w:firstLine="708"/>
        <w:jc w:val="right"/>
        <w:rPr>
          <w:sz w:val="26"/>
          <w:szCs w:val="26"/>
        </w:rPr>
      </w:pPr>
      <w:r w:rsidRPr="00AB35EE">
        <w:rPr>
          <w:sz w:val="26"/>
          <w:szCs w:val="26"/>
        </w:rPr>
        <w:t xml:space="preserve"> от </w:t>
      </w:r>
      <w:r>
        <w:rPr>
          <w:sz w:val="26"/>
          <w:szCs w:val="26"/>
        </w:rPr>
        <w:t>13</w:t>
      </w:r>
      <w:r w:rsidRPr="00AB35EE">
        <w:rPr>
          <w:sz w:val="26"/>
          <w:szCs w:val="26"/>
        </w:rPr>
        <w:t>.1</w:t>
      </w:r>
      <w:r>
        <w:rPr>
          <w:sz w:val="26"/>
          <w:szCs w:val="26"/>
        </w:rPr>
        <w:t>2</w:t>
      </w:r>
      <w:r w:rsidRPr="00AB35EE">
        <w:rPr>
          <w:sz w:val="26"/>
          <w:szCs w:val="26"/>
        </w:rPr>
        <w:t>.20</w:t>
      </w:r>
      <w:r>
        <w:rPr>
          <w:sz w:val="26"/>
          <w:szCs w:val="26"/>
        </w:rPr>
        <w:t>22</w:t>
      </w:r>
      <w:r w:rsidRPr="00AB35EE">
        <w:rPr>
          <w:sz w:val="26"/>
          <w:szCs w:val="26"/>
        </w:rPr>
        <w:t xml:space="preserve"> №</w:t>
      </w:r>
      <w:r>
        <w:rPr>
          <w:sz w:val="26"/>
          <w:szCs w:val="26"/>
        </w:rPr>
        <w:t xml:space="preserve"> </w:t>
      </w:r>
      <w:r w:rsidRPr="00AB35EE">
        <w:rPr>
          <w:sz w:val="26"/>
          <w:szCs w:val="26"/>
        </w:rPr>
        <w:t>1</w:t>
      </w:r>
      <w:r>
        <w:rPr>
          <w:sz w:val="26"/>
          <w:szCs w:val="26"/>
        </w:rPr>
        <w:t>189</w:t>
      </w:r>
      <w:r w:rsidRPr="00AB35EE">
        <w:rPr>
          <w:sz w:val="26"/>
          <w:szCs w:val="26"/>
        </w:rPr>
        <w:t>-па.</w:t>
      </w:r>
    </w:p>
    <w:p w:rsidR="00DC722C" w:rsidRPr="00AB35EE" w:rsidRDefault="00DC722C" w:rsidP="00DC722C">
      <w:pPr>
        <w:jc w:val="center"/>
        <w:rPr>
          <w:sz w:val="26"/>
          <w:szCs w:val="26"/>
        </w:rPr>
      </w:pPr>
    </w:p>
    <w:p w:rsidR="00DC722C" w:rsidRPr="00AB35EE" w:rsidRDefault="00DC722C" w:rsidP="00DC722C">
      <w:pPr>
        <w:jc w:val="center"/>
        <w:rPr>
          <w:sz w:val="26"/>
          <w:szCs w:val="26"/>
        </w:rPr>
      </w:pPr>
      <w:r w:rsidRPr="00AB35EE">
        <w:rPr>
          <w:sz w:val="26"/>
          <w:szCs w:val="26"/>
        </w:rPr>
        <w:t>Изменения,</w:t>
      </w:r>
    </w:p>
    <w:p w:rsidR="00DC722C" w:rsidRPr="00AB35EE" w:rsidRDefault="00DC722C" w:rsidP="00DC722C">
      <w:pPr>
        <w:jc w:val="center"/>
        <w:rPr>
          <w:sz w:val="26"/>
          <w:szCs w:val="26"/>
        </w:rPr>
      </w:pPr>
      <w:r w:rsidRPr="00AB35EE">
        <w:rPr>
          <w:sz w:val="26"/>
          <w:szCs w:val="26"/>
        </w:rPr>
        <w:t xml:space="preserve">которые вносятся в муниципальную программу администрации муниципального образования «Пинежский муниципальный район» </w:t>
      </w:r>
    </w:p>
    <w:p w:rsidR="00DC722C" w:rsidRPr="00AB35EE" w:rsidRDefault="00DC722C" w:rsidP="00DC722C">
      <w:pPr>
        <w:jc w:val="center"/>
        <w:rPr>
          <w:sz w:val="26"/>
          <w:szCs w:val="26"/>
        </w:rPr>
      </w:pPr>
      <w:r w:rsidRPr="00AB35EE">
        <w:rPr>
          <w:sz w:val="26"/>
          <w:szCs w:val="26"/>
        </w:rPr>
        <w:t>от 28 ноября 2016 года № 1219-па</w:t>
      </w:r>
    </w:p>
    <w:p w:rsidR="00DC722C" w:rsidRPr="00AB35EE" w:rsidRDefault="00DC722C" w:rsidP="00DC722C">
      <w:pPr>
        <w:pStyle w:val="ConsPlusNormal"/>
        <w:rPr>
          <w:rFonts w:ascii="Times New Roman" w:hAnsi="Times New Roman" w:cs="Times New Roman"/>
          <w:sz w:val="26"/>
          <w:szCs w:val="26"/>
        </w:rPr>
      </w:pPr>
    </w:p>
    <w:p w:rsidR="00DC722C" w:rsidRPr="00AB35EE" w:rsidRDefault="00DC722C" w:rsidP="00DC722C">
      <w:pPr>
        <w:pStyle w:val="ConsPlusNormal"/>
        <w:ind w:firstLine="708"/>
        <w:jc w:val="both"/>
        <w:rPr>
          <w:rFonts w:ascii="Times New Roman" w:hAnsi="Times New Roman" w:cs="Times New Roman"/>
          <w:sz w:val="26"/>
          <w:szCs w:val="26"/>
        </w:rPr>
      </w:pPr>
      <w:r w:rsidRPr="00AB35EE">
        <w:rPr>
          <w:rFonts w:ascii="Times New Roman" w:hAnsi="Times New Roman" w:cs="Times New Roman"/>
          <w:sz w:val="26"/>
          <w:szCs w:val="26"/>
        </w:rPr>
        <w:t>1.Позицию, касающуюся объемов и источников финансирования программы, паспорта муниципальной программы изложить в следующей редакции:</w:t>
      </w:r>
    </w:p>
    <w:tbl>
      <w:tblPr>
        <w:tblW w:w="5000" w:type="pct"/>
        <w:tblCellMar>
          <w:left w:w="70" w:type="dxa"/>
          <w:right w:w="70" w:type="dxa"/>
        </w:tblCellMar>
        <w:tblLook w:val="0000"/>
      </w:tblPr>
      <w:tblGrid>
        <w:gridCol w:w="2476"/>
        <w:gridCol w:w="387"/>
        <w:gridCol w:w="6631"/>
      </w:tblGrid>
      <w:tr w:rsidR="00DC722C" w:rsidRPr="00AB35EE" w:rsidTr="00DC722C">
        <w:trPr>
          <w:trHeight w:val="480"/>
        </w:trPr>
        <w:tc>
          <w:tcPr>
            <w:tcW w:w="1304" w:type="pct"/>
          </w:tcPr>
          <w:p w:rsidR="00DC722C" w:rsidRPr="00AB35EE" w:rsidRDefault="00DC722C" w:rsidP="00DC722C">
            <w:pPr>
              <w:jc w:val="both"/>
              <w:rPr>
                <w:sz w:val="26"/>
                <w:szCs w:val="26"/>
              </w:rPr>
            </w:pPr>
            <w:r w:rsidRPr="00AB35EE">
              <w:rPr>
                <w:sz w:val="26"/>
                <w:szCs w:val="26"/>
              </w:rPr>
              <w:t xml:space="preserve">«Объемы и источники финансирования программы </w:t>
            </w:r>
          </w:p>
        </w:tc>
        <w:tc>
          <w:tcPr>
            <w:tcW w:w="204" w:type="pct"/>
          </w:tcPr>
          <w:p w:rsidR="00DC722C" w:rsidRPr="00AB35EE" w:rsidRDefault="00DC722C" w:rsidP="00DC722C">
            <w:pPr>
              <w:ind w:firstLine="709"/>
              <w:jc w:val="both"/>
              <w:rPr>
                <w:sz w:val="26"/>
                <w:szCs w:val="26"/>
              </w:rPr>
            </w:pPr>
          </w:p>
          <w:p w:rsidR="00DC722C" w:rsidRPr="00AB35EE" w:rsidRDefault="00DC722C" w:rsidP="00DC722C">
            <w:pPr>
              <w:ind w:firstLine="709"/>
              <w:jc w:val="both"/>
              <w:rPr>
                <w:sz w:val="26"/>
                <w:szCs w:val="26"/>
              </w:rPr>
            </w:pPr>
          </w:p>
          <w:p w:rsidR="00DC722C" w:rsidRPr="00AB35EE" w:rsidRDefault="00DC722C" w:rsidP="00DC722C">
            <w:pPr>
              <w:ind w:firstLine="709"/>
              <w:jc w:val="both"/>
              <w:rPr>
                <w:sz w:val="26"/>
                <w:szCs w:val="26"/>
              </w:rPr>
            </w:pPr>
          </w:p>
        </w:tc>
        <w:tc>
          <w:tcPr>
            <w:tcW w:w="3492" w:type="pct"/>
          </w:tcPr>
          <w:p w:rsidR="00DC722C" w:rsidRPr="00AB35EE" w:rsidRDefault="00DC722C" w:rsidP="00DC722C">
            <w:pPr>
              <w:jc w:val="both"/>
              <w:rPr>
                <w:sz w:val="26"/>
                <w:szCs w:val="26"/>
              </w:rPr>
            </w:pPr>
            <w:r w:rsidRPr="00AB35EE">
              <w:rPr>
                <w:sz w:val="26"/>
                <w:szCs w:val="26"/>
              </w:rPr>
              <w:t xml:space="preserve">- общий объем финансирования составляет: </w:t>
            </w:r>
            <w:r w:rsidRPr="00AB35EE">
              <w:rPr>
                <w:b/>
                <w:sz w:val="26"/>
                <w:szCs w:val="26"/>
              </w:rPr>
              <w:t>18654,8</w:t>
            </w:r>
            <w:r w:rsidRPr="00AB35EE">
              <w:rPr>
                <w:sz w:val="26"/>
                <w:szCs w:val="26"/>
              </w:rPr>
              <w:t xml:space="preserve"> тыс. рублей, в том числе средства районного бюджета – </w:t>
            </w:r>
            <w:r w:rsidRPr="00AB35EE">
              <w:rPr>
                <w:b/>
                <w:sz w:val="26"/>
                <w:szCs w:val="26"/>
              </w:rPr>
              <w:t xml:space="preserve">15824,8 </w:t>
            </w:r>
            <w:r w:rsidRPr="00AB35EE">
              <w:rPr>
                <w:sz w:val="26"/>
                <w:szCs w:val="26"/>
              </w:rPr>
              <w:t xml:space="preserve">тыс. рублей, средств областного бюджета - </w:t>
            </w:r>
            <w:r w:rsidRPr="00AB35EE">
              <w:rPr>
                <w:b/>
                <w:sz w:val="26"/>
                <w:szCs w:val="26"/>
              </w:rPr>
              <w:t>2830,0</w:t>
            </w:r>
            <w:r w:rsidRPr="00AB35EE">
              <w:rPr>
                <w:sz w:val="26"/>
                <w:szCs w:val="26"/>
              </w:rPr>
              <w:t xml:space="preserve">  тыс. рублей »</w:t>
            </w:r>
          </w:p>
        </w:tc>
      </w:tr>
    </w:tbl>
    <w:p w:rsidR="00DC722C" w:rsidRPr="00AB35EE" w:rsidRDefault="00DC722C" w:rsidP="00DC722C">
      <w:pPr>
        <w:ind w:firstLine="708"/>
        <w:rPr>
          <w:sz w:val="26"/>
          <w:szCs w:val="26"/>
        </w:rPr>
      </w:pPr>
    </w:p>
    <w:p w:rsidR="00DC722C" w:rsidRPr="00AB35EE" w:rsidRDefault="00DC722C" w:rsidP="00DC722C">
      <w:pPr>
        <w:ind w:firstLine="708"/>
        <w:rPr>
          <w:sz w:val="26"/>
          <w:szCs w:val="26"/>
        </w:rPr>
      </w:pPr>
      <w:r w:rsidRPr="00AB35EE">
        <w:rPr>
          <w:sz w:val="26"/>
          <w:szCs w:val="26"/>
        </w:rPr>
        <w:t>2. Приложения №2, №3 к указанной программе изложить в новой редакции.</w:t>
      </w:r>
    </w:p>
    <w:p w:rsidR="00DC722C" w:rsidRPr="00AB35EE" w:rsidRDefault="00DC722C" w:rsidP="00DC722C">
      <w:pPr>
        <w:ind w:firstLine="706"/>
        <w:jc w:val="both"/>
        <w:rPr>
          <w:szCs w:val="28"/>
        </w:rPr>
      </w:pPr>
    </w:p>
    <w:p w:rsidR="00DC722C" w:rsidRPr="00AB35EE" w:rsidRDefault="00DC722C" w:rsidP="00DC722C">
      <w:pPr>
        <w:jc w:val="center"/>
      </w:pPr>
    </w:p>
    <w:p w:rsidR="00DC722C" w:rsidRPr="00AB35EE" w:rsidRDefault="00DC722C" w:rsidP="00DC722C">
      <w:pPr>
        <w:jc w:val="right"/>
        <w:rPr>
          <w:noProof/>
          <w:szCs w:val="28"/>
        </w:rPr>
      </w:pPr>
    </w:p>
    <w:p w:rsidR="00DC722C" w:rsidRPr="00AB35EE" w:rsidRDefault="00DC722C" w:rsidP="00DC722C">
      <w:pPr>
        <w:tabs>
          <w:tab w:val="left" w:pos="7770"/>
        </w:tabs>
        <w:rPr>
          <w:noProof/>
          <w:szCs w:val="28"/>
        </w:rPr>
      </w:pPr>
    </w:p>
    <w:p w:rsidR="00DC722C" w:rsidRPr="00AB35EE" w:rsidRDefault="00DC722C" w:rsidP="00DC722C">
      <w:pPr>
        <w:tabs>
          <w:tab w:val="left" w:pos="7770"/>
        </w:tabs>
        <w:rPr>
          <w:noProof/>
          <w:szCs w:val="28"/>
        </w:rPr>
      </w:pPr>
    </w:p>
    <w:p w:rsidR="00DC722C" w:rsidRPr="00AB35EE" w:rsidRDefault="00DC722C" w:rsidP="00DC722C">
      <w:pPr>
        <w:widowControl w:val="0"/>
        <w:outlineLvl w:val="1"/>
        <w:rPr>
          <w:szCs w:val="28"/>
        </w:rPr>
      </w:pPr>
    </w:p>
    <w:p w:rsidR="00DC722C" w:rsidRPr="00AB35EE" w:rsidRDefault="00DC722C" w:rsidP="00DC722C">
      <w:pPr>
        <w:widowControl w:val="0"/>
        <w:jc w:val="right"/>
        <w:outlineLvl w:val="1"/>
        <w:rPr>
          <w:szCs w:val="28"/>
        </w:rPr>
      </w:pPr>
    </w:p>
    <w:p w:rsidR="00DC722C" w:rsidRPr="00AB35EE" w:rsidRDefault="00DC722C" w:rsidP="00DC722C">
      <w:pPr>
        <w:jc w:val="right"/>
        <w:rPr>
          <w:noProof/>
          <w:szCs w:val="28"/>
        </w:rPr>
      </w:pPr>
    </w:p>
    <w:p w:rsidR="00DC722C" w:rsidRPr="00AB35EE" w:rsidRDefault="00DC722C" w:rsidP="00DC722C">
      <w:pPr>
        <w:jc w:val="right"/>
        <w:rPr>
          <w:noProof/>
          <w:szCs w:val="28"/>
        </w:rPr>
      </w:pPr>
    </w:p>
    <w:p w:rsidR="00DC722C" w:rsidRPr="00AB35EE" w:rsidRDefault="00DC722C" w:rsidP="00DC722C">
      <w:pPr>
        <w:rPr>
          <w:sz w:val="26"/>
          <w:szCs w:val="26"/>
        </w:rPr>
        <w:sectPr w:rsidR="00DC722C" w:rsidRPr="00AB35EE" w:rsidSect="00DC722C">
          <w:footerReference w:type="even" r:id="rId8"/>
          <w:footerReference w:type="default" r:id="rId9"/>
          <w:pgSz w:w="11906" w:h="16838" w:code="9"/>
          <w:pgMar w:top="1134" w:right="851" w:bottom="1134" w:left="1701" w:header="567" w:footer="567" w:gutter="0"/>
          <w:cols w:space="708"/>
          <w:docGrid w:linePitch="360"/>
        </w:sectPr>
      </w:pPr>
    </w:p>
    <w:p w:rsidR="00DC722C" w:rsidRPr="00970B2A" w:rsidRDefault="00DC722C" w:rsidP="00DC722C">
      <w:pPr>
        <w:widowControl w:val="0"/>
        <w:tabs>
          <w:tab w:val="center" w:pos="13303"/>
        </w:tabs>
        <w:ind w:left="12036"/>
        <w:jc w:val="right"/>
        <w:outlineLvl w:val="1"/>
        <w:rPr>
          <w:sz w:val="26"/>
          <w:szCs w:val="26"/>
        </w:rPr>
      </w:pPr>
      <w:r w:rsidRPr="00970B2A">
        <w:rPr>
          <w:sz w:val="26"/>
          <w:szCs w:val="26"/>
        </w:rPr>
        <w:lastRenderedPageBreak/>
        <w:tab/>
        <w:t>Приложение N 2</w:t>
      </w:r>
    </w:p>
    <w:p w:rsidR="00DC722C" w:rsidRPr="00970B2A" w:rsidRDefault="00DC722C" w:rsidP="00DC722C">
      <w:pPr>
        <w:widowControl w:val="0"/>
        <w:jc w:val="right"/>
        <w:outlineLvl w:val="1"/>
        <w:rPr>
          <w:sz w:val="26"/>
          <w:szCs w:val="26"/>
        </w:rPr>
      </w:pPr>
      <w:r w:rsidRPr="00970B2A">
        <w:rPr>
          <w:sz w:val="26"/>
          <w:szCs w:val="26"/>
        </w:rPr>
        <w:t>к муниципальной программе</w:t>
      </w:r>
    </w:p>
    <w:p w:rsidR="00DC722C" w:rsidRPr="00970B2A" w:rsidRDefault="00DC722C" w:rsidP="00DC722C">
      <w:pPr>
        <w:ind w:firstLine="540"/>
        <w:jc w:val="right"/>
        <w:rPr>
          <w:bCs/>
          <w:sz w:val="26"/>
          <w:szCs w:val="26"/>
        </w:rPr>
      </w:pPr>
      <w:r w:rsidRPr="00970B2A">
        <w:rPr>
          <w:bCs/>
          <w:sz w:val="26"/>
          <w:szCs w:val="26"/>
        </w:rPr>
        <w:t xml:space="preserve">«Развитие физической культуры и спорта </w:t>
      </w:r>
    </w:p>
    <w:p w:rsidR="00DC722C" w:rsidRPr="00970B2A" w:rsidRDefault="00DC722C" w:rsidP="00DC722C">
      <w:pPr>
        <w:ind w:firstLine="540"/>
        <w:jc w:val="right"/>
        <w:rPr>
          <w:bCs/>
          <w:sz w:val="26"/>
          <w:szCs w:val="26"/>
        </w:rPr>
      </w:pPr>
      <w:r w:rsidRPr="00970B2A">
        <w:rPr>
          <w:bCs/>
          <w:sz w:val="26"/>
          <w:szCs w:val="26"/>
        </w:rPr>
        <w:t xml:space="preserve">в Пинежском муниципальном районе </w:t>
      </w:r>
    </w:p>
    <w:p w:rsidR="00DC722C" w:rsidRPr="00970B2A" w:rsidRDefault="00DC722C" w:rsidP="00DC722C">
      <w:pPr>
        <w:ind w:firstLine="540"/>
        <w:jc w:val="right"/>
        <w:rPr>
          <w:sz w:val="26"/>
          <w:szCs w:val="26"/>
        </w:rPr>
      </w:pPr>
      <w:r w:rsidRPr="00970B2A">
        <w:rPr>
          <w:bCs/>
          <w:sz w:val="26"/>
          <w:szCs w:val="26"/>
        </w:rPr>
        <w:t>на 2017 - 2024 годы»</w:t>
      </w:r>
    </w:p>
    <w:p w:rsidR="00DC722C" w:rsidRPr="00970B2A" w:rsidRDefault="00DC722C" w:rsidP="00DC722C">
      <w:pPr>
        <w:widowControl w:val="0"/>
        <w:ind w:firstLine="540"/>
        <w:jc w:val="both"/>
        <w:rPr>
          <w:sz w:val="26"/>
          <w:szCs w:val="26"/>
        </w:rPr>
      </w:pPr>
    </w:p>
    <w:p w:rsidR="00DC722C" w:rsidRPr="00970B2A" w:rsidRDefault="00DC722C" w:rsidP="00DC722C">
      <w:pPr>
        <w:pStyle w:val="ConsPlusNonformat"/>
        <w:jc w:val="center"/>
        <w:rPr>
          <w:rFonts w:ascii="Times New Roman" w:hAnsi="Times New Roman" w:cs="Times New Roman"/>
          <w:sz w:val="26"/>
          <w:szCs w:val="26"/>
        </w:rPr>
      </w:pPr>
      <w:bookmarkStart w:id="0" w:name="Par510"/>
      <w:bookmarkEnd w:id="0"/>
      <w:r w:rsidRPr="00970B2A">
        <w:rPr>
          <w:rFonts w:ascii="Times New Roman" w:hAnsi="Times New Roman" w:cs="Times New Roman"/>
          <w:sz w:val="26"/>
          <w:szCs w:val="26"/>
        </w:rPr>
        <w:t>РЕСУРСНОЕ ОБЕСПЕЧЕНИЕ</w:t>
      </w:r>
    </w:p>
    <w:p w:rsidR="00DC722C" w:rsidRPr="00970B2A" w:rsidRDefault="00DC722C" w:rsidP="00DC722C">
      <w:pPr>
        <w:pStyle w:val="ConsPlusNonformat"/>
        <w:jc w:val="center"/>
        <w:rPr>
          <w:rFonts w:ascii="Times New Roman" w:hAnsi="Times New Roman" w:cs="Times New Roman"/>
          <w:sz w:val="26"/>
          <w:szCs w:val="26"/>
        </w:rPr>
      </w:pPr>
      <w:r w:rsidRPr="00970B2A">
        <w:rPr>
          <w:rFonts w:ascii="Times New Roman" w:hAnsi="Times New Roman" w:cs="Times New Roman"/>
          <w:sz w:val="26"/>
          <w:szCs w:val="26"/>
        </w:rPr>
        <w:t>реализации  муниципальной программы</w:t>
      </w:r>
    </w:p>
    <w:p w:rsidR="00DC722C" w:rsidRPr="00970B2A" w:rsidRDefault="00DC722C" w:rsidP="00DC722C">
      <w:pPr>
        <w:ind w:firstLine="540"/>
        <w:jc w:val="center"/>
        <w:rPr>
          <w:bCs/>
          <w:sz w:val="26"/>
          <w:szCs w:val="26"/>
        </w:rPr>
      </w:pPr>
      <w:r w:rsidRPr="00970B2A">
        <w:rPr>
          <w:bCs/>
          <w:sz w:val="26"/>
          <w:szCs w:val="26"/>
        </w:rPr>
        <w:t>«Развитие физической культуры и спорта в Пинежском муниципальном районе на 2017 - 2024 годы»</w:t>
      </w:r>
    </w:p>
    <w:p w:rsidR="00DC722C" w:rsidRPr="00970B2A" w:rsidRDefault="00DC722C" w:rsidP="00DC722C">
      <w:pPr>
        <w:ind w:firstLine="540"/>
        <w:jc w:val="center"/>
        <w:rPr>
          <w:bCs/>
          <w:sz w:val="26"/>
          <w:szCs w:val="26"/>
        </w:rPr>
      </w:pPr>
      <w:r w:rsidRPr="00970B2A">
        <w:rPr>
          <w:bCs/>
          <w:sz w:val="26"/>
          <w:szCs w:val="26"/>
        </w:rPr>
        <w:t>за счет средств районного бюджета</w:t>
      </w:r>
    </w:p>
    <w:p w:rsidR="00DC722C" w:rsidRPr="00970B2A" w:rsidRDefault="00DC722C" w:rsidP="00DC722C">
      <w:pPr>
        <w:ind w:firstLine="540"/>
        <w:jc w:val="center"/>
        <w:rPr>
          <w:sz w:val="26"/>
          <w:szCs w:val="26"/>
        </w:rPr>
      </w:pPr>
    </w:p>
    <w:p w:rsidR="00DC722C" w:rsidRPr="00970B2A" w:rsidRDefault="00DC722C" w:rsidP="00DC722C">
      <w:pPr>
        <w:pStyle w:val="ConsPlusNonformat"/>
        <w:jc w:val="center"/>
        <w:rPr>
          <w:rFonts w:ascii="Times New Roman" w:hAnsi="Times New Roman" w:cs="Times New Roman"/>
          <w:sz w:val="26"/>
          <w:szCs w:val="26"/>
        </w:rPr>
      </w:pPr>
      <w:r w:rsidRPr="00970B2A">
        <w:rPr>
          <w:rFonts w:ascii="Times New Roman" w:hAnsi="Times New Roman" w:cs="Times New Roman"/>
          <w:sz w:val="26"/>
          <w:szCs w:val="26"/>
        </w:rPr>
        <w:t>Ответственный исполнитель муниципальной программы:</w:t>
      </w:r>
    </w:p>
    <w:p w:rsidR="00DC722C" w:rsidRPr="00970B2A" w:rsidRDefault="00DC722C" w:rsidP="00DC722C">
      <w:pPr>
        <w:pStyle w:val="ConsPlusNonformat"/>
        <w:jc w:val="center"/>
        <w:rPr>
          <w:rFonts w:ascii="Times New Roman" w:hAnsi="Times New Roman" w:cs="Times New Roman"/>
          <w:sz w:val="26"/>
          <w:szCs w:val="26"/>
        </w:rPr>
      </w:pPr>
      <w:r w:rsidRPr="00970B2A">
        <w:rPr>
          <w:rFonts w:ascii="Times New Roman" w:hAnsi="Times New Roman" w:cs="Times New Roman"/>
          <w:sz w:val="26"/>
          <w:szCs w:val="26"/>
        </w:rPr>
        <w:t>отдел по социальным вопросам, молодежной политике и спорту администрации Пинежского муниципального района Архангельской области</w:t>
      </w:r>
    </w:p>
    <w:tbl>
      <w:tblPr>
        <w:tblW w:w="14920" w:type="dxa"/>
        <w:tblCellSpacing w:w="5" w:type="nil"/>
        <w:tblLayout w:type="fixed"/>
        <w:tblCellMar>
          <w:left w:w="75" w:type="dxa"/>
          <w:right w:w="75" w:type="dxa"/>
        </w:tblCellMar>
        <w:tblLook w:val="0000"/>
      </w:tblPr>
      <w:tblGrid>
        <w:gridCol w:w="1209"/>
        <w:gridCol w:w="2127"/>
        <w:gridCol w:w="3232"/>
        <w:gridCol w:w="878"/>
        <w:gridCol w:w="934"/>
        <w:gridCol w:w="962"/>
        <w:gridCol w:w="850"/>
        <w:gridCol w:w="993"/>
        <w:gridCol w:w="933"/>
        <w:gridCol w:w="992"/>
        <w:gridCol w:w="999"/>
        <w:gridCol w:w="811"/>
      </w:tblGrid>
      <w:tr w:rsidR="00DC722C" w:rsidRPr="00AB35EE" w:rsidTr="00DC722C">
        <w:trPr>
          <w:trHeight w:val="540"/>
          <w:tblCellSpacing w:w="5" w:type="nil"/>
        </w:trPr>
        <w:tc>
          <w:tcPr>
            <w:tcW w:w="1209" w:type="dxa"/>
            <w:vMerge w:val="restart"/>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ConsPlusCell"/>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 xml:space="preserve">      Статус      </w:t>
            </w:r>
          </w:p>
        </w:tc>
        <w:tc>
          <w:tcPr>
            <w:tcW w:w="2127" w:type="dxa"/>
            <w:vMerge w:val="restart"/>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ConsPlusCell"/>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 xml:space="preserve"> Наименование  </w:t>
            </w:r>
            <w:r w:rsidRPr="00AB35EE">
              <w:rPr>
                <w:rFonts w:ascii="Times New Roman" w:eastAsia="Times New Roman" w:hAnsi="Times New Roman" w:cs="Times New Roman"/>
                <w:sz w:val="20"/>
                <w:szCs w:val="20"/>
              </w:rPr>
              <w:br/>
              <w:t>муниципальной</w:t>
            </w:r>
            <w:r w:rsidRPr="00AB35EE">
              <w:rPr>
                <w:rFonts w:ascii="Times New Roman" w:eastAsia="Times New Roman" w:hAnsi="Times New Roman" w:cs="Times New Roman"/>
                <w:sz w:val="20"/>
                <w:szCs w:val="20"/>
              </w:rPr>
              <w:br/>
              <w:t xml:space="preserve">  программы,   </w:t>
            </w:r>
            <w:r w:rsidRPr="00AB35EE">
              <w:rPr>
                <w:rFonts w:ascii="Times New Roman" w:eastAsia="Times New Roman" w:hAnsi="Times New Roman" w:cs="Times New Roman"/>
                <w:sz w:val="20"/>
                <w:szCs w:val="20"/>
              </w:rPr>
              <w:br/>
              <w:t xml:space="preserve"> подпрограммы  </w:t>
            </w:r>
          </w:p>
        </w:tc>
        <w:tc>
          <w:tcPr>
            <w:tcW w:w="3232" w:type="dxa"/>
            <w:vMerge w:val="restart"/>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ConsPlusCell"/>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 xml:space="preserve">  Ответственный  </w:t>
            </w:r>
            <w:r w:rsidRPr="00AB35EE">
              <w:rPr>
                <w:rFonts w:ascii="Times New Roman" w:eastAsia="Times New Roman" w:hAnsi="Times New Roman" w:cs="Times New Roman"/>
                <w:sz w:val="20"/>
                <w:szCs w:val="20"/>
              </w:rPr>
              <w:br/>
              <w:t xml:space="preserve">  исполнитель,   </w:t>
            </w:r>
            <w:r w:rsidRPr="00AB35EE">
              <w:rPr>
                <w:rFonts w:ascii="Times New Roman" w:eastAsia="Times New Roman" w:hAnsi="Times New Roman" w:cs="Times New Roman"/>
                <w:sz w:val="20"/>
                <w:szCs w:val="20"/>
              </w:rPr>
              <w:br/>
              <w:t xml:space="preserve">  соисполнитель  </w:t>
            </w:r>
            <w:r w:rsidRPr="00AB35EE">
              <w:rPr>
                <w:rFonts w:ascii="Times New Roman" w:eastAsia="Times New Roman" w:hAnsi="Times New Roman" w:cs="Times New Roman"/>
                <w:sz w:val="20"/>
                <w:szCs w:val="20"/>
              </w:rPr>
              <w:br/>
              <w:t xml:space="preserve"> муниципальной </w:t>
            </w:r>
            <w:r w:rsidRPr="00AB35EE">
              <w:rPr>
                <w:rFonts w:ascii="Times New Roman" w:eastAsia="Times New Roman" w:hAnsi="Times New Roman" w:cs="Times New Roman"/>
                <w:sz w:val="20"/>
                <w:szCs w:val="20"/>
              </w:rPr>
              <w:br/>
              <w:t xml:space="preserve">    программы    </w:t>
            </w:r>
            <w:r w:rsidRPr="00AB35EE">
              <w:rPr>
                <w:rFonts w:ascii="Times New Roman" w:eastAsia="Times New Roman" w:hAnsi="Times New Roman" w:cs="Times New Roman"/>
                <w:sz w:val="20"/>
                <w:szCs w:val="20"/>
              </w:rPr>
              <w:br/>
              <w:t xml:space="preserve"> (подпрограммы)  </w:t>
            </w:r>
          </w:p>
        </w:tc>
        <w:tc>
          <w:tcPr>
            <w:tcW w:w="878" w:type="dxa"/>
            <w:vMerge w:val="restart"/>
            <w:tcBorders>
              <w:top w:val="single" w:sz="4" w:space="0" w:color="auto"/>
              <w:left w:val="single" w:sz="4" w:space="0" w:color="auto"/>
              <w:right w:val="single" w:sz="4" w:space="0" w:color="auto"/>
            </w:tcBorders>
          </w:tcPr>
          <w:p w:rsidR="00DC722C" w:rsidRPr="00AB35EE" w:rsidRDefault="00DC722C" w:rsidP="00DC722C">
            <w:pPr>
              <w:pStyle w:val="ConsPlusCell"/>
              <w:jc w:val="center"/>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Всего</w:t>
            </w:r>
          </w:p>
        </w:tc>
        <w:tc>
          <w:tcPr>
            <w:tcW w:w="7474" w:type="dxa"/>
            <w:gridSpan w:val="8"/>
            <w:tcBorders>
              <w:top w:val="single" w:sz="4" w:space="0" w:color="auto"/>
              <w:left w:val="single" w:sz="4" w:space="0" w:color="auto"/>
              <w:bottom w:val="single" w:sz="4" w:space="0" w:color="auto"/>
              <w:right w:val="single" w:sz="4" w:space="0" w:color="auto"/>
            </w:tcBorders>
            <w:vAlign w:val="center"/>
          </w:tcPr>
          <w:p w:rsidR="00DC722C" w:rsidRPr="00AB35EE" w:rsidRDefault="00DC722C" w:rsidP="00DC722C">
            <w:pPr>
              <w:pStyle w:val="ConsPlusCell"/>
              <w:jc w:val="center"/>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 xml:space="preserve">Расходы районного   </w:t>
            </w:r>
            <w:r w:rsidRPr="00AB35EE">
              <w:rPr>
                <w:rFonts w:ascii="Times New Roman" w:eastAsia="Times New Roman" w:hAnsi="Times New Roman" w:cs="Times New Roman"/>
                <w:sz w:val="20"/>
                <w:szCs w:val="20"/>
              </w:rPr>
              <w:br/>
              <w:t xml:space="preserve"> бюджета, тыс. рублей</w:t>
            </w:r>
          </w:p>
        </w:tc>
      </w:tr>
      <w:tr w:rsidR="00DC722C" w:rsidRPr="00AB35EE" w:rsidTr="00DC722C">
        <w:trPr>
          <w:trHeight w:val="540"/>
          <w:tblCellSpacing w:w="5" w:type="nil"/>
        </w:trPr>
        <w:tc>
          <w:tcPr>
            <w:tcW w:w="1209" w:type="dxa"/>
            <w:vMerge/>
            <w:tcBorders>
              <w:left w:val="single" w:sz="4" w:space="0" w:color="auto"/>
              <w:bottom w:val="single" w:sz="4" w:space="0" w:color="auto"/>
              <w:right w:val="single" w:sz="4" w:space="0" w:color="auto"/>
            </w:tcBorders>
          </w:tcPr>
          <w:p w:rsidR="00DC722C" w:rsidRPr="00AB35EE" w:rsidRDefault="00DC722C" w:rsidP="00DC722C">
            <w:pPr>
              <w:pStyle w:val="ConsPlusCell"/>
              <w:rPr>
                <w:rFonts w:ascii="Times New Roman" w:eastAsia="Times New Roman" w:hAnsi="Times New Roman" w:cs="Times New Roman"/>
                <w:sz w:val="20"/>
                <w:szCs w:val="20"/>
              </w:rPr>
            </w:pPr>
          </w:p>
        </w:tc>
        <w:tc>
          <w:tcPr>
            <w:tcW w:w="2127" w:type="dxa"/>
            <w:vMerge/>
            <w:tcBorders>
              <w:left w:val="single" w:sz="4" w:space="0" w:color="auto"/>
              <w:bottom w:val="single" w:sz="4" w:space="0" w:color="auto"/>
              <w:right w:val="single" w:sz="4" w:space="0" w:color="auto"/>
            </w:tcBorders>
          </w:tcPr>
          <w:p w:rsidR="00DC722C" w:rsidRPr="00AB35EE" w:rsidRDefault="00DC722C" w:rsidP="00DC722C">
            <w:pPr>
              <w:pStyle w:val="ConsPlusCell"/>
              <w:rPr>
                <w:rFonts w:ascii="Times New Roman" w:eastAsia="Times New Roman" w:hAnsi="Times New Roman" w:cs="Times New Roman"/>
                <w:sz w:val="20"/>
                <w:szCs w:val="20"/>
              </w:rPr>
            </w:pPr>
          </w:p>
        </w:tc>
        <w:tc>
          <w:tcPr>
            <w:tcW w:w="3232" w:type="dxa"/>
            <w:vMerge/>
            <w:tcBorders>
              <w:left w:val="single" w:sz="4" w:space="0" w:color="auto"/>
              <w:bottom w:val="single" w:sz="4" w:space="0" w:color="auto"/>
              <w:right w:val="single" w:sz="4" w:space="0" w:color="auto"/>
            </w:tcBorders>
          </w:tcPr>
          <w:p w:rsidR="00DC722C" w:rsidRPr="00AB35EE" w:rsidRDefault="00DC722C" w:rsidP="00DC722C">
            <w:pPr>
              <w:pStyle w:val="ConsPlusCell"/>
              <w:rPr>
                <w:rFonts w:ascii="Times New Roman" w:eastAsia="Times New Roman" w:hAnsi="Times New Roman" w:cs="Times New Roman"/>
                <w:sz w:val="20"/>
                <w:szCs w:val="20"/>
              </w:rPr>
            </w:pPr>
          </w:p>
        </w:tc>
        <w:tc>
          <w:tcPr>
            <w:tcW w:w="878" w:type="dxa"/>
            <w:vMerge/>
            <w:tcBorders>
              <w:left w:val="single" w:sz="4" w:space="0" w:color="auto"/>
              <w:bottom w:val="single" w:sz="4" w:space="0" w:color="auto"/>
              <w:right w:val="single" w:sz="4" w:space="0" w:color="auto"/>
            </w:tcBorders>
          </w:tcPr>
          <w:p w:rsidR="00DC722C" w:rsidRPr="00AB35EE" w:rsidRDefault="00DC722C" w:rsidP="00DC722C">
            <w:pPr>
              <w:pStyle w:val="ConsPlusCell"/>
              <w:jc w:val="center"/>
              <w:rPr>
                <w:rFonts w:ascii="Times New Roman" w:eastAsia="Times New Roman" w:hAnsi="Times New Roman" w:cs="Times New Roman"/>
                <w:sz w:val="20"/>
                <w:szCs w:val="20"/>
              </w:rPr>
            </w:pPr>
          </w:p>
        </w:tc>
        <w:tc>
          <w:tcPr>
            <w:tcW w:w="934" w:type="dxa"/>
            <w:tcBorders>
              <w:left w:val="single" w:sz="4" w:space="0" w:color="auto"/>
              <w:bottom w:val="single" w:sz="4" w:space="0" w:color="auto"/>
              <w:right w:val="single" w:sz="4" w:space="0" w:color="auto"/>
            </w:tcBorders>
            <w:vAlign w:val="center"/>
          </w:tcPr>
          <w:p w:rsidR="00DC722C" w:rsidRPr="00AB35EE" w:rsidRDefault="00DC722C" w:rsidP="00DC722C">
            <w:pPr>
              <w:pStyle w:val="ConsPlusCell"/>
              <w:jc w:val="center"/>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2017</w:t>
            </w:r>
          </w:p>
        </w:tc>
        <w:tc>
          <w:tcPr>
            <w:tcW w:w="962" w:type="dxa"/>
            <w:tcBorders>
              <w:left w:val="single" w:sz="4" w:space="0" w:color="auto"/>
              <w:bottom w:val="single" w:sz="4" w:space="0" w:color="auto"/>
              <w:right w:val="single" w:sz="4" w:space="0" w:color="auto"/>
            </w:tcBorders>
            <w:vAlign w:val="center"/>
          </w:tcPr>
          <w:p w:rsidR="00DC722C" w:rsidRPr="00AB35EE" w:rsidRDefault="00DC722C" w:rsidP="00DC722C">
            <w:pPr>
              <w:pStyle w:val="ConsPlusCell"/>
              <w:tabs>
                <w:tab w:val="left" w:pos="1305"/>
              </w:tabs>
              <w:jc w:val="center"/>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2018</w:t>
            </w:r>
          </w:p>
        </w:tc>
        <w:tc>
          <w:tcPr>
            <w:tcW w:w="850" w:type="dxa"/>
            <w:tcBorders>
              <w:left w:val="single" w:sz="4" w:space="0" w:color="auto"/>
              <w:bottom w:val="single" w:sz="4" w:space="0" w:color="auto"/>
              <w:right w:val="single" w:sz="4" w:space="0" w:color="auto"/>
            </w:tcBorders>
            <w:vAlign w:val="center"/>
          </w:tcPr>
          <w:p w:rsidR="00DC722C" w:rsidRPr="00AB35EE" w:rsidRDefault="00DC722C" w:rsidP="00DC722C">
            <w:pPr>
              <w:pStyle w:val="ConsPlusCell"/>
              <w:ind w:left="-58" w:firstLine="58"/>
              <w:jc w:val="center"/>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2019</w:t>
            </w:r>
          </w:p>
        </w:tc>
        <w:tc>
          <w:tcPr>
            <w:tcW w:w="993" w:type="dxa"/>
            <w:tcBorders>
              <w:left w:val="single" w:sz="4" w:space="0" w:color="auto"/>
              <w:bottom w:val="single" w:sz="4" w:space="0" w:color="auto"/>
              <w:right w:val="single" w:sz="4" w:space="0" w:color="auto"/>
            </w:tcBorders>
            <w:vAlign w:val="center"/>
          </w:tcPr>
          <w:p w:rsidR="00DC722C" w:rsidRPr="00AB35EE" w:rsidRDefault="00DC722C" w:rsidP="00DC722C">
            <w:pPr>
              <w:pStyle w:val="ConsPlusCell"/>
              <w:jc w:val="center"/>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2020</w:t>
            </w:r>
          </w:p>
        </w:tc>
        <w:tc>
          <w:tcPr>
            <w:tcW w:w="933" w:type="dxa"/>
            <w:tcBorders>
              <w:left w:val="single" w:sz="4" w:space="0" w:color="auto"/>
              <w:bottom w:val="single" w:sz="4" w:space="0" w:color="auto"/>
              <w:right w:val="single" w:sz="4" w:space="0" w:color="auto"/>
            </w:tcBorders>
            <w:vAlign w:val="center"/>
          </w:tcPr>
          <w:p w:rsidR="00DC722C" w:rsidRPr="00AB35EE" w:rsidRDefault="00DC722C" w:rsidP="00DC722C">
            <w:pPr>
              <w:pStyle w:val="ConsPlusCell"/>
              <w:jc w:val="center"/>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2021</w:t>
            </w:r>
          </w:p>
        </w:tc>
        <w:tc>
          <w:tcPr>
            <w:tcW w:w="992" w:type="dxa"/>
            <w:tcBorders>
              <w:left w:val="single" w:sz="4" w:space="0" w:color="auto"/>
              <w:bottom w:val="single" w:sz="4" w:space="0" w:color="auto"/>
              <w:right w:val="single" w:sz="4" w:space="0" w:color="auto"/>
            </w:tcBorders>
            <w:vAlign w:val="center"/>
          </w:tcPr>
          <w:p w:rsidR="00DC722C" w:rsidRPr="00AB35EE" w:rsidRDefault="00DC722C" w:rsidP="00DC722C">
            <w:pPr>
              <w:pStyle w:val="ConsPlusCell"/>
              <w:jc w:val="center"/>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2022</w:t>
            </w:r>
          </w:p>
        </w:tc>
        <w:tc>
          <w:tcPr>
            <w:tcW w:w="999" w:type="dxa"/>
            <w:tcBorders>
              <w:left w:val="single" w:sz="4" w:space="0" w:color="auto"/>
              <w:bottom w:val="single" w:sz="4" w:space="0" w:color="auto"/>
              <w:right w:val="single" w:sz="4" w:space="0" w:color="auto"/>
            </w:tcBorders>
            <w:vAlign w:val="center"/>
          </w:tcPr>
          <w:p w:rsidR="00DC722C" w:rsidRPr="00AB35EE" w:rsidRDefault="00DC722C" w:rsidP="00DC722C">
            <w:pPr>
              <w:pStyle w:val="ConsPlusCell"/>
              <w:jc w:val="center"/>
              <w:rPr>
                <w:rFonts w:ascii="Times New Roman" w:eastAsia="Times New Roman" w:hAnsi="Times New Roman" w:cs="Times New Roman"/>
                <w:sz w:val="20"/>
                <w:szCs w:val="20"/>
              </w:rPr>
            </w:pPr>
          </w:p>
          <w:p w:rsidR="00DC722C" w:rsidRPr="00AB35EE" w:rsidRDefault="00DC722C" w:rsidP="00DC722C">
            <w:pPr>
              <w:pStyle w:val="ConsPlusCell"/>
              <w:spacing w:line="480" w:lineRule="auto"/>
              <w:jc w:val="center"/>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2023  г.</w:t>
            </w:r>
          </w:p>
        </w:tc>
        <w:tc>
          <w:tcPr>
            <w:tcW w:w="811" w:type="dxa"/>
            <w:tcBorders>
              <w:left w:val="single" w:sz="4" w:space="0" w:color="auto"/>
              <w:bottom w:val="single" w:sz="4" w:space="0" w:color="auto"/>
              <w:right w:val="single" w:sz="4" w:space="0" w:color="auto"/>
            </w:tcBorders>
            <w:vAlign w:val="center"/>
          </w:tcPr>
          <w:p w:rsidR="00DC722C" w:rsidRPr="00AB35EE" w:rsidRDefault="00DC722C" w:rsidP="00DC722C">
            <w:pPr>
              <w:pStyle w:val="ConsPlusCell"/>
              <w:tabs>
                <w:tab w:val="left" w:pos="1305"/>
              </w:tabs>
              <w:jc w:val="center"/>
              <w:rPr>
                <w:rFonts w:ascii="Times New Roman" w:eastAsia="Times New Roman" w:hAnsi="Times New Roman" w:cs="Times New Roman"/>
                <w:sz w:val="20"/>
                <w:szCs w:val="20"/>
              </w:rPr>
            </w:pPr>
          </w:p>
          <w:p w:rsidR="00DC722C" w:rsidRPr="00AB35EE" w:rsidRDefault="00DC722C" w:rsidP="00DC722C">
            <w:pPr>
              <w:pStyle w:val="ConsPlusCell"/>
              <w:tabs>
                <w:tab w:val="left" w:pos="1305"/>
              </w:tabs>
              <w:spacing w:after="240" w:line="276" w:lineRule="auto"/>
              <w:jc w:val="center"/>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2024 г.</w:t>
            </w:r>
          </w:p>
        </w:tc>
      </w:tr>
      <w:tr w:rsidR="00DC722C" w:rsidRPr="00AB35EE" w:rsidTr="00DC722C">
        <w:trPr>
          <w:tblCellSpacing w:w="5" w:type="nil"/>
        </w:trPr>
        <w:tc>
          <w:tcPr>
            <w:tcW w:w="1209" w:type="dxa"/>
            <w:tcBorders>
              <w:left w:val="single" w:sz="4" w:space="0" w:color="auto"/>
              <w:bottom w:val="single" w:sz="4" w:space="0" w:color="auto"/>
              <w:right w:val="single" w:sz="4" w:space="0" w:color="auto"/>
            </w:tcBorders>
          </w:tcPr>
          <w:p w:rsidR="00DC722C" w:rsidRPr="00AB35EE" w:rsidRDefault="00DC722C" w:rsidP="00DC722C">
            <w:pPr>
              <w:pStyle w:val="ConsPlusCell"/>
              <w:jc w:val="center"/>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1</w:t>
            </w:r>
          </w:p>
        </w:tc>
        <w:tc>
          <w:tcPr>
            <w:tcW w:w="2127" w:type="dxa"/>
            <w:tcBorders>
              <w:left w:val="single" w:sz="4" w:space="0" w:color="auto"/>
              <w:bottom w:val="single" w:sz="4" w:space="0" w:color="auto"/>
              <w:right w:val="single" w:sz="4" w:space="0" w:color="auto"/>
            </w:tcBorders>
          </w:tcPr>
          <w:p w:rsidR="00DC722C" w:rsidRPr="00AB35EE" w:rsidRDefault="00DC722C" w:rsidP="00DC722C">
            <w:pPr>
              <w:pStyle w:val="ConsPlusCell"/>
              <w:jc w:val="center"/>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2</w:t>
            </w:r>
          </w:p>
        </w:tc>
        <w:tc>
          <w:tcPr>
            <w:tcW w:w="3232" w:type="dxa"/>
            <w:tcBorders>
              <w:left w:val="single" w:sz="4" w:space="0" w:color="auto"/>
              <w:bottom w:val="single" w:sz="4" w:space="0" w:color="auto"/>
              <w:right w:val="single" w:sz="4" w:space="0" w:color="auto"/>
            </w:tcBorders>
          </w:tcPr>
          <w:p w:rsidR="00DC722C" w:rsidRPr="00AB35EE" w:rsidRDefault="00DC722C" w:rsidP="00DC722C">
            <w:pPr>
              <w:pStyle w:val="ConsPlusCell"/>
              <w:jc w:val="center"/>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3</w:t>
            </w:r>
          </w:p>
        </w:tc>
        <w:tc>
          <w:tcPr>
            <w:tcW w:w="878" w:type="dxa"/>
            <w:tcBorders>
              <w:left w:val="single" w:sz="4" w:space="0" w:color="auto"/>
              <w:bottom w:val="single" w:sz="4" w:space="0" w:color="auto"/>
              <w:right w:val="single" w:sz="4" w:space="0" w:color="auto"/>
            </w:tcBorders>
          </w:tcPr>
          <w:p w:rsidR="00DC722C" w:rsidRPr="00AB35EE" w:rsidRDefault="00DC722C" w:rsidP="00DC722C">
            <w:pPr>
              <w:pStyle w:val="ConsPlusCell"/>
              <w:jc w:val="center"/>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4</w:t>
            </w:r>
          </w:p>
        </w:tc>
        <w:tc>
          <w:tcPr>
            <w:tcW w:w="934" w:type="dxa"/>
            <w:tcBorders>
              <w:left w:val="single" w:sz="4" w:space="0" w:color="auto"/>
              <w:bottom w:val="single" w:sz="4" w:space="0" w:color="auto"/>
              <w:right w:val="single" w:sz="4" w:space="0" w:color="auto"/>
            </w:tcBorders>
          </w:tcPr>
          <w:p w:rsidR="00DC722C" w:rsidRPr="00AB35EE" w:rsidRDefault="00DC722C" w:rsidP="00DC722C">
            <w:pPr>
              <w:pStyle w:val="ConsPlusCell"/>
              <w:jc w:val="center"/>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5</w:t>
            </w:r>
          </w:p>
        </w:tc>
        <w:tc>
          <w:tcPr>
            <w:tcW w:w="962" w:type="dxa"/>
            <w:tcBorders>
              <w:left w:val="single" w:sz="4" w:space="0" w:color="auto"/>
              <w:bottom w:val="single" w:sz="4" w:space="0" w:color="auto"/>
              <w:right w:val="single" w:sz="4" w:space="0" w:color="auto"/>
            </w:tcBorders>
          </w:tcPr>
          <w:p w:rsidR="00DC722C" w:rsidRPr="00AB35EE" w:rsidRDefault="00DC722C" w:rsidP="00DC722C">
            <w:pPr>
              <w:pStyle w:val="ConsPlusCell"/>
              <w:jc w:val="center"/>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6</w:t>
            </w:r>
          </w:p>
        </w:tc>
        <w:tc>
          <w:tcPr>
            <w:tcW w:w="850" w:type="dxa"/>
            <w:tcBorders>
              <w:left w:val="single" w:sz="4" w:space="0" w:color="auto"/>
              <w:bottom w:val="single" w:sz="4" w:space="0" w:color="auto"/>
              <w:right w:val="single" w:sz="4" w:space="0" w:color="auto"/>
            </w:tcBorders>
          </w:tcPr>
          <w:p w:rsidR="00DC722C" w:rsidRPr="00AB35EE" w:rsidRDefault="00DC722C" w:rsidP="00DC722C">
            <w:pPr>
              <w:pStyle w:val="ConsPlusCell"/>
              <w:jc w:val="center"/>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7</w:t>
            </w:r>
          </w:p>
        </w:tc>
        <w:tc>
          <w:tcPr>
            <w:tcW w:w="993" w:type="dxa"/>
            <w:tcBorders>
              <w:left w:val="single" w:sz="4" w:space="0" w:color="auto"/>
              <w:bottom w:val="single" w:sz="4" w:space="0" w:color="auto"/>
              <w:right w:val="single" w:sz="4" w:space="0" w:color="auto"/>
            </w:tcBorders>
          </w:tcPr>
          <w:p w:rsidR="00DC722C" w:rsidRPr="00AB35EE" w:rsidRDefault="00DC722C" w:rsidP="00DC722C">
            <w:pPr>
              <w:pStyle w:val="ConsPlusCell"/>
              <w:jc w:val="center"/>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8</w:t>
            </w:r>
          </w:p>
        </w:tc>
        <w:tc>
          <w:tcPr>
            <w:tcW w:w="933" w:type="dxa"/>
            <w:tcBorders>
              <w:left w:val="single" w:sz="4" w:space="0" w:color="auto"/>
              <w:bottom w:val="single" w:sz="4" w:space="0" w:color="auto"/>
              <w:right w:val="single" w:sz="4" w:space="0" w:color="auto"/>
            </w:tcBorders>
          </w:tcPr>
          <w:p w:rsidR="00DC722C" w:rsidRPr="00AB35EE" w:rsidRDefault="00DC722C" w:rsidP="00DC722C">
            <w:pPr>
              <w:pStyle w:val="ConsPlusCell"/>
              <w:jc w:val="center"/>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9</w:t>
            </w:r>
          </w:p>
        </w:tc>
        <w:tc>
          <w:tcPr>
            <w:tcW w:w="992" w:type="dxa"/>
            <w:tcBorders>
              <w:left w:val="single" w:sz="4" w:space="0" w:color="auto"/>
              <w:bottom w:val="single" w:sz="4" w:space="0" w:color="auto"/>
              <w:right w:val="single" w:sz="4" w:space="0" w:color="auto"/>
            </w:tcBorders>
          </w:tcPr>
          <w:p w:rsidR="00DC722C" w:rsidRPr="00AB35EE" w:rsidRDefault="00DC722C" w:rsidP="00DC722C">
            <w:pPr>
              <w:pStyle w:val="ConsPlusCell"/>
              <w:jc w:val="center"/>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10</w:t>
            </w:r>
          </w:p>
        </w:tc>
        <w:tc>
          <w:tcPr>
            <w:tcW w:w="999" w:type="dxa"/>
            <w:tcBorders>
              <w:left w:val="single" w:sz="4" w:space="0" w:color="auto"/>
              <w:bottom w:val="single" w:sz="4" w:space="0" w:color="auto"/>
              <w:right w:val="single" w:sz="4" w:space="0" w:color="auto"/>
            </w:tcBorders>
          </w:tcPr>
          <w:p w:rsidR="00DC722C" w:rsidRPr="00AB35EE" w:rsidRDefault="00DC722C" w:rsidP="00DC722C">
            <w:pPr>
              <w:pStyle w:val="ConsPlusCell"/>
              <w:jc w:val="center"/>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11</w:t>
            </w:r>
          </w:p>
        </w:tc>
        <w:tc>
          <w:tcPr>
            <w:tcW w:w="811" w:type="dxa"/>
            <w:tcBorders>
              <w:left w:val="single" w:sz="4" w:space="0" w:color="auto"/>
              <w:bottom w:val="single" w:sz="4" w:space="0" w:color="auto"/>
              <w:right w:val="single" w:sz="4" w:space="0" w:color="auto"/>
            </w:tcBorders>
          </w:tcPr>
          <w:p w:rsidR="00DC722C" w:rsidRPr="00AB35EE" w:rsidRDefault="00DC722C" w:rsidP="00DC722C">
            <w:pPr>
              <w:pStyle w:val="ConsPlusCell"/>
              <w:jc w:val="center"/>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12</w:t>
            </w:r>
          </w:p>
        </w:tc>
      </w:tr>
      <w:tr w:rsidR="00DC722C" w:rsidRPr="00AB35EE" w:rsidTr="00DC722C">
        <w:trPr>
          <w:tblCellSpacing w:w="5" w:type="nil"/>
        </w:trPr>
        <w:tc>
          <w:tcPr>
            <w:tcW w:w="1209" w:type="dxa"/>
            <w:vMerge w:val="restart"/>
            <w:tcBorders>
              <w:left w:val="single" w:sz="4" w:space="0" w:color="auto"/>
              <w:right w:val="single" w:sz="4" w:space="0" w:color="auto"/>
            </w:tcBorders>
          </w:tcPr>
          <w:p w:rsidR="00DC722C" w:rsidRPr="00AB35EE" w:rsidRDefault="00DC722C" w:rsidP="00DC722C">
            <w:pPr>
              <w:pStyle w:val="ConsPlusCell"/>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1. Муниципальная</w:t>
            </w:r>
            <w:r w:rsidRPr="00AB35EE">
              <w:rPr>
                <w:rFonts w:ascii="Times New Roman" w:eastAsia="Times New Roman" w:hAnsi="Times New Roman" w:cs="Times New Roman"/>
                <w:sz w:val="20"/>
                <w:szCs w:val="20"/>
              </w:rPr>
              <w:br/>
              <w:t xml:space="preserve">программа         </w:t>
            </w:r>
          </w:p>
        </w:tc>
        <w:tc>
          <w:tcPr>
            <w:tcW w:w="2127" w:type="dxa"/>
            <w:vMerge w:val="restart"/>
            <w:tcBorders>
              <w:left w:val="single" w:sz="4" w:space="0" w:color="auto"/>
              <w:right w:val="single" w:sz="4" w:space="0" w:color="auto"/>
            </w:tcBorders>
          </w:tcPr>
          <w:p w:rsidR="00DC722C" w:rsidRPr="00AB35EE" w:rsidRDefault="00DC722C" w:rsidP="00DC722C">
            <w:pPr>
              <w:rPr>
                <w:bCs/>
              </w:rPr>
            </w:pPr>
            <w:r w:rsidRPr="00AB35EE">
              <w:rPr>
                <w:bCs/>
              </w:rPr>
              <w:t xml:space="preserve">«Развитие физической культуры и </w:t>
            </w:r>
            <w:proofErr w:type="spellStart"/>
            <w:r w:rsidRPr="00AB35EE">
              <w:rPr>
                <w:bCs/>
              </w:rPr>
              <w:t>спортав</w:t>
            </w:r>
            <w:proofErr w:type="spellEnd"/>
            <w:r w:rsidRPr="00AB35EE">
              <w:rPr>
                <w:bCs/>
              </w:rPr>
              <w:t xml:space="preserve"> Пинежском муниципальном </w:t>
            </w:r>
            <w:proofErr w:type="gramStart"/>
            <w:r w:rsidRPr="00AB35EE">
              <w:rPr>
                <w:bCs/>
              </w:rPr>
              <w:t>районе</w:t>
            </w:r>
            <w:proofErr w:type="gramEnd"/>
            <w:r w:rsidRPr="00AB35EE">
              <w:rPr>
                <w:bCs/>
              </w:rPr>
              <w:t xml:space="preserve"> на 2017 – 2024 годы»</w:t>
            </w:r>
          </w:p>
        </w:tc>
        <w:tc>
          <w:tcPr>
            <w:tcW w:w="3232" w:type="dxa"/>
            <w:tcBorders>
              <w:left w:val="single" w:sz="4" w:space="0" w:color="auto"/>
              <w:bottom w:val="single" w:sz="4" w:space="0" w:color="auto"/>
              <w:right w:val="single" w:sz="4" w:space="0" w:color="auto"/>
            </w:tcBorders>
          </w:tcPr>
          <w:p w:rsidR="00DC722C" w:rsidRPr="00AB35EE" w:rsidRDefault="00DC722C" w:rsidP="00DC722C">
            <w:pPr>
              <w:pStyle w:val="ConsPlusCell"/>
              <w:rPr>
                <w:rFonts w:ascii="Times New Roman" w:eastAsia="Times New Roman" w:hAnsi="Times New Roman" w:cs="Times New Roman"/>
                <w:sz w:val="20"/>
                <w:szCs w:val="20"/>
              </w:rPr>
            </w:pPr>
            <w:r w:rsidRPr="00AB35EE">
              <w:rPr>
                <w:rFonts w:ascii="Times New Roman" w:eastAsia="Times New Roman" w:hAnsi="Times New Roman" w:cs="Times New Roman"/>
                <w:sz w:val="20"/>
                <w:szCs w:val="20"/>
              </w:rPr>
              <w:t>всего:</w:t>
            </w:r>
          </w:p>
          <w:p w:rsidR="00DC722C" w:rsidRPr="00AB35EE" w:rsidRDefault="00DC722C" w:rsidP="00DC722C">
            <w:pPr>
              <w:pStyle w:val="ConsPlusCell"/>
              <w:rPr>
                <w:rFonts w:ascii="Times New Roman" w:eastAsia="Times New Roman" w:hAnsi="Times New Roman" w:cs="Times New Roman"/>
                <w:sz w:val="20"/>
                <w:szCs w:val="20"/>
              </w:rPr>
            </w:pPr>
          </w:p>
        </w:tc>
        <w:tc>
          <w:tcPr>
            <w:tcW w:w="878" w:type="dxa"/>
            <w:tcBorders>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18654,8</w:t>
            </w:r>
          </w:p>
        </w:tc>
        <w:tc>
          <w:tcPr>
            <w:tcW w:w="934" w:type="dxa"/>
            <w:tcBorders>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1630,0</w:t>
            </w:r>
          </w:p>
        </w:tc>
        <w:tc>
          <w:tcPr>
            <w:tcW w:w="962" w:type="dxa"/>
            <w:tcBorders>
              <w:left w:val="single" w:sz="4" w:space="0" w:color="auto"/>
              <w:bottom w:val="single" w:sz="4" w:space="0" w:color="auto"/>
              <w:right w:val="single" w:sz="4" w:space="0" w:color="auto"/>
            </w:tcBorders>
          </w:tcPr>
          <w:p w:rsidR="00DC722C" w:rsidRPr="00AB35EE" w:rsidRDefault="00DC722C" w:rsidP="00DC722C">
            <w:pPr>
              <w:ind w:right="-108"/>
              <w:jc w:val="center"/>
              <w:rPr>
                <w:b/>
                <w:sz w:val="18"/>
                <w:szCs w:val="18"/>
              </w:rPr>
            </w:pPr>
            <w:r w:rsidRPr="00AB35EE">
              <w:rPr>
                <w:b/>
                <w:sz w:val="18"/>
                <w:szCs w:val="18"/>
              </w:rPr>
              <w:t>2335,4</w:t>
            </w:r>
          </w:p>
        </w:tc>
        <w:tc>
          <w:tcPr>
            <w:tcW w:w="850" w:type="dxa"/>
            <w:tcBorders>
              <w:left w:val="single" w:sz="4" w:space="0" w:color="auto"/>
              <w:bottom w:val="single" w:sz="4" w:space="0" w:color="auto"/>
              <w:right w:val="single" w:sz="4" w:space="0" w:color="auto"/>
            </w:tcBorders>
          </w:tcPr>
          <w:p w:rsidR="00DC722C" w:rsidRPr="00AB35EE" w:rsidRDefault="00DC722C" w:rsidP="00DC722C">
            <w:pPr>
              <w:ind w:right="-109"/>
              <w:jc w:val="center"/>
              <w:rPr>
                <w:b/>
                <w:sz w:val="18"/>
                <w:szCs w:val="18"/>
              </w:rPr>
            </w:pPr>
            <w:r w:rsidRPr="00AB35EE">
              <w:rPr>
                <w:b/>
                <w:sz w:val="18"/>
                <w:szCs w:val="18"/>
              </w:rPr>
              <w:t>8382,4</w:t>
            </w:r>
          </w:p>
        </w:tc>
        <w:tc>
          <w:tcPr>
            <w:tcW w:w="993" w:type="dxa"/>
            <w:tcBorders>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1669,5</w:t>
            </w:r>
          </w:p>
        </w:tc>
        <w:tc>
          <w:tcPr>
            <w:tcW w:w="933" w:type="dxa"/>
            <w:tcBorders>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1315,5</w:t>
            </w:r>
          </w:p>
        </w:tc>
        <w:tc>
          <w:tcPr>
            <w:tcW w:w="992" w:type="dxa"/>
            <w:tcBorders>
              <w:left w:val="single" w:sz="4" w:space="0" w:color="auto"/>
              <w:bottom w:val="single" w:sz="4" w:space="0" w:color="auto"/>
              <w:right w:val="single" w:sz="4" w:space="0" w:color="auto"/>
            </w:tcBorders>
          </w:tcPr>
          <w:p w:rsidR="00DC722C" w:rsidRPr="00AB35EE" w:rsidRDefault="00DC722C" w:rsidP="00DC722C">
            <w:pPr>
              <w:jc w:val="center"/>
              <w:rPr>
                <w:b/>
              </w:rPr>
            </w:pPr>
            <w:r w:rsidRPr="00AB35EE">
              <w:rPr>
                <w:b/>
              </w:rPr>
              <w:t>1282,5</w:t>
            </w:r>
          </w:p>
        </w:tc>
        <w:tc>
          <w:tcPr>
            <w:tcW w:w="999" w:type="dxa"/>
            <w:tcBorders>
              <w:left w:val="single" w:sz="4" w:space="0" w:color="auto"/>
              <w:bottom w:val="single" w:sz="4" w:space="0" w:color="auto"/>
              <w:right w:val="single" w:sz="4" w:space="0" w:color="auto"/>
            </w:tcBorders>
          </w:tcPr>
          <w:p w:rsidR="00DC722C" w:rsidRPr="00AB35EE" w:rsidRDefault="00DC722C" w:rsidP="00DC722C">
            <w:pPr>
              <w:jc w:val="center"/>
              <w:rPr>
                <w:b/>
              </w:rPr>
            </w:pPr>
            <w:r w:rsidRPr="00AB35EE">
              <w:rPr>
                <w:b/>
              </w:rPr>
              <w:t>958,0</w:t>
            </w:r>
          </w:p>
        </w:tc>
        <w:tc>
          <w:tcPr>
            <w:tcW w:w="811" w:type="dxa"/>
            <w:tcBorders>
              <w:left w:val="single" w:sz="4" w:space="0" w:color="auto"/>
              <w:bottom w:val="single" w:sz="4" w:space="0" w:color="auto"/>
              <w:right w:val="single" w:sz="4" w:space="0" w:color="auto"/>
            </w:tcBorders>
          </w:tcPr>
          <w:p w:rsidR="00DC722C" w:rsidRPr="00AB35EE" w:rsidRDefault="00DC722C" w:rsidP="00DC722C">
            <w:pPr>
              <w:jc w:val="center"/>
              <w:rPr>
                <w:b/>
              </w:rPr>
            </w:pPr>
            <w:r w:rsidRPr="00AB35EE">
              <w:rPr>
                <w:b/>
              </w:rPr>
              <w:t>1081,5</w:t>
            </w:r>
          </w:p>
        </w:tc>
      </w:tr>
      <w:tr w:rsidR="00DC722C" w:rsidRPr="00AB35EE" w:rsidTr="00DC722C">
        <w:trPr>
          <w:tblCellSpacing w:w="5" w:type="nil"/>
        </w:trPr>
        <w:tc>
          <w:tcPr>
            <w:tcW w:w="1209" w:type="dxa"/>
            <w:vMerge/>
            <w:tcBorders>
              <w:left w:val="single" w:sz="4" w:space="0" w:color="auto"/>
              <w:right w:val="single" w:sz="4" w:space="0" w:color="auto"/>
            </w:tcBorders>
          </w:tcPr>
          <w:p w:rsidR="00DC722C" w:rsidRPr="00AB35EE" w:rsidRDefault="00DC722C" w:rsidP="00DC722C">
            <w:pPr>
              <w:pStyle w:val="ConsPlusCell"/>
              <w:rPr>
                <w:rFonts w:ascii="Times New Roman" w:eastAsia="Times New Roman" w:hAnsi="Times New Roman" w:cs="Times New Roman"/>
                <w:sz w:val="20"/>
                <w:szCs w:val="20"/>
              </w:rPr>
            </w:pPr>
          </w:p>
        </w:tc>
        <w:tc>
          <w:tcPr>
            <w:tcW w:w="2127" w:type="dxa"/>
            <w:vMerge/>
            <w:tcBorders>
              <w:left w:val="single" w:sz="4" w:space="0" w:color="auto"/>
              <w:right w:val="single" w:sz="4" w:space="0" w:color="auto"/>
            </w:tcBorders>
          </w:tcPr>
          <w:p w:rsidR="00DC722C" w:rsidRPr="00AB35EE" w:rsidRDefault="00DC722C" w:rsidP="00DC722C">
            <w:pPr>
              <w:pStyle w:val="ConsPlusCell"/>
              <w:rPr>
                <w:rFonts w:ascii="Times New Roman" w:eastAsia="Times New Roman" w:hAnsi="Times New Roman" w:cs="Times New Roman"/>
                <w:sz w:val="20"/>
                <w:szCs w:val="20"/>
              </w:rPr>
            </w:pPr>
          </w:p>
        </w:tc>
        <w:tc>
          <w:tcPr>
            <w:tcW w:w="3232" w:type="dxa"/>
            <w:vMerge w:val="restart"/>
            <w:tcBorders>
              <w:left w:val="single" w:sz="4" w:space="0" w:color="auto"/>
              <w:right w:val="single" w:sz="4" w:space="0" w:color="auto"/>
            </w:tcBorders>
          </w:tcPr>
          <w:p w:rsidR="00DC722C" w:rsidRPr="00AB35EE" w:rsidRDefault="00DC722C" w:rsidP="00DC722C">
            <w:pPr>
              <w:pStyle w:val="ConsPlusNonformat"/>
              <w:jc w:val="both"/>
              <w:rPr>
                <w:rFonts w:ascii="Times New Roman" w:hAnsi="Times New Roman" w:cs="Times New Roman"/>
              </w:rPr>
            </w:pPr>
            <w:r w:rsidRPr="00AB35EE">
              <w:rPr>
                <w:rFonts w:ascii="Times New Roman" w:hAnsi="Times New Roman" w:cs="Times New Roman"/>
              </w:rPr>
              <w:t xml:space="preserve"> Районный бюджет, отдел по социальным вопросам, молодежной политике и спорту</w:t>
            </w:r>
          </w:p>
        </w:tc>
        <w:tc>
          <w:tcPr>
            <w:tcW w:w="878" w:type="dxa"/>
            <w:vMerge w:val="restart"/>
            <w:tcBorders>
              <w:left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15824,8</w:t>
            </w:r>
          </w:p>
        </w:tc>
        <w:tc>
          <w:tcPr>
            <w:tcW w:w="934" w:type="dxa"/>
            <w:vMerge w:val="restart"/>
            <w:tcBorders>
              <w:left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1630,0</w:t>
            </w:r>
          </w:p>
        </w:tc>
        <w:tc>
          <w:tcPr>
            <w:tcW w:w="962" w:type="dxa"/>
            <w:vMerge w:val="restart"/>
            <w:tcBorders>
              <w:left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2335,4</w:t>
            </w:r>
          </w:p>
        </w:tc>
        <w:tc>
          <w:tcPr>
            <w:tcW w:w="850" w:type="dxa"/>
            <w:vMerge w:val="restart"/>
            <w:tcBorders>
              <w:left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5552,4</w:t>
            </w:r>
          </w:p>
        </w:tc>
        <w:tc>
          <w:tcPr>
            <w:tcW w:w="993" w:type="dxa"/>
            <w:vMerge w:val="restart"/>
            <w:tcBorders>
              <w:left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1669,5</w:t>
            </w:r>
          </w:p>
        </w:tc>
        <w:tc>
          <w:tcPr>
            <w:tcW w:w="933" w:type="dxa"/>
            <w:vMerge w:val="restart"/>
            <w:tcBorders>
              <w:left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1315,5</w:t>
            </w:r>
          </w:p>
        </w:tc>
        <w:tc>
          <w:tcPr>
            <w:tcW w:w="992" w:type="dxa"/>
            <w:vMerge w:val="restart"/>
            <w:tcBorders>
              <w:left w:val="single" w:sz="4" w:space="0" w:color="auto"/>
              <w:right w:val="single" w:sz="4" w:space="0" w:color="auto"/>
            </w:tcBorders>
          </w:tcPr>
          <w:p w:rsidR="00DC722C" w:rsidRPr="00AB35EE" w:rsidRDefault="00DC722C" w:rsidP="00DC722C">
            <w:pPr>
              <w:jc w:val="center"/>
              <w:rPr>
                <w:b/>
              </w:rPr>
            </w:pPr>
            <w:r w:rsidRPr="00AB35EE">
              <w:rPr>
                <w:b/>
              </w:rPr>
              <w:t>1282,5</w:t>
            </w:r>
          </w:p>
        </w:tc>
        <w:tc>
          <w:tcPr>
            <w:tcW w:w="999" w:type="dxa"/>
            <w:vMerge w:val="restart"/>
            <w:tcBorders>
              <w:left w:val="single" w:sz="4" w:space="0" w:color="auto"/>
              <w:right w:val="single" w:sz="4" w:space="0" w:color="auto"/>
            </w:tcBorders>
          </w:tcPr>
          <w:p w:rsidR="00DC722C" w:rsidRPr="00AB35EE" w:rsidRDefault="00DC722C" w:rsidP="00DC722C">
            <w:pPr>
              <w:jc w:val="center"/>
              <w:rPr>
                <w:b/>
              </w:rPr>
            </w:pPr>
            <w:r w:rsidRPr="00AB35EE">
              <w:rPr>
                <w:b/>
              </w:rPr>
              <w:t>958,0</w:t>
            </w:r>
          </w:p>
        </w:tc>
        <w:tc>
          <w:tcPr>
            <w:tcW w:w="811" w:type="dxa"/>
            <w:tcBorders>
              <w:left w:val="single" w:sz="4" w:space="0" w:color="auto"/>
              <w:bottom w:val="single" w:sz="4" w:space="0" w:color="auto"/>
              <w:right w:val="single" w:sz="4" w:space="0" w:color="auto"/>
            </w:tcBorders>
          </w:tcPr>
          <w:p w:rsidR="00DC722C" w:rsidRPr="00AB35EE" w:rsidRDefault="00DC722C" w:rsidP="00DC722C">
            <w:pPr>
              <w:jc w:val="center"/>
              <w:rPr>
                <w:b/>
              </w:rPr>
            </w:pPr>
            <w:r w:rsidRPr="00AB35EE">
              <w:rPr>
                <w:b/>
              </w:rPr>
              <w:t>1081,5</w:t>
            </w:r>
          </w:p>
        </w:tc>
      </w:tr>
      <w:tr w:rsidR="00DC722C" w:rsidRPr="00AB35EE" w:rsidTr="00DC722C">
        <w:trPr>
          <w:tblCellSpacing w:w="5" w:type="nil"/>
        </w:trPr>
        <w:tc>
          <w:tcPr>
            <w:tcW w:w="1209" w:type="dxa"/>
            <w:vMerge/>
            <w:tcBorders>
              <w:left w:val="single" w:sz="4" w:space="0" w:color="auto"/>
              <w:bottom w:val="single" w:sz="4" w:space="0" w:color="auto"/>
              <w:right w:val="single" w:sz="4" w:space="0" w:color="auto"/>
            </w:tcBorders>
          </w:tcPr>
          <w:p w:rsidR="00DC722C" w:rsidRPr="00AB35EE" w:rsidRDefault="00DC722C" w:rsidP="00DC722C">
            <w:pPr>
              <w:pStyle w:val="ConsPlusCell"/>
              <w:rPr>
                <w:rFonts w:ascii="Times New Roman" w:eastAsia="Times New Roman" w:hAnsi="Times New Roman" w:cs="Times New Roman"/>
                <w:sz w:val="20"/>
                <w:szCs w:val="20"/>
              </w:rPr>
            </w:pPr>
          </w:p>
        </w:tc>
        <w:tc>
          <w:tcPr>
            <w:tcW w:w="2127" w:type="dxa"/>
            <w:vMerge/>
            <w:tcBorders>
              <w:left w:val="single" w:sz="4" w:space="0" w:color="auto"/>
              <w:bottom w:val="single" w:sz="4" w:space="0" w:color="auto"/>
              <w:right w:val="single" w:sz="4" w:space="0" w:color="auto"/>
            </w:tcBorders>
          </w:tcPr>
          <w:p w:rsidR="00DC722C" w:rsidRPr="00AB35EE" w:rsidRDefault="00DC722C" w:rsidP="00DC722C">
            <w:pPr>
              <w:pStyle w:val="ConsPlusCell"/>
              <w:rPr>
                <w:rFonts w:ascii="Times New Roman" w:eastAsia="Times New Roman" w:hAnsi="Times New Roman" w:cs="Times New Roman"/>
                <w:sz w:val="20"/>
                <w:szCs w:val="20"/>
              </w:rPr>
            </w:pPr>
          </w:p>
        </w:tc>
        <w:tc>
          <w:tcPr>
            <w:tcW w:w="3232" w:type="dxa"/>
            <w:vMerge/>
            <w:tcBorders>
              <w:left w:val="single" w:sz="4" w:space="0" w:color="auto"/>
              <w:bottom w:val="single" w:sz="4" w:space="0" w:color="auto"/>
              <w:right w:val="single" w:sz="4" w:space="0" w:color="auto"/>
            </w:tcBorders>
          </w:tcPr>
          <w:p w:rsidR="00DC722C" w:rsidRPr="00AB35EE" w:rsidRDefault="00DC722C" w:rsidP="00DC722C">
            <w:pPr>
              <w:pStyle w:val="ConsPlusCell"/>
              <w:rPr>
                <w:rFonts w:ascii="Times New Roman" w:eastAsia="Times New Roman" w:hAnsi="Times New Roman" w:cs="Times New Roman"/>
                <w:sz w:val="20"/>
                <w:szCs w:val="20"/>
              </w:rPr>
            </w:pPr>
          </w:p>
        </w:tc>
        <w:tc>
          <w:tcPr>
            <w:tcW w:w="878" w:type="dxa"/>
            <w:vMerge/>
            <w:tcBorders>
              <w:left w:val="single" w:sz="4" w:space="0" w:color="auto"/>
              <w:bottom w:val="single" w:sz="4" w:space="0" w:color="auto"/>
              <w:right w:val="single" w:sz="4" w:space="0" w:color="auto"/>
            </w:tcBorders>
          </w:tcPr>
          <w:p w:rsidR="00DC722C" w:rsidRPr="00AB35EE" w:rsidRDefault="00DC722C" w:rsidP="00DC722C">
            <w:pPr>
              <w:jc w:val="center"/>
              <w:rPr>
                <w:b/>
                <w:sz w:val="18"/>
                <w:szCs w:val="18"/>
              </w:rPr>
            </w:pPr>
          </w:p>
        </w:tc>
        <w:tc>
          <w:tcPr>
            <w:tcW w:w="934" w:type="dxa"/>
            <w:vMerge/>
            <w:tcBorders>
              <w:left w:val="single" w:sz="4" w:space="0" w:color="auto"/>
              <w:bottom w:val="single" w:sz="4" w:space="0" w:color="auto"/>
              <w:right w:val="single" w:sz="4" w:space="0" w:color="auto"/>
            </w:tcBorders>
          </w:tcPr>
          <w:p w:rsidR="00DC722C" w:rsidRPr="00AB35EE" w:rsidRDefault="00DC722C" w:rsidP="00DC722C">
            <w:pPr>
              <w:jc w:val="center"/>
              <w:rPr>
                <w:b/>
                <w:sz w:val="18"/>
                <w:szCs w:val="18"/>
              </w:rPr>
            </w:pPr>
          </w:p>
        </w:tc>
        <w:tc>
          <w:tcPr>
            <w:tcW w:w="962" w:type="dxa"/>
            <w:vMerge/>
            <w:tcBorders>
              <w:left w:val="single" w:sz="4" w:space="0" w:color="auto"/>
              <w:bottom w:val="single" w:sz="4" w:space="0" w:color="auto"/>
              <w:right w:val="single" w:sz="4" w:space="0" w:color="auto"/>
            </w:tcBorders>
          </w:tcPr>
          <w:p w:rsidR="00DC722C" w:rsidRPr="00AB35EE" w:rsidRDefault="00DC722C" w:rsidP="00DC722C">
            <w:pPr>
              <w:jc w:val="center"/>
              <w:rPr>
                <w:b/>
                <w:sz w:val="18"/>
                <w:szCs w:val="18"/>
              </w:rPr>
            </w:pPr>
          </w:p>
        </w:tc>
        <w:tc>
          <w:tcPr>
            <w:tcW w:w="850" w:type="dxa"/>
            <w:vMerge/>
            <w:tcBorders>
              <w:left w:val="single" w:sz="4" w:space="0" w:color="auto"/>
              <w:bottom w:val="single" w:sz="4" w:space="0" w:color="auto"/>
              <w:right w:val="single" w:sz="4" w:space="0" w:color="auto"/>
            </w:tcBorders>
          </w:tcPr>
          <w:p w:rsidR="00DC722C" w:rsidRPr="00AB35EE" w:rsidRDefault="00DC722C" w:rsidP="00DC722C">
            <w:pPr>
              <w:jc w:val="center"/>
              <w:rPr>
                <w:b/>
                <w:sz w:val="18"/>
                <w:szCs w:val="18"/>
              </w:rPr>
            </w:pPr>
          </w:p>
        </w:tc>
        <w:tc>
          <w:tcPr>
            <w:tcW w:w="993" w:type="dxa"/>
            <w:vMerge/>
            <w:tcBorders>
              <w:left w:val="single" w:sz="4" w:space="0" w:color="auto"/>
              <w:bottom w:val="single" w:sz="4" w:space="0" w:color="auto"/>
              <w:right w:val="single" w:sz="4" w:space="0" w:color="auto"/>
            </w:tcBorders>
          </w:tcPr>
          <w:p w:rsidR="00DC722C" w:rsidRPr="00AB35EE" w:rsidRDefault="00DC722C" w:rsidP="00DC722C">
            <w:pPr>
              <w:jc w:val="center"/>
              <w:rPr>
                <w:b/>
                <w:sz w:val="18"/>
                <w:szCs w:val="18"/>
              </w:rPr>
            </w:pPr>
          </w:p>
        </w:tc>
        <w:tc>
          <w:tcPr>
            <w:tcW w:w="933" w:type="dxa"/>
            <w:vMerge/>
            <w:tcBorders>
              <w:left w:val="single" w:sz="4" w:space="0" w:color="auto"/>
              <w:bottom w:val="single" w:sz="4" w:space="0" w:color="auto"/>
              <w:right w:val="single" w:sz="4" w:space="0" w:color="auto"/>
            </w:tcBorders>
          </w:tcPr>
          <w:p w:rsidR="00DC722C" w:rsidRPr="00AB35EE" w:rsidRDefault="00DC722C" w:rsidP="00DC722C">
            <w:pPr>
              <w:jc w:val="center"/>
              <w:rPr>
                <w:b/>
                <w:sz w:val="18"/>
                <w:szCs w:val="18"/>
              </w:rPr>
            </w:pPr>
          </w:p>
        </w:tc>
        <w:tc>
          <w:tcPr>
            <w:tcW w:w="992" w:type="dxa"/>
            <w:vMerge/>
            <w:tcBorders>
              <w:left w:val="single" w:sz="4" w:space="0" w:color="auto"/>
              <w:bottom w:val="single" w:sz="4" w:space="0" w:color="auto"/>
              <w:right w:val="single" w:sz="4" w:space="0" w:color="auto"/>
            </w:tcBorders>
          </w:tcPr>
          <w:p w:rsidR="00DC722C" w:rsidRPr="00AB35EE" w:rsidRDefault="00DC722C" w:rsidP="00DC722C">
            <w:pPr>
              <w:jc w:val="center"/>
              <w:rPr>
                <w:b/>
                <w:sz w:val="18"/>
                <w:szCs w:val="18"/>
              </w:rPr>
            </w:pPr>
          </w:p>
        </w:tc>
        <w:tc>
          <w:tcPr>
            <w:tcW w:w="999" w:type="dxa"/>
            <w:vMerge/>
            <w:tcBorders>
              <w:left w:val="single" w:sz="4" w:space="0" w:color="auto"/>
              <w:bottom w:val="single" w:sz="4" w:space="0" w:color="auto"/>
              <w:right w:val="single" w:sz="4" w:space="0" w:color="auto"/>
            </w:tcBorders>
          </w:tcPr>
          <w:p w:rsidR="00DC722C" w:rsidRPr="00AB35EE" w:rsidRDefault="00DC722C" w:rsidP="00DC722C">
            <w:pPr>
              <w:rPr>
                <w:b/>
                <w:sz w:val="18"/>
                <w:szCs w:val="18"/>
              </w:rPr>
            </w:pPr>
          </w:p>
        </w:tc>
        <w:tc>
          <w:tcPr>
            <w:tcW w:w="811" w:type="dxa"/>
            <w:tcBorders>
              <w:left w:val="single" w:sz="4" w:space="0" w:color="auto"/>
              <w:bottom w:val="single" w:sz="4" w:space="0" w:color="auto"/>
              <w:right w:val="single" w:sz="4" w:space="0" w:color="auto"/>
            </w:tcBorders>
          </w:tcPr>
          <w:p w:rsidR="00DC722C" w:rsidRPr="00AB35EE" w:rsidRDefault="00DC722C" w:rsidP="00DC722C">
            <w:pPr>
              <w:rPr>
                <w:b/>
                <w:sz w:val="18"/>
                <w:szCs w:val="18"/>
              </w:rPr>
            </w:pPr>
          </w:p>
        </w:tc>
      </w:tr>
    </w:tbl>
    <w:p w:rsidR="00DC722C" w:rsidRPr="00970B2A" w:rsidRDefault="00DC722C" w:rsidP="00DC722C">
      <w:pPr>
        <w:widowControl w:val="0"/>
        <w:tabs>
          <w:tab w:val="center" w:pos="13303"/>
        </w:tabs>
        <w:ind w:left="12036"/>
        <w:jc w:val="right"/>
        <w:outlineLvl w:val="1"/>
        <w:rPr>
          <w:sz w:val="26"/>
          <w:szCs w:val="26"/>
        </w:rPr>
      </w:pPr>
      <w:r w:rsidRPr="00AB35EE">
        <w:rPr>
          <w:noProof/>
          <w:sz w:val="26"/>
          <w:szCs w:val="26"/>
        </w:rPr>
        <w:lastRenderedPageBreak/>
        <w:tab/>
      </w:r>
      <w:r w:rsidRPr="00970B2A">
        <w:rPr>
          <w:sz w:val="26"/>
          <w:szCs w:val="26"/>
        </w:rPr>
        <w:t xml:space="preserve">Приложение N </w:t>
      </w:r>
      <w:r>
        <w:rPr>
          <w:sz w:val="26"/>
          <w:szCs w:val="26"/>
        </w:rPr>
        <w:t>3</w:t>
      </w:r>
    </w:p>
    <w:p w:rsidR="00DC722C" w:rsidRPr="00970B2A" w:rsidRDefault="00DC722C" w:rsidP="00DC722C">
      <w:pPr>
        <w:widowControl w:val="0"/>
        <w:jc w:val="right"/>
        <w:outlineLvl w:val="1"/>
        <w:rPr>
          <w:sz w:val="26"/>
          <w:szCs w:val="26"/>
        </w:rPr>
      </w:pPr>
      <w:r w:rsidRPr="00970B2A">
        <w:rPr>
          <w:sz w:val="26"/>
          <w:szCs w:val="26"/>
        </w:rPr>
        <w:t>к муниципальной программе</w:t>
      </w:r>
    </w:p>
    <w:p w:rsidR="00DC722C" w:rsidRPr="00970B2A" w:rsidRDefault="00DC722C" w:rsidP="00DC722C">
      <w:pPr>
        <w:ind w:firstLine="540"/>
        <w:jc w:val="right"/>
        <w:rPr>
          <w:bCs/>
          <w:sz w:val="26"/>
          <w:szCs w:val="26"/>
        </w:rPr>
      </w:pPr>
      <w:r w:rsidRPr="00970B2A">
        <w:rPr>
          <w:bCs/>
          <w:sz w:val="26"/>
          <w:szCs w:val="26"/>
        </w:rPr>
        <w:t xml:space="preserve">«Развитие физической культуры и спорта </w:t>
      </w:r>
    </w:p>
    <w:p w:rsidR="00DC722C" w:rsidRDefault="00DC722C" w:rsidP="00DC722C">
      <w:pPr>
        <w:ind w:firstLine="540"/>
        <w:jc w:val="right"/>
        <w:rPr>
          <w:bCs/>
          <w:sz w:val="26"/>
          <w:szCs w:val="26"/>
        </w:rPr>
      </w:pPr>
      <w:r w:rsidRPr="00970B2A">
        <w:rPr>
          <w:bCs/>
          <w:sz w:val="26"/>
          <w:szCs w:val="26"/>
        </w:rPr>
        <w:t>в Пинежском муниципальном районе</w:t>
      </w:r>
    </w:p>
    <w:p w:rsidR="00DC722C" w:rsidRPr="00970B2A" w:rsidRDefault="00DC722C" w:rsidP="00DC722C">
      <w:pPr>
        <w:ind w:firstLine="540"/>
        <w:jc w:val="right"/>
        <w:rPr>
          <w:sz w:val="26"/>
          <w:szCs w:val="26"/>
        </w:rPr>
      </w:pPr>
      <w:r w:rsidRPr="00970B2A">
        <w:rPr>
          <w:bCs/>
          <w:sz w:val="26"/>
          <w:szCs w:val="26"/>
        </w:rPr>
        <w:t xml:space="preserve"> на 2017 - 2024 годы»</w:t>
      </w:r>
    </w:p>
    <w:p w:rsidR="00DC722C" w:rsidRPr="00970B2A" w:rsidRDefault="00DC722C" w:rsidP="00DC722C">
      <w:pPr>
        <w:tabs>
          <w:tab w:val="left" w:pos="12991"/>
          <w:tab w:val="right" w:pos="14570"/>
        </w:tabs>
        <w:rPr>
          <w:sz w:val="26"/>
          <w:szCs w:val="26"/>
        </w:rPr>
      </w:pPr>
      <w:r w:rsidRPr="00970B2A">
        <w:rPr>
          <w:sz w:val="26"/>
          <w:szCs w:val="26"/>
        </w:rPr>
        <w:t xml:space="preserve"> </w:t>
      </w:r>
    </w:p>
    <w:p w:rsidR="00DC722C" w:rsidRPr="00AB35EE" w:rsidRDefault="00DC722C" w:rsidP="00DC722C">
      <w:pPr>
        <w:contextualSpacing/>
        <w:jc w:val="center"/>
        <w:outlineLvl w:val="1"/>
        <w:rPr>
          <w:sz w:val="26"/>
          <w:szCs w:val="26"/>
        </w:rPr>
      </w:pPr>
      <w:r w:rsidRPr="00AB35EE">
        <w:rPr>
          <w:sz w:val="26"/>
          <w:szCs w:val="26"/>
        </w:rPr>
        <w:t>ПЕРЕЧЕНЬ МЕРОПРИЯТИЙ</w:t>
      </w:r>
    </w:p>
    <w:p w:rsidR="00DC722C" w:rsidRPr="00AB35EE" w:rsidRDefault="00DC722C" w:rsidP="00DC722C">
      <w:pPr>
        <w:contextualSpacing/>
        <w:jc w:val="center"/>
        <w:rPr>
          <w:bCs/>
          <w:sz w:val="26"/>
          <w:szCs w:val="26"/>
        </w:rPr>
      </w:pPr>
      <w:r w:rsidRPr="00AB35EE">
        <w:rPr>
          <w:sz w:val="26"/>
          <w:szCs w:val="26"/>
        </w:rPr>
        <w:t>муниципальной  программы</w:t>
      </w:r>
      <w:r w:rsidRPr="00AB35EE">
        <w:rPr>
          <w:bCs/>
          <w:sz w:val="26"/>
          <w:szCs w:val="26"/>
        </w:rPr>
        <w:t xml:space="preserve"> «Развитие физической культуры и спорта в Пинежском муниципальном районе Архангельской области на 2017 – 2024 годы»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00"/>
        <w:gridCol w:w="30"/>
        <w:gridCol w:w="1531"/>
        <w:gridCol w:w="1641"/>
        <w:gridCol w:w="866"/>
        <w:gridCol w:w="766"/>
        <w:gridCol w:w="766"/>
        <w:gridCol w:w="766"/>
        <w:gridCol w:w="766"/>
        <w:gridCol w:w="766"/>
        <w:gridCol w:w="666"/>
        <w:gridCol w:w="766"/>
        <w:gridCol w:w="766"/>
        <w:gridCol w:w="2805"/>
      </w:tblGrid>
      <w:tr w:rsidR="00DC722C" w:rsidRPr="00AB35EE" w:rsidTr="00DC722C">
        <w:tc>
          <w:tcPr>
            <w:tcW w:w="1700" w:type="dxa"/>
            <w:vMerge w:val="restart"/>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Наименование мероприятий</w:t>
            </w:r>
          </w:p>
        </w:tc>
        <w:tc>
          <w:tcPr>
            <w:tcW w:w="1561" w:type="dxa"/>
            <w:gridSpan w:val="2"/>
            <w:vMerge w:val="restart"/>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Ответственный исполнитель, соисполнитель</w:t>
            </w:r>
          </w:p>
        </w:tc>
        <w:tc>
          <w:tcPr>
            <w:tcW w:w="1641" w:type="dxa"/>
            <w:vMerge w:val="restart"/>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Источник финансирования</w:t>
            </w:r>
          </w:p>
        </w:tc>
        <w:tc>
          <w:tcPr>
            <w:tcW w:w="6894" w:type="dxa"/>
            <w:gridSpan w:val="9"/>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Объем финансирования, тыс. руб.</w:t>
            </w:r>
          </w:p>
        </w:tc>
        <w:tc>
          <w:tcPr>
            <w:tcW w:w="2805" w:type="dxa"/>
            <w:vMerge w:val="restart"/>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 xml:space="preserve">Показатели реализации </w:t>
            </w:r>
            <w:r w:rsidRPr="00AB35EE">
              <w:rPr>
                <w:sz w:val="18"/>
                <w:szCs w:val="18"/>
              </w:rPr>
              <w:br/>
              <w:t>по годам</w:t>
            </w:r>
          </w:p>
        </w:tc>
      </w:tr>
      <w:tr w:rsidR="00DC722C" w:rsidRPr="00AB35EE" w:rsidTr="00DC722C">
        <w:tc>
          <w:tcPr>
            <w:tcW w:w="1700" w:type="dxa"/>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561" w:type="dxa"/>
            <w:gridSpan w:val="2"/>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641" w:type="dxa"/>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Всего</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2017</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2018</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2019</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2020</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2021</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2022</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2023</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2024</w:t>
            </w:r>
          </w:p>
        </w:tc>
        <w:tc>
          <w:tcPr>
            <w:tcW w:w="2805" w:type="dxa"/>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00"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1</w:t>
            </w:r>
          </w:p>
        </w:tc>
        <w:tc>
          <w:tcPr>
            <w:tcW w:w="1561" w:type="dxa"/>
            <w:gridSpan w:val="2"/>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2</w:t>
            </w: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3</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4</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5</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6</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7</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8</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9</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10</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11</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12</w:t>
            </w:r>
          </w:p>
        </w:tc>
        <w:tc>
          <w:tcPr>
            <w:tcW w:w="2805"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11</w:t>
            </w:r>
          </w:p>
        </w:tc>
      </w:tr>
      <w:tr w:rsidR="00DC722C" w:rsidRPr="00AB35EE" w:rsidTr="00DC722C">
        <w:tc>
          <w:tcPr>
            <w:tcW w:w="14601" w:type="dxa"/>
            <w:gridSpan w:val="14"/>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both"/>
              <w:rPr>
                <w:b/>
                <w:sz w:val="18"/>
                <w:szCs w:val="18"/>
              </w:rPr>
            </w:pPr>
            <w:r w:rsidRPr="00AB35EE">
              <w:rPr>
                <w:b/>
                <w:sz w:val="18"/>
                <w:szCs w:val="18"/>
              </w:rPr>
              <w:t>Цель программы: обеспечение возможности жителям Пинежского района систематически заниматься физической культурой и спортом, активизация участия жителей Пинежского муниципального района в развитии и продвижении территории через создание оптимальных условий в сфере физической культуры и спорта</w:t>
            </w:r>
          </w:p>
        </w:tc>
      </w:tr>
      <w:tr w:rsidR="00DC722C" w:rsidRPr="00AB35EE" w:rsidTr="00DC722C">
        <w:trPr>
          <w:trHeight w:val="185"/>
        </w:trPr>
        <w:tc>
          <w:tcPr>
            <w:tcW w:w="14601" w:type="dxa"/>
            <w:gridSpan w:val="14"/>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both"/>
              <w:rPr>
                <w:b/>
                <w:sz w:val="18"/>
                <w:szCs w:val="18"/>
              </w:rPr>
            </w:pPr>
            <w:r w:rsidRPr="00AB35EE">
              <w:rPr>
                <w:b/>
                <w:sz w:val="18"/>
                <w:szCs w:val="18"/>
              </w:rPr>
              <w:t>Задача № 1  -  развитие массовой физической культуры и спорта</w:t>
            </w:r>
          </w:p>
        </w:tc>
      </w:tr>
      <w:tr w:rsidR="00DC722C" w:rsidRPr="00AB35EE" w:rsidTr="00DC722C">
        <w:tc>
          <w:tcPr>
            <w:tcW w:w="1730" w:type="dxa"/>
            <w:gridSpan w:val="2"/>
            <w:vMerge w:val="restart"/>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 xml:space="preserve">1.1. </w:t>
            </w:r>
          </w:p>
          <w:p w:rsidR="00DC722C" w:rsidRPr="00AB35EE" w:rsidRDefault="00DC722C" w:rsidP="00DC722C">
            <w:pPr>
              <w:rPr>
                <w:sz w:val="18"/>
                <w:szCs w:val="18"/>
              </w:rPr>
            </w:pPr>
            <w:proofErr w:type="gramStart"/>
            <w:r w:rsidRPr="00AB35EE">
              <w:rPr>
                <w:sz w:val="18"/>
                <w:szCs w:val="18"/>
              </w:rPr>
              <w:t>Проведение районных и участие в выездных спортивных мероприятиях</w:t>
            </w:r>
            <w:proofErr w:type="gramEnd"/>
          </w:p>
          <w:p w:rsidR="00DC722C" w:rsidRPr="00AB35EE" w:rsidRDefault="00DC722C" w:rsidP="00DC722C">
            <w:pPr>
              <w:rPr>
                <w:sz w:val="18"/>
                <w:szCs w:val="18"/>
              </w:rPr>
            </w:pPr>
          </w:p>
          <w:p w:rsidR="00DC722C" w:rsidRPr="00AB35EE" w:rsidRDefault="00DC722C" w:rsidP="00DC722C">
            <w:pPr>
              <w:rPr>
                <w:sz w:val="18"/>
                <w:szCs w:val="18"/>
              </w:rPr>
            </w:pPr>
          </w:p>
          <w:p w:rsidR="00DC722C" w:rsidRPr="00AB35EE" w:rsidRDefault="00DC722C" w:rsidP="00DC722C">
            <w:pPr>
              <w:rPr>
                <w:sz w:val="18"/>
                <w:szCs w:val="18"/>
              </w:rPr>
            </w:pPr>
          </w:p>
          <w:p w:rsidR="00DC722C" w:rsidRPr="00AB35EE" w:rsidRDefault="00DC722C" w:rsidP="00DC722C">
            <w:pPr>
              <w:rPr>
                <w:sz w:val="18"/>
                <w:szCs w:val="18"/>
              </w:rPr>
            </w:pPr>
          </w:p>
          <w:p w:rsidR="00DC722C" w:rsidRPr="00AB35EE" w:rsidRDefault="00DC722C" w:rsidP="00DC722C">
            <w:pPr>
              <w:rPr>
                <w:sz w:val="18"/>
                <w:szCs w:val="18"/>
              </w:rPr>
            </w:pPr>
          </w:p>
          <w:p w:rsidR="00DC722C" w:rsidRPr="00AB35EE" w:rsidRDefault="00DC722C" w:rsidP="00DC722C">
            <w:pPr>
              <w:rPr>
                <w:sz w:val="18"/>
                <w:szCs w:val="18"/>
              </w:rPr>
            </w:pPr>
          </w:p>
          <w:p w:rsidR="00DC722C" w:rsidRPr="00AB35EE" w:rsidRDefault="00DC722C" w:rsidP="00DC722C">
            <w:pPr>
              <w:rPr>
                <w:sz w:val="18"/>
                <w:szCs w:val="18"/>
              </w:rPr>
            </w:pPr>
          </w:p>
        </w:tc>
        <w:tc>
          <w:tcPr>
            <w:tcW w:w="1531" w:type="dxa"/>
            <w:vMerge w:val="restart"/>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итого</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4404,1</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381,9</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446,1</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451,1</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345,1</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741,0</w:t>
            </w:r>
          </w:p>
        </w:tc>
        <w:tc>
          <w:tcPr>
            <w:tcW w:w="666" w:type="dxa"/>
            <w:tcBorders>
              <w:top w:val="single" w:sz="4" w:space="0" w:color="auto"/>
              <w:left w:val="single" w:sz="4" w:space="0" w:color="auto"/>
              <w:bottom w:val="single" w:sz="4" w:space="0" w:color="auto"/>
              <w:right w:val="single" w:sz="4" w:space="0" w:color="auto"/>
            </w:tcBorders>
            <w:shd w:val="clear" w:color="auto" w:fill="FFFFFF" w:themeFill="background1"/>
          </w:tcPr>
          <w:p w:rsidR="00DC722C" w:rsidRPr="00AB35EE" w:rsidRDefault="00DC722C" w:rsidP="00DC722C">
            <w:pPr>
              <w:jc w:val="center"/>
              <w:rPr>
                <w:b/>
                <w:sz w:val="18"/>
                <w:szCs w:val="18"/>
              </w:rPr>
            </w:pPr>
            <w:r w:rsidRPr="00AB35EE">
              <w:rPr>
                <w:b/>
                <w:sz w:val="18"/>
                <w:szCs w:val="18"/>
              </w:rPr>
              <w:t>426,1</w:t>
            </w:r>
          </w:p>
        </w:tc>
        <w:tc>
          <w:tcPr>
            <w:tcW w:w="766" w:type="dxa"/>
            <w:tcBorders>
              <w:top w:val="single" w:sz="4" w:space="0" w:color="auto"/>
              <w:left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758,1</w:t>
            </w:r>
          </w:p>
        </w:tc>
        <w:tc>
          <w:tcPr>
            <w:tcW w:w="766" w:type="dxa"/>
            <w:tcBorders>
              <w:top w:val="single" w:sz="4" w:space="0" w:color="auto"/>
              <w:left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854,7</w:t>
            </w:r>
          </w:p>
        </w:tc>
        <w:tc>
          <w:tcPr>
            <w:tcW w:w="2805" w:type="dxa"/>
            <w:vMerge w:val="restart"/>
            <w:tcBorders>
              <w:top w:val="single" w:sz="4" w:space="0" w:color="auto"/>
              <w:left w:val="single" w:sz="4" w:space="0" w:color="auto"/>
              <w:right w:val="single" w:sz="4" w:space="0" w:color="auto"/>
            </w:tcBorders>
          </w:tcPr>
          <w:p w:rsidR="00DC722C" w:rsidRPr="00AB35EE" w:rsidRDefault="00DC722C" w:rsidP="00DC722C">
            <w:pPr>
              <w:rPr>
                <w:sz w:val="18"/>
                <w:szCs w:val="18"/>
              </w:rPr>
            </w:pPr>
            <w:r w:rsidRPr="00AB35EE">
              <w:rPr>
                <w:sz w:val="18"/>
                <w:szCs w:val="18"/>
              </w:rPr>
              <w:t>- организация и проведение не менее 56 спортивных мероприятий в год;</w:t>
            </w:r>
          </w:p>
          <w:p w:rsidR="00DC722C" w:rsidRPr="00AB35EE" w:rsidRDefault="00DC722C" w:rsidP="00DC722C">
            <w:pPr>
              <w:rPr>
                <w:sz w:val="18"/>
                <w:szCs w:val="18"/>
              </w:rPr>
            </w:pPr>
            <w:r w:rsidRPr="00AB35EE">
              <w:rPr>
                <w:sz w:val="18"/>
                <w:szCs w:val="18"/>
              </w:rPr>
              <w:t>- участие ежегодно не менее 160 ведущих спортсменов, тренеров и специалистов спортивных сборных команд Пинежского района</w:t>
            </w:r>
            <w:r w:rsidRPr="00AB35EE">
              <w:rPr>
                <w:sz w:val="18"/>
                <w:szCs w:val="18"/>
              </w:rPr>
              <w:br/>
              <w:t>в областных, зональных и иных спортивных мероприятиях высшего уровня;</w:t>
            </w:r>
          </w:p>
          <w:p w:rsidR="00DC722C" w:rsidRPr="00AB35EE" w:rsidRDefault="00DC722C" w:rsidP="00DC722C">
            <w:pPr>
              <w:rPr>
                <w:sz w:val="18"/>
                <w:szCs w:val="18"/>
              </w:rPr>
            </w:pPr>
            <w:r w:rsidRPr="00AB35EE">
              <w:rPr>
                <w:sz w:val="18"/>
                <w:szCs w:val="18"/>
              </w:rPr>
              <w:t>- участие спортсменов с ограниченными возможностями здоровья в областных и иных спортивных мероприятиях высшего уровня</w:t>
            </w:r>
          </w:p>
        </w:tc>
      </w:tr>
      <w:tr w:rsidR="00DC722C" w:rsidRPr="00AB35EE" w:rsidTr="00DC722C">
        <w:tc>
          <w:tcPr>
            <w:tcW w:w="1730" w:type="dxa"/>
            <w:gridSpan w:val="2"/>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left w:val="single" w:sz="4" w:space="0" w:color="auto"/>
              <w:right w:val="single" w:sz="4" w:space="0" w:color="auto"/>
            </w:tcBorders>
          </w:tcPr>
          <w:p w:rsidR="00DC722C" w:rsidRPr="00AB35EE" w:rsidRDefault="00DC722C" w:rsidP="00DC722C">
            <w:pPr>
              <w:jc w:val="center"/>
              <w:rPr>
                <w:sz w:val="18"/>
                <w:szCs w:val="18"/>
              </w:rPr>
            </w:pPr>
          </w:p>
        </w:tc>
        <w:tc>
          <w:tcPr>
            <w:tcW w:w="766" w:type="dxa"/>
            <w:tcBorders>
              <w:left w:val="single" w:sz="4" w:space="0" w:color="auto"/>
              <w:right w:val="single" w:sz="4" w:space="0" w:color="auto"/>
            </w:tcBorders>
          </w:tcPr>
          <w:p w:rsidR="00DC722C" w:rsidRPr="00AB35EE" w:rsidRDefault="00DC722C" w:rsidP="00DC722C">
            <w:pPr>
              <w:jc w:val="center"/>
              <w:rPr>
                <w:sz w:val="18"/>
                <w:szCs w:val="18"/>
              </w:rPr>
            </w:pP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gridSpan w:val="2"/>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left w:val="single" w:sz="4" w:space="0" w:color="auto"/>
              <w:right w:val="single" w:sz="4" w:space="0" w:color="auto"/>
            </w:tcBorders>
          </w:tcPr>
          <w:p w:rsidR="00DC722C" w:rsidRPr="00AB35EE" w:rsidRDefault="00DC722C" w:rsidP="00DC722C">
            <w:pPr>
              <w:jc w:val="center"/>
              <w:rPr>
                <w:sz w:val="18"/>
                <w:szCs w:val="18"/>
              </w:rPr>
            </w:pPr>
          </w:p>
        </w:tc>
        <w:tc>
          <w:tcPr>
            <w:tcW w:w="766" w:type="dxa"/>
            <w:tcBorders>
              <w:left w:val="single" w:sz="4" w:space="0" w:color="auto"/>
              <w:right w:val="single" w:sz="4" w:space="0" w:color="auto"/>
            </w:tcBorders>
          </w:tcPr>
          <w:p w:rsidR="00DC722C" w:rsidRPr="00AB35EE" w:rsidRDefault="00DC722C" w:rsidP="00DC722C">
            <w:pPr>
              <w:jc w:val="center"/>
              <w:rPr>
                <w:sz w:val="18"/>
                <w:szCs w:val="18"/>
              </w:rPr>
            </w:pP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gridSpan w:val="2"/>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4404,1</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381,9</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446,1</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451,1</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345,1</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741,0</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426,1</w:t>
            </w:r>
          </w:p>
        </w:tc>
        <w:tc>
          <w:tcPr>
            <w:tcW w:w="766" w:type="dxa"/>
            <w:tcBorders>
              <w:left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758,1</w:t>
            </w:r>
          </w:p>
        </w:tc>
        <w:tc>
          <w:tcPr>
            <w:tcW w:w="766" w:type="dxa"/>
            <w:tcBorders>
              <w:left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854,7</w:t>
            </w: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gridSpan w:val="2"/>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766" w:type="dxa"/>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2805" w:type="dxa"/>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gridSpan w:val="2"/>
            <w:vMerge w:val="restart"/>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 xml:space="preserve">1.2. </w:t>
            </w:r>
          </w:p>
          <w:p w:rsidR="00DC722C" w:rsidRPr="00AB35EE" w:rsidRDefault="00DC722C" w:rsidP="00DC722C">
            <w:pPr>
              <w:rPr>
                <w:sz w:val="18"/>
                <w:szCs w:val="18"/>
              </w:rPr>
            </w:pPr>
            <w:r w:rsidRPr="00AB35EE">
              <w:rPr>
                <w:sz w:val="18"/>
                <w:szCs w:val="18"/>
              </w:rPr>
              <w:t xml:space="preserve">Популяризация здорового образа жизни, физической </w:t>
            </w:r>
            <w:r w:rsidRPr="00AB35EE">
              <w:rPr>
                <w:sz w:val="18"/>
                <w:szCs w:val="18"/>
              </w:rPr>
              <w:lastRenderedPageBreak/>
              <w:t>культуры и спорта, освещение достижений спортсменов Пинежского района</w:t>
            </w:r>
          </w:p>
        </w:tc>
        <w:tc>
          <w:tcPr>
            <w:tcW w:w="1531" w:type="dxa"/>
            <w:vMerge w:val="restart"/>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lastRenderedPageBreak/>
              <w:t xml:space="preserve">Отдел по социальным вопросам, молодёжной </w:t>
            </w:r>
            <w:r w:rsidRPr="00AB35EE">
              <w:rPr>
                <w:sz w:val="18"/>
                <w:szCs w:val="18"/>
              </w:rPr>
              <w:lastRenderedPageBreak/>
              <w:t>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lastRenderedPageBreak/>
              <w:t>итого</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12,0</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5,0</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7,0</w:t>
            </w:r>
          </w:p>
        </w:tc>
        <w:tc>
          <w:tcPr>
            <w:tcW w:w="666" w:type="dxa"/>
            <w:tcBorders>
              <w:top w:val="single" w:sz="4" w:space="0" w:color="auto"/>
              <w:left w:val="single" w:sz="4" w:space="0" w:color="auto"/>
              <w:bottom w:val="single" w:sz="4" w:space="0" w:color="auto"/>
              <w:right w:val="single" w:sz="4" w:space="0" w:color="auto"/>
            </w:tcBorders>
            <w:shd w:val="clear" w:color="auto" w:fill="FFFFFF" w:themeFill="background1"/>
          </w:tcPr>
          <w:p w:rsidR="00DC722C" w:rsidRPr="00AB35EE" w:rsidRDefault="00DC722C" w:rsidP="00DC722C">
            <w:pPr>
              <w:jc w:val="center"/>
              <w:rPr>
                <w:b/>
                <w:sz w:val="18"/>
                <w:szCs w:val="18"/>
              </w:rPr>
            </w:pPr>
            <w:r w:rsidRPr="00AB35EE">
              <w:rPr>
                <w:b/>
                <w:sz w:val="18"/>
                <w:szCs w:val="18"/>
              </w:rPr>
              <w:t>-</w:t>
            </w:r>
          </w:p>
        </w:tc>
        <w:tc>
          <w:tcPr>
            <w:tcW w:w="766" w:type="dxa"/>
            <w:tcBorders>
              <w:left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0</w:t>
            </w:r>
          </w:p>
        </w:tc>
        <w:tc>
          <w:tcPr>
            <w:tcW w:w="766" w:type="dxa"/>
            <w:tcBorders>
              <w:left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0</w:t>
            </w:r>
          </w:p>
        </w:tc>
        <w:tc>
          <w:tcPr>
            <w:tcW w:w="2805" w:type="dxa"/>
            <w:vMerge w:val="restart"/>
            <w:tcBorders>
              <w:left w:val="single" w:sz="4" w:space="0" w:color="auto"/>
              <w:right w:val="single" w:sz="4" w:space="0" w:color="auto"/>
            </w:tcBorders>
          </w:tcPr>
          <w:p w:rsidR="00DC722C" w:rsidRPr="00AB35EE" w:rsidRDefault="00DC722C" w:rsidP="00DC722C">
            <w:pPr>
              <w:rPr>
                <w:sz w:val="18"/>
                <w:szCs w:val="18"/>
              </w:rPr>
            </w:pPr>
            <w:r w:rsidRPr="00AB35EE">
              <w:rPr>
                <w:sz w:val="18"/>
                <w:szCs w:val="18"/>
              </w:rPr>
              <w:t>- ежегодное размещение в СМИ (включая сеть интернет) не менее 20 информационных материалов;</w:t>
            </w:r>
          </w:p>
          <w:p w:rsidR="00DC722C" w:rsidRPr="00AB35EE" w:rsidRDefault="00DC722C" w:rsidP="00DC722C">
            <w:pPr>
              <w:rPr>
                <w:sz w:val="18"/>
                <w:szCs w:val="18"/>
              </w:rPr>
            </w:pPr>
            <w:r w:rsidRPr="00AB35EE">
              <w:rPr>
                <w:sz w:val="18"/>
                <w:szCs w:val="18"/>
              </w:rPr>
              <w:lastRenderedPageBreak/>
              <w:t>- оформление информационных стеллажей и стендов;</w:t>
            </w:r>
          </w:p>
          <w:p w:rsidR="00DC722C" w:rsidRPr="00AB35EE" w:rsidRDefault="00DC722C" w:rsidP="00DC722C">
            <w:pPr>
              <w:rPr>
                <w:sz w:val="18"/>
                <w:szCs w:val="18"/>
              </w:rPr>
            </w:pPr>
            <w:r w:rsidRPr="00AB35EE">
              <w:rPr>
                <w:sz w:val="18"/>
                <w:szCs w:val="18"/>
              </w:rPr>
              <w:t>- изготовление информационных буклетов</w:t>
            </w:r>
          </w:p>
        </w:tc>
      </w:tr>
      <w:tr w:rsidR="00DC722C" w:rsidRPr="00AB35EE" w:rsidTr="00DC722C">
        <w:tc>
          <w:tcPr>
            <w:tcW w:w="1730" w:type="dxa"/>
            <w:gridSpan w:val="2"/>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531" w:type="dxa"/>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left w:val="single" w:sz="4" w:space="0" w:color="auto"/>
              <w:right w:val="single" w:sz="4" w:space="0" w:color="auto"/>
            </w:tcBorders>
          </w:tcPr>
          <w:p w:rsidR="00DC722C" w:rsidRPr="00AB35EE" w:rsidRDefault="00DC722C" w:rsidP="00DC722C">
            <w:pPr>
              <w:jc w:val="center"/>
              <w:rPr>
                <w:sz w:val="18"/>
                <w:szCs w:val="18"/>
              </w:rPr>
            </w:pPr>
          </w:p>
        </w:tc>
        <w:tc>
          <w:tcPr>
            <w:tcW w:w="766" w:type="dxa"/>
            <w:tcBorders>
              <w:left w:val="single" w:sz="4" w:space="0" w:color="auto"/>
              <w:right w:val="single" w:sz="4" w:space="0" w:color="auto"/>
            </w:tcBorders>
          </w:tcPr>
          <w:p w:rsidR="00DC722C" w:rsidRPr="00AB35EE" w:rsidRDefault="00DC722C" w:rsidP="00DC722C">
            <w:pPr>
              <w:jc w:val="center"/>
              <w:rPr>
                <w:sz w:val="18"/>
                <w:szCs w:val="18"/>
              </w:rPr>
            </w:pP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gridSpan w:val="2"/>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531" w:type="dxa"/>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left w:val="single" w:sz="4" w:space="0" w:color="auto"/>
              <w:right w:val="single" w:sz="4" w:space="0" w:color="auto"/>
            </w:tcBorders>
          </w:tcPr>
          <w:p w:rsidR="00DC722C" w:rsidRPr="00AB35EE" w:rsidRDefault="00DC722C" w:rsidP="00DC722C">
            <w:pPr>
              <w:jc w:val="center"/>
              <w:rPr>
                <w:sz w:val="18"/>
                <w:szCs w:val="18"/>
              </w:rPr>
            </w:pPr>
          </w:p>
        </w:tc>
        <w:tc>
          <w:tcPr>
            <w:tcW w:w="766" w:type="dxa"/>
            <w:tcBorders>
              <w:left w:val="single" w:sz="4" w:space="0" w:color="auto"/>
              <w:right w:val="single" w:sz="4" w:space="0" w:color="auto"/>
            </w:tcBorders>
          </w:tcPr>
          <w:p w:rsidR="00DC722C" w:rsidRPr="00AB35EE" w:rsidRDefault="00DC722C" w:rsidP="00DC722C">
            <w:pPr>
              <w:jc w:val="center"/>
              <w:rPr>
                <w:sz w:val="18"/>
                <w:szCs w:val="18"/>
              </w:rPr>
            </w:pP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gridSpan w:val="2"/>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531" w:type="dxa"/>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12,0</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5,0</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7,0</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left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0</w:t>
            </w:r>
          </w:p>
        </w:tc>
        <w:tc>
          <w:tcPr>
            <w:tcW w:w="766" w:type="dxa"/>
            <w:tcBorders>
              <w:left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0</w:t>
            </w: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gridSpan w:val="2"/>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531" w:type="dxa"/>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766" w:type="dxa"/>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2805" w:type="dxa"/>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gridSpan w:val="2"/>
            <w:vMerge w:val="restart"/>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 xml:space="preserve">1.3. </w:t>
            </w:r>
          </w:p>
          <w:p w:rsidR="00DC722C" w:rsidRPr="00AB35EE" w:rsidRDefault="00DC722C" w:rsidP="00DC722C">
            <w:pPr>
              <w:rPr>
                <w:sz w:val="18"/>
                <w:szCs w:val="18"/>
              </w:rPr>
            </w:pPr>
            <w:r w:rsidRPr="00AB35EE">
              <w:rPr>
                <w:sz w:val="18"/>
                <w:szCs w:val="18"/>
              </w:rPr>
              <w:t xml:space="preserve">Обеспечение спортивным инвентарем </w:t>
            </w:r>
            <w:r w:rsidRPr="00AB35EE">
              <w:rPr>
                <w:sz w:val="18"/>
                <w:szCs w:val="18"/>
              </w:rPr>
              <w:br/>
              <w:t>и оборудованием</w:t>
            </w:r>
          </w:p>
          <w:p w:rsidR="00DC722C" w:rsidRPr="00AB35EE" w:rsidRDefault="00DC722C" w:rsidP="00DC722C">
            <w:pPr>
              <w:rPr>
                <w:sz w:val="18"/>
                <w:szCs w:val="18"/>
              </w:rPr>
            </w:pPr>
          </w:p>
        </w:tc>
        <w:tc>
          <w:tcPr>
            <w:tcW w:w="1531" w:type="dxa"/>
            <w:vMerge w:val="restart"/>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итого</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162,3</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3,0</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30,0</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10,0</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DC722C" w:rsidRPr="00AB35EE" w:rsidRDefault="00DC722C" w:rsidP="00DC722C">
            <w:pPr>
              <w:jc w:val="center"/>
              <w:rPr>
                <w:b/>
                <w:sz w:val="18"/>
                <w:szCs w:val="18"/>
              </w:rPr>
            </w:pPr>
            <w:r w:rsidRPr="00AB35EE">
              <w:rPr>
                <w:b/>
                <w:sz w:val="18"/>
                <w:szCs w:val="18"/>
              </w:rPr>
              <w:t>25,3</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DC722C" w:rsidRPr="00AB35EE" w:rsidRDefault="00DC722C" w:rsidP="00DC722C">
            <w:pPr>
              <w:jc w:val="center"/>
              <w:rPr>
                <w:b/>
                <w:sz w:val="18"/>
                <w:szCs w:val="18"/>
              </w:rPr>
            </w:pPr>
            <w:r w:rsidRPr="00AB35EE">
              <w:rPr>
                <w:b/>
                <w:sz w:val="18"/>
                <w:szCs w:val="18"/>
              </w:rPr>
              <w:t>44,6</w:t>
            </w:r>
          </w:p>
        </w:tc>
        <w:tc>
          <w:tcPr>
            <w:tcW w:w="666" w:type="dxa"/>
            <w:tcBorders>
              <w:top w:val="single" w:sz="4" w:space="0" w:color="auto"/>
              <w:left w:val="single" w:sz="4" w:space="0" w:color="auto"/>
              <w:bottom w:val="single" w:sz="4" w:space="0" w:color="auto"/>
              <w:right w:val="single" w:sz="4" w:space="0" w:color="auto"/>
            </w:tcBorders>
            <w:shd w:val="clear" w:color="auto" w:fill="FFFFFF" w:themeFill="background1"/>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right w:val="single" w:sz="4" w:space="0" w:color="auto"/>
            </w:tcBorders>
          </w:tcPr>
          <w:p w:rsidR="00DC722C" w:rsidRPr="00AB35EE" w:rsidRDefault="00DC722C" w:rsidP="00DC722C">
            <w:pPr>
              <w:rPr>
                <w:sz w:val="18"/>
                <w:szCs w:val="18"/>
              </w:rPr>
            </w:pPr>
            <w:r w:rsidRPr="00AB35EE">
              <w:rPr>
                <w:b/>
                <w:sz w:val="18"/>
                <w:szCs w:val="18"/>
              </w:rPr>
              <w:t>16,2</w:t>
            </w:r>
          </w:p>
        </w:tc>
        <w:tc>
          <w:tcPr>
            <w:tcW w:w="766" w:type="dxa"/>
            <w:tcBorders>
              <w:top w:val="single" w:sz="4" w:space="0" w:color="auto"/>
              <w:left w:val="single" w:sz="4" w:space="0" w:color="auto"/>
              <w:right w:val="single" w:sz="4" w:space="0" w:color="auto"/>
            </w:tcBorders>
          </w:tcPr>
          <w:p w:rsidR="00DC722C" w:rsidRPr="00AB35EE" w:rsidRDefault="00DC722C" w:rsidP="00DC722C">
            <w:pPr>
              <w:rPr>
                <w:sz w:val="18"/>
                <w:szCs w:val="18"/>
              </w:rPr>
            </w:pPr>
            <w:r w:rsidRPr="00AB35EE">
              <w:rPr>
                <w:b/>
                <w:sz w:val="18"/>
                <w:szCs w:val="18"/>
              </w:rPr>
              <w:t>33,2</w:t>
            </w:r>
          </w:p>
        </w:tc>
        <w:tc>
          <w:tcPr>
            <w:tcW w:w="2805" w:type="dxa"/>
            <w:vMerge w:val="restart"/>
            <w:tcBorders>
              <w:top w:val="single" w:sz="4" w:space="0" w:color="auto"/>
              <w:left w:val="single" w:sz="4" w:space="0" w:color="auto"/>
              <w:right w:val="single" w:sz="4" w:space="0" w:color="auto"/>
            </w:tcBorders>
            <w:shd w:val="clear" w:color="auto" w:fill="auto"/>
          </w:tcPr>
          <w:p w:rsidR="00DC722C" w:rsidRPr="00AB35EE" w:rsidRDefault="00DC722C" w:rsidP="00DC722C">
            <w:pPr>
              <w:rPr>
                <w:sz w:val="18"/>
                <w:szCs w:val="18"/>
                <w:highlight w:val="yellow"/>
              </w:rPr>
            </w:pPr>
            <w:r w:rsidRPr="00AB35EE">
              <w:rPr>
                <w:sz w:val="18"/>
                <w:szCs w:val="18"/>
              </w:rPr>
              <w:t xml:space="preserve">ежегодное приобретение  спортивного инвентаря и оборудования для тренировочных </w:t>
            </w:r>
            <w:r w:rsidRPr="00AB35EE">
              <w:rPr>
                <w:sz w:val="18"/>
                <w:szCs w:val="18"/>
              </w:rPr>
              <w:br/>
              <w:t>и соревновательных процессов</w:t>
            </w:r>
          </w:p>
        </w:tc>
      </w:tr>
      <w:tr w:rsidR="00DC722C" w:rsidRPr="00AB35EE" w:rsidTr="00DC722C">
        <w:tc>
          <w:tcPr>
            <w:tcW w:w="1730" w:type="dxa"/>
            <w:gridSpan w:val="2"/>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left w:val="single" w:sz="4" w:space="0" w:color="auto"/>
              <w:right w:val="single" w:sz="4" w:space="0" w:color="auto"/>
            </w:tcBorders>
          </w:tcPr>
          <w:p w:rsidR="00DC722C" w:rsidRPr="00AB35EE" w:rsidRDefault="00DC722C" w:rsidP="00DC722C">
            <w:pPr>
              <w:rPr>
                <w:sz w:val="18"/>
                <w:szCs w:val="18"/>
              </w:rPr>
            </w:pPr>
          </w:p>
        </w:tc>
        <w:tc>
          <w:tcPr>
            <w:tcW w:w="766" w:type="dxa"/>
            <w:tcBorders>
              <w:left w:val="single" w:sz="4" w:space="0" w:color="auto"/>
              <w:right w:val="single" w:sz="4" w:space="0" w:color="auto"/>
            </w:tcBorders>
          </w:tcPr>
          <w:p w:rsidR="00DC722C" w:rsidRPr="00AB35EE" w:rsidRDefault="00DC722C" w:rsidP="00DC722C">
            <w:pPr>
              <w:rPr>
                <w:sz w:val="18"/>
                <w:szCs w:val="18"/>
              </w:rPr>
            </w:pP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gridSpan w:val="2"/>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left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left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gridSpan w:val="2"/>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162,3</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3,0</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30,0</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10,0</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25,3</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44,6</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b/>
                <w:sz w:val="18"/>
                <w:szCs w:val="18"/>
              </w:rPr>
              <w:t>-</w:t>
            </w:r>
          </w:p>
        </w:tc>
        <w:tc>
          <w:tcPr>
            <w:tcW w:w="766" w:type="dxa"/>
            <w:tcBorders>
              <w:left w:val="single" w:sz="4" w:space="0" w:color="auto"/>
              <w:right w:val="single" w:sz="4" w:space="0" w:color="auto"/>
            </w:tcBorders>
          </w:tcPr>
          <w:p w:rsidR="00DC722C" w:rsidRPr="00AB35EE" w:rsidRDefault="00DC722C" w:rsidP="00DC722C">
            <w:pPr>
              <w:rPr>
                <w:sz w:val="18"/>
                <w:szCs w:val="18"/>
              </w:rPr>
            </w:pPr>
            <w:r w:rsidRPr="00AB35EE">
              <w:rPr>
                <w:b/>
                <w:sz w:val="18"/>
                <w:szCs w:val="18"/>
              </w:rPr>
              <w:t>16,2</w:t>
            </w:r>
          </w:p>
        </w:tc>
        <w:tc>
          <w:tcPr>
            <w:tcW w:w="766" w:type="dxa"/>
            <w:tcBorders>
              <w:left w:val="single" w:sz="4" w:space="0" w:color="auto"/>
              <w:right w:val="single" w:sz="4" w:space="0" w:color="auto"/>
            </w:tcBorders>
          </w:tcPr>
          <w:p w:rsidR="00DC722C" w:rsidRPr="00AB35EE" w:rsidRDefault="00DC722C" w:rsidP="00DC722C">
            <w:pPr>
              <w:rPr>
                <w:sz w:val="18"/>
                <w:szCs w:val="18"/>
              </w:rPr>
            </w:pPr>
            <w:r w:rsidRPr="00AB35EE">
              <w:rPr>
                <w:b/>
                <w:sz w:val="18"/>
                <w:szCs w:val="18"/>
              </w:rPr>
              <w:t>33,2</w:t>
            </w: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gridSpan w:val="2"/>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2805" w:type="dxa"/>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r>
      <w:tr w:rsidR="00DC722C" w:rsidRPr="00AB35EE" w:rsidTr="00DC722C">
        <w:trPr>
          <w:trHeight w:val="142"/>
        </w:trPr>
        <w:tc>
          <w:tcPr>
            <w:tcW w:w="14601" w:type="dxa"/>
            <w:gridSpan w:val="14"/>
            <w:tcBorders>
              <w:top w:val="single" w:sz="4" w:space="0" w:color="auto"/>
              <w:left w:val="single" w:sz="4" w:space="0" w:color="auto"/>
              <w:bottom w:val="single" w:sz="4" w:space="0" w:color="auto"/>
              <w:right w:val="single" w:sz="4" w:space="0" w:color="auto"/>
            </w:tcBorders>
          </w:tcPr>
          <w:p w:rsidR="00DC722C" w:rsidRPr="00AB35EE" w:rsidRDefault="00DC722C" w:rsidP="00DC722C">
            <w:pPr>
              <w:rPr>
                <w:b/>
                <w:sz w:val="18"/>
                <w:szCs w:val="18"/>
              </w:rPr>
            </w:pPr>
            <w:r w:rsidRPr="00AB35EE">
              <w:rPr>
                <w:b/>
                <w:sz w:val="18"/>
                <w:szCs w:val="18"/>
              </w:rPr>
              <w:t>Задача № 2 -  развитие сети плоскостных спортивных сооружений</w:t>
            </w:r>
          </w:p>
        </w:tc>
      </w:tr>
      <w:tr w:rsidR="00DC722C" w:rsidRPr="00AB35EE" w:rsidTr="00DC722C">
        <w:tc>
          <w:tcPr>
            <w:tcW w:w="1730" w:type="dxa"/>
            <w:gridSpan w:val="2"/>
            <w:vMerge w:val="restart"/>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 xml:space="preserve">2.1. </w:t>
            </w:r>
          </w:p>
          <w:p w:rsidR="00DC722C" w:rsidRPr="00AB35EE" w:rsidRDefault="00DC722C" w:rsidP="00DC722C">
            <w:pPr>
              <w:rPr>
                <w:sz w:val="18"/>
                <w:szCs w:val="18"/>
              </w:rPr>
            </w:pPr>
            <w:r w:rsidRPr="00AB35EE">
              <w:rPr>
                <w:sz w:val="18"/>
                <w:szCs w:val="18"/>
              </w:rPr>
              <w:t>Содержание, ремонт, реконструкция и благоустройство спортивных сооружений</w:t>
            </w:r>
          </w:p>
        </w:tc>
        <w:tc>
          <w:tcPr>
            <w:tcW w:w="1531" w:type="dxa"/>
            <w:vMerge w:val="restart"/>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итого</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7437,3</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1241,0</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1854,3</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2131,0</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1299,1</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170,0</w:t>
            </w:r>
          </w:p>
        </w:tc>
        <w:tc>
          <w:tcPr>
            <w:tcW w:w="666" w:type="dxa"/>
            <w:tcBorders>
              <w:top w:val="single" w:sz="4" w:space="0" w:color="auto"/>
              <w:left w:val="single" w:sz="4" w:space="0" w:color="auto"/>
              <w:bottom w:val="single" w:sz="4" w:space="0" w:color="auto"/>
              <w:right w:val="single" w:sz="4" w:space="0" w:color="auto"/>
            </w:tcBorders>
            <w:shd w:val="clear" w:color="auto" w:fill="FFFFFF" w:themeFill="background1"/>
          </w:tcPr>
          <w:p w:rsidR="00DC722C" w:rsidRPr="00AB35EE" w:rsidRDefault="00DC722C" w:rsidP="00DC722C">
            <w:pPr>
              <w:jc w:val="center"/>
              <w:rPr>
                <w:b/>
                <w:sz w:val="18"/>
                <w:szCs w:val="18"/>
              </w:rPr>
            </w:pPr>
            <w:r w:rsidRPr="00AB35EE">
              <w:rPr>
                <w:b/>
                <w:sz w:val="18"/>
                <w:szCs w:val="18"/>
              </w:rPr>
              <w:t>397,9</w:t>
            </w:r>
          </w:p>
        </w:tc>
        <w:tc>
          <w:tcPr>
            <w:tcW w:w="766" w:type="dxa"/>
            <w:tcBorders>
              <w:top w:val="single" w:sz="4" w:space="0" w:color="auto"/>
              <w:left w:val="single" w:sz="4" w:space="0" w:color="auto"/>
              <w:right w:val="single" w:sz="4" w:space="0" w:color="auto"/>
            </w:tcBorders>
          </w:tcPr>
          <w:p w:rsidR="00DC722C" w:rsidRPr="00AB35EE" w:rsidRDefault="00DC722C" w:rsidP="00DC722C">
            <w:pPr>
              <w:rPr>
                <w:sz w:val="18"/>
                <w:szCs w:val="18"/>
              </w:rPr>
            </w:pPr>
            <w:r w:rsidRPr="00AB35EE">
              <w:rPr>
                <w:b/>
                <w:sz w:val="18"/>
                <w:szCs w:val="18"/>
              </w:rPr>
              <w:t>172,0</w:t>
            </w:r>
          </w:p>
        </w:tc>
        <w:tc>
          <w:tcPr>
            <w:tcW w:w="766" w:type="dxa"/>
            <w:tcBorders>
              <w:top w:val="single" w:sz="4" w:space="0" w:color="auto"/>
              <w:left w:val="single" w:sz="4" w:space="0" w:color="auto"/>
              <w:right w:val="single" w:sz="4" w:space="0" w:color="auto"/>
            </w:tcBorders>
          </w:tcPr>
          <w:p w:rsidR="00DC722C" w:rsidRPr="00AB35EE" w:rsidRDefault="00DC722C" w:rsidP="00DC722C">
            <w:pPr>
              <w:rPr>
                <w:sz w:val="18"/>
                <w:szCs w:val="18"/>
              </w:rPr>
            </w:pPr>
            <w:r w:rsidRPr="00AB35EE">
              <w:rPr>
                <w:b/>
                <w:sz w:val="18"/>
                <w:szCs w:val="18"/>
              </w:rPr>
              <w:t>172,0</w:t>
            </w:r>
          </w:p>
        </w:tc>
        <w:tc>
          <w:tcPr>
            <w:tcW w:w="2805" w:type="dxa"/>
            <w:vMerge w:val="restart"/>
            <w:tcBorders>
              <w:top w:val="single" w:sz="4" w:space="0" w:color="auto"/>
              <w:left w:val="single" w:sz="4" w:space="0" w:color="auto"/>
              <w:right w:val="single" w:sz="4" w:space="0" w:color="auto"/>
            </w:tcBorders>
          </w:tcPr>
          <w:p w:rsidR="00DC722C" w:rsidRPr="00AB35EE" w:rsidRDefault="00DC722C" w:rsidP="00DC722C">
            <w:pPr>
              <w:rPr>
                <w:sz w:val="18"/>
                <w:szCs w:val="18"/>
              </w:rPr>
            </w:pPr>
            <w:r w:rsidRPr="00AB35EE">
              <w:rPr>
                <w:sz w:val="18"/>
                <w:szCs w:val="18"/>
              </w:rPr>
              <w:t>проведение ежегодных работ по обеспечению условий для проведения тренировочного и соревновательного процесса</w:t>
            </w:r>
          </w:p>
          <w:p w:rsidR="00DC722C" w:rsidRPr="00AB35EE" w:rsidRDefault="00DC722C" w:rsidP="00DC722C">
            <w:pPr>
              <w:rPr>
                <w:sz w:val="18"/>
                <w:szCs w:val="18"/>
              </w:rPr>
            </w:pPr>
          </w:p>
        </w:tc>
      </w:tr>
      <w:tr w:rsidR="00DC722C" w:rsidRPr="00AB35EE" w:rsidTr="00DC722C">
        <w:tc>
          <w:tcPr>
            <w:tcW w:w="1730" w:type="dxa"/>
            <w:gridSpan w:val="2"/>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left w:val="single" w:sz="4" w:space="0" w:color="auto"/>
              <w:right w:val="single" w:sz="4" w:space="0" w:color="auto"/>
            </w:tcBorders>
          </w:tcPr>
          <w:p w:rsidR="00DC722C" w:rsidRPr="00AB35EE" w:rsidRDefault="00DC722C" w:rsidP="00DC722C">
            <w:pPr>
              <w:rPr>
                <w:sz w:val="18"/>
                <w:szCs w:val="18"/>
              </w:rPr>
            </w:pPr>
          </w:p>
        </w:tc>
        <w:tc>
          <w:tcPr>
            <w:tcW w:w="766" w:type="dxa"/>
            <w:tcBorders>
              <w:left w:val="single" w:sz="4" w:space="0" w:color="auto"/>
              <w:right w:val="single" w:sz="4" w:space="0" w:color="auto"/>
            </w:tcBorders>
          </w:tcPr>
          <w:p w:rsidR="00DC722C" w:rsidRPr="00AB35EE" w:rsidRDefault="00DC722C" w:rsidP="00DC722C">
            <w:pPr>
              <w:rPr>
                <w:sz w:val="18"/>
                <w:szCs w:val="18"/>
              </w:rPr>
            </w:pP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gridSpan w:val="2"/>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left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left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gridSpan w:val="2"/>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7437,3</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1241,0</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1854,3</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2131,0</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1299,1</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170,0</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397,9</w:t>
            </w:r>
          </w:p>
        </w:tc>
        <w:tc>
          <w:tcPr>
            <w:tcW w:w="766" w:type="dxa"/>
            <w:tcBorders>
              <w:left w:val="single" w:sz="4" w:space="0" w:color="auto"/>
              <w:right w:val="single" w:sz="4" w:space="0" w:color="auto"/>
            </w:tcBorders>
          </w:tcPr>
          <w:p w:rsidR="00DC722C" w:rsidRPr="00AB35EE" w:rsidRDefault="00DC722C" w:rsidP="00DC722C">
            <w:pPr>
              <w:rPr>
                <w:sz w:val="18"/>
                <w:szCs w:val="18"/>
              </w:rPr>
            </w:pPr>
            <w:r w:rsidRPr="00AB35EE">
              <w:rPr>
                <w:sz w:val="18"/>
                <w:szCs w:val="18"/>
              </w:rPr>
              <w:t>172,0</w:t>
            </w:r>
          </w:p>
        </w:tc>
        <w:tc>
          <w:tcPr>
            <w:tcW w:w="766" w:type="dxa"/>
            <w:tcBorders>
              <w:left w:val="single" w:sz="4" w:space="0" w:color="auto"/>
              <w:right w:val="single" w:sz="4" w:space="0" w:color="auto"/>
            </w:tcBorders>
          </w:tcPr>
          <w:p w:rsidR="00DC722C" w:rsidRPr="00AB35EE" w:rsidRDefault="00DC722C" w:rsidP="00DC722C">
            <w:pPr>
              <w:rPr>
                <w:sz w:val="18"/>
                <w:szCs w:val="18"/>
              </w:rPr>
            </w:pPr>
            <w:r w:rsidRPr="00AB35EE">
              <w:rPr>
                <w:sz w:val="18"/>
                <w:szCs w:val="18"/>
              </w:rPr>
              <w:t>172,0</w:t>
            </w: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gridSpan w:val="2"/>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2805" w:type="dxa"/>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gridSpan w:val="2"/>
            <w:vMerge w:val="restart"/>
            <w:tcBorders>
              <w:top w:val="single" w:sz="4" w:space="0" w:color="auto"/>
              <w:left w:val="single" w:sz="4" w:space="0" w:color="auto"/>
              <w:right w:val="single" w:sz="4" w:space="0" w:color="auto"/>
            </w:tcBorders>
          </w:tcPr>
          <w:p w:rsidR="00DC722C" w:rsidRPr="00AB35EE" w:rsidRDefault="00DC722C" w:rsidP="00DC722C">
            <w:pPr>
              <w:rPr>
                <w:sz w:val="18"/>
                <w:szCs w:val="18"/>
              </w:rPr>
            </w:pPr>
            <w:r w:rsidRPr="00AB35EE">
              <w:rPr>
                <w:sz w:val="18"/>
                <w:szCs w:val="18"/>
              </w:rPr>
              <w:t xml:space="preserve">2.2. </w:t>
            </w:r>
          </w:p>
          <w:p w:rsidR="00DC722C" w:rsidRPr="00AB35EE" w:rsidRDefault="00DC722C" w:rsidP="00DC722C">
            <w:pPr>
              <w:rPr>
                <w:sz w:val="18"/>
                <w:szCs w:val="18"/>
              </w:rPr>
            </w:pPr>
            <w:r w:rsidRPr="00AB35EE">
              <w:rPr>
                <w:bCs/>
                <w:sz w:val="18"/>
                <w:szCs w:val="18"/>
              </w:rPr>
              <w:t>Обустройство плоскостных спортивных сооружений, парковых и рекреационных зон для занятий физической культурой и спортом</w:t>
            </w:r>
          </w:p>
        </w:tc>
        <w:tc>
          <w:tcPr>
            <w:tcW w:w="1531" w:type="dxa"/>
            <w:vMerge w:val="restart"/>
            <w:tcBorders>
              <w:top w:val="single" w:sz="4" w:space="0" w:color="auto"/>
              <w:left w:val="single" w:sz="4" w:space="0" w:color="auto"/>
              <w:right w:val="single" w:sz="4" w:space="0" w:color="auto"/>
            </w:tcBorders>
          </w:tcPr>
          <w:p w:rsidR="00DC722C" w:rsidRPr="00AB35EE" w:rsidRDefault="00DC722C" w:rsidP="00DC722C">
            <w:pPr>
              <w:rPr>
                <w:sz w:val="18"/>
                <w:szCs w:val="18"/>
              </w:rPr>
            </w:pPr>
            <w:r w:rsidRPr="00AB35EE">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итого</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6316,2</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5782,8</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115,0</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418,4</w:t>
            </w:r>
          </w:p>
        </w:tc>
        <w:tc>
          <w:tcPr>
            <w:tcW w:w="766" w:type="dxa"/>
            <w:tcBorders>
              <w:left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0</w:t>
            </w:r>
          </w:p>
        </w:tc>
        <w:tc>
          <w:tcPr>
            <w:tcW w:w="766" w:type="dxa"/>
            <w:tcBorders>
              <w:left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0</w:t>
            </w:r>
          </w:p>
        </w:tc>
        <w:tc>
          <w:tcPr>
            <w:tcW w:w="2805" w:type="dxa"/>
            <w:vMerge w:val="restart"/>
            <w:tcBorders>
              <w:left w:val="single" w:sz="4" w:space="0" w:color="auto"/>
              <w:right w:val="single" w:sz="4" w:space="0" w:color="auto"/>
            </w:tcBorders>
          </w:tcPr>
          <w:p w:rsidR="00DC722C" w:rsidRPr="00AB35EE" w:rsidRDefault="00DC722C" w:rsidP="00DC722C">
            <w:pPr>
              <w:rPr>
                <w:sz w:val="18"/>
                <w:szCs w:val="18"/>
              </w:rPr>
            </w:pPr>
            <w:r w:rsidRPr="00AB35EE">
              <w:rPr>
                <w:sz w:val="18"/>
                <w:szCs w:val="18"/>
              </w:rPr>
              <w:t xml:space="preserve">проведение ежегодных работ по обустройству плоскостных спортивных сооружений, </w:t>
            </w:r>
            <w:r w:rsidRPr="00AB35EE">
              <w:rPr>
                <w:bCs/>
                <w:sz w:val="18"/>
                <w:szCs w:val="18"/>
              </w:rPr>
              <w:t>парковых и рекреационных зон для занятий физической культурой и спортом</w:t>
            </w:r>
          </w:p>
        </w:tc>
      </w:tr>
      <w:tr w:rsidR="00DC722C" w:rsidRPr="00AB35EE" w:rsidTr="00DC722C">
        <w:tc>
          <w:tcPr>
            <w:tcW w:w="1730" w:type="dxa"/>
            <w:gridSpan w:val="2"/>
            <w:vMerge/>
            <w:tcBorders>
              <w:left w:val="single" w:sz="4" w:space="0" w:color="auto"/>
              <w:right w:val="single" w:sz="4" w:space="0" w:color="auto"/>
            </w:tcBorders>
          </w:tcPr>
          <w:p w:rsidR="00DC722C" w:rsidRPr="00AB35EE" w:rsidRDefault="00DC722C" w:rsidP="00DC722C">
            <w:pPr>
              <w:rPr>
                <w:sz w:val="18"/>
                <w:szCs w:val="18"/>
              </w:rPr>
            </w:pPr>
          </w:p>
        </w:tc>
        <w:tc>
          <w:tcPr>
            <w:tcW w:w="1531" w:type="dxa"/>
            <w:vMerge/>
            <w:tcBorders>
              <w:left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left w:val="single" w:sz="4" w:space="0" w:color="auto"/>
              <w:right w:val="single" w:sz="4" w:space="0" w:color="auto"/>
            </w:tcBorders>
          </w:tcPr>
          <w:p w:rsidR="00DC722C" w:rsidRPr="00AB35EE" w:rsidRDefault="00DC722C" w:rsidP="00DC722C">
            <w:pPr>
              <w:jc w:val="center"/>
              <w:rPr>
                <w:sz w:val="18"/>
                <w:szCs w:val="18"/>
              </w:rPr>
            </w:pPr>
          </w:p>
        </w:tc>
        <w:tc>
          <w:tcPr>
            <w:tcW w:w="766" w:type="dxa"/>
            <w:tcBorders>
              <w:left w:val="single" w:sz="4" w:space="0" w:color="auto"/>
              <w:right w:val="single" w:sz="4" w:space="0" w:color="auto"/>
            </w:tcBorders>
          </w:tcPr>
          <w:p w:rsidR="00DC722C" w:rsidRPr="00AB35EE" w:rsidRDefault="00DC722C" w:rsidP="00DC722C">
            <w:pPr>
              <w:jc w:val="center"/>
              <w:rPr>
                <w:sz w:val="18"/>
                <w:szCs w:val="18"/>
              </w:rPr>
            </w:pP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gridSpan w:val="2"/>
            <w:vMerge/>
            <w:tcBorders>
              <w:left w:val="single" w:sz="4" w:space="0" w:color="auto"/>
              <w:right w:val="single" w:sz="4" w:space="0" w:color="auto"/>
            </w:tcBorders>
          </w:tcPr>
          <w:p w:rsidR="00DC722C" w:rsidRPr="00AB35EE" w:rsidRDefault="00DC722C" w:rsidP="00DC722C">
            <w:pPr>
              <w:rPr>
                <w:sz w:val="18"/>
                <w:szCs w:val="18"/>
              </w:rPr>
            </w:pPr>
          </w:p>
        </w:tc>
        <w:tc>
          <w:tcPr>
            <w:tcW w:w="1531" w:type="dxa"/>
            <w:vMerge/>
            <w:tcBorders>
              <w:left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2830,0</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2830,0</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766" w:type="dxa"/>
            <w:tcBorders>
              <w:left w:val="single" w:sz="4" w:space="0" w:color="auto"/>
              <w:right w:val="single" w:sz="4" w:space="0" w:color="auto"/>
            </w:tcBorders>
          </w:tcPr>
          <w:p w:rsidR="00DC722C" w:rsidRPr="00AB35EE" w:rsidRDefault="00DC722C" w:rsidP="00DC722C">
            <w:pPr>
              <w:jc w:val="center"/>
              <w:rPr>
                <w:sz w:val="18"/>
                <w:szCs w:val="18"/>
              </w:rPr>
            </w:pPr>
          </w:p>
        </w:tc>
        <w:tc>
          <w:tcPr>
            <w:tcW w:w="766" w:type="dxa"/>
            <w:tcBorders>
              <w:left w:val="single" w:sz="4" w:space="0" w:color="auto"/>
              <w:right w:val="single" w:sz="4" w:space="0" w:color="auto"/>
            </w:tcBorders>
          </w:tcPr>
          <w:p w:rsidR="00DC722C" w:rsidRPr="00AB35EE" w:rsidRDefault="00DC722C" w:rsidP="00DC722C">
            <w:pPr>
              <w:jc w:val="center"/>
              <w:rPr>
                <w:sz w:val="18"/>
                <w:szCs w:val="18"/>
              </w:rPr>
            </w:pP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gridSpan w:val="2"/>
            <w:vMerge/>
            <w:tcBorders>
              <w:left w:val="single" w:sz="4" w:space="0" w:color="auto"/>
              <w:right w:val="single" w:sz="4" w:space="0" w:color="auto"/>
            </w:tcBorders>
          </w:tcPr>
          <w:p w:rsidR="00DC722C" w:rsidRPr="00AB35EE" w:rsidRDefault="00DC722C" w:rsidP="00DC722C">
            <w:pPr>
              <w:rPr>
                <w:sz w:val="18"/>
                <w:szCs w:val="18"/>
              </w:rPr>
            </w:pPr>
          </w:p>
        </w:tc>
        <w:tc>
          <w:tcPr>
            <w:tcW w:w="1531" w:type="dxa"/>
            <w:vMerge/>
            <w:tcBorders>
              <w:left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3486,2</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2952,8</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115,0</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418,4</w:t>
            </w:r>
          </w:p>
        </w:tc>
        <w:tc>
          <w:tcPr>
            <w:tcW w:w="766" w:type="dxa"/>
            <w:tcBorders>
              <w:left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left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gridSpan w:val="2"/>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531" w:type="dxa"/>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2805" w:type="dxa"/>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r>
    </w:tbl>
    <w:p w:rsidR="00DC722C" w:rsidRPr="00AB35EE" w:rsidRDefault="00DC722C" w:rsidP="00DC72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30"/>
        <w:gridCol w:w="1531"/>
        <w:gridCol w:w="1641"/>
        <w:gridCol w:w="866"/>
        <w:gridCol w:w="766"/>
        <w:gridCol w:w="766"/>
        <w:gridCol w:w="766"/>
        <w:gridCol w:w="766"/>
        <w:gridCol w:w="766"/>
        <w:gridCol w:w="666"/>
        <w:gridCol w:w="84"/>
        <w:gridCol w:w="682"/>
        <w:gridCol w:w="801"/>
        <w:gridCol w:w="2805"/>
      </w:tblGrid>
      <w:tr w:rsidR="00DC722C" w:rsidRPr="00AB35EE" w:rsidTr="00DC722C">
        <w:tc>
          <w:tcPr>
            <w:tcW w:w="14636" w:type="dxa"/>
            <w:gridSpan w:val="14"/>
            <w:tcBorders>
              <w:top w:val="single" w:sz="4" w:space="0" w:color="auto"/>
              <w:left w:val="single" w:sz="4" w:space="0" w:color="auto"/>
              <w:bottom w:val="single" w:sz="4" w:space="0" w:color="auto"/>
              <w:right w:val="single" w:sz="4" w:space="0" w:color="auto"/>
            </w:tcBorders>
          </w:tcPr>
          <w:p w:rsidR="00DC722C" w:rsidRPr="00AB35EE" w:rsidRDefault="00DC722C" w:rsidP="00DC722C">
            <w:pPr>
              <w:rPr>
                <w:b/>
                <w:sz w:val="18"/>
                <w:szCs w:val="18"/>
              </w:rPr>
            </w:pPr>
            <w:r w:rsidRPr="00AB35EE">
              <w:rPr>
                <w:b/>
                <w:sz w:val="18"/>
                <w:szCs w:val="18"/>
              </w:rPr>
              <w:t xml:space="preserve">Задача № 3 – медицинское обеспечение и </w:t>
            </w:r>
            <w:proofErr w:type="gramStart"/>
            <w:r w:rsidRPr="00AB35EE">
              <w:rPr>
                <w:b/>
                <w:sz w:val="18"/>
                <w:szCs w:val="18"/>
              </w:rPr>
              <w:t>контроль за</w:t>
            </w:r>
            <w:proofErr w:type="gramEnd"/>
            <w:r w:rsidRPr="00AB35EE">
              <w:rPr>
                <w:b/>
                <w:sz w:val="18"/>
                <w:szCs w:val="18"/>
              </w:rPr>
              <w:t xml:space="preserve"> состоянием здоровья граждан, занимающихся физкультурой и спортом</w:t>
            </w:r>
          </w:p>
        </w:tc>
      </w:tr>
      <w:tr w:rsidR="00DC722C" w:rsidRPr="00AB35EE" w:rsidTr="00DC722C">
        <w:tc>
          <w:tcPr>
            <w:tcW w:w="1730" w:type="dxa"/>
            <w:vMerge w:val="restart"/>
            <w:tcBorders>
              <w:top w:val="single" w:sz="4" w:space="0" w:color="auto"/>
              <w:left w:val="single" w:sz="4" w:space="0" w:color="auto"/>
              <w:right w:val="single" w:sz="4" w:space="0" w:color="auto"/>
            </w:tcBorders>
          </w:tcPr>
          <w:p w:rsidR="00DC722C" w:rsidRPr="00AB35EE" w:rsidRDefault="00DC722C" w:rsidP="00DC722C">
            <w:pPr>
              <w:rPr>
                <w:sz w:val="18"/>
                <w:szCs w:val="18"/>
              </w:rPr>
            </w:pPr>
            <w:r w:rsidRPr="00AB35EE">
              <w:rPr>
                <w:sz w:val="18"/>
                <w:szCs w:val="18"/>
              </w:rPr>
              <w:t xml:space="preserve">3.1. </w:t>
            </w:r>
          </w:p>
          <w:p w:rsidR="00DC722C" w:rsidRPr="00AB35EE" w:rsidRDefault="00DC722C" w:rsidP="00DC722C">
            <w:pPr>
              <w:rPr>
                <w:sz w:val="18"/>
                <w:szCs w:val="18"/>
              </w:rPr>
            </w:pPr>
            <w:r w:rsidRPr="00AB35EE">
              <w:rPr>
                <w:sz w:val="18"/>
                <w:szCs w:val="18"/>
              </w:rPr>
              <w:lastRenderedPageBreak/>
              <w:t xml:space="preserve">Медицинская помощь участникам при проведении официальных физкультурных мероприятий </w:t>
            </w:r>
            <w:r w:rsidRPr="00AB35EE">
              <w:rPr>
                <w:sz w:val="18"/>
                <w:szCs w:val="18"/>
              </w:rPr>
              <w:br/>
              <w:t xml:space="preserve">и спортивных мероприятий </w:t>
            </w:r>
          </w:p>
        </w:tc>
        <w:tc>
          <w:tcPr>
            <w:tcW w:w="1531" w:type="dxa"/>
            <w:vMerge w:val="restart"/>
            <w:tcBorders>
              <w:top w:val="single" w:sz="4" w:space="0" w:color="auto"/>
              <w:left w:val="single" w:sz="4" w:space="0" w:color="auto"/>
              <w:right w:val="single" w:sz="4" w:space="0" w:color="auto"/>
            </w:tcBorders>
          </w:tcPr>
          <w:p w:rsidR="00DC722C" w:rsidRPr="00AB35EE" w:rsidRDefault="00DC722C" w:rsidP="00DC722C">
            <w:pPr>
              <w:rPr>
                <w:sz w:val="18"/>
                <w:szCs w:val="18"/>
              </w:rPr>
            </w:pPr>
            <w:r w:rsidRPr="00AB35EE">
              <w:rPr>
                <w:sz w:val="18"/>
                <w:szCs w:val="18"/>
              </w:rPr>
              <w:lastRenderedPageBreak/>
              <w:t xml:space="preserve">Отдел по </w:t>
            </w:r>
            <w:r w:rsidRPr="00AB35EE">
              <w:rPr>
                <w:sz w:val="18"/>
                <w:szCs w:val="18"/>
              </w:rPr>
              <w:lastRenderedPageBreak/>
              <w:t>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rPr>
                <w:sz w:val="18"/>
                <w:szCs w:val="18"/>
              </w:rPr>
            </w:pPr>
            <w:r w:rsidRPr="00AB35EE">
              <w:rPr>
                <w:sz w:val="18"/>
                <w:szCs w:val="18"/>
              </w:rPr>
              <w:lastRenderedPageBreak/>
              <w:t xml:space="preserve">итого             </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tabs>
                <w:tab w:val="left" w:pos="278"/>
              </w:tabs>
              <w:ind w:left="0"/>
              <w:jc w:val="center"/>
              <w:rPr>
                <w:b/>
                <w:sz w:val="18"/>
                <w:szCs w:val="18"/>
              </w:rPr>
            </w:pPr>
            <w:r w:rsidRPr="00AB35EE">
              <w:rPr>
                <w:b/>
                <w:sz w:val="18"/>
                <w:szCs w:val="18"/>
              </w:rPr>
              <w:t>65,2</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b/>
                <w:sz w:val="18"/>
                <w:szCs w:val="18"/>
              </w:rPr>
            </w:pPr>
            <w:r w:rsidRPr="00AB35EE">
              <w:rPr>
                <w:b/>
                <w:sz w:val="18"/>
                <w:szCs w:val="18"/>
              </w:rPr>
              <w:t>4,1</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b/>
                <w:sz w:val="18"/>
                <w:szCs w:val="18"/>
              </w:rPr>
            </w:pPr>
            <w:r w:rsidRPr="00AB35EE">
              <w:rPr>
                <w:b/>
                <w:sz w:val="18"/>
                <w:szCs w:val="18"/>
              </w:rPr>
              <w:t>7,5</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b/>
                <w:sz w:val="18"/>
                <w:szCs w:val="18"/>
              </w:rPr>
            </w:pPr>
            <w:r w:rsidRPr="00AB35EE">
              <w:rPr>
                <w:b/>
                <w:sz w:val="18"/>
                <w:szCs w:val="18"/>
              </w:rPr>
              <w:t>19,8</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b/>
                <w:sz w:val="18"/>
                <w:szCs w:val="18"/>
              </w:rPr>
            </w:pPr>
            <w:r w:rsidRPr="00AB35EE">
              <w:rPr>
                <w:b/>
                <w:sz w:val="18"/>
                <w:szCs w:val="18"/>
              </w:rPr>
              <w:t>10,4</w:t>
            </w:r>
          </w:p>
        </w:tc>
        <w:tc>
          <w:tcPr>
            <w:tcW w:w="766" w:type="dxa"/>
            <w:gridSpan w:val="2"/>
            <w:tcBorders>
              <w:top w:val="single" w:sz="4" w:space="0" w:color="auto"/>
              <w:left w:val="single" w:sz="4" w:space="0" w:color="auto"/>
              <w:right w:val="single" w:sz="4" w:space="0" w:color="auto"/>
            </w:tcBorders>
          </w:tcPr>
          <w:p w:rsidR="00DC722C" w:rsidRPr="00AB35EE" w:rsidRDefault="00DC722C" w:rsidP="00DC722C">
            <w:pPr>
              <w:pStyle w:val="11"/>
              <w:ind w:left="0"/>
              <w:jc w:val="center"/>
              <w:rPr>
                <w:b/>
                <w:sz w:val="18"/>
                <w:szCs w:val="18"/>
              </w:rPr>
            </w:pPr>
            <w:r w:rsidRPr="00AB35EE">
              <w:rPr>
                <w:b/>
                <w:sz w:val="18"/>
                <w:szCs w:val="18"/>
              </w:rPr>
              <w:t>11,7</w:t>
            </w:r>
          </w:p>
        </w:tc>
        <w:tc>
          <w:tcPr>
            <w:tcW w:w="801" w:type="dxa"/>
            <w:tcBorders>
              <w:top w:val="single" w:sz="4" w:space="0" w:color="auto"/>
              <w:left w:val="single" w:sz="4" w:space="0" w:color="auto"/>
              <w:right w:val="single" w:sz="4" w:space="0" w:color="auto"/>
            </w:tcBorders>
          </w:tcPr>
          <w:p w:rsidR="00DC722C" w:rsidRPr="00AB35EE" w:rsidRDefault="00DC722C" w:rsidP="00DC722C">
            <w:pPr>
              <w:pStyle w:val="11"/>
              <w:ind w:left="0"/>
              <w:jc w:val="center"/>
              <w:rPr>
                <w:b/>
                <w:sz w:val="18"/>
                <w:szCs w:val="18"/>
              </w:rPr>
            </w:pPr>
            <w:r w:rsidRPr="00AB35EE">
              <w:rPr>
                <w:b/>
                <w:sz w:val="18"/>
                <w:szCs w:val="18"/>
              </w:rPr>
              <w:t>11,7</w:t>
            </w:r>
          </w:p>
        </w:tc>
        <w:tc>
          <w:tcPr>
            <w:tcW w:w="2805" w:type="dxa"/>
            <w:vMerge w:val="restart"/>
            <w:tcBorders>
              <w:top w:val="single" w:sz="4" w:space="0" w:color="auto"/>
              <w:left w:val="single" w:sz="4" w:space="0" w:color="auto"/>
              <w:right w:val="single" w:sz="4" w:space="0" w:color="auto"/>
            </w:tcBorders>
          </w:tcPr>
          <w:p w:rsidR="00DC722C" w:rsidRPr="00AB35EE" w:rsidRDefault="00DC722C" w:rsidP="00DC722C">
            <w:pPr>
              <w:pStyle w:val="11"/>
              <w:ind w:left="0"/>
              <w:rPr>
                <w:sz w:val="18"/>
                <w:szCs w:val="18"/>
              </w:rPr>
            </w:pPr>
            <w:r w:rsidRPr="00AB35EE">
              <w:rPr>
                <w:sz w:val="18"/>
                <w:szCs w:val="18"/>
              </w:rPr>
              <w:t xml:space="preserve">медицинское </w:t>
            </w:r>
            <w:r w:rsidRPr="00AB35EE">
              <w:rPr>
                <w:sz w:val="18"/>
                <w:szCs w:val="18"/>
              </w:rPr>
              <w:br/>
            </w:r>
            <w:r w:rsidRPr="00AB35EE">
              <w:rPr>
                <w:sz w:val="18"/>
                <w:szCs w:val="18"/>
              </w:rPr>
              <w:lastRenderedPageBreak/>
              <w:t xml:space="preserve">обеспечение не менее </w:t>
            </w:r>
            <w:r w:rsidRPr="00AB35EE">
              <w:rPr>
                <w:sz w:val="18"/>
                <w:szCs w:val="18"/>
              </w:rPr>
              <w:br/>
              <w:t>10 мероприятий, включенных в единый календарный план (ежегодно)</w:t>
            </w:r>
          </w:p>
          <w:p w:rsidR="00DC722C" w:rsidRPr="00AB35EE" w:rsidRDefault="00DC722C" w:rsidP="00DC722C">
            <w:pPr>
              <w:pStyle w:val="11"/>
              <w:ind w:left="0"/>
              <w:rPr>
                <w:sz w:val="18"/>
                <w:szCs w:val="18"/>
              </w:rPr>
            </w:pPr>
          </w:p>
          <w:p w:rsidR="00DC722C" w:rsidRPr="00AB35EE" w:rsidRDefault="00DC722C" w:rsidP="00DC722C">
            <w:pPr>
              <w:pStyle w:val="11"/>
              <w:ind w:left="0"/>
              <w:rPr>
                <w:sz w:val="18"/>
                <w:szCs w:val="18"/>
              </w:rPr>
            </w:pPr>
          </w:p>
        </w:tc>
      </w:tr>
      <w:tr w:rsidR="00DC722C" w:rsidRPr="00AB35EE" w:rsidTr="00DC722C">
        <w:tc>
          <w:tcPr>
            <w:tcW w:w="1730" w:type="dxa"/>
            <w:vMerge/>
            <w:tcBorders>
              <w:left w:val="single" w:sz="4" w:space="0" w:color="auto"/>
              <w:right w:val="single" w:sz="4" w:space="0" w:color="auto"/>
            </w:tcBorders>
          </w:tcPr>
          <w:p w:rsidR="00DC722C" w:rsidRPr="00AB35EE" w:rsidRDefault="00DC722C" w:rsidP="00DC722C">
            <w:pPr>
              <w:rPr>
                <w:sz w:val="18"/>
                <w:szCs w:val="18"/>
              </w:rPr>
            </w:pPr>
          </w:p>
        </w:tc>
        <w:tc>
          <w:tcPr>
            <w:tcW w:w="1531" w:type="dxa"/>
            <w:vMerge/>
            <w:tcBorders>
              <w:left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rPr>
                <w:sz w:val="18"/>
                <w:szCs w:val="18"/>
              </w:rPr>
            </w:pPr>
            <w:r w:rsidRPr="00AB35EE">
              <w:rPr>
                <w:sz w:val="18"/>
                <w:szCs w:val="18"/>
              </w:rPr>
              <w:t xml:space="preserve">в том числе:      </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jc w:val="center"/>
              <w:rPr>
                <w:sz w:val="18"/>
                <w:szCs w:val="18"/>
              </w:rPr>
            </w:pPr>
          </w:p>
        </w:tc>
        <w:tc>
          <w:tcPr>
            <w:tcW w:w="766" w:type="dxa"/>
            <w:gridSpan w:val="2"/>
            <w:tcBorders>
              <w:left w:val="single" w:sz="4" w:space="0" w:color="auto"/>
              <w:right w:val="single" w:sz="4" w:space="0" w:color="auto"/>
            </w:tcBorders>
          </w:tcPr>
          <w:p w:rsidR="00DC722C" w:rsidRPr="00AB35EE" w:rsidRDefault="00DC722C" w:rsidP="00DC722C">
            <w:pPr>
              <w:jc w:val="center"/>
              <w:rPr>
                <w:sz w:val="18"/>
                <w:szCs w:val="18"/>
              </w:rPr>
            </w:pPr>
          </w:p>
        </w:tc>
        <w:tc>
          <w:tcPr>
            <w:tcW w:w="801" w:type="dxa"/>
            <w:tcBorders>
              <w:left w:val="single" w:sz="4" w:space="0" w:color="auto"/>
              <w:right w:val="single" w:sz="4" w:space="0" w:color="auto"/>
            </w:tcBorders>
          </w:tcPr>
          <w:p w:rsidR="00DC722C" w:rsidRPr="00AB35EE" w:rsidRDefault="00DC722C" w:rsidP="00DC722C">
            <w:pPr>
              <w:jc w:val="center"/>
              <w:rPr>
                <w:sz w:val="18"/>
                <w:szCs w:val="18"/>
              </w:rPr>
            </w:pP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vMerge/>
            <w:tcBorders>
              <w:left w:val="single" w:sz="4" w:space="0" w:color="auto"/>
              <w:right w:val="single" w:sz="4" w:space="0" w:color="auto"/>
            </w:tcBorders>
          </w:tcPr>
          <w:p w:rsidR="00DC722C" w:rsidRPr="00AB35EE" w:rsidRDefault="00DC722C" w:rsidP="00DC722C">
            <w:pPr>
              <w:rPr>
                <w:sz w:val="18"/>
                <w:szCs w:val="18"/>
              </w:rPr>
            </w:pPr>
          </w:p>
        </w:tc>
        <w:tc>
          <w:tcPr>
            <w:tcW w:w="1531" w:type="dxa"/>
            <w:vMerge/>
            <w:tcBorders>
              <w:left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rPr>
                <w:sz w:val="18"/>
                <w:szCs w:val="18"/>
              </w:rPr>
            </w:pPr>
            <w:r w:rsidRPr="00AB35EE">
              <w:rPr>
                <w:sz w:val="18"/>
                <w:szCs w:val="18"/>
              </w:rPr>
              <w:t xml:space="preserve">областной бюджет  </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sz w:val="18"/>
                <w:szCs w:val="18"/>
              </w:rPr>
            </w:pPr>
            <w:r w:rsidRPr="00AB35EE">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sz w:val="18"/>
                <w:szCs w:val="18"/>
              </w:rPr>
            </w:pPr>
            <w:r w:rsidRPr="00AB35EE">
              <w:rPr>
                <w:sz w:val="18"/>
                <w:szCs w:val="18"/>
              </w:rPr>
              <w:t>-</w:t>
            </w:r>
          </w:p>
        </w:tc>
        <w:tc>
          <w:tcPr>
            <w:tcW w:w="766" w:type="dxa"/>
            <w:gridSpan w:val="2"/>
            <w:tcBorders>
              <w:left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801" w:type="dxa"/>
            <w:tcBorders>
              <w:left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vMerge/>
            <w:tcBorders>
              <w:left w:val="single" w:sz="4" w:space="0" w:color="auto"/>
              <w:right w:val="single" w:sz="4" w:space="0" w:color="auto"/>
            </w:tcBorders>
          </w:tcPr>
          <w:p w:rsidR="00DC722C" w:rsidRPr="00AB35EE" w:rsidRDefault="00DC722C" w:rsidP="00DC722C">
            <w:pPr>
              <w:rPr>
                <w:sz w:val="18"/>
                <w:szCs w:val="18"/>
              </w:rPr>
            </w:pPr>
          </w:p>
        </w:tc>
        <w:tc>
          <w:tcPr>
            <w:tcW w:w="1531" w:type="dxa"/>
            <w:vMerge/>
            <w:tcBorders>
              <w:left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rPr>
                <w:sz w:val="18"/>
                <w:szCs w:val="18"/>
              </w:rPr>
            </w:pPr>
            <w:r w:rsidRPr="00AB35EE">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tabs>
                <w:tab w:val="left" w:pos="278"/>
              </w:tabs>
              <w:ind w:left="0"/>
              <w:jc w:val="center"/>
              <w:rPr>
                <w:sz w:val="18"/>
                <w:szCs w:val="18"/>
              </w:rPr>
            </w:pPr>
            <w:r w:rsidRPr="00AB35EE">
              <w:rPr>
                <w:sz w:val="18"/>
                <w:szCs w:val="18"/>
              </w:rPr>
              <w:t>65,2</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sz w:val="18"/>
                <w:szCs w:val="18"/>
              </w:rPr>
            </w:pPr>
            <w:r w:rsidRPr="00AB35EE">
              <w:rPr>
                <w:sz w:val="18"/>
                <w:szCs w:val="18"/>
              </w:rPr>
              <w:t>4,1</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sz w:val="18"/>
                <w:szCs w:val="18"/>
              </w:rPr>
            </w:pPr>
            <w:r w:rsidRPr="00AB35EE">
              <w:rPr>
                <w:sz w:val="18"/>
                <w:szCs w:val="18"/>
              </w:rPr>
              <w:t>7,5</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sz w:val="18"/>
                <w:szCs w:val="18"/>
              </w:rPr>
            </w:pPr>
            <w:r w:rsidRPr="00AB35EE">
              <w:rPr>
                <w:sz w:val="18"/>
                <w:szCs w:val="18"/>
              </w:rPr>
              <w:t>19,8</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sz w:val="18"/>
                <w:szCs w:val="18"/>
              </w:rPr>
            </w:pPr>
            <w:r w:rsidRPr="00AB35EE">
              <w:rPr>
                <w:sz w:val="18"/>
                <w:szCs w:val="18"/>
              </w:rPr>
              <w:t>10,4</w:t>
            </w:r>
          </w:p>
        </w:tc>
        <w:tc>
          <w:tcPr>
            <w:tcW w:w="766" w:type="dxa"/>
            <w:gridSpan w:val="2"/>
            <w:tcBorders>
              <w:left w:val="single" w:sz="4" w:space="0" w:color="auto"/>
              <w:right w:val="single" w:sz="4" w:space="0" w:color="auto"/>
            </w:tcBorders>
          </w:tcPr>
          <w:p w:rsidR="00DC722C" w:rsidRPr="00AB35EE" w:rsidRDefault="00DC722C" w:rsidP="00DC722C">
            <w:pPr>
              <w:pStyle w:val="11"/>
              <w:ind w:left="0"/>
              <w:jc w:val="center"/>
              <w:rPr>
                <w:sz w:val="18"/>
                <w:szCs w:val="18"/>
              </w:rPr>
            </w:pPr>
            <w:r w:rsidRPr="00AB35EE">
              <w:rPr>
                <w:sz w:val="18"/>
                <w:szCs w:val="18"/>
              </w:rPr>
              <w:t>11,7</w:t>
            </w:r>
          </w:p>
        </w:tc>
        <w:tc>
          <w:tcPr>
            <w:tcW w:w="801" w:type="dxa"/>
            <w:tcBorders>
              <w:left w:val="single" w:sz="4" w:space="0" w:color="auto"/>
              <w:right w:val="single" w:sz="4" w:space="0" w:color="auto"/>
            </w:tcBorders>
          </w:tcPr>
          <w:p w:rsidR="00DC722C" w:rsidRPr="00AB35EE" w:rsidRDefault="00DC722C" w:rsidP="00DC722C">
            <w:pPr>
              <w:pStyle w:val="11"/>
              <w:ind w:left="0"/>
              <w:jc w:val="center"/>
              <w:rPr>
                <w:sz w:val="18"/>
                <w:szCs w:val="18"/>
              </w:rPr>
            </w:pPr>
            <w:r w:rsidRPr="00AB35EE">
              <w:rPr>
                <w:sz w:val="18"/>
                <w:szCs w:val="18"/>
              </w:rPr>
              <w:t>11,7</w:t>
            </w: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531" w:type="dxa"/>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rPr>
                <w:sz w:val="18"/>
                <w:szCs w:val="18"/>
              </w:rPr>
            </w:pPr>
            <w:r w:rsidRPr="00AB35EE">
              <w:rPr>
                <w:sz w:val="18"/>
                <w:szCs w:val="18"/>
              </w:rPr>
              <w:t xml:space="preserve">внебюджетные  средства    </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sz w:val="18"/>
                <w:szCs w:val="18"/>
              </w:rPr>
            </w:pPr>
            <w:r w:rsidRPr="00AB35EE">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jc w:val="center"/>
              <w:rPr>
                <w:sz w:val="18"/>
                <w:szCs w:val="18"/>
              </w:rPr>
            </w:pPr>
            <w:r w:rsidRPr="00AB35EE">
              <w:rPr>
                <w:sz w:val="18"/>
                <w:szCs w:val="18"/>
              </w:rPr>
              <w:t>-</w:t>
            </w:r>
          </w:p>
        </w:tc>
        <w:tc>
          <w:tcPr>
            <w:tcW w:w="766" w:type="dxa"/>
            <w:gridSpan w:val="2"/>
            <w:tcBorders>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 xml:space="preserve">       -</w:t>
            </w:r>
          </w:p>
        </w:tc>
        <w:tc>
          <w:tcPr>
            <w:tcW w:w="801" w:type="dxa"/>
            <w:tcBorders>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 xml:space="preserve">      -</w:t>
            </w:r>
          </w:p>
        </w:tc>
        <w:tc>
          <w:tcPr>
            <w:tcW w:w="2805" w:type="dxa"/>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4636" w:type="dxa"/>
            <w:gridSpan w:val="14"/>
            <w:tcBorders>
              <w:top w:val="single" w:sz="4" w:space="0" w:color="auto"/>
              <w:left w:val="single" w:sz="4" w:space="0" w:color="auto"/>
              <w:bottom w:val="single" w:sz="4" w:space="0" w:color="auto"/>
              <w:right w:val="single" w:sz="4" w:space="0" w:color="auto"/>
            </w:tcBorders>
          </w:tcPr>
          <w:p w:rsidR="00DC722C" w:rsidRPr="00AB35EE" w:rsidRDefault="00DC722C" w:rsidP="00DC722C">
            <w:pPr>
              <w:rPr>
                <w:b/>
                <w:sz w:val="18"/>
                <w:szCs w:val="18"/>
              </w:rPr>
            </w:pPr>
            <w:r w:rsidRPr="00AB35EE">
              <w:rPr>
                <w:b/>
                <w:sz w:val="18"/>
                <w:szCs w:val="18"/>
              </w:rPr>
              <w:t>Задача № 4</w:t>
            </w:r>
            <w:r w:rsidRPr="00AB35EE">
              <w:rPr>
                <w:b/>
                <w:i/>
                <w:sz w:val="18"/>
                <w:szCs w:val="18"/>
              </w:rPr>
              <w:t xml:space="preserve"> -</w:t>
            </w:r>
            <w:r w:rsidRPr="00AB35EE">
              <w:rPr>
                <w:b/>
                <w:sz w:val="18"/>
                <w:szCs w:val="18"/>
              </w:rPr>
              <w:t xml:space="preserve">  научно-методическое, информационное и кадровое обеспечение, подготовка и переподготовка кадров, повышение квалификации в сфере физического воспитания и спортивной подготовки</w:t>
            </w:r>
          </w:p>
        </w:tc>
      </w:tr>
      <w:tr w:rsidR="00DC722C" w:rsidRPr="00AB35EE" w:rsidTr="00DC722C">
        <w:tc>
          <w:tcPr>
            <w:tcW w:w="1730" w:type="dxa"/>
            <w:vMerge w:val="restart"/>
            <w:tcBorders>
              <w:top w:val="single" w:sz="4" w:space="0" w:color="auto"/>
              <w:left w:val="single" w:sz="4" w:space="0" w:color="auto"/>
              <w:right w:val="single" w:sz="4" w:space="0" w:color="auto"/>
            </w:tcBorders>
          </w:tcPr>
          <w:p w:rsidR="00DC722C" w:rsidRPr="00AB35EE" w:rsidRDefault="00DC722C" w:rsidP="00DC722C">
            <w:pPr>
              <w:rPr>
                <w:sz w:val="18"/>
                <w:szCs w:val="18"/>
              </w:rPr>
            </w:pPr>
            <w:r w:rsidRPr="00AB35EE">
              <w:rPr>
                <w:sz w:val="18"/>
                <w:szCs w:val="18"/>
              </w:rPr>
              <w:t xml:space="preserve">4.1. </w:t>
            </w:r>
          </w:p>
          <w:p w:rsidR="00DC722C" w:rsidRPr="00AB35EE" w:rsidRDefault="00DC722C" w:rsidP="00DC722C">
            <w:pPr>
              <w:rPr>
                <w:sz w:val="18"/>
                <w:szCs w:val="18"/>
              </w:rPr>
            </w:pPr>
            <w:r w:rsidRPr="00AB35EE">
              <w:rPr>
                <w:sz w:val="18"/>
                <w:szCs w:val="18"/>
              </w:rPr>
              <w:t>Обеспечение повышения квалификации и переподготовки тренеров-преподавателей, судей</w:t>
            </w:r>
          </w:p>
        </w:tc>
        <w:tc>
          <w:tcPr>
            <w:tcW w:w="1531" w:type="dxa"/>
            <w:vMerge w:val="restart"/>
            <w:tcBorders>
              <w:top w:val="single" w:sz="4" w:space="0" w:color="auto"/>
              <w:left w:val="single" w:sz="4" w:space="0" w:color="auto"/>
              <w:right w:val="single" w:sz="4" w:space="0" w:color="auto"/>
            </w:tcBorders>
          </w:tcPr>
          <w:p w:rsidR="00DC722C" w:rsidRPr="00AB35EE" w:rsidRDefault="00DC722C" w:rsidP="00DC722C">
            <w:pPr>
              <w:rPr>
                <w:sz w:val="18"/>
                <w:szCs w:val="18"/>
              </w:rPr>
            </w:pPr>
            <w:r w:rsidRPr="00AB35EE">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итого</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18,9</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9,0</w:t>
            </w:r>
          </w:p>
        </w:tc>
        <w:tc>
          <w:tcPr>
            <w:tcW w:w="666" w:type="dxa"/>
            <w:tcBorders>
              <w:top w:val="single" w:sz="4" w:space="0" w:color="auto"/>
              <w:left w:val="single" w:sz="4" w:space="0" w:color="auto"/>
              <w:bottom w:val="single" w:sz="4" w:space="0" w:color="auto"/>
              <w:right w:val="single" w:sz="4" w:space="0" w:color="auto"/>
            </w:tcBorders>
            <w:shd w:val="clear" w:color="auto" w:fill="FFFFFF" w:themeFill="background1"/>
          </w:tcPr>
          <w:p w:rsidR="00DC722C" w:rsidRPr="00AB35EE" w:rsidRDefault="00DC722C" w:rsidP="00DC722C">
            <w:pPr>
              <w:jc w:val="center"/>
              <w:rPr>
                <w:b/>
                <w:sz w:val="18"/>
                <w:szCs w:val="18"/>
              </w:rPr>
            </w:pPr>
            <w:r w:rsidRPr="00AB35EE">
              <w:rPr>
                <w:b/>
                <w:sz w:val="18"/>
                <w:szCs w:val="18"/>
              </w:rPr>
              <w:t>-</w:t>
            </w:r>
          </w:p>
        </w:tc>
        <w:tc>
          <w:tcPr>
            <w:tcW w:w="766" w:type="dxa"/>
            <w:gridSpan w:val="2"/>
            <w:tcBorders>
              <w:top w:val="single" w:sz="4" w:space="0" w:color="auto"/>
              <w:left w:val="single" w:sz="4" w:space="0" w:color="auto"/>
              <w:right w:val="single" w:sz="4" w:space="0" w:color="auto"/>
            </w:tcBorders>
          </w:tcPr>
          <w:p w:rsidR="00DC722C" w:rsidRPr="00AB35EE" w:rsidRDefault="00DC722C" w:rsidP="00DC722C">
            <w:pPr>
              <w:rPr>
                <w:sz w:val="18"/>
                <w:szCs w:val="18"/>
              </w:rPr>
            </w:pPr>
            <w:r w:rsidRPr="00AB35EE">
              <w:rPr>
                <w:sz w:val="18"/>
                <w:szCs w:val="18"/>
              </w:rPr>
              <w:t>0</w:t>
            </w:r>
          </w:p>
        </w:tc>
        <w:tc>
          <w:tcPr>
            <w:tcW w:w="801" w:type="dxa"/>
            <w:tcBorders>
              <w:top w:val="single" w:sz="4" w:space="0" w:color="auto"/>
              <w:left w:val="single" w:sz="4" w:space="0" w:color="auto"/>
              <w:right w:val="single" w:sz="4" w:space="0" w:color="auto"/>
            </w:tcBorders>
          </w:tcPr>
          <w:p w:rsidR="00DC722C" w:rsidRPr="00AB35EE" w:rsidRDefault="00DC722C" w:rsidP="00DC722C">
            <w:pPr>
              <w:rPr>
                <w:sz w:val="18"/>
                <w:szCs w:val="18"/>
              </w:rPr>
            </w:pPr>
            <w:r w:rsidRPr="00AB35EE">
              <w:rPr>
                <w:sz w:val="18"/>
                <w:szCs w:val="18"/>
              </w:rPr>
              <w:t>9,9</w:t>
            </w:r>
          </w:p>
        </w:tc>
        <w:tc>
          <w:tcPr>
            <w:tcW w:w="2805" w:type="dxa"/>
            <w:vMerge w:val="restart"/>
            <w:tcBorders>
              <w:top w:val="single" w:sz="4" w:space="0" w:color="auto"/>
              <w:left w:val="single" w:sz="4" w:space="0" w:color="auto"/>
              <w:right w:val="single" w:sz="4" w:space="0" w:color="auto"/>
            </w:tcBorders>
          </w:tcPr>
          <w:p w:rsidR="00DC722C" w:rsidRPr="00AB35EE" w:rsidRDefault="00DC722C" w:rsidP="00DC722C">
            <w:pPr>
              <w:rPr>
                <w:sz w:val="18"/>
                <w:szCs w:val="18"/>
              </w:rPr>
            </w:pPr>
            <w:r w:rsidRPr="00AB35EE">
              <w:rPr>
                <w:sz w:val="18"/>
                <w:szCs w:val="18"/>
              </w:rPr>
              <w:t xml:space="preserve">Повышение уровня квалификации преподавателей  и специалистов, работающих в сфере физической культуры и спорта  </w:t>
            </w:r>
          </w:p>
          <w:p w:rsidR="00DC722C" w:rsidRPr="00AB35EE" w:rsidRDefault="00DC722C" w:rsidP="00DC722C">
            <w:pPr>
              <w:rPr>
                <w:sz w:val="18"/>
                <w:szCs w:val="18"/>
              </w:rPr>
            </w:pPr>
          </w:p>
        </w:tc>
      </w:tr>
      <w:tr w:rsidR="00DC722C" w:rsidRPr="00AB35EE" w:rsidTr="00DC722C">
        <w:tc>
          <w:tcPr>
            <w:tcW w:w="1730" w:type="dxa"/>
            <w:vMerge/>
            <w:tcBorders>
              <w:left w:val="single" w:sz="4" w:space="0" w:color="auto"/>
              <w:right w:val="single" w:sz="4" w:space="0" w:color="auto"/>
            </w:tcBorders>
          </w:tcPr>
          <w:p w:rsidR="00DC722C" w:rsidRPr="00AB35EE" w:rsidRDefault="00DC722C" w:rsidP="00DC722C">
            <w:pPr>
              <w:rPr>
                <w:sz w:val="18"/>
                <w:szCs w:val="18"/>
              </w:rPr>
            </w:pPr>
          </w:p>
        </w:tc>
        <w:tc>
          <w:tcPr>
            <w:tcW w:w="1531" w:type="dxa"/>
            <w:vMerge/>
            <w:tcBorders>
              <w:left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gridSpan w:val="2"/>
            <w:tcBorders>
              <w:left w:val="single" w:sz="4" w:space="0" w:color="auto"/>
              <w:right w:val="single" w:sz="4" w:space="0" w:color="auto"/>
            </w:tcBorders>
          </w:tcPr>
          <w:p w:rsidR="00DC722C" w:rsidRPr="00AB35EE" w:rsidRDefault="00DC722C" w:rsidP="00DC722C">
            <w:pPr>
              <w:rPr>
                <w:sz w:val="18"/>
                <w:szCs w:val="18"/>
              </w:rPr>
            </w:pPr>
          </w:p>
        </w:tc>
        <w:tc>
          <w:tcPr>
            <w:tcW w:w="801" w:type="dxa"/>
            <w:tcBorders>
              <w:left w:val="single" w:sz="4" w:space="0" w:color="auto"/>
              <w:right w:val="single" w:sz="4" w:space="0" w:color="auto"/>
            </w:tcBorders>
          </w:tcPr>
          <w:p w:rsidR="00DC722C" w:rsidRPr="00AB35EE" w:rsidRDefault="00DC722C" w:rsidP="00DC722C">
            <w:pPr>
              <w:rPr>
                <w:sz w:val="18"/>
                <w:szCs w:val="18"/>
              </w:rPr>
            </w:pP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vMerge/>
            <w:tcBorders>
              <w:left w:val="single" w:sz="4" w:space="0" w:color="auto"/>
              <w:right w:val="single" w:sz="4" w:space="0" w:color="auto"/>
            </w:tcBorders>
          </w:tcPr>
          <w:p w:rsidR="00DC722C" w:rsidRPr="00AB35EE" w:rsidRDefault="00DC722C" w:rsidP="00DC722C">
            <w:pPr>
              <w:rPr>
                <w:sz w:val="18"/>
                <w:szCs w:val="18"/>
              </w:rPr>
            </w:pPr>
          </w:p>
        </w:tc>
        <w:tc>
          <w:tcPr>
            <w:tcW w:w="1531" w:type="dxa"/>
            <w:vMerge/>
            <w:tcBorders>
              <w:left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gridSpan w:val="2"/>
            <w:tcBorders>
              <w:left w:val="single" w:sz="4" w:space="0" w:color="auto"/>
              <w:right w:val="single" w:sz="4" w:space="0" w:color="auto"/>
            </w:tcBorders>
          </w:tcPr>
          <w:p w:rsidR="00DC722C" w:rsidRPr="00AB35EE" w:rsidRDefault="00DC722C" w:rsidP="00DC722C">
            <w:pPr>
              <w:rPr>
                <w:sz w:val="18"/>
                <w:szCs w:val="18"/>
              </w:rPr>
            </w:pPr>
            <w:r w:rsidRPr="00AB35EE">
              <w:rPr>
                <w:sz w:val="18"/>
                <w:szCs w:val="18"/>
              </w:rPr>
              <w:t xml:space="preserve">      - </w:t>
            </w:r>
          </w:p>
        </w:tc>
        <w:tc>
          <w:tcPr>
            <w:tcW w:w="801" w:type="dxa"/>
            <w:tcBorders>
              <w:left w:val="single" w:sz="4" w:space="0" w:color="auto"/>
              <w:right w:val="single" w:sz="4" w:space="0" w:color="auto"/>
            </w:tcBorders>
          </w:tcPr>
          <w:p w:rsidR="00DC722C" w:rsidRPr="00AB35EE" w:rsidRDefault="00DC722C" w:rsidP="00DC722C">
            <w:pPr>
              <w:rPr>
                <w:sz w:val="18"/>
                <w:szCs w:val="18"/>
              </w:rPr>
            </w:pPr>
            <w:r w:rsidRPr="00AB35EE">
              <w:rPr>
                <w:sz w:val="18"/>
                <w:szCs w:val="18"/>
              </w:rPr>
              <w:t xml:space="preserve">       -</w:t>
            </w: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vMerge/>
            <w:tcBorders>
              <w:left w:val="single" w:sz="4" w:space="0" w:color="auto"/>
              <w:right w:val="single" w:sz="4" w:space="0" w:color="auto"/>
            </w:tcBorders>
          </w:tcPr>
          <w:p w:rsidR="00DC722C" w:rsidRPr="00AB35EE" w:rsidRDefault="00DC722C" w:rsidP="00DC722C">
            <w:pPr>
              <w:rPr>
                <w:sz w:val="18"/>
                <w:szCs w:val="18"/>
              </w:rPr>
            </w:pPr>
          </w:p>
        </w:tc>
        <w:tc>
          <w:tcPr>
            <w:tcW w:w="1531" w:type="dxa"/>
            <w:vMerge/>
            <w:tcBorders>
              <w:left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18,9</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9,0</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gridSpan w:val="2"/>
            <w:tcBorders>
              <w:left w:val="single" w:sz="4" w:space="0" w:color="auto"/>
              <w:right w:val="single" w:sz="4" w:space="0" w:color="auto"/>
            </w:tcBorders>
          </w:tcPr>
          <w:p w:rsidR="00DC722C" w:rsidRPr="00AB35EE" w:rsidRDefault="00DC722C" w:rsidP="00DC722C">
            <w:pPr>
              <w:rPr>
                <w:sz w:val="18"/>
                <w:szCs w:val="18"/>
              </w:rPr>
            </w:pPr>
            <w:r w:rsidRPr="00AB35EE">
              <w:rPr>
                <w:sz w:val="18"/>
                <w:szCs w:val="18"/>
              </w:rPr>
              <w:t>0</w:t>
            </w:r>
          </w:p>
        </w:tc>
        <w:tc>
          <w:tcPr>
            <w:tcW w:w="801" w:type="dxa"/>
            <w:tcBorders>
              <w:left w:val="single" w:sz="4" w:space="0" w:color="auto"/>
              <w:right w:val="single" w:sz="4" w:space="0" w:color="auto"/>
            </w:tcBorders>
          </w:tcPr>
          <w:p w:rsidR="00DC722C" w:rsidRPr="00AB35EE" w:rsidRDefault="00DC722C" w:rsidP="00DC722C">
            <w:pPr>
              <w:rPr>
                <w:sz w:val="18"/>
                <w:szCs w:val="18"/>
              </w:rPr>
            </w:pPr>
            <w:r w:rsidRPr="00AB35EE">
              <w:rPr>
                <w:sz w:val="18"/>
                <w:szCs w:val="18"/>
              </w:rPr>
              <w:t>9,9</w:t>
            </w: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531" w:type="dxa"/>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gridSpan w:val="2"/>
            <w:tcBorders>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 xml:space="preserve">     - </w:t>
            </w:r>
          </w:p>
        </w:tc>
        <w:tc>
          <w:tcPr>
            <w:tcW w:w="801" w:type="dxa"/>
            <w:tcBorders>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 xml:space="preserve">      -</w:t>
            </w:r>
          </w:p>
        </w:tc>
        <w:tc>
          <w:tcPr>
            <w:tcW w:w="2805" w:type="dxa"/>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4636" w:type="dxa"/>
            <w:gridSpan w:val="14"/>
            <w:tcBorders>
              <w:left w:val="single" w:sz="4" w:space="0" w:color="auto"/>
              <w:bottom w:val="single" w:sz="4" w:space="0" w:color="auto"/>
              <w:right w:val="single" w:sz="4" w:space="0" w:color="auto"/>
            </w:tcBorders>
          </w:tcPr>
          <w:p w:rsidR="00DC722C" w:rsidRPr="00AB35EE" w:rsidRDefault="00DC722C" w:rsidP="00DC722C">
            <w:pPr>
              <w:rPr>
                <w:b/>
                <w:sz w:val="18"/>
                <w:szCs w:val="18"/>
              </w:rPr>
            </w:pPr>
            <w:r w:rsidRPr="00AB35EE">
              <w:rPr>
                <w:b/>
                <w:sz w:val="18"/>
                <w:szCs w:val="18"/>
              </w:rPr>
              <w:t>Задача № 5 -  поэтапное внедрение Всероссийского физкультурно-спортивного комплекса «Готов к труду и обороне» (ГТО)</w:t>
            </w:r>
          </w:p>
        </w:tc>
      </w:tr>
      <w:tr w:rsidR="00DC722C" w:rsidRPr="00AB35EE" w:rsidTr="00DC722C">
        <w:tc>
          <w:tcPr>
            <w:tcW w:w="1730" w:type="dxa"/>
            <w:vMerge w:val="restart"/>
            <w:tcBorders>
              <w:left w:val="single" w:sz="4" w:space="0" w:color="auto"/>
              <w:right w:val="single" w:sz="4" w:space="0" w:color="auto"/>
            </w:tcBorders>
          </w:tcPr>
          <w:p w:rsidR="00DC722C" w:rsidRPr="00AB35EE" w:rsidRDefault="00DC722C" w:rsidP="00DC722C">
            <w:pPr>
              <w:rPr>
                <w:sz w:val="18"/>
                <w:szCs w:val="18"/>
              </w:rPr>
            </w:pPr>
            <w:r w:rsidRPr="00AB35EE">
              <w:rPr>
                <w:sz w:val="18"/>
                <w:szCs w:val="18"/>
              </w:rPr>
              <w:t xml:space="preserve">5.1. </w:t>
            </w:r>
          </w:p>
          <w:p w:rsidR="00DC722C" w:rsidRPr="00AB35EE" w:rsidRDefault="00DC722C" w:rsidP="00DC722C">
            <w:pPr>
              <w:rPr>
                <w:sz w:val="18"/>
                <w:szCs w:val="18"/>
              </w:rPr>
            </w:pPr>
            <w:r w:rsidRPr="00AB35EE">
              <w:rPr>
                <w:sz w:val="18"/>
                <w:szCs w:val="18"/>
              </w:rPr>
              <w:t>Обеспечение спортивным инвентарём и оборудованием мест тестирования по выполнению нормативов ГТО</w:t>
            </w:r>
          </w:p>
        </w:tc>
        <w:tc>
          <w:tcPr>
            <w:tcW w:w="1531" w:type="dxa"/>
            <w:vMerge w:val="restart"/>
            <w:tcBorders>
              <w:left w:val="single" w:sz="4" w:space="0" w:color="auto"/>
              <w:right w:val="single" w:sz="4" w:space="0" w:color="auto"/>
            </w:tcBorders>
          </w:tcPr>
          <w:p w:rsidR="00DC722C" w:rsidRPr="00AB35EE" w:rsidRDefault="00DC722C" w:rsidP="00DC722C">
            <w:pPr>
              <w:rPr>
                <w:sz w:val="18"/>
                <w:szCs w:val="18"/>
              </w:rPr>
            </w:pPr>
            <w:r w:rsidRPr="00AB35EE">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итого</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238,8</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209,1</w:t>
            </w:r>
          </w:p>
        </w:tc>
        <w:tc>
          <w:tcPr>
            <w:tcW w:w="750" w:type="dxa"/>
            <w:gridSpan w:val="2"/>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29,7</w:t>
            </w:r>
          </w:p>
        </w:tc>
        <w:tc>
          <w:tcPr>
            <w:tcW w:w="682" w:type="dxa"/>
            <w:tcBorders>
              <w:left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0</w:t>
            </w:r>
          </w:p>
        </w:tc>
        <w:tc>
          <w:tcPr>
            <w:tcW w:w="801" w:type="dxa"/>
            <w:tcBorders>
              <w:left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0</w:t>
            </w:r>
          </w:p>
        </w:tc>
        <w:tc>
          <w:tcPr>
            <w:tcW w:w="2805" w:type="dxa"/>
            <w:vMerge w:val="restart"/>
            <w:tcBorders>
              <w:left w:val="single" w:sz="4" w:space="0" w:color="auto"/>
              <w:right w:val="single" w:sz="4" w:space="0" w:color="auto"/>
            </w:tcBorders>
          </w:tcPr>
          <w:p w:rsidR="00DC722C" w:rsidRPr="00AB35EE" w:rsidRDefault="00DC722C" w:rsidP="00DC722C">
            <w:pPr>
              <w:rPr>
                <w:sz w:val="18"/>
                <w:szCs w:val="18"/>
              </w:rPr>
            </w:pPr>
            <w:r w:rsidRPr="00AB35EE">
              <w:rPr>
                <w:sz w:val="18"/>
                <w:szCs w:val="18"/>
              </w:rPr>
              <w:t>ежегодное приобретение  спортивного инвентаря и оборудования для мест тестирования по выполнению нормативов ГТО</w:t>
            </w:r>
          </w:p>
        </w:tc>
      </w:tr>
      <w:tr w:rsidR="00DC722C" w:rsidRPr="00AB35EE" w:rsidTr="00DC722C">
        <w:tc>
          <w:tcPr>
            <w:tcW w:w="1730" w:type="dxa"/>
            <w:vMerge/>
            <w:tcBorders>
              <w:left w:val="single" w:sz="4" w:space="0" w:color="auto"/>
              <w:right w:val="single" w:sz="4" w:space="0" w:color="auto"/>
            </w:tcBorders>
          </w:tcPr>
          <w:p w:rsidR="00DC722C" w:rsidRPr="00AB35EE" w:rsidRDefault="00DC722C" w:rsidP="00DC722C">
            <w:pPr>
              <w:rPr>
                <w:sz w:val="18"/>
                <w:szCs w:val="18"/>
              </w:rPr>
            </w:pPr>
          </w:p>
        </w:tc>
        <w:tc>
          <w:tcPr>
            <w:tcW w:w="1531" w:type="dxa"/>
            <w:vMerge/>
            <w:tcBorders>
              <w:left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750" w:type="dxa"/>
            <w:gridSpan w:val="2"/>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p>
        </w:tc>
        <w:tc>
          <w:tcPr>
            <w:tcW w:w="682" w:type="dxa"/>
            <w:tcBorders>
              <w:left w:val="single" w:sz="4" w:space="0" w:color="auto"/>
              <w:right w:val="single" w:sz="4" w:space="0" w:color="auto"/>
            </w:tcBorders>
          </w:tcPr>
          <w:p w:rsidR="00DC722C" w:rsidRPr="00AB35EE" w:rsidRDefault="00DC722C" w:rsidP="00DC722C">
            <w:pPr>
              <w:rPr>
                <w:sz w:val="18"/>
                <w:szCs w:val="18"/>
              </w:rPr>
            </w:pPr>
          </w:p>
        </w:tc>
        <w:tc>
          <w:tcPr>
            <w:tcW w:w="801" w:type="dxa"/>
            <w:tcBorders>
              <w:left w:val="single" w:sz="4" w:space="0" w:color="auto"/>
              <w:right w:val="single" w:sz="4" w:space="0" w:color="auto"/>
            </w:tcBorders>
          </w:tcPr>
          <w:p w:rsidR="00DC722C" w:rsidRPr="00AB35EE" w:rsidRDefault="00DC722C" w:rsidP="00DC722C">
            <w:pPr>
              <w:rPr>
                <w:sz w:val="18"/>
                <w:szCs w:val="18"/>
              </w:rPr>
            </w:pP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rPr>
          <w:trHeight w:val="409"/>
        </w:trPr>
        <w:tc>
          <w:tcPr>
            <w:tcW w:w="1730" w:type="dxa"/>
            <w:vMerge/>
            <w:tcBorders>
              <w:left w:val="single" w:sz="4" w:space="0" w:color="auto"/>
              <w:right w:val="single" w:sz="4" w:space="0" w:color="auto"/>
            </w:tcBorders>
          </w:tcPr>
          <w:p w:rsidR="00DC722C" w:rsidRPr="00AB35EE" w:rsidRDefault="00DC722C" w:rsidP="00DC722C">
            <w:pPr>
              <w:rPr>
                <w:sz w:val="18"/>
                <w:szCs w:val="18"/>
              </w:rPr>
            </w:pPr>
          </w:p>
        </w:tc>
        <w:tc>
          <w:tcPr>
            <w:tcW w:w="1531" w:type="dxa"/>
            <w:vMerge/>
            <w:tcBorders>
              <w:left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50" w:type="dxa"/>
            <w:gridSpan w:val="2"/>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682" w:type="dxa"/>
            <w:tcBorders>
              <w:left w:val="single" w:sz="4" w:space="0" w:color="auto"/>
              <w:right w:val="single" w:sz="4" w:space="0" w:color="auto"/>
            </w:tcBorders>
          </w:tcPr>
          <w:p w:rsidR="00DC722C" w:rsidRPr="00AB35EE" w:rsidRDefault="00DC722C" w:rsidP="00DC722C">
            <w:pPr>
              <w:rPr>
                <w:sz w:val="18"/>
                <w:szCs w:val="18"/>
              </w:rPr>
            </w:pPr>
            <w:r w:rsidRPr="00AB35EE">
              <w:rPr>
                <w:sz w:val="18"/>
                <w:szCs w:val="18"/>
              </w:rPr>
              <w:t xml:space="preserve">       -</w:t>
            </w:r>
          </w:p>
        </w:tc>
        <w:tc>
          <w:tcPr>
            <w:tcW w:w="801" w:type="dxa"/>
            <w:tcBorders>
              <w:left w:val="single" w:sz="4" w:space="0" w:color="auto"/>
              <w:right w:val="single" w:sz="4" w:space="0" w:color="auto"/>
            </w:tcBorders>
          </w:tcPr>
          <w:p w:rsidR="00DC722C" w:rsidRPr="00AB35EE" w:rsidRDefault="00DC722C" w:rsidP="00DC722C">
            <w:pPr>
              <w:rPr>
                <w:sz w:val="18"/>
                <w:szCs w:val="18"/>
              </w:rPr>
            </w:pPr>
            <w:r w:rsidRPr="00AB35EE">
              <w:rPr>
                <w:sz w:val="18"/>
                <w:szCs w:val="18"/>
              </w:rPr>
              <w:t xml:space="preserve">       -</w:t>
            </w: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vMerge/>
            <w:tcBorders>
              <w:left w:val="single" w:sz="4" w:space="0" w:color="auto"/>
              <w:right w:val="single" w:sz="4" w:space="0" w:color="auto"/>
            </w:tcBorders>
          </w:tcPr>
          <w:p w:rsidR="00DC722C" w:rsidRPr="00AB35EE" w:rsidRDefault="00DC722C" w:rsidP="00DC722C">
            <w:pPr>
              <w:rPr>
                <w:sz w:val="18"/>
                <w:szCs w:val="18"/>
              </w:rPr>
            </w:pPr>
          </w:p>
        </w:tc>
        <w:tc>
          <w:tcPr>
            <w:tcW w:w="1531" w:type="dxa"/>
            <w:vMerge/>
            <w:tcBorders>
              <w:left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238,8</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209,1</w:t>
            </w:r>
          </w:p>
        </w:tc>
        <w:tc>
          <w:tcPr>
            <w:tcW w:w="750" w:type="dxa"/>
            <w:gridSpan w:val="2"/>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29,7</w:t>
            </w:r>
          </w:p>
        </w:tc>
        <w:tc>
          <w:tcPr>
            <w:tcW w:w="682" w:type="dxa"/>
            <w:tcBorders>
              <w:left w:val="single" w:sz="4" w:space="0" w:color="auto"/>
              <w:right w:val="single" w:sz="4" w:space="0" w:color="auto"/>
            </w:tcBorders>
          </w:tcPr>
          <w:p w:rsidR="00DC722C" w:rsidRPr="00AB35EE" w:rsidRDefault="00DC722C" w:rsidP="00DC722C">
            <w:pPr>
              <w:rPr>
                <w:sz w:val="18"/>
                <w:szCs w:val="18"/>
              </w:rPr>
            </w:pPr>
            <w:r w:rsidRPr="00AB35EE">
              <w:rPr>
                <w:sz w:val="18"/>
                <w:szCs w:val="18"/>
              </w:rPr>
              <w:t xml:space="preserve">        -   </w:t>
            </w:r>
          </w:p>
        </w:tc>
        <w:tc>
          <w:tcPr>
            <w:tcW w:w="801" w:type="dxa"/>
            <w:tcBorders>
              <w:left w:val="single" w:sz="4" w:space="0" w:color="auto"/>
              <w:right w:val="single" w:sz="4" w:space="0" w:color="auto"/>
            </w:tcBorders>
          </w:tcPr>
          <w:p w:rsidR="00DC722C" w:rsidRPr="00AB35EE" w:rsidRDefault="00DC722C" w:rsidP="00DC722C">
            <w:pPr>
              <w:rPr>
                <w:sz w:val="18"/>
                <w:szCs w:val="18"/>
              </w:rPr>
            </w:pPr>
            <w:r w:rsidRPr="00AB35EE">
              <w:rPr>
                <w:sz w:val="18"/>
                <w:szCs w:val="18"/>
              </w:rPr>
              <w:t xml:space="preserve"> -</w:t>
            </w: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531" w:type="dxa"/>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750" w:type="dxa"/>
            <w:gridSpan w:val="2"/>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sz w:val="18"/>
                <w:szCs w:val="18"/>
              </w:rPr>
            </w:pPr>
            <w:r w:rsidRPr="00AB35EE">
              <w:rPr>
                <w:sz w:val="18"/>
                <w:szCs w:val="18"/>
              </w:rPr>
              <w:t>-</w:t>
            </w:r>
          </w:p>
        </w:tc>
        <w:tc>
          <w:tcPr>
            <w:tcW w:w="682" w:type="dxa"/>
            <w:tcBorders>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 xml:space="preserve">     -</w:t>
            </w:r>
          </w:p>
        </w:tc>
        <w:tc>
          <w:tcPr>
            <w:tcW w:w="801" w:type="dxa"/>
            <w:tcBorders>
              <w:left w:val="single" w:sz="4" w:space="0" w:color="auto"/>
              <w:bottom w:val="single" w:sz="4" w:space="0" w:color="auto"/>
              <w:right w:val="single" w:sz="4" w:space="0" w:color="auto"/>
            </w:tcBorders>
          </w:tcPr>
          <w:p w:rsidR="00DC722C" w:rsidRPr="00AB35EE" w:rsidRDefault="00DC722C" w:rsidP="00DC722C">
            <w:pPr>
              <w:rPr>
                <w:sz w:val="18"/>
                <w:szCs w:val="18"/>
              </w:rPr>
            </w:pPr>
            <w:r w:rsidRPr="00AB35EE">
              <w:rPr>
                <w:sz w:val="18"/>
                <w:szCs w:val="18"/>
              </w:rPr>
              <w:t xml:space="preserve">       -</w:t>
            </w:r>
          </w:p>
        </w:tc>
        <w:tc>
          <w:tcPr>
            <w:tcW w:w="2805" w:type="dxa"/>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vMerge w:val="restart"/>
            <w:tcBorders>
              <w:top w:val="single" w:sz="4" w:space="0" w:color="auto"/>
              <w:left w:val="single" w:sz="4" w:space="0" w:color="auto"/>
              <w:bottom w:val="single" w:sz="4" w:space="0" w:color="auto"/>
              <w:right w:val="single" w:sz="4" w:space="0" w:color="auto"/>
            </w:tcBorders>
          </w:tcPr>
          <w:p w:rsidR="00DC722C" w:rsidRPr="00AB35EE" w:rsidRDefault="00DC722C" w:rsidP="00DC722C">
            <w:pPr>
              <w:rPr>
                <w:b/>
                <w:sz w:val="18"/>
                <w:szCs w:val="18"/>
              </w:rPr>
            </w:pPr>
            <w:r w:rsidRPr="00AB35EE">
              <w:rPr>
                <w:b/>
                <w:sz w:val="18"/>
                <w:szCs w:val="18"/>
              </w:rPr>
              <w:t xml:space="preserve">Всего по программе «Развитие физической культуры и спорта в Пинежском муниципальном </w:t>
            </w:r>
            <w:r w:rsidRPr="00AB35EE">
              <w:rPr>
                <w:b/>
                <w:sz w:val="18"/>
                <w:szCs w:val="18"/>
              </w:rPr>
              <w:lastRenderedPageBreak/>
              <w:t>районе на 2017-2024 годы»</w:t>
            </w:r>
          </w:p>
        </w:tc>
        <w:tc>
          <w:tcPr>
            <w:tcW w:w="1531" w:type="dxa"/>
            <w:vMerge w:val="restart"/>
            <w:tcBorders>
              <w:top w:val="single" w:sz="4" w:space="0" w:color="auto"/>
              <w:left w:val="single" w:sz="4" w:space="0" w:color="auto"/>
              <w:right w:val="single" w:sz="4" w:space="0" w:color="auto"/>
            </w:tcBorders>
          </w:tcPr>
          <w:p w:rsidR="00DC722C" w:rsidRPr="00AB35EE" w:rsidRDefault="00DC722C" w:rsidP="00DC722C">
            <w:pPr>
              <w:rPr>
                <w:b/>
                <w:sz w:val="18"/>
                <w:szCs w:val="18"/>
              </w:rPr>
            </w:pPr>
            <w:r w:rsidRPr="00AB35EE">
              <w:rPr>
                <w:b/>
                <w:sz w:val="18"/>
                <w:szCs w:val="18"/>
              </w:rPr>
              <w:lastRenderedPageBreak/>
              <w:t xml:space="preserve">Отдел по социальным вопросам, молодёжной политике и спорту, администрации МО </w:t>
            </w:r>
            <w:r w:rsidRPr="00AB35EE">
              <w:rPr>
                <w:b/>
                <w:sz w:val="18"/>
                <w:szCs w:val="18"/>
              </w:rPr>
              <w:lastRenderedPageBreak/>
              <w:t>«Пинежский район»</w:t>
            </w: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rPr>
                <w:b/>
                <w:sz w:val="18"/>
                <w:szCs w:val="18"/>
              </w:rPr>
            </w:pPr>
            <w:r w:rsidRPr="00AB35EE">
              <w:rPr>
                <w:b/>
                <w:sz w:val="18"/>
                <w:szCs w:val="18"/>
              </w:rPr>
              <w:lastRenderedPageBreak/>
              <w:t>итого</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18654,8</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1630,0</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ind w:right="-108"/>
              <w:jc w:val="center"/>
              <w:rPr>
                <w:b/>
                <w:sz w:val="18"/>
                <w:szCs w:val="18"/>
              </w:rPr>
            </w:pPr>
            <w:r w:rsidRPr="00AB35EE">
              <w:rPr>
                <w:b/>
                <w:sz w:val="18"/>
                <w:szCs w:val="18"/>
              </w:rPr>
              <w:t>2335,4</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ind w:right="-109"/>
              <w:jc w:val="center"/>
              <w:rPr>
                <w:b/>
                <w:sz w:val="18"/>
                <w:szCs w:val="18"/>
              </w:rPr>
            </w:pPr>
            <w:r w:rsidRPr="00AB35EE">
              <w:rPr>
                <w:b/>
                <w:sz w:val="18"/>
                <w:szCs w:val="18"/>
              </w:rPr>
              <w:t>8382,4</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1669,5</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1315,5</w:t>
            </w:r>
          </w:p>
        </w:tc>
        <w:tc>
          <w:tcPr>
            <w:tcW w:w="750" w:type="dxa"/>
            <w:gridSpan w:val="2"/>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1282,5</w:t>
            </w:r>
          </w:p>
        </w:tc>
        <w:tc>
          <w:tcPr>
            <w:tcW w:w="682" w:type="dxa"/>
            <w:tcBorders>
              <w:top w:val="single" w:sz="4" w:space="0" w:color="auto"/>
              <w:left w:val="single" w:sz="4" w:space="0" w:color="auto"/>
              <w:right w:val="single" w:sz="4" w:space="0" w:color="auto"/>
            </w:tcBorders>
          </w:tcPr>
          <w:p w:rsidR="00DC722C" w:rsidRPr="00AB35EE" w:rsidRDefault="00DC722C" w:rsidP="00DC722C">
            <w:pPr>
              <w:rPr>
                <w:b/>
                <w:sz w:val="18"/>
                <w:szCs w:val="18"/>
              </w:rPr>
            </w:pPr>
            <w:r w:rsidRPr="00AB35EE">
              <w:rPr>
                <w:b/>
                <w:sz w:val="18"/>
                <w:szCs w:val="18"/>
              </w:rPr>
              <w:t>958,0</w:t>
            </w:r>
          </w:p>
        </w:tc>
        <w:tc>
          <w:tcPr>
            <w:tcW w:w="801" w:type="dxa"/>
            <w:tcBorders>
              <w:top w:val="single" w:sz="4" w:space="0" w:color="auto"/>
              <w:left w:val="single" w:sz="4" w:space="0" w:color="auto"/>
              <w:right w:val="single" w:sz="4" w:space="0" w:color="auto"/>
            </w:tcBorders>
          </w:tcPr>
          <w:p w:rsidR="00DC722C" w:rsidRPr="00AB35EE" w:rsidRDefault="00DC722C" w:rsidP="00DC722C">
            <w:pPr>
              <w:rPr>
                <w:b/>
                <w:sz w:val="18"/>
                <w:szCs w:val="18"/>
              </w:rPr>
            </w:pPr>
            <w:r w:rsidRPr="00AB35EE">
              <w:rPr>
                <w:b/>
                <w:sz w:val="18"/>
                <w:szCs w:val="18"/>
              </w:rPr>
              <w:t>1081,5</w:t>
            </w:r>
          </w:p>
        </w:tc>
        <w:tc>
          <w:tcPr>
            <w:tcW w:w="2805" w:type="dxa"/>
            <w:vMerge w:val="restart"/>
            <w:tcBorders>
              <w:top w:val="single" w:sz="4" w:space="0" w:color="auto"/>
              <w:left w:val="single" w:sz="4" w:space="0" w:color="auto"/>
              <w:right w:val="single" w:sz="4" w:space="0" w:color="auto"/>
            </w:tcBorders>
          </w:tcPr>
          <w:p w:rsidR="00DC722C" w:rsidRPr="00AB35EE" w:rsidRDefault="00DC722C" w:rsidP="00DC722C">
            <w:pPr>
              <w:rPr>
                <w:sz w:val="18"/>
                <w:szCs w:val="18"/>
              </w:rPr>
            </w:pPr>
          </w:p>
          <w:p w:rsidR="00DC722C" w:rsidRPr="00AB35EE" w:rsidRDefault="00DC722C" w:rsidP="00DC722C">
            <w:pPr>
              <w:rPr>
                <w:sz w:val="18"/>
                <w:szCs w:val="18"/>
              </w:rPr>
            </w:pPr>
          </w:p>
          <w:p w:rsidR="00DC722C" w:rsidRPr="00AB35EE" w:rsidRDefault="00DC722C" w:rsidP="00DC722C">
            <w:pPr>
              <w:rPr>
                <w:sz w:val="18"/>
                <w:szCs w:val="18"/>
              </w:rPr>
            </w:pPr>
          </w:p>
          <w:p w:rsidR="00DC722C" w:rsidRPr="00AB35EE" w:rsidRDefault="00DC722C" w:rsidP="00DC722C">
            <w:pPr>
              <w:rPr>
                <w:sz w:val="18"/>
                <w:szCs w:val="18"/>
              </w:rPr>
            </w:pPr>
          </w:p>
          <w:p w:rsidR="00DC722C" w:rsidRPr="00AB35EE" w:rsidRDefault="00DC722C" w:rsidP="00DC722C">
            <w:pPr>
              <w:rPr>
                <w:sz w:val="18"/>
                <w:szCs w:val="18"/>
              </w:rPr>
            </w:pPr>
          </w:p>
          <w:p w:rsidR="00DC722C" w:rsidRPr="00AB35EE" w:rsidRDefault="00DC722C" w:rsidP="00DC722C">
            <w:pPr>
              <w:rPr>
                <w:sz w:val="18"/>
                <w:szCs w:val="18"/>
              </w:rPr>
            </w:pPr>
          </w:p>
          <w:p w:rsidR="00DC722C" w:rsidRPr="00AB35EE" w:rsidRDefault="00DC722C" w:rsidP="00DC722C">
            <w:pPr>
              <w:rPr>
                <w:sz w:val="18"/>
                <w:szCs w:val="18"/>
              </w:rPr>
            </w:pPr>
          </w:p>
          <w:p w:rsidR="00DC722C" w:rsidRPr="00AB35EE" w:rsidRDefault="00DC722C" w:rsidP="00DC722C">
            <w:pPr>
              <w:rPr>
                <w:sz w:val="18"/>
                <w:szCs w:val="18"/>
              </w:rPr>
            </w:pPr>
          </w:p>
          <w:p w:rsidR="00DC722C" w:rsidRPr="00AB35EE" w:rsidRDefault="00DC722C" w:rsidP="00DC722C">
            <w:pPr>
              <w:rPr>
                <w:sz w:val="18"/>
                <w:szCs w:val="18"/>
              </w:rPr>
            </w:pPr>
          </w:p>
        </w:tc>
      </w:tr>
      <w:tr w:rsidR="00DC722C" w:rsidRPr="00AB35EE" w:rsidTr="00DC722C">
        <w:tc>
          <w:tcPr>
            <w:tcW w:w="1730" w:type="dxa"/>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531" w:type="dxa"/>
            <w:vMerge/>
            <w:tcBorders>
              <w:left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rPr>
                <w:b/>
                <w:sz w:val="18"/>
                <w:szCs w:val="18"/>
              </w:rPr>
            </w:pPr>
            <w:r w:rsidRPr="00AB35EE">
              <w:rPr>
                <w:b/>
                <w:sz w:val="18"/>
                <w:szCs w:val="18"/>
              </w:rPr>
              <w:t xml:space="preserve">в том числе:      </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p>
        </w:tc>
        <w:tc>
          <w:tcPr>
            <w:tcW w:w="750" w:type="dxa"/>
            <w:gridSpan w:val="2"/>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p>
        </w:tc>
        <w:tc>
          <w:tcPr>
            <w:tcW w:w="682" w:type="dxa"/>
            <w:tcBorders>
              <w:left w:val="single" w:sz="4" w:space="0" w:color="auto"/>
              <w:right w:val="single" w:sz="4" w:space="0" w:color="auto"/>
            </w:tcBorders>
          </w:tcPr>
          <w:p w:rsidR="00DC722C" w:rsidRPr="00AB35EE" w:rsidRDefault="00DC722C" w:rsidP="00DC722C">
            <w:pPr>
              <w:rPr>
                <w:b/>
                <w:sz w:val="18"/>
                <w:szCs w:val="18"/>
              </w:rPr>
            </w:pPr>
          </w:p>
        </w:tc>
        <w:tc>
          <w:tcPr>
            <w:tcW w:w="801" w:type="dxa"/>
            <w:tcBorders>
              <w:left w:val="single" w:sz="4" w:space="0" w:color="auto"/>
              <w:right w:val="single" w:sz="4" w:space="0" w:color="auto"/>
            </w:tcBorders>
          </w:tcPr>
          <w:p w:rsidR="00DC722C" w:rsidRPr="00AB35EE" w:rsidRDefault="00DC722C" w:rsidP="00DC722C">
            <w:pPr>
              <w:rPr>
                <w:b/>
                <w:sz w:val="18"/>
                <w:szCs w:val="18"/>
              </w:rPr>
            </w:pP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531" w:type="dxa"/>
            <w:vMerge/>
            <w:tcBorders>
              <w:left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rPr>
                <w:b/>
                <w:sz w:val="18"/>
                <w:szCs w:val="18"/>
              </w:rPr>
            </w:pPr>
            <w:r w:rsidRPr="00AB35EE">
              <w:rPr>
                <w:b/>
                <w:sz w:val="18"/>
                <w:szCs w:val="18"/>
              </w:rPr>
              <w:t xml:space="preserve">областной бюджет  </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2830,0</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2830,0</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50" w:type="dxa"/>
            <w:gridSpan w:val="2"/>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682" w:type="dxa"/>
            <w:tcBorders>
              <w:left w:val="single" w:sz="4" w:space="0" w:color="auto"/>
              <w:right w:val="single" w:sz="4" w:space="0" w:color="auto"/>
            </w:tcBorders>
          </w:tcPr>
          <w:p w:rsidR="00DC722C" w:rsidRPr="00AB35EE" w:rsidRDefault="00DC722C" w:rsidP="00DC722C">
            <w:pPr>
              <w:rPr>
                <w:b/>
                <w:sz w:val="18"/>
                <w:szCs w:val="18"/>
              </w:rPr>
            </w:pPr>
            <w:r w:rsidRPr="00AB35EE">
              <w:rPr>
                <w:b/>
                <w:sz w:val="18"/>
                <w:szCs w:val="18"/>
              </w:rPr>
              <w:t xml:space="preserve">       - </w:t>
            </w:r>
          </w:p>
        </w:tc>
        <w:tc>
          <w:tcPr>
            <w:tcW w:w="801" w:type="dxa"/>
            <w:tcBorders>
              <w:left w:val="single" w:sz="4" w:space="0" w:color="auto"/>
              <w:right w:val="single" w:sz="4" w:space="0" w:color="auto"/>
            </w:tcBorders>
          </w:tcPr>
          <w:p w:rsidR="00DC722C" w:rsidRPr="00AB35EE" w:rsidRDefault="00DC722C" w:rsidP="00DC722C">
            <w:pPr>
              <w:rPr>
                <w:b/>
                <w:sz w:val="18"/>
                <w:szCs w:val="18"/>
              </w:rPr>
            </w:pPr>
            <w:r w:rsidRPr="00AB35EE">
              <w:rPr>
                <w:b/>
                <w:sz w:val="18"/>
                <w:szCs w:val="18"/>
              </w:rPr>
              <w:t xml:space="preserve">       - </w:t>
            </w: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vMerge/>
            <w:tcBorders>
              <w:left w:val="single" w:sz="4" w:space="0" w:color="auto"/>
              <w:bottom w:val="single" w:sz="4" w:space="0" w:color="auto"/>
              <w:right w:val="single" w:sz="4" w:space="0" w:color="auto"/>
            </w:tcBorders>
          </w:tcPr>
          <w:p w:rsidR="00DC722C" w:rsidRPr="00AB35EE" w:rsidRDefault="00DC722C" w:rsidP="00DC722C">
            <w:pPr>
              <w:rPr>
                <w:sz w:val="18"/>
                <w:szCs w:val="18"/>
              </w:rPr>
            </w:pPr>
          </w:p>
        </w:tc>
        <w:tc>
          <w:tcPr>
            <w:tcW w:w="1531" w:type="dxa"/>
            <w:vMerge/>
            <w:tcBorders>
              <w:left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rPr>
                <w:b/>
                <w:sz w:val="18"/>
                <w:szCs w:val="18"/>
              </w:rPr>
            </w:pPr>
            <w:r w:rsidRPr="00AB35EE">
              <w:rPr>
                <w:b/>
                <w:sz w:val="18"/>
                <w:szCs w:val="18"/>
              </w:rPr>
              <w:t xml:space="preserve">районный </w:t>
            </w:r>
            <w:r w:rsidRPr="00AB35EE">
              <w:rPr>
                <w:b/>
                <w:sz w:val="18"/>
                <w:szCs w:val="18"/>
              </w:rPr>
              <w:lastRenderedPageBreak/>
              <w:t>бюджет</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lastRenderedPageBreak/>
              <w:t>15824,8</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1630,0</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2335,4</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5552,4</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1669,5</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1315,5</w:t>
            </w:r>
          </w:p>
        </w:tc>
        <w:tc>
          <w:tcPr>
            <w:tcW w:w="750" w:type="dxa"/>
            <w:gridSpan w:val="2"/>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1282,5</w:t>
            </w:r>
          </w:p>
        </w:tc>
        <w:tc>
          <w:tcPr>
            <w:tcW w:w="682" w:type="dxa"/>
            <w:tcBorders>
              <w:left w:val="single" w:sz="4" w:space="0" w:color="auto"/>
              <w:right w:val="single" w:sz="4" w:space="0" w:color="auto"/>
            </w:tcBorders>
          </w:tcPr>
          <w:p w:rsidR="00DC722C" w:rsidRPr="00AB35EE" w:rsidRDefault="00DC722C" w:rsidP="00DC722C">
            <w:pPr>
              <w:rPr>
                <w:b/>
                <w:sz w:val="18"/>
                <w:szCs w:val="18"/>
              </w:rPr>
            </w:pPr>
            <w:r w:rsidRPr="00AB35EE">
              <w:rPr>
                <w:b/>
                <w:sz w:val="18"/>
                <w:szCs w:val="18"/>
              </w:rPr>
              <w:t xml:space="preserve"> 958,0</w:t>
            </w:r>
          </w:p>
        </w:tc>
        <w:tc>
          <w:tcPr>
            <w:tcW w:w="801" w:type="dxa"/>
            <w:tcBorders>
              <w:left w:val="single" w:sz="4" w:space="0" w:color="auto"/>
              <w:right w:val="single" w:sz="4" w:space="0" w:color="auto"/>
            </w:tcBorders>
          </w:tcPr>
          <w:p w:rsidR="00DC722C" w:rsidRPr="00AB35EE" w:rsidRDefault="00DC722C" w:rsidP="00DC722C">
            <w:pPr>
              <w:rPr>
                <w:b/>
                <w:sz w:val="18"/>
                <w:szCs w:val="18"/>
              </w:rPr>
            </w:pPr>
            <w:r w:rsidRPr="00AB35EE">
              <w:rPr>
                <w:b/>
                <w:sz w:val="18"/>
                <w:szCs w:val="18"/>
              </w:rPr>
              <w:t>1081,5</w:t>
            </w: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r w:rsidR="00DC722C" w:rsidRPr="00AB35EE" w:rsidTr="00DC722C">
        <w:tc>
          <w:tcPr>
            <w:tcW w:w="1730" w:type="dxa"/>
            <w:vMerge/>
            <w:tcBorders>
              <w:left w:val="single" w:sz="4" w:space="0" w:color="auto"/>
              <w:right w:val="single" w:sz="4" w:space="0" w:color="auto"/>
            </w:tcBorders>
          </w:tcPr>
          <w:p w:rsidR="00DC722C" w:rsidRPr="00AB35EE" w:rsidRDefault="00DC722C" w:rsidP="00DC722C">
            <w:pPr>
              <w:rPr>
                <w:sz w:val="18"/>
                <w:szCs w:val="18"/>
              </w:rPr>
            </w:pPr>
          </w:p>
        </w:tc>
        <w:tc>
          <w:tcPr>
            <w:tcW w:w="1531" w:type="dxa"/>
            <w:vMerge/>
            <w:tcBorders>
              <w:left w:val="single" w:sz="4" w:space="0" w:color="auto"/>
              <w:right w:val="single" w:sz="4" w:space="0" w:color="auto"/>
            </w:tcBorders>
          </w:tcPr>
          <w:p w:rsidR="00DC722C" w:rsidRPr="00AB35EE" w:rsidRDefault="00DC722C" w:rsidP="00DC722C">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pStyle w:val="11"/>
              <w:ind w:left="0"/>
              <w:rPr>
                <w:b/>
                <w:sz w:val="18"/>
                <w:szCs w:val="18"/>
              </w:rPr>
            </w:pPr>
            <w:r w:rsidRPr="00AB35EE">
              <w:rPr>
                <w:b/>
                <w:sz w:val="18"/>
                <w:szCs w:val="18"/>
              </w:rPr>
              <w:t xml:space="preserve">внебюджетные  средства          </w:t>
            </w:r>
          </w:p>
        </w:tc>
        <w:tc>
          <w:tcPr>
            <w:tcW w:w="8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750" w:type="dxa"/>
            <w:gridSpan w:val="2"/>
            <w:tcBorders>
              <w:top w:val="single" w:sz="4" w:space="0" w:color="auto"/>
              <w:left w:val="single" w:sz="4" w:space="0" w:color="auto"/>
              <w:bottom w:val="single" w:sz="4" w:space="0" w:color="auto"/>
              <w:right w:val="single" w:sz="4" w:space="0" w:color="auto"/>
            </w:tcBorders>
          </w:tcPr>
          <w:p w:rsidR="00DC722C" w:rsidRPr="00AB35EE" w:rsidRDefault="00DC722C" w:rsidP="00DC722C">
            <w:pPr>
              <w:jc w:val="center"/>
              <w:rPr>
                <w:b/>
                <w:sz w:val="18"/>
                <w:szCs w:val="18"/>
              </w:rPr>
            </w:pPr>
            <w:r w:rsidRPr="00AB35EE">
              <w:rPr>
                <w:b/>
                <w:sz w:val="18"/>
                <w:szCs w:val="18"/>
              </w:rPr>
              <w:t>-</w:t>
            </w:r>
          </w:p>
        </w:tc>
        <w:tc>
          <w:tcPr>
            <w:tcW w:w="682" w:type="dxa"/>
            <w:tcBorders>
              <w:left w:val="single" w:sz="4" w:space="0" w:color="auto"/>
              <w:right w:val="single" w:sz="4" w:space="0" w:color="auto"/>
            </w:tcBorders>
          </w:tcPr>
          <w:p w:rsidR="00DC722C" w:rsidRPr="00AB35EE" w:rsidRDefault="00DC722C" w:rsidP="00DC722C">
            <w:pPr>
              <w:rPr>
                <w:b/>
                <w:sz w:val="18"/>
                <w:szCs w:val="18"/>
              </w:rPr>
            </w:pPr>
            <w:r w:rsidRPr="00AB35EE">
              <w:rPr>
                <w:b/>
                <w:sz w:val="18"/>
                <w:szCs w:val="18"/>
              </w:rPr>
              <w:t xml:space="preserve">      -</w:t>
            </w:r>
          </w:p>
        </w:tc>
        <w:tc>
          <w:tcPr>
            <w:tcW w:w="801" w:type="dxa"/>
            <w:tcBorders>
              <w:left w:val="single" w:sz="4" w:space="0" w:color="auto"/>
              <w:right w:val="single" w:sz="4" w:space="0" w:color="auto"/>
            </w:tcBorders>
          </w:tcPr>
          <w:p w:rsidR="00DC722C" w:rsidRPr="00AB35EE" w:rsidRDefault="00DC722C" w:rsidP="00DC722C">
            <w:pPr>
              <w:rPr>
                <w:b/>
                <w:sz w:val="18"/>
                <w:szCs w:val="18"/>
              </w:rPr>
            </w:pPr>
            <w:r w:rsidRPr="00AB35EE">
              <w:rPr>
                <w:b/>
                <w:sz w:val="18"/>
                <w:szCs w:val="18"/>
              </w:rPr>
              <w:t xml:space="preserve">      -</w:t>
            </w:r>
          </w:p>
        </w:tc>
        <w:tc>
          <w:tcPr>
            <w:tcW w:w="2805" w:type="dxa"/>
            <w:vMerge/>
            <w:tcBorders>
              <w:left w:val="single" w:sz="4" w:space="0" w:color="auto"/>
              <w:right w:val="single" w:sz="4" w:space="0" w:color="auto"/>
            </w:tcBorders>
          </w:tcPr>
          <w:p w:rsidR="00DC722C" w:rsidRPr="00AB35EE" w:rsidRDefault="00DC722C" w:rsidP="00DC722C">
            <w:pPr>
              <w:rPr>
                <w:sz w:val="18"/>
                <w:szCs w:val="18"/>
              </w:rPr>
            </w:pPr>
          </w:p>
        </w:tc>
      </w:tr>
    </w:tbl>
    <w:p w:rsidR="00DC722C" w:rsidRPr="00AB35EE" w:rsidRDefault="00DC722C" w:rsidP="00DC722C">
      <w:pPr>
        <w:rPr>
          <w:szCs w:val="28"/>
        </w:rPr>
        <w:sectPr w:rsidR="00DC722C" w:rsidRPr="00AB35EE" w:rsidSect="00DC722C">
          <w:pgSz w:w="16838" w:h="11906" w:orient="landscape" w:code="9"/>
          <w:pgMar w:top="1701" w:right="1134" w:bottom="567" w:left="1134" w:header="567" w:footer="567" w:gutter="0"/>
          <w:cols w:space="708"/>
          <w:docGrid w:linePitch="360"/>
        </w:sectPr>
      </w:pPr>
    </w:p>
    <w:p w:rsidR="00DC722C" w:rsidRDefault="00DC722C" w:rsidP="00DC722C">
      <w:pPr>
        <w:jc w:val="center"/>
        <w:rPr>
          <w:b/>
          <w:szCs w:val="28"/>
        </w:rPr>
      </w:pPr>
      <w:r w:rsidRPr="00C35702">
        <w:rPr>
          <w:b/>
          <w:szCs w:val="28"/>
        </w:rPr>
        <w:lastRenderedPageBreak/>
        <w:t>АДМИНИСТРАЦИЯ</w:t>
      </w:r>
    </w:p>
    <w:p w:rsidR="00DC722C" w:rsidRPr="00C35702" w:rsidRDefault="00DC722C" w:rsidP="00DC722C">
      <w:pPr>
        <w:jc w:val="center"/>
        <w:rPr>
          <w:b/>
          <w:szCs w:val="28"/>
        </w:rPr>
      </w:pPr>
      <w:r w:rsidRPr="00C35702">
        <w:rPr>
          <w:b/>
          <w:szCs w:val="28"/>
        </w:rPr>
        <w:t>ПИНЕЖСКОГО МУНИЦИПАЛЬНОГО РАЙОНА</w:t>
      </w:r>
    </w:p>
    <w:p w:rsidR="00DC722C" w:rsidRPr="00C35702" w:rsidRDefault="00DC722C" w:rsidP="00DC722C">
      <w:pPr>
        <w:jc w:val="center"/>
        <w:rPr>
          <w:b/>
          <w:szCs w:val="28"/>
        </w:rPr>
      </w:pPr>
      <w:r w:rsidRPr="00C35702">
        <w:rPr>
          <w:b/>
          <w:szCs w:val="28"/>
        </w:rPr>
        <w:t>АРХАНГЕЛЬСКОЙ ОБЛАСТИ</w:t>
      </w:r>
    </w:p>
    <w:p w:rsidR="00DC722C" w:rsidRPr="00C35702" w:rsidRDefault="00DC722C" w:rsidP="00DC722C">
      <w:pPr>
        <w:jc w:val="center"/>
        <w:rPr>
          <w:szCs w:val="28"/>
        </w:rPr>
      </w:pPr>
    </w:p>
    <w:p w:rsidR="00DC722C" w:rsidRPr="00C35702" w:rsidRDefault="00DC722C" w:rsidP="00DC722C">
      <w:pPr>
        <w:jc w:val="center"/>
        <w:rPr>
          <w:szCs w:val="28"/>
        </w:rPr>
      </w:pPr>
    </w:p>
    <w:p w:rsidR="00DC722C" w:rsidRPr="00C35702" w:rsidRDefault="00DC722C" w:rsidP="00DC722C">
      <w:pPr>
        <w:jc w:val="center"/>
        <w:rPr>
          <w:b/>
          <w:szCs w:val="28"/>
        </w:rPr>
      </w:pPr>
      <w:proofErr w:type="gramStart"/>
      <w:r w:rsidRPr="00C35702">
        <w:rPr>
          <w:b/>
          <w:szCs w:val="28"/>
        </w:rPr>
        <w:t>П</w:t>
      </w:r>
      <w:proofErr w:type="gramEnd"/>
      <w:r w:rsidRPr="00C35702">
        <w:rPr>
          <w:b/>
          <w:szCs w:val="28"/>
        </w:rPr>
        <w:t xml:space="preserve"> О С Т А Н О В Л Е Н И Е</w:t>
      </w:r>
    </w:p>
    <w:p w:rsidR="00DC722C" w:rsidRPr="00C35702" w:rsidRDefault="00DC722C" w:rsidP="00DC722C">
      <w:pPr>
        <w:jc w:val="center"/>
        <w:rPr>
          <w:szCs w:val="28"/>
        </w:rPr>
      </w:pPr>
    </w:p>
    <w:p w:rsidR="00DC722C" w:rsidRPr="00C35702" w:rsidRDefault="00DC722C" w:rsidP="00DC722C">
      <w:pPr>
        <w:jc w:val="center"/>
        <w:rPr>
          <w:szCs w:val="28"/>
        </w:rPr>
      </w:pPr>
    </w:p>
    <w:p w:rsidR="00DC722C" w:rsidRPr="00C35702" w:rsidRDefault="00DC722C" w:rsidP="00DC722C">
      <w:pPr>
        <w:jc w:val="center"/>
        <w:rPr>
          <w:szCs w:val="28"/>
        </w:rPr>
      </w:pPr>
      <w:r w:rsidRPr="00C35702">
        <w:rPr>
          <w:szCs w:val="28"/>
        </w:rPr>
        <w:t xml:space="preserve">от </w:t>
      </w:r>
      <w:r>
        <w:rPr>
          <w:szCs w:val="28"/>
        </w:rPr>
        <w:t xml:space="preserve">13 декабря </w:t>
      </w:r>
      <w:r w:rsidRPr="00C35702">
        <w:rPr>
          <w:szCs w:val="28"/>
        </w:rPr>
        <w:t xml:space="preserve">2022 г. № </w:t>
      </w:r>
      <w:r>
        <w:rPr>
          <w:szCs w:val="28"/>
        </w:rPr>
        <w:t>1192</w:t>
      </w:r>
      <w:r w:rsidRPr="00C35702">
        <w:rPr>
          <w:szCs w:val="28"/>
        </w:rPr>
        <w:t xml:space="preserve"> - па</w:t>
      </w:r>
    </w:p>
    <w:p w:rsidR="00DC722C" w:rsidRPr="00C35702" w:rsidRDefault="00DC722C" w:rsidP="00DC722C">
      <w:pPr>
        <w:jc w:val="center"/>
        <w:rPr>
          <w:szCs w:val="28"/>
        </w:rPr>
      </w:pPr>
    </w:p>
    <w:p w:rsidR="00DC722C" w:rsidRPr="00C35702" w:rsidRDefault="00DC722C" w:rsidP="00DC722C">
      <w:pPr>
        <w:jc w:val="center"/>
        <w:rPr>
          <w:szCs w:val="28"/>
        </w:rPr>
      </w:pPr>
    </w:p>
    <w:p w:rsidR="00DC722C" w:rsidRPr="00C35702" w:rsidRDefault="00DC722C" w:rsidP="00DC722C">
      <w:pPr>
        <w:jc w:val="center"/>
        <w:rPr>
          <w:sz w:val="20"/>
        </w:rPr>
      </w:pPr>
      <w:r w:rsidRPr="00C35702">
        <w:rPr>
          <w:sz w:val="20"/>
        </w:rPr>
        <w:t>с. Карпогоры</w:t>
      </w:r>
    </w:p>
    <w:p w:rsidR="00DC722C" w:rsidRPr="00C35702" w:rsidRDefault="00DC722C" w:rsidP="00DC722C">
      <w:pPr>
        <w:jc w:val="center"/>
        <w:rPr>
          <w:szCs w:val="28"/>
        </w:rPr>
      </w:pPr>
    </w:p>
    <w:p w:rsidR="00DC722C" w:rsidRPr="00C35702" w:rsidRDefault="00DC722C" w:rsidP="00DC722C">
      <w:pPr>
        <w:jc w:val="center"/>
        <w:rPr>
          <w:szCs w:val="28"/>
        </w:rPr>
      </w:pPr>
    </w:p>
    <w:p w:rsidR="00DC722C" w:rsidRDefault="00DC722C" w:rsidP="00DC722C">
      <w:pPr>
        <w:jc w:val="center"/>
        <w:rPr>
          <w:b/>
          <w:szCs w:val="28"/>
        </w:rPr>
      </w:pPr>
      <w:r w:rsidRPr="00C35702">
        <w:rPr>
          <w:b/>
          <w:szCs w:val="28"/>
        </w:rPr>
        <w:t>О внесении изменений в муниципальн</w:t>
      </w:r>
      <w:r>
        <w:rPr>
          <w:b/>
          <w:szCs w:val="28"/>
        </w:rPr>
        <w:t>ую</w:t>
      </w:r>
      <w:r w:rsidRPr="00C35702">
        <w:rPr>
          <w:b/>
          <w:szCs w:val="28"/>
        </w:rPr>
        <w:t xml:space="preserve"> программ</w:t>
      </w:r>
      <w:r>
        <w:rPr>
          <w:b/>
          <w:szCs w:val="28"/>
        </w:rPr>
        <w:t>у</w:t>
      </w:r>
    </w:p>
    <w:p w:rsidR="00DC722C" w:rsidRPr="00C35702" w:rsidRDefault="00DC722C" w:rsidP="00DC722C">
      <w:pPr>
        <w:jc w:val="center"/>
        <w:rPr>
          <w:b/>
          <w:szCs w:val="28"/>
        </w:rPr>
      </w:pPr>
      <w:r w:rsidRPr="00C35702">
        <w:rPr>
          <w:b/>
          <w:szCs w:val="28"/>
        </w:rPr>
        <w:t xml:space="preserve"> «Молодёжь Пинежья на 2017-202</w:t>
      </w:r>
      <w:r>
        <w:rPr>
          <w:b/>
          <w:szCs w:val="28"/>
        </w:rPr>
        <w:t>5</w:t>
      </w:r>
      <w:r w:rsidRPr="00C35702">
        <w:rPr>
          <w:b/>
          <w:szCs w:val="28"/>
        </w:rPr>
        <w:t xml:space="preserve"> годы»</w:t>
      </w:r>
    </w:p>
    <w:p w:rsidR="00DC722C" w:rsidRDefault="00DC722C" w:rsidP="00DC722C">
      <w:pPr>
        <w:tabs>
          <w:tab w:val="left" w:pos="3270"/>
        </w:tabs>
        <w:jc w:val="center"/>
        <w:rPr>
          <w:b/>
          <w:szCs w:val="28"/>
        </w:rPr>
      </w:pPr>
    </w:p>
    <w:p w:rsidR="00DC722C" w:rsidRPr="00C35702" w:rsidRDefault="00DC722C" w:rsidP="00DC722C">
      <w:pPr>
        <w:tabs>
          <w:tab w:val="left" w:pos="3270"/>
        </w:tabs>
        <w:jc w:val="center"/>
        <w:rPr>
          <w:b/>
          <w:szCs w:val="28"/>
        </w:rPr>
      </w:pPr>
    </w:p>
    <w:p w:rsidR="00DC722C" w:rsidRPr="00C35702" w:rsidRDefault="00DC722C" w:rsidP="00DC722C">
      <w:pPr>
        <w:jc w:val="center"/>
        <w:rPr>
          <w:b/>
          <w:szCs w:val="28"/>
        </w:rPr>
      </w:pPr>
    </w:p>
    <w:p w:rsidR="00DC722C" w:rsidRPr="007B08DC" w:rsidRDefault="00DC722C" w:rsidP="00DC722C">
      <w:pPr>
        <w:pStyle w:val="ConsPlusNormal"/>
        <w:widowControl/>
        <w:ind w:firstLine="709"/>
        <w:jc w:val="both"/>
        <w:rPr>
          <w:rFonts w:ascii="Times New Roman" w:hAnsi="Times New Roman" w:cs="Times New Roman"/>
          <w:sz w:val="28"/>
          <w:szCs w:val="28"/>
        </w:rPr>
      </w:pPr>
      <w:r w:rsidRPr="007B08DC">
        <w:rPr>
          <w:rFonts w:ascii="Times New Roman" w:hAnsi="Times New Roman" w:cs="Times New Roman"/>
          <w:sz w:val="28"/>
          <w:szCs w:val="28"/>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w:t>
      </w:r>
      <w:proofErr w:type="gramStart"/>
      <w:r w:rsidRPr="007B08DC">
        <w:rPr>
          <w:rFonts w:ascii="Times New Roman" w:hAnsi="Times New Roman" w:cs="Times New Roman"/>
          <w:sz w:val="28"/>
          <w:szCs w:val="28"/>
        </w:rPr>
        <w:t>»А</w:t>
      </w:r>
      <w:proofErr w:type="gramEnd"/>
      <w:r w:rsidRPr="007B08DC">
        <w:rPr>
          <w:rFonts w:ascii="Times New Roman" w:hAnsi="Times New Roman" w:cs="Times New Roman"/>
          <w:sz w:val="28"/>
          <w:szCs w:val="28"/>
        </w:rPr>
        <w:t xml:space="preserve">рхангельской области, утвержденным постановлением администрации муниципального образования «Пинежский муниципальный район» Архангельской области от 3 сентября 2013 года № 0679-па, администрация Пинежского муниципального </w:t>
      </w:r>
      <w:proofErr w:type="spellStart"/>
      <w:r w:rsidRPr="007B08DC">
        <w:rPr>
          <w:rFonts w:ascii="Times New Roman" w:hAnsi="Times New Roman" w:cs="Times New Roman"/>
          <w:sz w:val="28"/>
          <w:szCs w:val="28"/>
        </w:rPr>
        <w:t>районаАрхангельской</w:t>
      </w:r>
      <w:proofErr w:type="spellEnd"/>
      <w:r w:rsidRPr="007B08DC">
        <w:rPr>
          <w:rFonts w:ascii="Times New Roman" w:hAnsi="Times New Roman" w:cs="Times New Roman"/>
          <w:sz w:val="28"/>
          <w:szCs w:val="28"/>
        </w:rPr>
        <w:t xml:space="preserve"> области</w:t>
      </w:r>
    </w:p>
    <w:p w:rsidR="00DC722C" w:rsidRPr="007B08DC" w:rsidRDefault="00DC722C" w:rsidP="00DC722C">
      <w:pPr>
        <w:pStyle w:val="ConsPlusNormal"/>
        <w:widowControl/>
        <w:ind w:firstLine="709"/>
        <w:jc w:val="both"/>
        <w:rPr>
          <w:rFonts w:ascii="Times New Roman" w:hAnsi="Times New Roman" w:cs="Times New Roman"/>
          <w:sz w:val="28"/>
          <w:szCs w:val="28"/>
        </w:rPr>
      </w:pPr>
      <w:proofErr w:type="spellStart"/>
      <w:proofErr w:type="gramStart"/>
      <w:r w:rsidRPr="007B08DC">
        <w:rPr>
          <w:rFonts w:ascii="Times New Roman" w:hAnsi="Times New Roman" w:cs="Times New Roman"/>
          <w:b/>
          <w:sz w:val="28"/>
          <w:szCs w:val="28"/>
        </w:rPr>
        <w:t>п</w:t>
      </w:r>
      <w:proofErr w:type="spellEnd"/>
      <w:proofErr w:type="gramEnd"/>
      <w:r w:rsidRPr="007B08DC">
        <w:rPr>
          <w:rFonts w:ascii="Times New Roman" w:hAnsi="Times New Roman" w:cs="Times New Roman"/>
          <w:b/>
          <w:sz w:val="28"/>
          <w:szCs w:val="28"/>
        </w:rPr>
        <w:t xml:space="preserve"> о с т а </w:t>
      </w:r>
      <w:proofErr w:type="spellStart"/>
      <w:r w:rsidRPr="007B08DC">
        <w:rPr>
          <w:rFonts w:ascii="Times New Roman" w:hAnsi="Times New Roman" w:cs="Times New Roman"/>
          <w:b/>
          <w:sz w:val="28"/>
          <w:szCs w:val="28"/>
        </w:rPr>
        <w:t>н</w:t>
      </w:r>
      <w:proofErr w:type="spellEnd"/>
      <w:r w:rsidRPr="007B08DC">
        <w:rPr>
          <w:rFonts w:ascii="Times New Roman" w:hAnsi="Times New Roman" w:cs="Times New Roman"/>
          <w:b/>
          <w:sz w:val="28"/>
          <w:szCs w:val="28"/>
        </w:rPr>
        <w:t xml:space="preserve"> о в л я е т:</w:t>
      </w:r>
    </w:p>
    <w:p w:rsidR="00DC722C" w:rsidRDefault="00DC722C" w:rsidP="00DC722C">
      <w:pPr>
        <w:ind w:firstLine="709"/>
        <w:jc w:val="both"/>
        <w:rPr>
          <w:szCs w:val="28"/>
        </w:rPr>
      </w:pPr>
      <w:r w:rsidRPr="007B08DC">
        <w:rPr>
          <w:szCs w:val="28"/>
        </w:rPr>
        <w:t xml:space="preserve">1.Утвердить прилагаемые изменения, которые вносятся в </w:t>
      </w:r>
      <w:proofErr w:type="spellStart"/>
      <w:r>
        <w:rPr>
          <w:szCs w:val="28"/>
        </w:rPr>
        <w:t>муниципальную</w:t>
      </w:r>
      <w:r w:rsidRPr="009A0544">
        <w:rPr>
          <w:szCs w:val="28"/>
        </w:rPr>
        <w:t>программу</w:t>
      </w:r>
      <w:proofErr w:type="spellEnd"/>
      <w:r w:rsidRPr="009A0544">
        <w:rPr>
          <w:szCs w:val="28"/>
        </w:rPr>
        <w:t xml:space="preserve"> «Молодёжь Пинежья на 2017-2025 годы</w:t>
      </w:r>
      <w:proofErr w:type="gramStart"/>
      <w:r w:rsidRPr="009A0544">
        <w:rPr>
          <w:szCs w:val="28"/>
        </w:rPr>
        <w:t>»</w:t>
      </w:r>
      <w:r w:rsidRPr="007B08DC">
        <w:rPr>
          <w:szCs w:val="28"/>
        </w:rPr>
        <w:t>а</w:t>
      </w:r>
      <w:proofErr w:type="gramEnd"/>
      <w:r w:rsidRPr="007B08DC">
        <w:rPr>
          <w:szCs w:val="28"/>
        </w:rPr>
        <w:t xml:space="preserve">дминистрации муниципального образования «Пинежский муниципальный район» Архангельской </w:t>
      </w:r>
      <w:proofErr w:type="spellStart"/>
      <w:r w:rsidRPr="007B08DC">
        <w:rPr>
          <w:szCs w:val="28"/>
        </w:rPr>
        <w:t>областиот</w:t>
      </w:r>
      <w:proofErr w:type="spellEnd"/>
      <w:r w:rsidRPr="007B08DC">
        <w:rPr>
          <w:szCs w:val="28"/>
        </w:rPr>
        <w:t xml:space="preserve"> 28 ноября 2016 года </w:t>
      </w:r>
      <w:r>
        <w:rPr>
          <w:szCs w:val="28"/>
        </w:rPr>
        <w:t>№ 1220-па.</w:t>
      </w:r>
    </w:p>
    <w:p w:rsidR="00DC722C" w:rsidRPr="007B08DC" w:rsidRDefault="00DC722C" w:rsidP="00DC722C">
      <w:pPr>
        <w:ind w:firstLine="709"/>
        <w:jc w:val="both"/>
        <w:rPr>
          <w:szCs w:val="28"/>
        </w:rPr>
      </w:pPr>
      <w:r w:rsidRPr="007B08DC">
        <w:rPr>
          <w:szCs w:val="28"/>
        </w:rPr>
        <w:t>2. Настоящее постановление вступает в силу со дня его официального опубликования.</w:t>
      </w:r>
    </w:p>
    <w:p w:rsidR="00DC722C" w:rsidRPr="007B08DC" w:rsidRDefault="00DC722C" w:rsidP="00DC722C">
      <w:pPr>
        <w:ind w:firstLine="709"/>
        <w:jc w:val="both"/>
        <w:rPr>
          <w:szCs w:val="28"/>
        </w:rPr>
      </w:pPr>
      <w:r w:rsidRPr="007B08DC">
        <w:rPr>
          <w:szCs w:val="28"/>
        </w:rPr>
        <w:t>3. Контроль за исполнением настоящего постановления возложить на начальника отдела по социальным вопросам, молодежной политике и спорту Пинежского муниципального района</w:t>
      </w:r>
      <w:r>
        <w:rPr>
          <w:szCs w:val="28"/>
        </w:rPr>
        <w:t xml:space="preserve"> </w:t>
      </w:r>
      <w:r w:rsidRPr="007B08DC">
        <w:rPr>
          <w:szCs w:val="28"/>
        </w:rPr>
        <w:t xml:space="preserve">Архангельской области С.Г. </w:t>
      </w:r>
      <w:proofErr w:type="gramStart"/>
      <w:r w:rsidRPr="007B08DC">
        <w:rPr>
          <w:szCs w:val="28"/>
        </w:rPr>
        <w:t>Широких</w:t>
      </w:r>
      <w:proofErr w:type="gramEnd"/>
      <w:r w:rsidRPr="007B08DC">
        <w:rPr>
          <w:szCs w:val="28"/>
        </w:rPr>
        <w:t>.</w:t>
      </w:r>
    </w:p>
    <w:p w:rsidR="00DC722C" w:rsidRPr="007B08DC" w:rsidRDefault="00DC722C" w:rsidP="00DC722C">
      <w:pPr>
        <w:pStyle w:val="ConsPlusNormal"/>
        <w:widowControl/>
        <w:jc w:val="both"/>
        <w:rPr>
          <w:rFonts w:ascii="Times New Roman" w:hAnsi="Times New Roman" w:cs="Times New Roman"/>
          <w:color w:val="FF0000"/>
          <w:sz w:val="28"/>
          <w:szCs w:val="28"/>
        </w:rPr>
      </w:pPr>
    </w:p>
    <w:p w:rsidR="00DC722C" w:rsidRPr="00C35702" w:rsidRDefault="00DC722C" w:rsidP="00DC722C">
      <w:pPr>
        <w:jc w:val="both"/>
        <w:rPr>
          <w:szCs w:val="28"/>
        </w:rPr>
      </w:pPr>
    </w:p>
    <w:p w:rsidR="00DC722C" w:rsidRPr="00C35702" w:rsidRDefault="00DC722C" w:rsidP="00DC722C">
      <w:pPr>
        <w:jc w:val="both"/>
        <w:rPr>
          <w:szCs w:val="28"/>
        </w:rPr>
      </w:pPr>
    </w:p>
    <w:p w:rsidR="00DC722C" w:rsidRDefault="00DC722C" w:rsidP="00DC722C">
      <w:pPr>
        <w:jc w:val="both"/>
        <w:rPr>
          <w:noProof/>
          <w:szCs w:val="28"/>
        </w:rPr>
      </w:pPr>
      <w:r>
        <w:rPr>
          <w:noProof/>
          <w:szCs w:val="28"/>
        </w:rPr>
        <w:t>Исполняющий обязанности</w:t>
      </w:r>
    </w:p>
    <w:p w:rsidR="00DC722C" w:rsidRPr="00C35702" w:rsidRDefault="00DC722C" w:rsidP="00DC722C">
      <w:pPr>
        <w:jc w:val="both"/>
        <w:rPr>
          <w:noProof/>
          <w:szCs w:val="28"/>
        </w:rPr>
      </w:pPr>
      <w:r>
        <w:rPr>
          <w:noProof/>
          <w:szCs w:val="28"/>
        </w:rPr>
        <w:t>г</w:t>
      </w:r>
      <w:r w:rsidRPr="00C35702">
        <w:rPr>
          <w:noProof/>
          <w:szCs w:val="28"/>
        </w:rPr>
        <w:t>лав</w:t>
      </w:r>
      <w:r>
        <w:rPr>
          <w:noProof/>
          <w:szCs w:val="28"/>
        </w:rPr>
        <w:t>ы</w:t>
      </w:r>
      <w:r w:rsidRPr="00C35702">
        <w:rPr>
          <w:noProof/>
          <w:szCs w:val="28"/>
        </w:rPr>
        <w:t xml:space="preserve"> Пинежского муниципального района</w:t>
      </w:r>
      <w:r>
        <w:rPr>
          <w:noProof/>
          <w:szCs w:val="28"/>
        </w:rPr>
        <w:t xml:space="preserve">                                    С</w:t>
      </w:r>
      <w:r w:rsidRPr="00C35702">
        <w:rPr>
          <w:noProof/>
          <w:szCs w:val="28"/>
        </w:rPr>
        <w:t xml:space="preserve">.С. </w:t>
      </w:r>
      <w:r>
        <w:rPr>
          <w:noProof/>
          <w:szCs w:val="28"/>
        </w:rPr>
        <w:t>Петухов</w:t>
      </w:r>
    </w:p>
    <w:p w:rsidR="00DC722C" w:rsidRPr="00C35702" w:rsidRDefault="00DC722C" w:rsidP="00DC722C">
      <w:pPr>
        <w:jc w:val="both"/>
        <w:rPr>
          <w:noProof/>
          <w:szCs w:val="28"/>
        </w:rPr>
      </w:pPr>
    </w:p>
    <w:p w:rsidR="00DC722C" w:rsidRPr="00C35702" w:rsidRDefault="00DC722C" w:rsidP="00DC722C">
      <w:pPr>
        <w:jc w:val="right"/>
        <w:rPr>
          <w:szCs w:val="28"/>
        </w:rPr>
      </w:pPr>
      <w:r w:rsidRPr="00C35702">
        <w:rPr>
          <w:noProof/>
          <w:szCs w:val="28"/>
        </w:rPr>
        <w:lastRenderedPageBreak/>
        <w:t>Утверждены</w:t>
      </w:r>
    </w:p>
    <w:p w:rsidR="00DC722C" w:rsidRPr="00C35702" w:rsidRDefault="00DC722C" w:rsidP="00DC722C">
      <w:pPr>
        <w:jc w:val="right"/>
        <w:rPr>
          <w:szCs w:val="28"/>
        </w:rPr>
      </w:pPr>
      <w:r w:rsidRPr="00C35702">
        <w:rPr>
          <w:szCs w:val="28"/>
        </w:rPr>
        <w:t xml:space="preserve">постановлением администрации </w:t>
      </w:r>
    </w:p>
    <w:p w:rsidR="00DC722C" w:rsidRPr="00C35702" w:rsidRDefault="00DC722C" w:rsidP="00DC722C">
      <w:pPr>
        <w:jc w:val="right"/>
        <w:rPr>
          <w:szCs w:val="28"/>
        </w:rPr>
      </w:pPr>
      <w:r w:rsidRPr="00C35702">
        <w:rPr>
          <w:szCs w:val="28"/>
        </w:rPr>
        <w:t>МО «Пинежский район»</w:t>
      </w:r>
    </w:p>
    <w:p w:rsidR="00DC722C" w:rsidRPr="00C35702" w:rsidRDefault="00DC722C" w:rsidP="00DC722C">
      <w:pPr>
        <w:jc w:val="right"/>
        <w:rPr>
          <w:szCs w:val="28"/>
        </w:rPr>
      </w:pPr>
      <w:r w:rsidRPr="00C35702">
        <w:rPr>
          <w:szCs w:val="28"/>
        </w:rPr>
        <w:t xml:space="preserve">от </w:t>
      </w:r>
      <w:r>
        <w:rPr>
          <w:szCs w:val="28"/>
        </w:rPr>
        <w:t xml:space="preserve">13 декабря </w:t>
      </w:r>
      <w:r w:rsidRPr="00C35702">
        <w:rPr>
          <w:szCs w:val="28"/>
        </w:rPr>
        <w:t xml:space="preserve">2022 № </w:t>
      </w:r>
      <w:r>
        <w:rPr>
          <w:szCs w:val="28"/>
        </w:rPr>
        <w:t>1192</w:t>
      </w:r>
      <w:r w:rsidRPr="00C35702">
        <w:rPr>
          <w:szCs w:val="28"/>
        </w:rPr>
        <w:t xml:space="preserve"> -па</w:t>
      </w:r>
    </w:p>
    <w:p w:rsidR="00DC722C" w:rsidRPr="00C35702" w:rsidRDefault="00DC722C" w:rsidP="00DC722C">
      <w:pPr>
        <w:rPr>
          <w:szCs w:val="28"/>
        </w:rPr>
      </w:pPr>
    </w:p>
    <w:p w:rsidR="00DC722C" w:rsidRPr="00C35702" w:rsidRDefault="00DC722C" w:rsidP="00DC722C">
      <w:pPr>
        <w:jc w:val="center"/>
        <w:rPr>
          <w:szCs w:val="28"/>
        </w:rPr>
      </w:pPr>
      <w:r w:rsidRPr="00C35702">
        <w:rPr>
          <w:szCs w:val="28"/>
        </w:rPr>
        <w:t>Изменения,</w:t>
      </w:r>
    </w:p>
    <w:p w:rsidR="00DC722C" w:rsidRDefault="00DC722C" w:rsidP="00DC722C">
      <w:pPr>
        <w:jc w:val="center"/>
        <w:rPr>
          <w:szCs w:val="28"/>
        </w:rPr>
      </w:pPr>
      <w:proofErr w:type="gramStart"/>
      <w:r w:rsidRPr="00C35702">
        <w:rPr>
          <w:szCs w:val="28"/>
        </w:rPr>
        <w:t>которые</w:t>
      </w:r>
      <w:proofErr w:type="gramEnd"/>
      <w:r w:rsidRPr="00C35702">
        <w:rPr>
          <w:szCs w:val="28"/>
        </w:rPr>
        <w:t xml:space="preserve"> вносятся в </w:t>
      </w:r>
      <w:r>
        <w:rPr>
          <w:szCs w:val="28"/>
        </w:rPr>
        <w:t>муниципальную программу</w:t>
      </w:r>
    </w:p>
    <w:p w:rsidR="00DC722C" w:rsidRPr="00C35702" w:rsidRDefault="00DC722C" w:rsidP="00DC722C">
      <w:pPr>
        <w:jc w:val="center"/>
        <w:rPr>
          <w:szCs w:val="28"/>
        </w:rPr>
      </w:pPr>
      <w:r>
        <w:rPr>
          <w:szCs w:val="28"/>
        </w:rPr>
        <w:t xml:space="preserve"> «Молодёжь Пинежья на </w:t>
      </w:r>
      <w:r w:rsidRPr="007B08DC">
        <w:rPr>
          <w:szCs w:val="28"/>
        </w:rPr>
        <w:t>2017-2025 годы»</w:t>
      </w:r>
    </w:p>
    <w:p w:rsidR="00DC722C" w:rsidRPr="00C35702" w:rsidRDefault="00DC722C" w:rsidP="00DC722C">
      <w:pPr>
        <w:jc w:val="center"/>
        <w:rPr>
          <w:szCs w:val="28"/>
        </w:rPr>
      </w:pPr>
    </w:p>
    <w:p w:rsidR="00DC722C" w:rsidRDefault="00DC722C" w:rsidP="00DC722C">
      <w:pPr>
        <w:ind w:firstLine="709"/>
        <w:jc w:val="both"/>
        <w:rPr>
          <w:szCs w:val="28"/>
        </w:rPr>
      </w:pPr>
      <w:r w:rsidRPr="00C35702">
        <w:rPr>
          <w:szCs w:val="28"/>
        </w:rPr>
        <w:t>1. В муниципальной программе «Молодёжь Пинежья на 2017-202</w:t>
      </w:r>
      <w:r>
        <w:rPr>
          <w:szCs w:val="28"/>
        </w:rPr>
        <w:t>5</w:t>
      </w:r>
      <w:r w:rsidRPr="00C35702">
        <w:rPr>
          <w:szCs w:val="28"/>
        </w:rPr>
        <w:t>годы», утверждённой указанным постановлением:</w:t>
      </w:r>
    </w:p>
    <w:p w:rsidR="00DC722C" w:rsidRPr="00C35702" w:rsidRDefault="00DC722C" w:rsidP="00DC722C">
      <w:pPr>
        <w:pStyle w:val="ConsPlusNormal"/>
        <w:jc w:val="both"/>
        <w:rPr>
          <w:rFonts w:ascii="Times New Roman" w:hAnsi="Times New Roman" w:cs="Times New Roman"/>
          <w:sz w:val="28"/>
          <w:szCs w:val="28"/>
        </w:rPr>
      </w:pPr>
      <w:r w:rsidRPr="00C35702">
        <w:rPr>
          <w:rFonts w:ascii="Times New Roman" w:hAnsi="Times New Roman" w:cs="Times New Roman"/>
          <w:sz w:val="28"/>
          <w:szCs w:val="28"/>
        </w:rPr>
        <w:t>1)позицию, касающуюся объемов и источников финансирования программы, паспорта муниципальной программы изложить в следующей редакции:</w:t>
      </w:r>
    </w:p>
    <w:tbl>
      <w:tblPr>
        <w:tblW w:w="5000" w:type="pct"/>
        <w:tblCellMar>
          <w:left w:w="70" w:type="dxa"/>
          <w:right w:w="70" w:type="dxa"/>
        </w:tblCellMar>
        <w:tblLook w:val="0000"/>
      </w:tblPr>
      <w:tblGrid>
        <w:gridCol w:w="2476"/>
        <w:gridCol w:w="387"/>
        <w:gridCol w:w="6631"/>
      </w:tblGrid>
      <w:tr w:rsidR="00DC722C" w:rsidRPr="00C35702" w:rsidTr="00DC722C">
        <w:trPr>
          <w:trHeight w:val="480"/>
        </w:trPr>
        <w:tc>
          <w:tcPr>
            <w:tcW w:w="1304" w:type="pct"/>
          </w:tcPr>
          <w:p w:rsidR="00DC722C" w:rsidRPr="00C35702" w:rsidRDefault="00DC722C" w:rsidP="00DC722C">
            <w:pPr>
              <w:jc w:val="both"/>
              <w:rPr>
                <w:szCs w:val="28"/>
              </w:rPr>
            </w:pPr>
            <w:r w:rsidRPr="00C35702">
              <w:rPr>
                <w:szCs w:val="28"/>
              </w:rPr>
              <w:t xml:space="preserve">«Объемы и источники финансирования программы </w:t>
            </w:r>
          </w:p>
        </w:tc>
        <w:tc>
          <w:tcPr>
            <w:tcW w:w="204" w:type="pct"/>
          </w:tcPr>
          <w:p w:rsidR="00DC722C" w:rsidRPr="00C35702" w:rsidRDefault="00DC722C" w:rsidP="00DC722C">
            <w:pPr>
              <w:ind w:firstLine="709"/>
              <w:jc w:val="both"/>
              <w:rPr>
                <w:szCs w:val="28"/>
              </w:rPr>
            </w:pPr>
          </w:p>
          <w:p w:rsidR="00DC722C" w:rsidRPr="00C35702" w:rsidRDefault="00DC722C" w:rsidP="00DC722C">
            <w:pPr>
              <w:ind w:firstLine="709"/>
              <w:jc w:val="both"/>
              <w:rPr>
                <w:szCs w:val="28"/>
              </w:rPr>
            </w:pPr>
          </w:p>
          <w:p w:rsidR="00DC722C" w:rsidRPr="00C35702" w:rsidRDefault="00DC722C" w:rsidP="00DC722C">
            <w:pPr>
              <w:ind w:firstLine="709"/>
              <w:jc w:val="both"/>
              <w:rPr>
                <w:szCs w:val="28"/>
              </w:rPr>
            </w:pPr>
          </w:p>
        </w:tc>
        <w:tc>
          <w:tcPr>
            <w:tcW w:w="3492" w:type="pct"/>
          </w:tcPr>
          <w:p w:rsidR="00DC722C" w:rsidRPr="00C35702" w:rsidRDefault="00DC722C" w:rsidP="00DC722C">
            <w:pPr>
              <w:jc w:val="both"/>
              <w:rPr>
                <w:szCs w:val="28"/>
              </w:rPr>
            </w:pPr>
            <w:r w:rsidRPr="00C35702">
              <w:rPr>
                <w:szCs w:val="28"/>
              </w:rPr>
              <w:t>- общий объем финансирования составляет:</w:t>
            </w:r>
            <w:r>
              <w:rPr>
                <w:szCs w:val="28"/>
              </w:rPr>
              <w:t xml:space="preserve"> </w:t>
            </w:r>
            <w:r w:rsidRPr="000A75D0">
              <w:rPr>
                <w:b/>
                <w:szCs w:val="28"/>
              </w:rPr>
              <w:t>6</w:t>
            </w:r>
            <w:r>
              <w:rPr>
                <w:b/>
                <w:szCs w:val="28"/>
              </w:rPr>
              <w:t>315</w:t>
            </w:r>
            <w:r w:rsidRPr="000A75D0">
              <w:rPr>
                <w:b/>
                <w:szCs w:val="28"/>
              </w:rPr>
              <w:t>,3</w:t>
            </w:r>
            <w:r w:rsidRPr="000A75D0">
              <w:rPr>
                <w:b/>
                <w:sz w:val="18"/>
                <w:szCs w:val="18"/>
              </w:rPr>
              <w:t xml:space="preserve">  </w:t>
            </w:r>
            <w:r w:rsidRPr="00C35702">
              <w:rPr>
                <w:szCs w:val="28"/>
              </w:rPr>
              <w:t xml:space="preserve">тыс. </w:t>
            </w:r>
            <w:proofErr w:type="spellStart"/>
            <w:r w:rsidRPr="00C35702">
              <w:rPr>
                <w:szCs w:val="28"/>
              </w:rPr>
              <w:t>рублей</w:t>
            </w:r>
            <w:proofErr w:type="gramStart"/>
            <w:r w:rsidRPr="00C35702">
              <w:rPr>
                <w:szCs w:val="28"/>
              </w:rPr>
              <w:t>,в</w:t>
            </w:r>
            <w:proofErr w:type="spellEnd"/>
            <w:proofErr w:type="gramEnd"/>
            <w:r w:rsidRPr="00C35702">
              <w:rPr>
                <w:szCs w:val="28"/>
              </w:rPr>
              <w:t xml:space="preserve"> том числе средства районного бюджета – </w:t>
            </w:r>
            <w:r>
              <w:rPr>
                <w:b/>
              </w:rPr>
              <w:t>5015</w:t>
            </w:r>
            <w:r w:rsidRPr="000A75D0">
              <w:rPr>
                <w:b/>
              </w:rPr>
              <w:t xml:space="preserve">,3  </w:t>
            </w:r>
            <w:r w:rsidRPr="00C35702">
              <w:rPr>
                <w:szCs w:val="28"/>
              </w:rPr>
              <w:t xml:space="preserve">тыс. рублей, средств областного бюджета - </w:t>
            </w:r>
            <w:r w:rsidRPr="00B32FD9">
              <w:rPr>
                <w:b/>
                <w:szCs w:val="28"/>
              </w:rPr>
              <w:t>1300,</w:t>
            </w:r>
            <w:r>
              <w:rPr>
                <w:b/>
                <w:szCs w:val="28"/>
              </w:rPr>
              <w:t>0</w:t>
            </w:r>
            <w:r w:rsidRPr="00C35702">
              <w:rPr>
                <w:szCs w:val="28"/>
              </w:rPr>
              <w:t xml:space="preserve"> рублей »</w:t>
            </w:r>
          </w:p>
        </w:tc>
      </w:tr>
    </w:tbl>
    <w:p w:rsidR="00DC722C" w:rsidRDefault="00DC722C" w:rsidP="00DC722C">
      <w:pPr>
        <w:ind w:firstLine="709"/>
        <w:rPr>
          <w:szCs w:val="28"/>
        </w:rPr>
      </w:pPr>
    </w:p>
    <w:p w:rsidR="00DC722C" w:rsidRDefault="00DC722C" w:rsidP="00DC722C">
      <w:pPr>
        <w:ind w:firstLine="709"/>
      </w:pPr>
      <w:r>
        <w:rPr>
          <w:szCs w:val="28"/>
        </w:rPr>
        <w:t>2.</w:t>
      </w:r>
      <w:r w:rsidRPr="00C35702">
        <w:rPr>
          <w:szCs w:val="28"/>
        </w:rPr>
        <w:t xml:space="preserve"> Приложения №2, №3 к указанной программе изложить в новой редакции.</w:t>
      </w:r>
    </w:p>
    <w:p w:rsidR="00DC722C" w:rsidRPr="00314ED2" w:rsidRDefault="00DC722C" w:rsidP="00DC722C"/>
    <w:p w:rsidR="00DC722C" w:rsidRPr="00314ED2" w:rsidRDefault="00DC722C" w:rsidP="00DC722C"/>
    <w:p w:rsidR="00DC722C" w:rsidRPr="00314ED2" w:rsidRDefault="00DC722C" w:rsidP="00DC722C"/>
    <w:p w:rsidR="00DC722C" w:rsidRPr="00314ED2" w:rsidRDefault="00DC722C" w:rsidP="00DC722C"/>
    <w:p w:rsidR="00DC722C" w:rsidRPr="00314ED2" w:rsidRDefault="00DC722C" w:rsidP="00DC722C"/>
    <w:p w:rsidR="00DC722C" w:rsidRPr="00314ED2" w:rsidRDefault="00DC722C" w:rsidP="00DC722C"/>
    <w:p w:rsidR="00DC722C" w:rsidRPr="00314ED2" w:rsidRDefault="00DC722C" w:rsidP="00DC722C"/>
    <w:p w:rsidR="00DC722C" w:rsidRPr="00314ED2" w:rsidRDefault="00DC722C" w:rsidP="00DC722C"/>
    <w:p w:rsidR="00DC722C" w:rsidRDefault="00DC722C" w:rsidP="00DC722C"/>
    <w:p w:rsidR="00DC722C" w:rsidRDefault="00DC722C" w:rsidP="00DC722C"/>
    <w:p w:rsidR="00DC722C" w:rsidRDefault="00DC722C" w:rsidP="00DC722C"/>
    <w:p w:rsidR="00DC722C" w:rsidRDefault="00DC722C" w:rsidP="00DC722C"/>
    <w:p w:rsidR="00DC722C" w:rsidRDefault="00DC722C" w:rsidP="00DC722C"/>
    <w:p w:rsidR="00DC722C" w:rsidRDefault="00DC722C" w:rsidP="00DC722C"/>
    <w:p w:rsidR="00DC722C" w:rsidRDefault="00DC722C" w:rsidP="00DC722C"/>
    <w:p w:rsidR="00DC722C" w:rsidRDefault="00DC722C" w:rsidP="00DC722C"/>
    <w:p w:rsidR="00DC722C" w:rsidRDefault="00DC722C" w:rsidP="00DC722C"/>
    <w:p w:rsidR="00DC722C" w:rsidRDefault="00DC722C" w:rsidP="00DC722C"/>
    <w:p w:rsidR="00DC722C" w:rsidRDefault="00DC722C" w:rsidP="00DC722C"/>
    <w:p w:rsidR="00DC722C" w:rsidRDefault="00DC722C" w:rsidP="00DC722C"/>
    <w:p w:rsidR="00DC722C" w:rsidRDefault="00DC722C" w:rsidP="00DC722C"/>
    <w:p w:rsidR="00DC722C" w:rsidRPr="00314ED2" w:rsidRDefault="00DC722C" w:rsidP="00DC722C">
      <w:pPr>
        <w:sectPr w:rsidR="00DC722C" w:rsidRPr="00314ED2" w:rsidSect="00DC722C">
          <w:pgSz w:w="11906" w:h="16838"/>
          <w:pgMar w:top="1134" w:right="851" w:bottom="1134" w:left="1701" w:header="709" w:footer="709" w:gutter="0"/>
          <w:cols w:space="708"/>
          <w:docGrid w:linePitch="360"/>
        </w:sectPr>
      </w:pPr>
    </w:p>
    <w:p w:rsidR="00DC722C" w:rsidRPr="00AF2EA2" w:rsidRDefault="00DC722C" w:rsidP="00DC722C">
      <w:pPr>
        <w:widowControl w:val="0"/>
        <w:autoSpaceDE w:val="0"/>
        <w:autoSpaceDN w:val="0"/>
        <w:adjustRightInd w:val="0"/>
        <w:jc w:val="right"/>
        <w:outlineLvl w:val="1"/>
        <w:rPr>
          <w:szCs w:val="28"/>
        </w:rPr>
      </w:pPr>
      <w:r w:rsidRPr="00AF2EA2">
        <w:rPr>
          <w:szCs w:val="28"/>
        </w:rPr>
        <w:lastRenderedPageBreak/>
        <w:t>Приложение №2</w:t>
      </w:r>
    </w:p>
    <w:p w:rsidR="00DC722C" w:rsidRPr="00AF2EA2" w:rsidRDefault="00DC722C" w:rsidP="00DC722C">
      <w:pPr>
        <w:widowControl w:val="0"/>
        <w:autoSpaceDE w:val="0"/>
        <w:autoSpaceDN w:val="0"/>
        <w:adjustRightInd w:val="0"/>
        <w:jc w:val="right"/>
        <w:outlineLvl w:val="1"/>
        <w:rPr>
          <w:szCs w:val="28"/>
        </w:rPr>
      </w:pPr>
      <w:r w:rsidRPr="00AF2EA2">
        <w:rPr>
          <w:szCs w:val="28"/>
        </w:rPr>
        <w:t>к муниципальной программе</w:t>
      </w:r>
    </w:p>
    <w:p w:rsidR="00DC722C" w:rsidRPr="00AF2EA2" w:rsidRDefault="00DC722C" w:rsidP="00DC722C">
      <w:pPr>
        <w:autoSpaceDE w:val="0"/>
        <w:autoSpaceDN w:val="0"/>
        <w:adjustRightInd w:val="0"/>
        <w:ind w:firstLine="540"/>
        <w:jc w:val="right"/>
        <w:rPr>
          <w:szCs w:val="28"/>
        </w:rPr>
      </w:pPr>
      <w:r w:rsidRPr="00AF2EA2">
        <w:rPr>
          <w:bCs/>
          <w:szCs w:val="28"/>
        </w:rPr>
        <w:t>«Молодёжь Пинежья</w:t>
      </w:r>
      <w:r>
        <w:rPr>
          <w:bCs/>
          <w:szCs w:val="28"/>
        </w:rPr>
        <w:t xml:space="preserve"> </w:t>
      </w:r>
      <w:r w:rsidRPr="00AF2EA2">
        <w:rPr>
          <w:bCs/>
          <w:szCs w:val="28"/>
        </w:rPr>
        <w:t>на 2017– 2025 годы»</w:t>
      </w:r>
    </w:p>
    <w:p w:rsidR="00DC722C" w:rsidRPr="00AF2EA2" w:rsidRDefault="00DC722C" w:rsidP="00DC722C">
      <w:pPr>
        <w:widowControl w:val="0"/>
        <w:autoSpaceDE w:val="0"/>
        <w:autoSpaceDN w:val="0"/>
        <w:adjustRightInd w:val="0"/>
        <w:ind w:firstLine="540"/>
        <w:jc w:val="both"/>
        <w:rPr>
          <w:szCs w:val="28"/>
        </w:rPr>
      </w:pPr>
    </w:p>
    <w:p w:rsidR="00DC722C" w:rsidRPr="00AF2EA2" w:rsidRDefault="00DC722C" w:rsidP="00DC722C">
      <w:pPr>
        <w:pStyle w:val="ConsPlusNonformat"/>
        <w:jc w:val="center"/>
        <w:rPr>
          <w:rFonts w:ascii="Times New Roman" w:hAnsi="Times New Roman" w:cs="Times New Roman"/>
          <w:sz w:val="28"/>
          <w:szCs w:val="28"/>
        </w:rPr>
      </w:pPr>
      <w:r w:rsidRPr="00AF2EA2">
        <w:rPr>
          <w:rFonts w:ascii="Times New Roman" w:hAnsi="Times New Roman" w:cs="Times New Roman"/>
          <w:sz w:val="28"/>
          <w:szCs w:val="28"/>
        </w:rPr>
        <w:t xml:space="preserve">Ресурсное обеспечение </w:t>
      </w:r>
    </w:p>
    <w:p w:rsidR="00DC722C" w:rsidRPr="00AF2EA2" w:rsidRDefault="00DC722C" w:rsidP="00DC722C">
      <w:pPr>
        <w:pStyle w:val="ConsPlusNonformat"/>
        <w:jc w:val="center"/>
        <w:rPr>
          <w:rFonts w:ascii="Times New Roman" w:hAnsi="Times New Roman" w:cs="Times New Roman"/>
          <w:bCs/>
          <w:sz w:val="28"/>
          <w:szCs w:val="28"/>
        </w:rPr>
      </w:pPr>
      <w:r w:rsidRPr="00AF2EA2">
        <w:rPr>
          <w:rFonts w:ascii="Times New Roman" w:hAnsi="Times New Roman" w:cs="Times New Roman"/>
          <w:sz w:val="28"/>
          <w:szCs w:val="28"/>
        </w:rPr>
        <w:t>реализации  муниципальной программы</w:t>
      </w:r>
      <w:proofErr w:type="gramStart"/>
      <w:r w:rsidRPr="00AF2EA2">
        <w:rPr>
          <w:rFonts w:ascii="Times New Roman" w:hAnsi="Times New Roman" w:cs="Times New Roman"/>
          <w:bCs/>
          <w:sz w:val="28"/>
          <w:szCs w:val="28"/>
        </w:rPr>
        <w:t>«М</w:t>
      </w:r>
      <w:proofErr w:type="gramEnd"/>
      <w:r w:rsidRPr="00AF2EA2">
        <w:rPr>
          <w:rFonts w:ascii="Times New Roman" w:hAnsi="Times New Roman" w:cs="Times New Roman"/>
          <w:bCs/>
          <w:sz w:val="28"/>
          <w:szCs w:val="28"/>
        </w:rPr>
        <w:t>олодёжь Пинежья</w:t>
      </w:r>
      <w:r>
        <w:rPr>
          <w:rFonts w:ascii="Times New Roman" w:hAnsi="Times New Roman" w:cs="Times New Roman"/>
          <w:bCs/>
          <w:sz w:val="28"/>
          <w:szCs w:val="28"/>
        </w:rPr>
        <w:t xml:space="preserve"> </w:t>
      </w:r>
      <w:r w:rsidRPr="00AF2EA2">
        <w:rPr>
          <w:rFonts w:ascii="Times New Roman" w:hAnsi="Times New Roman" w:cs="Times New Roman"/>
          <w:bCs/>
          <w:sz w:val="28"/>
          <w:szCs w:val="28"/>
        </w:rPr>
        <w:t>на 2017– 2025 годы»</w:t>
      </w:r>
    </w:p>
    <w:p w:rsidR="00DC722C" w:rsidRPr="00AF2EA2" w:rsidRDefault="00DC722C" w:rsidP="00DC722C">
      <w:pPr>
        <w:pStyle w:val="ConsPlusNonformat"/>
        <w:jc w:val="center"/>
        <w:rPr>
          <w:rFonts w:ascii="Times New Roman" w:hAnsi="Times New Roman" w:cs="Times New Roman"/>
          <w:sz w:val="28"/>
          <w:szCs w:val="28"/>
        </w:rPr>
      </w:pPr>
      <w:r w:rsidRPr="00AF2EA2">
        <w:rPr>
          <w:rFonts w:ascii="Times New Roman" w:hAnsi="Times New Roman" w:cs="Times New Roman"/>
          <w:bCs/>
          <w:sz w:val="28"/>
          <w:szCs w:val="28"/>
        </w:rPr>
        <w:t>за счет средств районного бюджета</w:t>
      </w:r>
    </w:p>
    <w:p w:rsidR="00DC722C" w:rsidRPr="00C35702" w:rsidRDefault="00DC722C" w:rsidP="00DC722C">
      <w:pPr>
        <w:pStyle w:val="ConsPlusNonformat"/>
        <w:jc w:val="center"/>
        <w:rPr>
          <w:rFonts w:ascii="Times New Roman" w:hAnsi="Times New Roman" w:cs="Times New Roman"/>
          <w:sz w:val="28"/>
          <w:szCs w:val="28"/>
        </w:rPr>
      </w:pPr>
    </w:p>
    <w:p w:rsidR="00DC722C" w:rsidRPr="00C35702" w:rsidRDefault="00DC722C" w:rsidP="00DC722C">
      <w:pPr>
        <w:pStyle w:val="ConsPlusNonformat"/>
        <w:jc w:val="both"/>
        <w:rPr>
          <w:rFonts w:ascii="Times New Roman" w:hAnsi="Times New Roman" w:cs="Times New Roman"/>
          <w:sz w:val="28"/>
          <w:szCs w:val="28"/>
        </w:rPr>
      </w:pPr>
      <w:r w:rsidRPr="00C35702">
        <w:rPr>
          <w:rFonts w:ascii="Times New Roman" w:hAnsi="Times New Roman" w:cs="Times New Roman"/>
          <w:sz w:val="28"/>
          <w:szCs w:val="28"/>
        </w:rPr>
        <w:t xml:space="preserve">Ответственный исполнитель: отдел по социальным вопросам, молодежной политике и спорту администрации </w:t>
      </w:r>
      <w:r w:rsidRPr="00C35702">
        <w:rPr>
          <w:rFonts w:ascii="Times New Roman" w:hAnsi="Times New Roman" w:cs="Times New Roman"/>
          <w:sz w:val="28"/>
          <w:szCs w:val="28"/>
        </w:rPr>
        <w:br/>
        <w:t>МО «Пинежский район»</w:t>
      </w:r>
    </w:p>
    <w:p w:rsidR="00DC722C" w:rsidRPr="00C35702" w:rsidRDefault="00DC722C" w:rsidP="00DC722C">
      <w:pPr>
        <w:widowControl w:val="0"/>
        <w:autoSpaceDE w:val="0"/>
        <w:autoSpaceDN w:val="0"/>
        <w:adjustRightInd w:val="0"/>
        <w:jc w:val="both"/>
        <w:rPr>
          <w:szCs w:val="28"/>
        </w:rPr>
      </w:pPr>
    </w:p>
    <w:tbl>
      <w:tblPr>
        <w:tblW w:w="0" w:type="auto"/>
        <w:tblCellSpacing w:w="5" w:type="nil"/>
        <w:tblCellMar>
          <w:left w:w="75" w:type="dxa"/>
          <w:right w:w="75" w:type="dxa"/>
        </w:tblCellMar>
        <w:tblLook w:val="0000"/>
      </w:tblPr>
      <w:tblGrid>
        <w:gridCol w:w="1532"/>
        <w:gridCol w:w="3044"/>
        <w:gridCol w:w="3869"/>
        <w:gridCol w:w="688"/>
        <w:gridCol w:w="688"/>
        <w:gridCol w:w="688"/>
        <w:gridCol w:w="688"/>
        <w:gridCol w:w="688"/>
        <w:gridCol w:w="703"/>
        <w:gridCol w:w="688"/>
        <w:gridCol w:w="722"/>
        <w:gridCol w:w="722"/>
      </w:tblGrid>
      <w:tr w:rsidR="00DC722C" w:rsidRPr="00C35702" w:rsidTr="00DC722C">
        <w:trPr>
          <w:trHeight w:val="540"/>
          <w:tblCellSpacing w:w="5" w:type="nil"/>
        </w:trPr>
        <w:tc>
          <w:tcPr>
            <w:tcW w:w="0" w:type="auto"/>
            <w:vMerge w:val="restart"/>
            <w:tcBorders>
              <w:top w:val="single" w:sz="4" w:space="0" w:color="auto"/>
              <w:left w:val="single" w:sz="4" w:space="0" w:color="auto"/>
              <w:bottom w:val="single" w:sz="4" w:space="0" w:color="auto"/>
              <w:right w:val="single" w:sz="4" w:space="0" w:color="auto"/>
            </w:tcBorders>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 xml:space="preserve">      Статус      </w:t>
            </w:r>
          </w:p>
        </w:tc>
        <w:tc>
          <w:tcPr>
            <w:tcW w:w="0" w:type="auto"/>
            <w:vMerge w:val="restart"/>
            <w:tcBorders>
              <w:top w:val="single" w:sz="4" w:space="0" w:color="auto"/>
              <w:left w:val="single" w:sz="4" w:space="0" w:color="auto"/>
              <w:bottom w:val="single" w:sz="4" w:space="0" w:color="auto"/>
              <w:right w:val="single" w:sz="4" w:space="0" w:color="auto"/>
            </w:tcBorders>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 xml:space="preserve">Наименование муниципальной программы  </w:t>
            </w:r>
          </w:p>
        </w:tc>
        <w:tc>
          <w:tcPr>
            <w:tcW w:w="3868" w:type="dxa"/>
            <w:vMerge w:val="restart"/>
            <w:tcBorders>
              <w:top w:val="single" w:sz="4" w:space="0" w:color="auto"/>
              <w:left w:val="single" w:sz="4" w:space="0" w:color="auto"/>
              <w:bottom w:val="single" w:sz="4" w:space="0" w:color="auto"/>
              <w:right w:val="single" w:sz="4" w:space="0" w:color="auto"/>
            </w:tcBorders>
          </w:tcPr>
          <w:p w:rsidR="00DC722C" w:rsidRPr="00C35702" w:rsidRDefault="00DC722C" w:rsidP="00DC722C">
            <w:pPr>
              <w:pStyle w:val="ConsPlusCell"/>
              <w:jc w:val="both"/>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Ответственный исполнитель,</w:t>
            </w:r>
          </w:p>
          <w:p w:rsidR="00DC722C" w:rsidRPr="00C35702" w:rsidRDefault="00DC722C" w:rsidP="00DC722C">
            <w:pPr>
              <w:pStyle w:val="ConsPlusCell"/>
              <w:jc w:val="both"/>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 xml:space="preserve">соисполнитель муниципальной программы  </w:t>
            </w:r>
          </w:p>
        </w:tc>
        <w:tc>
          <w:tcPr>
            <w:tcW w:w="0" w:type="auto"/>
            <w:gridSpan w:val="9"/>
            <w:tcBorders>
              <w:top w:val="single" w:sz="4" w:space="0" w:color="auto"/>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Расходы районного бюджета, тыс. рублей</w:t>
            </w:r>
          </w:p>
        </w:tc>
      </w:tr>
      <w:tr w:rsidR="00DC722C" w:rsidRPr="00C35702" w:rsidTr="00DC722C">
        <w:trPr>
          <w:trHeight w:val="540"/>
          <w:tblCellSpacing w:w="5" w:type="nil"/>
        </w:trPr>
        <w:tc>
          <w:tcPr>
            <w:tcW w:w="0" w:type="auto"/>
            <w:vMerge/>
            <w:tcBorders>
              <w:left w:val="single" w:sz="4" w:space="0" w:color="auto"/>
              <w:bottom w:val="single" w:sz="4" w:space="0" w:color="auto"/>
              <w:right w:val="single" w:sz="4" w:space="0" w:color="auto"/>
            </w:tcBorders>
          </w:tcPr>
          <w:p w:rsidR="00DC722C" w:rsidRPr="00C35702" w:rsidRDefault="00DC722C" w:rsidP="00DC722C">
            <w:pPr>
              <w:pStyle w:val="ConsPlusCell"/>
              <w:rPr>
                <w:rFonts w:ascii="Times New Roman" w:eastAsia="Times New Roman" w:hAnsi="Times New Roman" w:cs="Times New Roman"/>
                <w:sz w:val="20"/>
                <w:szCs w:val="20"/>
              </w:rPr>
            </w:pPr>
          </w:p>
        </w:tc>
        <w:tc>
          <w:tcPr>
            <w:tcW w:w="0" w:type="auto"/>
            <w:vMerge/>
            <w:tcBorders>
              <w:left w:val="single" w:sz="4" w:space="0" w:color="auto"/>
              <w:bottom w:val="single" w:sz="4" w:space="0" w:color="auto"/>
              <w:right w:val="single" w:sz="4" w:space="0" w:color="auto"/>
            </w:tcBorders>
          </w:tcPr>
          <w:p w:rsidR="00DC722C" w:rsidRPr="00C35702" w:rsidRDefault="00DC722C" w:rsidP="00DC722C">
            <w:pPr>
              <w:pStyle w:val="ConsPlusCell"/>
              <w:rPr>
                <w:rFonts w:ascii="Times New Roman" w:eastAsia="Times New Roman" w:hAnsi="Times New Roman" w:cs="Times New Roman"/>
                <w:sz w:val="20"/>
                <w:szCs w:val="20"/>
              </w:rPr>
            </w:pPr>
          </w:p>
        </w:tc>
        <w:tc>
          <w:tcPr>
            <w:tcW w:w="3868" w:type="dxa"/>
            <w:vMerge/>
            <w:tcBorders>
              <w:left w:val="single" w:sz="4" w:space="0" w:color="auto"/>
              <w:bottom w:val="single" w:sz="4" w:space="0" w:color="auto"/>
              <w:right w:val="single" w:sz="4" w:space="0" w:color="auto"/>
            </w:tcBorders>
          </w:tcPr>
          <w:p w:rsidR="00DC722C" w:rsidRPr="00C35702" w:rsidRDefault="00DC722C" w:rsidP="00DC722C">
            <w:pPr>
              <w:pStyle w:val="ConsPlusCell"/>
              <w:rPr>
                <w:rFonts w:ascii="Times New Roman" w:eastAsia="Times New Roman" w:hAnsi="Times New Roman" w:cs="Times New Roman"/>
                <w:sz w:val="20"/>
                <w:szCs w:val="20"/>
              </w:rPr>
            </w:pP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2017 г.</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2018 г.</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2019 г.</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2020 г.</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2021 г.</w:t>
            </w:r>
          </w:p>
        </w:tc>
        <w:tc>
          <w:tcPr>
            <w:tcW w:w="0" w:type="auto"/>
            <w:tcBorders>
              <w:left w:val="single" w:sz="4" w:space="0" w:color="auto"/>
              <w:bottom w:val="single" w:sz="4" w:space="0" w:color="auto"/>
              <w:right w:val="single" w:sz="4" w:space="0" w:color="auto"/>
            </w:tcBorders>
          </w:tcPr>
          <w:p w:rsidR="00DC722C" w:rsidRPr="002D7554" w:rsidRDefault="00DC722C" w:rsidP="00DC722C">
            <w:pPr>
              <w:pStyle w:val="ConsPlusCell"/>
              <w:jc w:val="center"/>
              <w:rPr>
                <w:rFonts w:ascii="Times New Roman" w:eastAsia="Times New Roman" w:hAnsi="Times New Roman" w:cs="Times New Roman"/>
                <w:sz w:val="20"/>
                <w:szCs w:val="20"/>
              </w:rPr>
            </w:pPr>
            <w:r w:rsidRPr="002D7554">
              <w:rPr>
                <w:rFonts w:ascii="Times New Roman" w:eastAsia="Times New Roman" w:hAnsi="Times New Roman" w:cs="Times New Roman"/>
                <w:sz w:val="20"/>
                <w:szCs w:val="20"/>
              </w:rPr>
              <w:t>2022 г.</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2023 г.</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2024 г.</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2025 г.</w:t>
            </w:r>
          </w:p>
        </w:tc>
      </w:tr>
      <w:tr w:rsidR="00DC722C" w:rsidRPr="00C35702" w:rsidTr="00DC722C">
        <w:trPr>
          <w:tblCellSpacing w:w="5" w:type="nil"/>
        </w:trPr>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1</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2</w:t>
            </w:r>
          </w:p>
        </w:tc>
        <w:tc>
          <w:tcPr>
            <w:tcW w:w="3868" w:type="dxa"/>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3</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4</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5</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6</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7</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8</w:t>
            </w:r>
          </w:p>
        </w:tc>
        <w:tc>
          <w:tcPr>
            <w:tcW w:w="0" w:type="auto"/>
            <w:tcBorders>
              <w:left w:val="single" w:sz="4" w:space="0" w:color="auto"/>
              <w:bottom w:val="single" w:sz="4" w:space="0" w:color="auto"/>
              <w:right w:val="single" w:sz="4" w:space="0" w:color="auto"/>
            </w:tcBorders>
          </w:tcPr>
          <w:p w:rsidR="00DC722C" w:rsidRPr="002D7554" w:rsidRDefault="00DC722C" w:rsidP="00DC722C">
            <w:pPr>
              <w:pStyle w:val="ConsPlusCell"/>
              <w:jc w:val="center"/>
              <w:rPr>
                <w:rFonts w:ascii="Times New Roman" w:eastAsia="Times New Roman" w:hAnsi="Times New Roman" w:cs="Times New Roman"/>
                <w:sz w:val="20"/>
                <w:szCs w:val="20"/>
              </w:rPr>
            </w:pPr>
            <w:r w:rsidRPr="002D7554">
              <w:rPr>
                <w:rFonts w:ascii="Times New Roman" w:eastAsia="Times New Roman" w:hAnsi="Times New Roman" w:cs="Times New Roman"/>
                <w:sz w:val="20"/>
                <w:szCs w:val="20"/>
              </w:rPr>
              <w:t>9</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10</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11</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12</w:t>
            </w:r>
          </w:p>
        </w:tc>
      </w:tr>
      <w:tr w:rsidR="00DC722C" w:rsidRPr="00C35702" w:rsidTr="00DC722C">
        <w:trPr>
          <w:tblCellSpacing w:w="5" w:type="nil"/>
        </w:trPr>
        <w:tc>
          <w:tcPr>
            <w:tcW w:w="0" w:type="auto"/>
            <w:vMerge w:val="restart"/>
            <w:tcBorders>
              <w:top w:val="single" w:sz="4" w:space="0" w:color="auto"/>
              <w:left w:val="single" w:sz="4" w:space="0" w:color="auto"/>
              <w:bottom w:val="single" w:sz="4" w:space="0" w:color="auto"/>
              <w:right w:val="single" w:sz="4" w:space="0" w:color="auto"/>
            </w:tcBorders>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Муниципальная</w:t>
            </w:r>
            <w:r w:rsidRPr="00C35702">
              <w:rPr>
                <w:rFonts w:ascii="Times New Roman" w:eastAsia="Times New Roman" w:hAnsi="Times New Roman" w:cs="Times New Roman"/>
                <w:sz w:val="20"/>
                <w:szCs w:val="20"/>
              </w:rPr>
              <w:br/>
              <w:t xml:space="preserve">программа         </w:t>
            </w:r>
          </w:p>
        </w:tc>
        <w:tc>
          <w:tcPr>
            <w:tcW w:w="0" w:type="auto"/>
            <w:vMerge w:val="restart"/>
            <w:tcBorders>
              <w:top w:val="single" w:sz="4" w:space="0" w:color="auto"/>
              <w:left w:val="single" w:sz="4" w:space="0" w:color="auto"/>
              <w:bottom w:val="single" w:sz="4" w:space="0" w:color="auto"/>
              <w:right w:val="single" w:sz="4" w:space="0" w:color="auto"/>
            </w:tcBorders>
          </w:tcPr>
          <w:p w:rsidR="00DC722C" w:rsidRPr="00C35702" w:rsidRDefault="00DC722C" w:rsidP="00DC722C">
            <w:pPr>
              <w:autoSpaceDE w:val="0"/>
              <w:autoSpaceDN w:val="0"/>
              <w:adjustRightInd w:val="0"/>
              <w:rPr>
                <w:bCs/>
                <w:sz w:val="20"/>
              </w:rPr>
            </w:pPr>
            <w:r w:rsidRPr="00C35702">
              <w:rPr>
                <w:bCs/>
                <w:sz w:val="20"/>
              </w:rPr>
              <w:t>«Молодёжь Пинежья на 2017-2025 годы»</w:t>
            </w:r>
          </w:p>
          <w:p w:rsidR="00DC722C" w:rsidRPr="00C35702" w:rsidRDefault="00DC722C" w:rsidP="00DC722C">
            <w:pPr>
              <w:autoSpaceDE w:val="0"/>
              <w:autoSpaceDN w:val="0"/>
              <w:adjustRightInd w:val="0"/>
              <w:jc w:val="both"/>
              <w:rPr>
                <w:bCs/>
                <w:sz w:val="20"/>
              </w:rPr>
            </w:pPr>
          </w:p>
        </w:tc>
        <w:tc>
          <w:tcPr>
            <w:tcW w:w="3868" w:type="dxa"/>
            <w:tcBorders>
              <w:left w:val="single" w:sz="4" w:space="0" w:color="auto"/>
              <w:bottom w:val="single" w:sz="4" w:space="0" w:color="auto"/>
              <w:right w:val="single" w:sz="4" w:space="0" w:color="auto"/>
            </w:tcBorders>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всего:</w:t>
            </w:r>
          </w:p>
        </w:tc>
        <w:tc>
          <w:tcPr>
            <w:tcW w:w="0" w:type="auto"/>
            <w:tcBorders>
              <w:left w:val="single" w:sz="4" w:space="0" w:color="auto"/>
              <w:bottom w:val="single" w:sz="4" w:space="0" w:color="auto"/>
              <w:right w:val="single" w:sz="4" w:space="0" w:color="auto"/>
            </w:tcBorders>
          </w:tcPr>
          <w:p w:rsidR="00DC722C" w:rsidRPr="00C35702" w:rsidRDefault="00DC722C" w:rsidP="00DC722C">
            <w:pPr>
              <w:jc w:val="center"/>
              <w:rPr>
                <w:sz w:val="20"/>
              </w:rPr>
            </w:pPr>
            <w:r w:rsidRPr="00C35702">
              <w:rPr>
                <w:sz w:val="20"/>
              </w:rPr>
              <w:t>240,0</w:t>
            </w:r>
          </w:p>
        </w:tc>
        <w:tc>
          <w:tcPr>
            <w:tcW w:w="0" w:type="auto"/>
            <w:tcBorders>
              <w:left w:val="single" w:sz="4" w:space="0" w:color="auto"/>
              <w:bottom w:val="single" w:sz="4" w:space="0" w:color="auto"/>
              <w:right w:val="single" w:sz="4" w:space="0" w:color="auto"/>
            </w:tcBorders>
          </w:tcPr>
          <w:p w:rsidR="00DC722C" w:rsidRPr="00C35702" w:rsidRDefault="00DC722C" w:rsidP="00DC722C">
            <w:pPr>
              <w:rPr>
                <w:sz w:val="20"/>
              </w:rPr>
            </w:pPr>
            <w:r w:rsidRPr="00C35702">
              <w:rPr>
                <w:sz w:val="20"/>
              </w:rPr>
              <w:t>250,0</w:t>
            </w:r>
          </w:p>
        </w:tc>
        <w:tc>
          <w:tcPr>
            <w:tcW w:w="0" w:type="auto"/>
            <w:tcBorders>
              <w:left w:val="single" w:sz="4" w:space="0" w:color="auto"/>
              <w:bottom w:val="single" w:sz="4" w:space="0" w:color="auto"/>
              <w:right w:val="single" w:sz="4" w:space="0" w:color="auto"/>
            </w:tcBorders>
          </w:tcPr>
          <w:p w:rsidR="00DC722C" w:rsidRPr="00C35702" w:rsidRDefault="00DC722C" w:rsidP="00DC722C">
            <w:pPr>
              <w:jc w:val="center"/>
              <w:rPr>
                <w:sz w:val="20"/>
              </w:rPr>
            </w:pPr>
            <w:r w:rsidRPr="00C35702">
              <w:rPr>
                <w:sz w:val="20"/>
              </w:rPr>
              <w:t>473,5</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430,8</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675,3</w:t>
            </w:r>
          </w:p>
        </w:tc>
        <w:tc>
          <w:tcPr>
            <w:tcW w:w="0" w:type="auto"/>
            <w:tcBorders>
              <w:left w:val="single" w:sz="4" w:space="0" w:color="auto"/>
              <w:bottom w:val="single" w:sz="4" w:space="0" w:color="auto"/>
              <w:right w:val="single" w:sz="4" w:space="0" w:color="auto"/>
            </w:tcBorders>
          </w:tcPr>
          <w:p w:rsidR="00DC722C" w:rsidRPr="002D7554" w:rsidRDefault="00DC722C" w:rsidP="00DC722C">
            <w:pPr>
              <w:pStyle w:val="ConsPlusCell"/>
              <w:jc w:val="center"/>
              <w:rPr>
                <w:rFonts w:ascii="Times New Roman" w:eastAsia="Times New Roman" w:hAnsi="Times New Roman" w:cs="Times New Roman"/>
                <w:sz w:val="20"/>
                <w:szCs w:val="20"/>
              </w:rPr>
            </w:pPr>
            <w:r w:rsidRPr="002D7554">
              <w:rPr>
                <w:rFonts w:ascii="Times New Roman" w:hAnsi="Times New Roman" w:cs="Times New Roman"/>
              </w:rPr>
              <w:t>353,3</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480,0</w:t>
            </w:r>
          </w:p>
        </w:tc>
        <w:tc>
          <w:tcPr>
            <w:tcW w:w="0" w:type="auto"/>
            <w:tcBorders>
              <w:left w:val="single" w:sz="4" w:space="0" w:color="auto"/>
              <w:bottom w:val="single" w:sz="4" w:space="0" w:color="auto"/>
              <w:right w:val="single" w:sz="4" w:space="0" w:color="auto"/>
            </w:tcBorders>
          </w:tcPr>
          <w:p w:rsidR="00DC722C" w:rsidRPr="00C35702" w:rsidRDefault="00DC722C" w:rsidP="00DC722C">
            <w:r w:rsidRPr="00C35702">
              <w:rPr>
                <w:sz w:val="20"/>
              </w:rPr>
              <w:t>1056,2</w:t>
            </w:r>
          </w:p>
        </w:tc>
        <w:tc>
          <w:tcPr>
            <w:tcW w:w="0" w:type="auto"/>
            <w:tcBorders>
              <w:left w:val="single" w:sz="4" w:space="0" w:color="auto"/>
              <w:bottom w:val="single" w:sz="4" w:space="0" w:color="auto"/>
              <w:right w:val="single" w:sz="4" w:space="0" w:color="auto"/>
            </w:tcBorders>
          </w:tcPr>
          <w:p w:rsidR="00DC722C" w:rsidRPr="00C35702" w:rsidRDefault="00DC722C" w:rsidP="00DC722C">
            <w:r w:rsidRPr="00C35702">
              <w:rPr>
                <w:sz w:val="20"/>
              </w:rPr>
              <w:t>1056,2</w:t>
            </w:r>
          </w:p>
        </w:tc>
      </w:tr>
      <w:tr w:rsidR="00DC722C" w:rsidRPr="00C35702" w:rsidTr="00DC722C">
        <w:trPr>
          <w:tblCellSpacing w:w="5" w:type="nil"/>
        </w:trPr>
        <w:tc>
          <w:tcPr>
            <w:tcW w:w="0" w:type="auto"/>
            <w:vMerge/>
            <w:tcBorders>
              <w:top w:val="single" w:sz="4" w:space="0" w:color="auto"/>
              <w:left w:val="single" w:sz="4" w:space="0" w:color="auto"/>
              <w:bottom w:val="single" w:sz="4" w:space="0" w:color="auto"/>
              <w:right w:val="single" w:sz="4" w:space="0" w:color="auto"/>
            </w:tcBorders>
          </w:tcPr>
          <w:p w:rsidR="00DC722C" w:rsidRPr="00C35702" w:rsidRDefault="00DC722C" w:rsidP="00DC722C">
            <w:pPr>
              <w:pStyle w:val="ConsPlusCell"/>
              <w:rPr>
                <w:rFonts w:ascii="Times New Roman" w:eastAsia="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tcPr>
          <w:p w:rsidR="00DC722C" w:rsidRPr="00C35702" w:rsidRDefault="00DC722C" w:rsidP="00DC722C">
            <w:pPr>
              <w:pStyle w:val="ConsPlusCell"/>
              <w:rPr>
                <w:rFonts w:ascii="Times New Roman" w:eastAsia="Times New Roman" w:hAnsi="Times New Roman" w:cs="Times New Roman"/>
                <w:sz w:val="20"/>
                <w:szCs w:val="20"/>
              </w:rPr>
            </w:pPr>
          </w:p>
        </w:tc>
        <w:tc>
          <w:tcPr>
            <w:tcW w:w="3868" w:type="dxa"/>
            <w:tcBorders>
              <w:left w:val="single" w:sz="4" w:space="0" w:color="auto"/>
              <w:bottom w:val="single" w:sz="4" w:space="0" w:color="auto"/>
              <w:right w:val="single" w:sz="4" w:space="0" w:color="auto"/>
            </w:tcBorders>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отдел по социальным вопросам, молодежной политике и спорту</w:t>
            </w:r>
          </w:p>
        </w:tc>
        <w:tc>
          <w:tcPr>
            <w:tcW w:w="0" w:type="auto"/>
            <w:tcBorders>
              <w:left w:val="single" w:sz="4" w:space="0" w:color="auto"/>
              <w:bottom w:val="single" w:sz="4" w:space="0" w:color="auto"/>
              <w:right w:val="single" w:sz="4" w:space="0" w:color="auto"/>
            </w:tcBorders>
          </w:tcPr>
          <w:p w:rsidR="00DC722C" w:rsidRPr="00C35702" w:rsidRDefault="00DC722C" w:rsidP="00DC722C">
            <w:pPr>
              <w:jc w:val="center"/>
              <w:rPr>
                <w:sz w:val="20"/>
              </w:rPr>
            </w:pPr>
            <w:r w:rsidRPr="00C35702">
              <w:rPr>
                <w:sz w:val="20"/>
              </w:rPr>
              <w:t>240,0</w:t>
            </w:r>
          </w:p>
        </w:tc>
        <w:tc>
          <w:tcPr>
            <w:tcW w:w="0" w:type="auto"/>
            <w:tcBorders>
              <w:left w:val="single" w:sz="4" w:space="0" w:color="auto"/>
              <w:bottom w:val="single" w:sz="4" w:space="0" w:color="auto"/>
              <w:right w:val="single" w:sz="4" w:space="0" w:color="auto"/>
            </w:tcBorders>
          </w:tcPr>
          <w:p w:rsidR="00DC722C" w:rsidRPr="00C35702" w:rsidRDefault="00DC722C" w:rsidP="00DC722C">
            <w:pPr>
              <w:jc w:val="center"/>
              <w:rPr>
                <w:sz w:val="20"/>
              </w:rPr>
            </w:pPr>
            <w:r w:rsidRPr="00C35702">
              <w:rPr>
                <w:sz w:val="20"/>
              </w:rPr>
              <w:t>250,0</w:t>
            </w:r>
          </w:p>
        </w:tc>
        <w:tc>
          <w:tcPr>
            <w:tcW w:w="0" w:type="auto"/>
            <w:tcBorders>
              <w:left w:val="single" w:sz="4" w:space="0" w:color="auto"/>
              <w:bottom w:val="single" w:sz="4" w:space="0" w:color="auto"/>
              <w:right w:val="single" w:sz="4" w:space="0" w:color="auto"/>
            </w:tcBorders>
          </w:tcPr>
          <w:p w:rsidR="00DC722C" w:rsidRPr="00C35702" w:rsidRDefault="00DC722C" w:rsidP="00DC722C">
            <w:pPr>
              <w:jc w:val="center"/>
              <w:rPr>
                <w:sz w:val="20"/>
              </w:rPr>
            </w:pPr>
            <w:r w:rsidRPr="00C35702">
              <w:rPr>
                <w:sz w:val="20"/>
              </w:rPr>
              <w:t>417,5</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430,8</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675,3</w:t>
            </w:r>
          </w:p>
        </w:tc>
        <w:tc>
          <w:tcPr>
            <w:tcW w:w="0" w:type="auto"/>
            <w:tcBorders>
              <w:left w:val="single" w:sz="4" w:space="0" w:color="auto"/>
              <w:bottom w:val="single" w:sz="4" w:space="0" w:color="auto"/>
              <w:right w:val="single" w:sz="4" w:space="0" w:color="auto"/>
            </w:tcBorders>
          </w:tcPr>
          <w:p w:rsidR="00DC722C" w:rsidRPr="002D7554" w:rsidRDefault="00DC722C" w:rsidP="00DC722C">
            <w:pPr>
              <w:pStyle w:val="ConsPlusCell"/>
              <w:jc w:val="center"/>
              <w:rPr>
                <w:rFonts w:ascii="Times New Roman" w:eastAsia="Times New Roman" w:hAnsi="Times New Roman" w:cs="Times New Roman"/>
                <w:sz w:val="20"/>
                <w:szCs w:val="20"/>
              </w:rPr>
            </w:pPr>
            <w:r w:rsidRPr="002D7554">
              <w:rPr>
                <w:rFonts w:ascii="Times New Roman" w:hAnsi="Times New Roman" w:cs="Times New Roman"/>
              </w:rPr>
              <w:t>353,3</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480,0</w:t>
            </w:r>
          </w:p>
        </w:tc>
        <w:tc>
          <w:tcPr>
            <w:tcW w:w="0" w:type="auto"/>
            <w:tcBorders>
              <w:left w:val="single" w:sz="4" w:space="0" w:color="auto"/>
              <w:bottom w:val="single" w:sz="4" w:space="0" w:color="auto"/>
              <w:right w:val="single" w:sz="4" w:space="0" w:color="auto"/>
            </w:tcBorders>
          </w:tcPr>
          <w:p w:rsidR="00DC722C" w:rsidRPr="00C35702" w:rsidRDefault="00DC722C" w:rsidP="00DC722C">
            <w:r w:rsidRPr="00C35702">
              <w:rPr>
                <w:sz w:val="20"/>
              </w:rPr>
              <w:t>1056,2</w:t>
            </w:r>
          </w:p>
        </w:tc>
        <w:tc>
          <w:tcPr>
            <w:tcW w:w="0" w:type="auto"/>
            <w:tcBorders>
              <w:left w:val="single" w:sz="4" w:space="0" w:color="auto"/>
              <w:bottom w:val="single" w:sz="4" w:space="0" w:color="auto"/>
              <w:right w:val="single" w:sz="4" w:space="0" w:color="auto"/>
            </w:tcBorders>
          </w:tcPr>
          <w:p w:rsidR="00DC722C" w:rsidRPr="00C35702" w:rsidRDefault="00DC722C" w:rsidP="00DC722C">
            <w:r w:rsidRPr="00C35702">
              <w:rPr>
                <w:sz w:val="20"/>
              </w:rPr>
              <w:t>1056,2</w:t>
            </w:r>
          </w:p>
        </w:tc>
      </w:tr>
      <w:tr w:rsidR="00DC722C" w:rsidRPr="00C35702" w:rsidTr="00DC722C">
        <w:trPr>
          <w:tblCellSpacing w:w="5" w:type="nil"/>
        </w:trPr>
        <w:tc>
          <w:tcPr>
            <w:tcW w:w="0" w:type="auto"/>
            <w:vMerge/>
            <w:tcBorders>
              <w:top w:val="single" w:sz="4" w:space="0" w:color="auto"/>
              <w:left w:val="single" w:sz="4" w:space="0" w:color="auto"/>
              <w:bottom w:val="single" w:sz="4" w:space="0" w:color="auto"/>
              <w:right w:val="single" w:sz="4" w:space="0" w:color="auto"/>
            </w:tcBorders>
          </w:tcPr>
          <w:p w:rsidR="00DC722C" w:rsidRPr="00C35702" w:rsidRDefault="00DC722C" w:rsidP="00DC722C">
            <w:pPr>
              <w:pStyle w:val="ConsPlusCell"/>
              <w:rPr>
                <w:rFonts w:ascii="Times New Roman" w:eastAsia="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tcPr>
          <w:p w:rsidR="00DC722C" w:rsidRPr="00C35702" w:rsidRDefault="00DC722C" w:rsidP="00DC722C">
            <w:pPr>
              <w:pStyle w:val="ConsPlusCell"/>
              <w:rPr>
                <w:rFonts w:ascii="Times New Roman" w:eastAsia="Times New Roman" w:hAnsi="Times New Roman" w:cs="Times New Roman"/>
                <w:sz w:val="20"/>
                <w:szCs w:val="20"/>
              </w:rPr>
            </w:pPr>
          </w:p>
        </w:tc>
        <w:tc>
          <w:tcPr>
            <w:tcW w:w="3868" w:type="dxa"/>
            <w:tcBorders>
              <w:left w:val="single" w:sz="4" w:space="0" w:color="auto"/>
              <w:bottom w:val="single" w:sz="4" w:space="0" w:color="auto"/>
              <w:right w:val="single" w:sz="4" w:space="0" w:color="auto"/>
            </w:tcBorders>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отдел по культуре и туризму</w:t>
            </w:r>
          </w:p>
        </w:tc>
        <w:tc>
          <w:tcPr>
            <w:tcW w:w="0" w:type="auto"/>
            <w:tcBorders>
              <w:left w:val="single" w:sz="4" w:space="0" w:color="auto"/>
              <w:bottom w:val="single" w:sz="4" w:space="0" w:color="auto"/>
              <w:right w:val="single" w:sz="4" w:space="0" w:color="auto"/>
            </w:tcBorders>
          </w:tcPr>
          <w:p w:rsidR="00DC722C" w:rsidRPr="00C35702" w:rsidRDefault="00DC722C" w:rsidP="00DC722C">
            <w:pPr>
              <w:jc w:val="center"/>
              <w:rPr>
                <w:sz w:val="20"/>
              </w:rPr>
            </w:pPr>
            <w:r w:rsidRPr="00C35702">
              <w:rPr>
                <w:sz w:val="20"/>
              </w:rPr>
              <w:t>-</w:t>
            </w:r>
          </w:p>
        </w:tc>
        <w:tc>
          <w:tcPr>
            <w:tcW w:w="0" w:type="auto"/>
            <w:tcBorders>
              <w:left w:val="single" w:sz="4" w:space="0" w:color="auto"/>
              <w:bottom w:val="single" w:sz="4" w:space="0" w:color="auto"/>
              <w:right w:val="single" w:sz="4" w:space="0" w:color="auto"/>
            </w:tcBorders>
          </w:tcPr>
          <w:p w:rsidR="00DC722C" w:rsidRPr="00C35702" w:rsidRDefault="00DC722C" w:rsidP="00DC722C">
            <w:pPr>
              <w:jc w:val="center"/>
              <w:rPr>
                <w:sz w:val="20"/>
              </w:rPr>
            </w:pPr>
            <w:r w:rsidRPr="00C35702">
              <w:rPr>
                <w:sz w:val="20"/>
              </w:rPr>
              <w:t>-</w:t>
            </w:r>
          </w:p>
        </w:tc>
        <w:tc>
          <w:tcPr>
            <w:tcW w:w="0" w:type="auto"/>
            <w:tcBorders>
              <w:left w:val="single" w:sz="4" w:space="0" w:color="auto"/>
              <w:bottom w:val="single" w:sz="4" w:space="0" w:color="auto"/>
              <w:right w:val="single" w:sz="4" w:space="0" w:color="auto"/>
            </w:tcBorders>
          </w:tcPr>
          <w:p w:rsidR="00DC722C" w:rsidRPr="00C35702" w:rsidRDefault="00DC722C" w:rsidP="00DC722C">
            <w:pPr>
              <w:jc w:val="center"/>
              <w:rPr>
                <w:sz w:val="20"/>
              </w:rPr>
            </w:pPr>
            <w:r w:rsidRPr="00C35702">
              <w:rPr>
                <w:sz w:val="20"/>
              </w:rPr>
              <w:t>56,0</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0" w:type="auto"/>
            <w:tcBorders>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r>
      <w:tr w:rsidR="00DC722C" w:rsidRPr="00C35702" w:rsidTr="00DC722C">
        <w:trPr>
          <w:tblCellSpacing w:w="5" w:type="nil"/>
        </w:trPr>
        <w:tc>
          <w:tcPr>
            <w:tcW w:w="0" w:type="auto"/>
            <w:vMerge/>
            <w:tcBorders>
              <w:top w:val="single" w:sz="4" w:space="0" w:color="auto"/>
              <w:left w:val="single" w:sz="4" w:space="0" w:color="auto"/>
              <w:bottom w:val="single" w:sz="4" w:space="0" w:color="auto"/>
              <w:right w:val="single" w:sz="4" w:space="0" w:color="auto"/>
            </w:tcBorders>
          </w:tcPr>
          <w:p w:rsidR="00DC722C" w:rsidRPr="00C35702" w:rsidRDefault="00DC722C" w:rsidP="00DC722C">
            <w:pPr>
              <w:pStyle w:val="ConsPlusCell"/>
              <w:rPr>
                <w:rFonts w:ascii="Times New Roman" w:eastAsia="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tcPr>
          <w:p w:rsidR="00DC722C" w:rsidRPr="00C35702" w:rsidRDefault="00DC722C" w:rsidP="00DC722C">
            <w:pPr>
              <w:pStyle w:val="ConsPlusCell"/>
              <w:rPr>
                <w:rFonts w:ascii="Times New Roman" w:eastAsia="Times New Roman" w:hAnsi="Times New Roman" w:cs="Times New Roman"/>
                <w:sz w:val="20"/>
                <w:szCs w:val="20"/>
              </w:rPr>
            </w:pPr>
          </w:p>
        </w:tc>
        <w:tc>
          <w:tcPr>
            <w:tcW w:w="3868" w:type="dxa"/>
            <w:tcBorders>
              <w:top w:val="single" w:sz="4" w:space="0" w:color="auto"/>
              <w:left w:val="single" w:sz="4" w:space="0" w:color="auto"/>
              <w:bottom w:val="single" w:sz="4" w:space="0" w:color="auto"/>
              <w:right w:val="single" w:sz="4" w:space="0" w:color="auto"/>
            </w:tcBorders>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hAnsi="Times New Roman" w:cs="Times New Roman"/>
                <w:sz w:val="20"/>
                <w:szCs w:val="20"/>
              </w:rPr>
              <w:t>администрация МО «Пинежский район»</w:t>
            </w:r>
          </w:p>
        </w:tc>
        <w:tc>
          <w:tcPr>
            <w:tcW w:w="0" w:type="auto"/>
            <w:tcBorders>
              <w:top w:val="single" w:sz="4" w:space="0" w:color="auto"/>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0" w:type="auto"/>
            <w:tcBorders>
              <w:top w:val="single" w:sz="4" w:space="0" w:color="auto"/>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0" w:type="auto"/>
            <w:tcBorders>
              <w:top w:val="single" w:sz="4" w:space="0" w:color="auto"/>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0" w:type="auto"/>
            <w:tcBorders>
              <w:top w:val="single" w:sz="4" w:space="0" w:color="auto"/>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0" w:type="auto"/>
            <w:tcBorders>
              <w:top w:val="single" w:sz="4" w:space="0" w:color="auto"/>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0" w:type="auto"/>
            <w:tcBorders>
              <w:top w:val="single" w:sz="4" w:space="0" w:color="auto"/>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0" w:type="auto"/>
            <w:tcBorders>
              <w:top w:val="single" w:sz="4" w:space="0" w:color="auto"/>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0" w:type="auto"/>
            <w:tcBorders>
              <w:top w:val="single" w:sz="4" w:space="0" w:color="auto"/>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0" w:type="auto"/>
            <w:tcBorders>
              <w:top w:val="single" w:sz="4" w:space="0" w:color="auto"/>
              <w:left w:val="single" w:sz="4" w:space="0" w:color="auto"/>
              <w:bottom w:val="single" w:sz="4" w:space="0" w:color="auto"/>
              <w:right w:val="single" w:sz="4" w:space="0" w:color="auto"/>
            </w:tcBorders>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r>
    </w:tbl>
    <w:p w:rsidR="00DC722C" w:rsidRDefault="00DC722C" w:rsidP="00DC722C">
      <w:pPr>
        <w:pStyle w:val="ConsPlusNonformat"/>
        <w:sectPr w:rsidR="00DC722C" w:rsidSect="00DC722C">
          <w:pgSz w:w="16838" w:h="11906" w:orient="landscape"/>
          <w:pgMar w:top="1701" w:right="1134" w:bottom="851" w:left="1134" w:header="709" w:footer="709" w:gutter="0"/>
          <w:cols w:space="708"/>
          <w:docGrid w:linePitch="360"/>
        </w:sectPr>
      </w:pPr>
    </w:p>
    <w:p w:rsidR="00DC722C" w:rsidRPr="00AF2EA2" w:rsidRDefault="00DC722C" w:rsidP="00DC722C">
      <w:pPr>
        <w:ind w:firstLine="9923"/>
        <w:contextualSpacing/>
        <w:jc w:val="right"/>
        <w:rPr>
          <w:szCs w:val="28"/>
        </w:rPr>
      </w:pPr>
      <w:r w:rsidRPr="00AF2EA2">
        <w:rPr>
          <w:szCs w:val="28"/>
        </w:rPr>
        <w:lastRenderedPageBreak/>
        <w:t>Приложение №3</w:t>
      </w:r>
    </w:p>
    <w:p w:rsidR="00DC722C" w:rsidRPr="00AF2EA2" w:rsidRDefault="00DC722C" w:rsidP="00DC722C">
      <w:pPr>
        <w:widowControl w:val="0"/>
        <w:autoSpaceDE w:val="0"/>
        <w:autoSpaceDN w:val="0"/>
        <w:adjustRightInd w:val="0"/>
        <w:contextualSpacing/>
        <w:jc w:val="right"/>
        <w:outlineLvl w:val="1"/>
        <w:rPr>
          <w:szCs w:val="28"/>
        </w:rPr>
      </w:pPr>
      <w:r w:rsidRPr="00AF2EA2">
        <w:rPr>
          <w:szCs w:val="28"/>
        </w:rPr>
        <w:t xml:space="preserve"> к муниципальной программе</w:t>
      </w:r>
    </w:p>
    <w:p w:rsidR="00DC722C" w:rsidRPr="00AF2EA2" w:rsidRDefault="00DC722C" w:rsidP="00DC722C">
      <w:pPr>
        <w:autoSpaceDE w:val="0"/>
        <w:autoSpaceDN w:val="0"/>
        <w:adjustRightInd w:val="0"/>
        <w:ind w:firstLine="540"/>
        <w:contextualSpacing/>
        <w:jc w:val="right"/>
        <w:rPr>
          <w:bCs/>
          <w:szCs w:val="28"/>
        </w:rPr>
      </w:pPr>
      <w:r w:rsidRPr="00AF2EA2">
        <w:rPr>
          <w:bCs/>
          <w:szCs w:val="28"/>
        </w:rPr>
        <w:t xml:space="preserve">«Молодёжь </w:t>
      </w:r>
      <w:proofErr w:type="spellStart"/>
      <w:r w:rsidRPr="00AF2EA2">
        <w:rPr>
          <w:bCs/>
          <w:szCs w:val="28"/>
        </w:rPr>
        <w:t>Пинежьяна</w:t>
      </w:r>
      <w:proofErr w:type="spellEnd"/>
      <w:r w:rsidRPr="00AF2EA2">
        <w:rPr>
          <w:bCs/>
          <w:szCs w:val="28"/>
        </w:rPr>
        <w:t xml:space="preserve"> 2017 - 2025 годы»</w:t>
      </w:r>
    </w:p>
    <w:p w:rsidR="00DC722C" w:rsidRPr="00C35702" w:rsidRDefault="00DC722C" w:rsidP="00DC722C">
      <w:pPr>
        <w:autoSpaceDE w:val="0"/>
        <w:autoSpaceDN w:val="0"/>
        <w:adjustRightInd w:val="0"/>
        <w:contextualSpacing/>
        <w:jc w:val="center"/>
        <w:outlineLvl w:val="1"/>
        <w:rPr>
          <w:b/>
        </w:rPr>
      </w:pPr>
    </w:p>
    <w:p w:rsidR="00DC722C" w:rsidRPr="00C35702" w:rsidRDefault="00DC722C" w:rsidP="00DC722C">
      <w:pPr>
        <w:autoSpaceDE w:val="0"/>
        <w:autoSpaceDN w:val="0"/>
        <w:adjustRightInd w:val="0"/>
        <w:contextualSpacing/>
        <w:jc w:val="center"/>
        <w:outlineLvl w:val="1"/>
        <w:rPr>
          <w:b/>
        </w:rPr>
      </w:pPr>
    </w:p>
    <w:p w:rsidR="00DC722C" w:rsidRPr="00C35702" w:rsidRDefault="00DC722C" w:rsidP="00DC722C">
      <w:pPr>
        <w:autoSpaceDE w:val="0"/>
        <w:autoSpaceDN w:val="0"/>
        <w:adjustRightInd w:val="0"/>
        <w:contextualSpacing/>
        <w:jc w:val="center"/>
        <w:outlineLvl w:val="1"/>
        <w:rPr>
          <w:b/>
        </w:rPr>
      </w:pPr>
    </w:p>
    <w:p w:rsidR="00DC722C" w:rsidRPr="00C35702" w:rsidRDefault="00DC722C" w:rsidP="00DC722C">
      <w:pPr>
        <w:autoSpaceDE w:val="0"/>
        <w:autoSpaceDN w:val="0"/>
        <w:adjustRightInd w:val="0"/>
        <w:contextualSpacing/>
        <w:jc w:val="center"/>
        <w:outlineLvl w:val="1"/>
        <w:rPr>
          <w:b/>
        </w:rPr>
      </w:pPr>
      <w:r w:rsidRPr="00C35702">
        <w:rPr>
          <w:b/>
        </w:rPr>
        <w:t>Перечень мероприятий</w:t>
      </w:r>
    </w:p>
    <w:p w:rsidR="00DC722C" w:rsidRPr="00C35702" w:rsidRDefault="00DC722C" w:rsidP="00DC722C">
      <w:pPr>
        <w:autoSpaceDE w:val="0"/>
        <w:autoSpaceDN w:val="0"/>
        <w:adjustRightInd w:val="0"/>
        <w:ind w:firstLine="540"/>
        <w:contextualSpacing/>
        <w:jc w:val="center"/>
        <w:rPr>
          <w:b/>
          <w:bCs/>
        </w:rPr>
      </w:pPr>
      <w:r w:rsidRPr="00C35702">
        <w:rPr>
          <w:b/>
        </w:rPr>
        <w:t>муниципальной  программы</w:t>
      </w:r>
      <w:r w:rsidRPr="00C35702">
        <w:rPr>
          <w:b/>
          <w:bCs/>
        </w:rPr>
        <w:t xml:space="preserve"> «Молодёжь Пинежья на 2017 – 2025 годы»</w:t>
      </w:r>
    </w:p>
    <w:p w:rsidR="00DC722C" w:rsidRPr="00C35702" w:rsidRDefault="00DC722C" w:rsidP="00DC722C">
      <w:pPr>
        <w:jc w:val="center"/>
        <w:rPr>
          <w:b/>
        </w:rPr>
      </w:pPr>
    </w:p>
    <w:tbl>
      <w:tblPr>
        <w:tblW w:w="15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559"/>
        <w:gridCol w:w="1701"/>
        <w:gridCol w:w="232"/>
        <w:gridCol w:w="654"/>
        <w:gridCol w:w="63"/>
        <w:gridCol w:w="701"/>
        <w:gridCol w:w="6"/>
        <w:gridCol w:w="758"/>
        <w:gridCol w:w="846"/>
        <w:gridCol w:w="40"/>
        <w:gridCol w:w="766"/>
        <w:gridCol w:w="45"/>
        <w:gridCol w:w="709"/>
        <w:gridCol w:w="10"/>
        <w:gridCol w:w="698"/>
        <w:gridCol w:w="7"/>
        <w:gridCol w:w="702"/>
        <w:gridCol w:w="9"/>
        <w:gridCol w:w="700"/>
        <w:gridCol w:w="8"/>
        <w:gridCol w:w="701"/>
        <w:gridCol w:w="8"/>
        <w:gridCol w:w="2118"/>
        <w:gridCol w:w="8"/>
      </w:tblGrid>
      <w:tr w:rsidR="00DC722C" w:rsidRPr="00C35702" w:rsidTr="00DC722C">
        <w:trPr>
          <w:trHeight w:val="145"/>
        </w:trPr>
        <w:tc>
          <w:tcPr>
            <w:tcW w:w="2093" w:type="dxa"/>
            <w:vMerge w:val="restart"/>
            <w:tcBorders>
              <w:top w:val="single" w:sz="4" w:space="0" w:color="auto"/>
              <w:left w:val="single" w:sz="4" w:space="0" w:color="auto"/>
              <w:bottom w:val="single" w:sz="4" w:space="0" w:color="auto"/>
              <w:right w:val="single" w:sz="4" w:space="0" w:color="auto"/>
            </w:tcBorders>
          </w:tcPr>
          <w:p w:rsidR="00DC722C" w:rsidRPr="00C35702" w:rsidRDefault="00DC722C" w:rsidP="00DC722C">
            <w:pPr>
              <w:jc w:val="center"/>
              <w:rPr>
                <w:sz w:val="20"/>
              </w:rPr>
            </w:pPr>
            <w:r w:rsidRPr="00C35702">
              <w:rPr>
                <w:sz w:val="20"/>
              </w:rPr>
              <w:t>Наименование мероприятий</w:t>
            </w:r>
          </w:p>
        </w:tc>
        <w:tc>
          <w:tcPr>
            <w:tcW w:w="1559" w:type="dxa"/>
            <w:vMerge w:val="restart"/>
            <w:tcBorders>
              <w:top w:val="single" w:sz="4" w:space="0" w:color="auto"/>
              <w:left w:val="single" w:sz="4" w:space="0" w:color="auto"/>
              <w:bottom w:val="single" w:sz="4" w:space="0" w:color="auto"/>
              <w:right w:val="single" w:sz="4" w:space="0" w:color="auto"/>
            </w:tcBorders>
          </w:tcPr>
          <w:p w:rsidR="00DC722C" w:rsidRPr="00C35702" w:rsidRDefault="00DC722C" w:rsidP="00DC722C">
            <w:pPr>
              <w:jc w:val="center"/>
              <w:rPr>
                <w:sz w:val="20"/>
              </w:rPr>
            </w:pPr>
            <w:r w:rsidRPr="00C35702">
              <w:rPr>
                <w:sz w:val="20"/>
              </w:rPr>
              <w:t>Ответственный исполнитель, соисполнитель</w:t>
            </w:r>
          </w:p>
        </w:tc>
        <w:tc>
          <w:tcPr>
            <w:tcW w:w="1701" w:type="dxa"/>
            <w:vMerge w:val="restart"/>
            <w:tcBorders>
              <w:top w:val="single" w:sz="4" w:space="0" w:color="auto"/>
              <w:left w:val="single" w:sz="4" w:space="0" w:color="auto"/>
              <w:bottom w:val="single" w:sz="4" w:space="0" w:color="auto"/>
              <w:right w:val="single" w:sz="4" w:space="0" w:color="auto"/>
            </w:tcBorders>
          </w:tcPr>
          <w:p w:rsidR="00DC722C" w:rsidRPr="00C35702" w:rsidRDefault="00DC722C" w:rsidP="00DC722C">
            <w:pPr>
              <w:jc w:val="center"/>
              <w:rPr>
                <w:sz w:val="20"/>
              </w:rPr>
            </w:pPr>
            <w:r w:rsidRPr="00C35702">
              <w:rPr>
                <w:sz w:val="20"/>
              </w:rPr>
              <w:t>Источник финансирования</w:t>
            </w:r>
          </w:p>
        </w:tc>
        <w:tc>
          <w:tcPr>
            <w:tcW w:w="7663" w:type="dxa"/>
            <w:gridSpan w:val="20"/>
            <w:tcBorders>
              <w:top w:val="single" w:sz="4" w:space="0" w:color="auto"/>
              <w:left w:val="single" w:sz="4" w:space="0" w:color="auto"/>
              <w:bottom w:val="single" w:sz="4" w:space="0" w:color="auto"/>
              <w:right w:val="single" w:sz="4" w:space="0" w:color="auto"/>
            </w:tcBorders>
          </w:tcPr>
          <w:p w:rsidR="00DC722C" w:rsidRPr="00C35702" w:rsidRDefault="00DC722C" w:rsidP="00DC722C">
            <w:pPr>
              <w:jc w:val="center"/>
              <w:rPr>
                <w:sz w:val="20"/>
              </w:rPr>
            </w:pPr>
            <w:r w:rsidRPr="00C35702">
              <w:rPr>
                <w:sz w:val="20"/>
              </w:rPr>
              <w:t>Объем финансирования, тыс. руб.</w:t>
            </w:r>
          </w:p>
        </w:tc>
        <w:tc>
          <w:tcPr>
            <w:tcW w:w="2126" w:type="dxa"/>
            <w:gridSpan w:val="2"/>
            <w:vMerge w:val="restart"/>
            <w:tcBorders>
              <w:top w:val="single" w:sz="4" w:space="0" w:color="auto"/>
              <w:left w:val="single" w:sz="4" w:space="0" w:color="auto"/>
              <w:bottom w:val="single" w:sz="4" w:space="0" w:color="auto"/>
              <w:right w:val="single" w:sz="4" w:space="0" w:color="auto"/>
            </w:tcBorders>
          </w:tcPr>
          <w:p w:rsidR="00DC722C" w:rsidRPr="00C35702" w:rsidRDefault="00DC722C" w:rsidP="00DC722C">
            <w:pPr>
              <w:jc w:val="center"/>
              <w:rPr>
                <w:sz w:val="20"/>
              </w:rPr>
            </w:pPr>
            <w:r w:rsidRPr="00C35702">
              <w:rPr>
                <w:sz w:val="20"/>
              </w:rPr>
              <w:t>Показатели реализации по годам</w:t>
            </w:r>
          </w:p>
        </w:tc>
      </w:tr>
      <w:tr w:rsidR="00DC722C" w:rsidRPr="00C35702" w:rsidTr="00DC722C">
        <w:trPr>
          <w:trHeight w:val="145"/>
        </w:trPr>
        <w:tc>
          <w:tcPr>
            <w:tcW w:w="2093" w:type="dxa"/>
            <w:vMerge/>
            <w:tcBorders>
              <w:top w:val="single" w:sz="4" w:space="0" w:color="auto"/>
              <w:left w:val="single" w:sz="4" w:space="0" w:color="auto"/>
              <w:bottom w:val="single" w:sz="4" w:space="0" w:color="auto"/>
              <w:right w:val="single" w:sz="4" w:space="0" w:color="auto"/>
            </w:tcBorders>
          </w:tcPr>
          <w:p w:rsidR="00DC722C" w:rsidRPr="00C35702" w:rsidRDefault="00DC722C" w:rsidP="00DC722C"/>
        </w:tc>
        <w:tc>
          <w:tcPr>
            <w:tcW w:w="1559" w:type="dxa"/>
            <w:vMerge/>
            <w:tcBorders>
              <w:top w:val="single" w:sz="4" w:space="0" w:color="auto"/>
              <w:left w:val="single" w:sz="4" w:space="0" w:color="auto"/>
              <w:bottom w:val="single" w:sz="4" w:space="0" w:color="auto"/>
              <w:right w:val="single" w:sz="4" w:space="0" w:color="auto"/>
            </w:tcBorders>
          </w:tcPr>
          <w:p w:rsidR="00DC722C" w:rsidRPr="00C35702" w:rsidRDefault="00DC722C" w:rsidP="00DC722C"/>
        </w:tc>
        <w:tc>
          <w:tcPr>
            <w:tcW w:w="1701" w:type="dxa"/>
            <w:vMerge/>
            <w:tcBorders>
              <w:top w:val="single" w:sz="4" w:space="0" w:color="auto"/>
              <w:left w:val="single" w:sz="4" w:space="0" w:color="auto"/>
              <w:bottom w:val="single" w:sz="4" w:space="0" w:color="auto"/>
              <w:right w:val="single" w:sz="4" w:space="0" w:color="auto"/>
            </w:tcBorders>
          </w:tcPr>
          <w:p w:rsidR="00DC722C" w:rsidRPr="00C35702" w:rsidRDefault="00DC722C" w:rsidP="00DC722C"/>
        </w:tc>
        <w:tc>
          <w:tcPr>
            <w:tcW w:w="886" w:type="dxa"/>
            <w:gridSpan w:val="2"/>
            <w:tcBorders>
              <w:top w:val="single" w:sz="4" w:space="0" w:color="auto"/>
              <w:left w:val="single" w:sz="4" w:space="0" w:color="auto"/>
              <w:bottom w:val="single" w:sz="4" w:space="0" w:color="auto"/>
              <w:right w:val="single" w:sz="4" w:space="0" w:color="auto"/>
            </w:tcBorders>
          </w:tcPr>
          <w:p w:rsidR="00DC722C" w:rsidRPr="00C35702" w:rsidRDefault="00DC722C" w:rsidP="00DC722C">
            <w:pPr>
              <w:rPr>
                <w:sz w:val="20"/>
              </w:rPr>
            </w:pPr>
            <w:r w:rsidRPr="00C35702">
              <w:rPr>
                <w:sz w:val="20"/>
              </w:rPr>
              <w:t>всего</w:t>
            </w:r>
          </w:p>
        </w:tc>
        <w:tc>
          <w:tcPr>
            <w:tcW w:w="764" w:type="dxa"/>
            <w:gridSpan w:val="2"/>
            <w:tcBorders>
              <w:top w:val="single" w:sz="4" w:space="0" w:color="auto"/>
              <w:left w:val="single" w:sz="4" w:space="0" w:color="auto"/>
              <w:bottom w:val="single" w:sz="4" w:space="0" w:color="auto"/>
              <w:right w:val="single" w:sz="4" w:space="0" w:color="auto"/>
            </w:tcBorders>
          </w:tcPr>
          <w:p w:rsidR="00DC722C" w:rsidRPr="00C35702" w:rsidRDefault="00DC722C" w:rsidP="00DC722C">
            <w:pPr>
              <w:rPr>
                <w:sz w:val="20"/>
              </w:rPr>
            </w:pPr>
            <w:r w:rsidRPr="00C35702">
              <w:rPr>
                <w:sz w:val="20"/>
              </w:rPr>
              <w:t xml:space="preserve">2017 </w:t>
            </w:r>
          </w:p>
        </w:tc>
        <w:tc>
          <w:tcPr>
            <w:tcW w:w="764" w:type="dxa"/>
            <w:gridSpan w:val="2"/>
            <w:tcBorders>
              <w:top w:val="single" w:sz="4" w:space="0" w:color="auto"/>
              <w:left w:val="single" w:sz="4" w:space="0" w:color="auto"/>
              <w:bottom w:val="single" w:sz="4" w:space="0" w:color="auto"/>
              <w:right w:val="single" w:sz="4" w:space="0" w:color="auto"/>
            </w:tcBorders>
          </w:tcPr>
          <w:p w:rsidR="00DC722C" w:rsidRPr="00C35702" w:rsidRDefault="00DC722C" w:rsidP="00DC722C">
            <w:pPr>
              <w:rPr>
                <w:sz w:val="20"/>
              </w:rPr>
            </w:pPr>
            <w:r w:rsidRPr="00C35702">
              <w:rPr>
                <w:sz w:val="20"/>
              </w:rPr>
              <w:t xml:space="preserve">2018 </w:t>
            </w:r>
          </w:p>
        </w:tc>
        <w:tc>
          <w:tcPr>
            <w:tcW w:w="886" w:type="dxa"/>
            <w:gridSpan w:val="2"/>
            <w:tcBorders>
              <w:top w:val="single" w:sz="4" w:space="0" w:color="auto"/>
              <w:left w:val="single" w:sz="4" w:space="0" w:color="auto"/>
              <w:bottom w:val="single" w:sz="4" w:space="0" w:color="auto"/>
              <w:right w:val="single" w:sz="4" w:space="0" w:color="auto"/>
            </w:tcBorders>
          </w:tcPr>
          <w:p w:rsidR="00DC722C" w:rsidRPr="00C35702" w:rsidRDefault="00DC722C" w:rsidP="00DC722C">
            <w:pPr>
              <w:rPr>
                <w:sz w:val="20"/>
              </w:rPr>
            </w:pPr>
            <w:r w:rsidRPr="00C35702">
              <w:rPr>
                <w:sz w:val="20"/>
              </w:rPr>
              <w:t xml:space="preserve">2019 </w:t>
            </w:r>
          </w:p>
        </w:tc>
        <w:tc>
          <w:tcPr>
            <w:tcW w:w="766" w:type="dxa"/>
            <w:tcBorders>
              <w:top w:val="single" w:sz="4" w:space="0" w:color="auto"/>
              <w:left w:val="single" w:sz="4" w:space="0" w:color="auto"/>
              <w:bottom w:val="single" w:sz="4" w:space="0" w:color="auto"/>
              <w:right w:val="single" w:sz="4" w:space="0" w:color="auto"/>
            </w:tcBorders>
          </w:tcPr>
          <w:p w:rsidR="00DC722C" w:rsidRPr="00C35702" w:rsidRDefault="00DC722C" w:rsidP="00DC722C">
            <w:pPr>
              <w:rPr>
                <w:sz w:val="20"/>
              </w:rPr>
            </w:pPr>
            <w:r w:rsidRPr="00C35702">
              <w:rPr>
                <w:sz w:val="20"/>
              </w:rPr>
              <w:t>2020</w:t>
            </w:r>
          </w:p>
        </w:tc>
        <w:tc>
          <w:tcPr>
            <w:tcW w:w="764" w:type="dxa"/>
            <w:gridSpan w:val="3"/>
            <w:tcBorders>
              <w:top w:val="single" w:sz="4" w:space="0" w:color="auto"/>
              <w:left w:val="single" w:sz="4" w:space="0" w:color="auto"/>
              <w:bottom w:val="single" w:sz="4" w:space="0" w:color="auto"/>
              <w:right w:val="single" w:sz="4" w:space="0" w:color="auto"/>
            </w:tcBorders>
          </w:tcPr>
          <w:p w:rsidR="00DC722C" w:rsidRPr="00C35702" w:rsidRDefault="00DC722C" w:rsidP="00DC722C">
            <w:pPr>
              <w:rPr>
                <w:sz w:val="20"/>
              </w:rPr>
            </w:pPr>
            <w:r w:rsidRPr="00C35702">
              <w:rPr>
                <w:sz w:val="20"/>
              </w:rPr>
              <w:t>2021</w:t>
            </w:r>
          </w:p>
        </w:tc>
        <w:tc>
          <w:tcPr>
            <w:tcW w:w="705" w:type="dxa"/>
            <w:gridSpan w:val="2"/>
            <w:tcBorders>
              <w:top w:val="single" w:sz="4" w:space="0" w:color="auto"/>
              <w:left w:val="single" w:sz="4" w:space="0" w:color="auto"/>
              <w:bottom w:val="single" w:sz="4" w:space="0" w:color="auto"/>
              <w:right w:val="single" w:sz="4" w:space="0" w:color="auto"/>
            </w:tcBorders>
          </w:tcPr>
          <w:p w:rsidR="00DC722C" w:rsidRPr="00C35702" w:rsidRDefault="00DC722C" w:rsidP="00DC722C">
            <w:pPr>
              <w:rPr>
                <w:sz w:val="20"/>
              </w:rPr>
            </w:pPr>
            <w:r w:rsidRPr="00C35702">
              <w:rPr>
                <w:sz w:val="20"/>
              </w:rPr>
              <w:t>2022</w:t>
            </w:r>
          </w:p>
        </w:tc>
        <w:tc>
          <w:tcPr>
            <w:tcW w:w="711" w:type="dxa"/>
            <w:gridSpan w:val="2"/>
            <w:tcBorders>
              <w:top w:val="single" w:sz="4" w:space="0" w:color="auto"/>
              <w:left w:val="single" w:sz="4" w:space="0" w:color="auto"/>
              <w:bottom w:val="single" w:sz="4" w:space="0" w:color="auto"/>
              <w:right w:val="single" w:sz="4" w:space="0" w:color="auto"/>
            </w:tcBorders>
          </w:tcPr>
          <w:p w:rsidR="00DC722C" w:rsidRPr="00C35702" w:rsidRDefault="00DC722C" w:rsidP="00DC722C">
            <w:pPr>
              <w:rPr>
                <w:sz w:val="20"/>
              </w:rPr>
            </w:pPr>
            <w:r w:rsidRPr="00C35702">
              <w:rPr>
                <w:sz w:val="20"/>
              </w:rPr>
              <w:t>2023</w:t>
            </w:r>
          </w:p>
        </w:tc>
        <w:tc>
          <w:tcPr>
            <w:tcW w:w="708" w:type="dxa"/>
            <w:gridSpan w:val="2"/>
            <w:tcBorders>
              <w:top w:val="single" w:sz="4" w:space="0" w:color="auto"/>
              <w:left w:val="single" w:sz="4" w:space="0" w:color="auto"/>
              <w:bottom w:val="single" w:sz="4" w:space="0" w:color="auto"/>
              <w:right w:val="single" w:sz="4" w:space="0" w:color="auto"/>
            </w:tcBorders>
          </w:tcPr>
          <w:p w:rsidR="00DC722C" w:rsidRPr="00C35702" w:rsidRDefault="00DC722C" w:rsidP="00DC722C">
            <w:pPr>
              <w:rPr>
                <w:sz w:val="20"/>
              </w:rPr>
            </w:pPr>
            <w:r w:rsidRPr="00C35702">
              <w:rPr>
                <w:sz w:val="20"/>
              </w:rPr>
              <w:t>2024</w:t>
            </w:r>
          </w:p>
        </w:tc>
        <w:tc>
          <w:tcPr>
            <w:tcW w:w="709" w:type="dxa"/>
            <w:gridSpan w:val="2"/>
            <w:tcBorders>
              <w:top w:val="single" w:sz="4" w:space="0" w:color="auto"/>
              <w:left w:val="single" w:sz="4" w:space="0" w:color="auto"/>
              <w:bottom w:val="single" w:sz="4" w:space="0" w:color="auto"/>
              <w:right w:val="single" w:sz="4" w:space="0" w:color="auto"/>
            </w:tcBorders>
          </w:tcPr>
          <w:p w:rsidR="00DC722C" w:rsidRPr="00C35702" w:rsidRDefault="00DC722C" w:rsidP="00DC722C">
            <w:pPr>
              <w:rPr>
                <w:sz w:val="20"/>
              </w:rPr>
            </w:pPr>
            <w:r w:rsidRPr="00C35702">
              <w:rPr>
                <w:sz w:val="20"/>
              </w:rPr>
              <w:t>2025</w:t>
            </w:r>
          </w:p>
        </w:tc>
        <w:tc>
          <w:tcPr>
            <w:tcW w:w="2126" w:type="dxa"/>
            <w:gridSpan w:val="2"/>
            <w:vMerge/>
            <w:tcBorders>
              <w:top w:val="single" w:sz="4" w:space="0" w:color="auto"/>
              <w:left w:val="single" w:sz="4" w:space="0" w:color="auto"/>
              <w:bottom w:val="single" w:sz="4" w:space="0" w:color="auto"/>
              <w:right w:val="single" w:sz="4" w:space="0" w:color="auto"/>
            </w:tcBorders>
          </w:tcPr>
          <w:p w:rsidR="00DC722C" w:rsidRPr="00C35702" w:rsidRDefault="00DC722C" w:rsidP="00DC722C">
            <w:pPr>
              <w:rPr>
                <w:sz w:val="20"/>
              </w:rPr>
            </w:pPr>
          </w:p>
        </w:tc>
      </w:tr>
      <w:tr w:rsidR="00DC722C" w:rsidRPr="00C35702" w:rsidTr="00DC722C">
        <w:trPr>
          <w:trHeight w:val="145"/>
        </w:trPr>
        <w:tc>
          <w:tcPr>
            <w:tcW w:w="2093" w:type="dxa"/>
            <w:tcBorders>
              <w:top w:val="single" w:sz="4" w:space="0" w:color="auto"/>
              <w:left w:val="single" w:sz="4" w:space="0" w:color="auto"/>
              <w:bottom w:val="single" w:sz="4" w:space="0" w:color="auto"/>
              <w:right w:val="single" w:sz="4" w:space="0" w:color="auto"/>
            </w:tcBorders>
          </w:tcPr>
          <w:p w:rsidR="00DC722C" w:rsidRPr="00C35702" w:rsidRDefault="00DC722C" w:rsidP="00DC722C">
            <w:pPr>
              <w:jc w:val="center"/>
              <w:rPr>
                <w:sz w:val="20"/>
              </w:rPr>
            </w:pPr>
            <w:r w:rsidRPr="00C35702">
              <w:rPr>
                <w:sz w:val="20"/>
              </w:rPr>
              <w:t>1</w:t>
            </w:r>
          </w:p>
        </w:tc>
        <w:tc>
          <w:tcPr>
            <w:tcW w:w="1559" w:type="dxa"/>
            <w:tcBorders>
              <w:top w:val="single" w:sz="4" w:space="0" w:color="auto"/>
              <w:left w:val="single" w:sz="4" w:space="0" w:color="auto"/>
              <w:bottom w:val="single" w:sz="4" w:space="0" w:color="auto"/>
              <w:right w:val="single" w:sz="4" w:space="0" w:color="auto"/>
            </w:tcBorders>
          </w:tcPr>
          <w:p w:rsidR="00DC722C" w:rsidRPr="00C35702" w:rsidRDefault="00DC722C" w:rsidP="00DC722C">
            <w:pPr>
              <w:jc w:val="center"/>
              <w:rPr>
                <w:sz w:val="20"/>
              </w:rPr>
            </w:pPr>
            <w:r w:rsidRPr="00C35702">
              <w:rPr>
                <w:sz w:val="20"/>
              </w:rPr>
              <w:t>2</w:t>
            </w:r>
          </w:p>
        </w:tc>
        <w:tc>
          <w:tcPr>
            <w:tcW w:w="1701" w:type="dxa"/>
            <w:tcBorders>
              <w:top w:val="single" w:sz="4" w:space="0" w:color="auto"/>
              <w:left w:val="single" w:sz="4" w:space="0" w:color="auto"/>
              <w:bottom w:val="single" w:sz="4" w:space="0" w:color="auto"/>
              <w:right w:val="single" w:sz="4" w:space="0" w:color="auto"/>
            </w:tcBorders>
          </w:tcPr>
          <w:p w:rsidR="00DC722C" w:rsidRPr="00C35702" w:rsidRDefault="00DC722C" w:rsidP="00DC722C">
            <w:pPr>
              <w:jc w:val="center"/>
              <w:rPr>
                <w:sz w:val="20"/>
              </w:rPr>
            </w:pPr>
            <w:r w:rsidRPr="00C35702">
              <w:rPr>
                <w:sz w:val="20"/>
              </w:rPr>
              <w:t>3</w:t>
            </w:r>
          </w:p>
        </w:tc>
        <w:tc>
          <w:tcPr>
            <w:tcW w:w="886" w:type="dxa"/>
            <w:gridSpan w:val="2"/>
            <w:tcBorders>
              <w:top w:val="single" w:sz="4" w:space="0" w:color="auto"/>
              <w:left w:val="single" w:sz="4" w:space="0" w:color="auto"/>
              <w:bottom w:val="single" w:sz="4" w:space="0" w:color="auto"/>
              <w:right w:val="single" w:sz="4" w:space="0" w:color="auto"/>
            </w:tcBorders>
          </w:tcPr>
          <w:p w:rsidR="00DC722C" w:rsidRPr="00C35702" w:rsidRDefault="00DC722C" w:rsidP="00DC722C">
            <w:pPr>
              <w:jc w:val="center"/>
              <w:rPr>
                <w:sz w:val="20"/>
              </w:rPr>
            </w:pPr>
            <w:r w:rsidRPr="00C35702">
              <w:rPr>
                <w:sz w:val="20"/>
              </w:rPr>
              <w:t>4</w:t>
            </w:r>
          </w:p>
        </w:tc>
        <w:tc>
          <w:tcPr>
            <w:tcW w:w="764" w:type="dxa"/>
            <w:gridSpan w:val="2"/>
            <w:tcBorders>
              <w:top w:val="single" w:sz="4" w:space="0" w:color="auto"/>
              <w:left w:val="single" w:sz="4" w:space="0" w:color="auto"/>
              <w:bottom w:val="single" w:sz="4" w:space="0" w:color="auto"/>
              <w:right w:val="single" w:sz="4" w:space="0" w:color="auto"/>
            </w:tcBorders>
          </w:tcPr>
          <w:p w:rsidR="00DC722C" w:rsidRPr="00C35702" w:rsidRDefault="00DC722C" w:rsidP="00DC722C">
            <w:pPr>
              <w:jc w:val="center"/>
              <w:rPr>
                <w:sz w:val="20"/>
              </w:rPr>
            </w:pPr>
            <w:r w:rsidRPr="00C35702">
              <w:rPr>
                <w:sz w:val="20"/>
              </w:rPr>
              <w:t>5</w:t>
            </w:r>
          </w:p>
        </w:tc>
        <w:tc>
          <w:tcPr>
            <w:tcW w:w="764" w:type="dxa"/>
            <w:gridSpan w:val="2"/>
            <w:tcBorders>
              <w:top w:val="single" w:sz="4" w:space="0" w:color="auto"/>
              <w:left w:val="single" w:sz="4" w:space="0" w:color="auto"/>
              <w:bottom w:val="single" w:sz="4" w:space="0" w:color="auto"/>
              <w:right w:val="single" w:sz="4" w:space="0" w:color="auto"/>
            </w:tcBorders>
          </w:tcPr>
          <w:p w:rsidR="00DC722C" w:rsidRPr="00C35702" w:rsidRDefault="00DC722C" w:rsidP="00DC722C">
            <w:pPr>
              <w:jc w:val="center"/>
              <w:rPr>
                <w:sz w:val="20"/>
              </w:rPr>
            </w:pPr>
            <w:r w:rsidRPr="00C35702">
              <w:rPr>
                <w:sz w:val="20"/>
              </w:rPr>
              <w:t>6</w:t>
            </w:r>
          </w:p>
        </w:tc>
        <w:tc>
          <w:tcPr>
            <w:tcW w:w="886" w:type="dxa"/>
            <w:gridSpan w:val="2"/>
            <w:tcBorders>
              <w:top w:val="single" w:sz="4" w:space="0" w:color="auto"/>
              <w:left w:val="single" w:sz="4" w:space="0" w:color="auto"/>
              <w:bottom w:val="single" w:sz="4" w:space="0" w:color="auto"/>
              <w:right w:val="single" w:sz="4" w:space="0" w:color="auto"/>
            </w:tcBorders>
          </w:tcPr>
          <w:p w:rsidR="00DC722C" w:rsidRPr="00C35702" w:rsidRDefault="00DC722C" w:rsidP="00DC722C">
            <w:pPr>
              <w:jc w:val="center"/>
              <w:rPr>
                <w:sz w:val="20"/>
              </w:rPr>
            </w:pPr>
            <w:r w:rsidRPr="00C35702">
              <w:rPr>
                <w:sz w:val="20"/>
              </w:rPr>
              <w:t>7</w:t>
            </w:r>
          </w:p>
        </w:tc>
        <w:tc>
          <w:tcPr>
            <w:tcW w:w="766" w:type="dxa"/>
            <w:tcBorders>
              <w:top w:val="single" w:sz="4" w:space="0" w:color="auto"/>
              <w:left w:val="single" w:sz="4" w:space="0" w:color="auto"/>
              <w:bottom w:val="single" w:sz="4" w:space="0" w:color="auto"/>
              <w:right w:val="single" w:sz="4" w:space="0" w:color="auto"/>
            </w:tcBorders>
          </w:tcPr>
          <w:p w:rsidR="00DC722C" w:rsidRPr="00C35702" w:rsidRDefault="00DC722C" w:rsidP="00DC722C">
            <w:pPr>
              <w:jc w:val="center"/>
              <w:rPr>
                <w:sz w:val="20"/>
              </w:rPr>
            </w:pPr>
            <w:r w:rsidRPr="00C35702">
              <w:rPr>
                <w:sz w:val="20"/>
              </w:rPr>
              <w:t>8</w:t>
            </w:r>
          </w:p>
        </w:tc>
        <w:tc>
          <w:tcPr>
            <w:tcW w:w="764" w:type="dxa"/>
            <w:gridSpan w:val="3"/>
            <w:tcBorders>
              <w:top w:val="single" w:sz="4" w:space="0" w:color="auto"/>
              <w:left w:val="single" w:sz="4" w:space="0" w:color="auto"/>
              <w:bottom w:val="single" w:sz="4" w:space="0" w:color="auto"/>
              <w:right w:val="single" w:sz="4" w:space="0" w:color="auto"/>
            </w:tcBorders>
          </w:tcPr>
          <w:p w:rsidR="00DC722C" w:rsidRPr="00C35702" w:rsidRDefault="00DC722C" w:rsidP="00DC722C">
            <w:pPr>
              <w:jc w:val="center"/>
              <w:rPr>
                <w:sz w:val="20"/>
              </w:rPr>
            </w:pPr>
            <w:r w:rsidRPr="00C35702">
              <w:rPr>
                <w:sz w:val="20"/>
              </w:rPr>
              <w:t>9</w:t>
            </w:r>
          </w:p>
        </w:tc>
        <w:tc>
          <w:tcPr>
            <w:tcW w:w="705" w:type="dxa"/>
            <w:gridSpan w:val="2"/>
            <w:tcBorders>
              <w:top w:val="single" w:sz="4" w:space="0" w:color="auto"/>
              <w:left w:val="single" w:sz="4" w:space="0" w:color="auto"/>
              <w:bottom w:val="single" w:sz="4" w:space="0" w:color="auto"/>
              <w:right w:val="single" w:sz="4" w:space="0" w:color="auto"/>
            </w:tcBorders>
          </w:tcPr>
          <w:p w:rsidR="00DC722C" w:rsidRPr="00C35702" w:rsidRDefault="00DC722C" w:rsidP="00DC722C">
            <w:pPr>
              <w:jc w:val="center"/>
              <w:rPr>
                <w:sz w:val="20"/>
              </w:rPr>
            </w:pPr>
            <w:r w:rsidRPr="00C35702">
              <w:rPr>
                <w:sz w:val="20"/>
              </w:rPr>
              <w:t>10</w:t>
            </w:r>
          </w:p>
        </w:tc>
        <w:tc>
          <w:tcPr>
            <w:tcW w:w="711" w:type="dxa"/>
            <w:gridSpan w:val="2"/>
            <w:tcBorders>
              <w:top w:val="single" w:sz="4" w:space="0" w:color="auto"/>
              <w:left w:val="single" w:sz="4" w:space="0" w:color="auto"/>
              <w:bottom w:val="single" w:sz="4" w:space="0" w:color="auto"/>
              <w:right w:val="single" w:sz="4" w:space="0" w:color="auto"/>
            </w:tcBorders>
          </w:tcPr>
          <w:p w:rsidR="00DC722C" w:rsidRPr="00C35702" w:rsidRDefault="00DC722C" w:rsidP="00DC722C">
            <w:pPr>
              <w:jc w:val="center"/>
              <w:rPr>
                <w:sz w:val="20"/>
              </w:rPr>
            </w:pPr>
          </w:p>
        </w:tc>
        <w:tc>
          <w:tcPr>
            <w:tcW w:w="708" w:type="dxa"/>
            <w:gridSpan w:val="2"/>
            <w:tcBorders>
              <w:top w:val="single" w:sz="4" w:space="0" w:color="auto"/>
              <w:left w:val="single" w:sz="4" w:space="0" w:color="auto"/>
              <w:bottom w:val="single" w:sz="4" w:space="0" w:color="auto"/>
              <w:right w:val="single" w:sz="4" w:space="0" w:color="auto"/>
            </w:tcBorders>
          </w:tcPr>
          <w:p w:rsidR="00DC722C" w:rsidRPr="00C35702" w:rsidRDefault="00DC722C" w:rsidP="00DC722C">
            <w:pPr>
              <w:jc w:val="center"/>
              <w:rPr>
                <w:sz w:val="20"/>
              </w:rPr>
            </w:pPr>
          </w:p>
        </w:tc>
        <w:tc>
          <w:tcPr>
            <w:tcW w:w="709" w:type="dxa"/>
            <w:gridSpan w:val="2"/>
            <w:tcBorders>
              <w:top w:val="single" w:sz="4" w:space="0" w:color="auto"/>
              <w:left w:val="single" w:sz="4" w:space="0" w:color="auto"/>
              <w:bottom w:val="single" w:sz="4" w:space="0" w:color="auto"/>
              <w:right w:val="single" w:sz="4" w:space="0" w:color="auto"/>
            </w:tcBorders>
          </w:tcPr>
          <w:p w:rsidR="00DC722C" w:rsidRPr="00C35702" w:rsidRDefault="00DC722C" w:rsidP="00DC722C">
            <w:pPr>
              <w:jc w:val="center"/>
              <w:rPr>
                <w:sz w:val="20"/>
              </w:rPr>
            </w:pPr>
          </w:p>
        </w:tc>
        <w:tc>
          <w:tcPr>
            <w:tcW w:w="2126" w:type="dxa"/>
            <w:gridSpan w:val="2"/>
            <w:tcBorders>
              <w:top w:val="single" w:sz="4" w:space="0" w:color="auto"/>
              <w:left w:val="single" w:sz="4" w:space="0" w:color="auto"/>
              <w:bottom w:val="single" w:sz="4" w:space="0" w:color="auto"/>
              <w:right w:val="single" w:sz="4" w:space="0" w:color="auto"/>
            </w:tcBorders>
          </w:tcPr>
          <w:p w:rsidR="00DC722C" w:rsidRPr="00C35702" w:rsidRDefault="00DC722C" w:rsidP="00DC722C">
            <w:pPr>
              <w:jc w:val="center"/>
              <w:rPr>
                <w:sz w:val="20"/>
              </w:rPr>
            </w:pPr>
            <w:r w:rsidRPr="00C35702">
              <w:rPr>
                <w:sz w:val="20"/>
              </w:rPr>
              <w:t>11</w:t>
            </w:r>
          </w:p>
        </w:tc>
      </w:tr>
      <w:tr w:rsidR="00DC722C" w:rsidRPr="00C35702" w:rsidTr="00DC722C">
        <w:trPr>
          <w:gridAfter w:val="1"/>
          <w:wAfter w:w="8" w:type="dxa"/>
          <w:trHeight w:val="145"/>
        </w:trPr>
        <w:tc>
          <w:tcPr>
            <w:tcW w:w="15134" w:type="dxa"/>
            <w:gridSpan w:val="24"/>
            <w:tcBorders>
              <w:top w:val="single" w:sz="4" w:space="0" w:color="auto"/>
              <w:left w:val="single" w:sz="4" w:space="0" w:color="auto"/>
              <w:bottom w:val="single" w:sz="4" w:space="0" w:color="auto"/>
              <w:right w:val="single" w:sz="4" w:space="0" w:color="auto"/>
            </w:tcBorders>
          </w:tcPr>
          <w:p w:rsidR="00DC722C" w:rsidRPr="00C35702" w:rsidRDefault="00DC722C" w:rsidP="00DC722C">
            <w:pPr>
              <w:rPr>
                <w:b/>
              </w:rPr>
            </w:pPr>
            <w:r w:rsidRPr="00C35702">
              <w:rPr>
                <w:b/>
              </w:rPr>
              <w:t>Цель программы: вовлечение молодёжи в социально-экономическую, политическую и общественную жизнь Пинежского района, создание условий для её самореализации</w:t>
            </w: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60"/>
        </w:trPr>
        <w:tc>
          <w:tcPr>
            <w:tcW w:w="2093" w:type="dxa"/>
            <w:vMerge w:val="restart"/>
          </w:tcPr>
          <w:p w:rsidR="00DC722C" w:rsidRPr="00C35702" w:rsidRDefault="00DC722C" w:rsidP="00DC722C">
            <w:pPr>
              <w:rPr>
                <w:sz w:val="20"/>
              </w:rPr>
            </w:pPr>
            <w:r w:rsidRPr="00C35702">
              <w:rPr>
                <w:sz w:val="20"/>
              </w:rPr>
              <w:t>1.1. Проведение мероприятий по развитию системы молодежного самоуправления</w:t>
            </w:r>
          </w:p>
          <w:p w:rsidR="00DC722C" w:rsidRPr="00C35702" w:rsidRDefault="00DC722C" w:rsidP="00DC722C">
            <w:pPr>
              <w:rPr>
                <w:sz w:val="20"/>
              </w:rPr>
            </w:pPr>
          </w:p>
        </w:tc>
        <w:tc>
          <w:tcPr>
            <w:tcW w:w="1559" w:type="dxa"/>
            <w:vMerge w:val="restart"/>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 xml:space="preserve"> Отдел по социальным вопросам, молодёжной политике и спорту</w:t>
            </w:r>
            <w:r w:rsidRPr="00C35702">
              <w:rPr>
                <w:rFonts w:ascii="Times New Roman" w:hAnsi="Times New Roman" w:cs="Times New Roman"/>
                <w:sz w:val="20"/>
                <w:szCs w:val="20"/>
              </w:rPr>
              <w:t>, Администрация МО «Пинежский район»</w:t>
            </w: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Итого:</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5,0</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0,0</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0,0</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5,0</w:t>
            </w:r>
          </w:p>
        </w:tc>
        <w:tc>
          <w:tcPr>
            <w:tcW w:w="766" w:type="dxa"/>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0,0</w:t>
            </w:r>
          </w:p>
        </w:tc>
        <w:tc>
          <w:tcPr>
            <w:tcW w:w="764" w:type="dxa"/>
            <w:gridSpan w:val="3"/>
          </w:tcPr>
          <w:p w:rsidR="00DC722C" w:rsidRPr="002D7554" w:rsidRDefault="00DC722C" w:rsidP="00DC722C">
            <w:pPr>
              <w:pStyle w:val="ConsPlusNonformat"/>
              <w:jc w:val="center"/>
              <w:rPr>
                <w:rFonts w:ascii="Times New Roman" w:hAnsi="Times New Roman" w:cs="Times New Roman"/>
                <w:b/>
              </w:rPr>
            </w:pPr>
            <w:r w:rsidRPr="002D7554">
              <w:rPr>
                <w:rFonts w:ascii="Times New Roman" w:hAnsi="Times New Roman" w:cs="Times New Roman"/>
                <w:b/>
              </w:rPr>
              <w:t>0,0</w:t>
            </w:r>
          </w:p>
        </w:tc>
        <w:tc>
          <w:tcPr>
            <w:tcW w:w="705" w:type="dxa"/>
            <w:gridSpan w:val="2"/>
          </w:tcPr>
          <w:p w:rsidR="00DC722C" w:rsidRPr="002D7554" w:rsidRDefault="00DC722C" w:rsidP="00DC722C">
            <w:pPr>
              <w:pStyle w:val="ConsPlusNonformat"/>
              <w:jc w:val="center"/>
              <w:rPr>
                <w:rFonts w:ascii="Times New Roman" w:hAnsi="Times New Roman" w:cs="Times New Roman"/>
                <w:b/>
              </w:rPr>
            </w:pPr>
            <w:r w:rsidRPr="002D7554">
              <w:rPr>
                <w:rFonts w:ascii="Times New Roman" w:hAnsi="Times New Roman" w:cs="Times New Roman"/>
                <w:b/>
              </w:rPr>
              <w:t>0,0</w:t>
            </w:r>
          </w:p>
        </w:tc>
        <w:tc>
          <w:tcPr>
            <w:tcW w:w="711"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0,0</w:t>
            </w:r>
          </w:p>
        </w:tc>
        <w:tc>
          <w:tcPr>
            <w:tcW w:w="708"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0,0</w:t>
            </w:r>
          </w:p>
        </w:tc>
        <w:tc>
          <w:tcPr>
            <w:tcW w:w="709"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0,0</w:t>
            </w:r>
          </w:p>
        </w:tc>
        <w:tc>
          <w:tcPr>
            <w:tcW w:w="2126" w:type="dxa"/>
            <w:gridSpan w:val="2"/>
            <w:vMerge w:val="restart"/>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проведение  ежегодно не менее 2 заседаний Совета по делам молодёжи</w:t>
            </w:r>
          </w:p>
          <w:p w:rsidR="00DC722C" w:rsidRPr="00C35702" w:rsidRDefault="00DC722C" w:rsidP="00DC722C">
            <w:pPr>
              <w:pStyle w:val="ConsPlusNonformat"/>
              <w:rPr>
                <w:rFonts w:ascii="Times New Roman" w:hAnsi="Times New Roman" w:cs="Times New Roman"/>
              </w:rPr>
            </w:pPr>
          </w:p>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ind w:hanging="403"/>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в том числе</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766" w:type="dxa"/>
          </w:tcPr>
          <w:p w:rsidR="00DC722C" w:rsidRPr="00C35702" w:rsidRDefault="00DC722C" w:rsidP="00DC722C">
            <w:pPr>
              <w:pStyle w:val="ConsPlusNonformat"/>
              <w:jc w:val="center"/>
              <w:rPr>
                <w:rFonts w:ascii="Times New Roman" w:hAnsi="Times New Roman" w:cs="Times New Roman"/>
              </w:rPr>
            </w:pPr>
          </w:p>
        </w:tc>
        <w:tc>
          <w:tcPr>
            <w:tcW w:w="764" w:type="dxa"/>
            <w:gridSpan w:val="3"/>
          </w:tcPr>
          <w:p w:rsidR="00DC722C" w:rsidRPr="002D7554" w:rsidRDefault="00DC722C" w:rsidP="00DC722C">
            <w:pPr>
              <w:pStyle w:val="ConsPlusNonformat"/>
              <w:jc w:val="center"/>
              <w:rPr>
                <w:rFonts w:ascii="Times New Roman" w:hAnsi="Times New Roman" w:cs="Times New Roman"/>
              </w:rPr>
            </w:pPr>
          </w:p>
        </w:tc>
        <w:tc>
          <w:tcPr>
            <w:tcW w:w="705" w:type="dxa"/>
            <w:gridSpan w:val="2"/>
          </w:tcPr>
          <w:p w:rsidR="00DC722C" w:rsidRPr="002D7554" w:rsidRDefault="00DC722C" w:rsidP="00DC722C">
            <w:pPr>
              <w:pStyle w:val="ConsPlusNonformat"/>
              <w:jc w:val="center"/>
              <w:rPr>
                <w:rFonts w:ascii="Times New Roman" w:hAnsi="Times New Roman" w:cs="Times New Roman"/>
              </w:rPr>
            </w:pPr>
          </w:p>
        </w:tc>
        <w:tc>
          <w:tcPr>
            <w:tcW w:w="711" w:type="dxa"/>
            <w:gridSpan w:val="2"/>
          </w:tcPr>
          <w:p w:rsidR="00DC722C" w:rsidRPr="00C35702" w:rsidRDefault="00DC722C" w:rsidP="00DC722C">
            <w:pPr>
              <w:pStyle w:val="ConsPlusNonformat"/>
              <w:jc w:val="center"/>
              <w:rPr>
                <w:rFonts w:ascii="Times New Roman" w:hAnsi="Times New Roman" w:cs="Times New Roman"/>
              </w:rPr>
            </w:pPr>
          </w:p>
        </w:tc>
        <w:tc>
          <w:tcPr>
            <w:tcW w:w="708" w:type="dxa"/>
            <w:gridSpan w:val="2"/>
          </w:tcPr>
          <w:p w:rsidR="00DC722C" w:rsidRPr="00C35702" w:rsidRDefault="00DC722C" w:rsidP="00DC722C">
            <w:pPr>
              <w:pStyle w:val="ConsPlusNonformat"/>
              <w:jc w:val="center"/>
              <w:rPr>
                <w:rFonts w:ascii="Times New Roman" w:hAnsi="Times New Roman" w:cs="Times New Roman"/>
              </w:rPr>
            </w:pPr>
          </w:p>
        </w:tc>
        <w:tc>
          <w:tcPr>
            <w:tcW w:w="709" w:type="dxa"/>
            <w:gridSpan w:val="2"/>
          </w:tcPr>
          <w:p w:rsidR="00DC722C" w:rsidRPr="00C35702" w:rsidRDefault="00DC722C" w:rsidP="00DC722C">
            <w:pPr>
              <w:pStyle w:val="ConsPlusNonformat"/>
              <w:jc w:val="center"/>
              <w:rPr>
                <w:rFonts w:ascii="Times New Roman" w:hAnsi="Times New Roman" w:cs="Times New Roman"/>
              </w:rPr>
            </w:pP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ind w:hanging="403"/>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областной бюджет</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4" w:type="dxa"/>
            <w:gridSpan w:val="3"/>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5"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11"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8"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ind w:hanging="403"/>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районный бюджет</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5,0</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0,0</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0,0</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5,0</w:t>
            </w:r>
          </w:p>
        </w:tc>
        <w:tc>
          <w:tcPr>
            <w:tcW w:w="76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0,0</w:t>
            </w:r>
          </w:p>
        </w:tc>
        <w:tc>
          <w:tcPr>
            <w:tcW w:w="764" w:type="dxa"/>
            <w:gridSpan w:val="3"/>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0,0</w:t>
            </w:r>
          </w:p>
        </w:tc>
        <w:tc>
          <w:tcPr>
            <w:tcW w:w="705"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0,0</w:t>
            </w:r>
          </w:p>
        </w:tc>
        <w:tc>
          <w:tcPr>
            <w:tcW w:w="711"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0,0</w:t>
            </w:r>
          </w:p>
        </w:tc>
        <w:tc>
          <w:tcPr>
            <w:tcW w:w="708"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0,0</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0,0</w:t>
            </w: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ind w:hanging="403"/>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внебюджетные средства</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4" w:type="dxa"/>
            <w:gridSpan w:val="3"/>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5"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11"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8"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val="restart"/>
          </w:tcPr>
          <w:p w:rsidR="00DC722C" w:rsidRPr="00C35702" w:rsidRDefault="00DC722C" w:rsidP="00DC722C">
            <w:pPr>
              <w:rPr>
                <w:sz w:val="20"/>
              </w:rPr>
            </w:pPr>
            <w:r w:rsidRPr="00C35702">
              <w:rPr>
                <w:sz w:val="20"/>
              </w:rPr>
              <w:t>1.2. Участие в выездных мероприятиях</w:t>
            </w:r>
          </w:p>
          <w:p w:rsidR="00DC722C" w:rsidRPr="00C35702" w:rsidRDefault="00DC722C" w:rsidP="00DC722C">
            <w:pPr>
              <w:rPr>
                <w:sz w:val="20"/>
              </w:rPr>
            </w:pPr>
          </w:p>
        </w:tc>
        <w:tc>
          <w:tcPr>
            <w:tcW w:w="1559" w:type="dxa"/>
            <w:vMerge w:val="restart"/>
          </w:tcPr>
          <w:p w:rsidR="00DC722C" w:rsidRPr="00C35702" w:rsidRDefault="00DC722C" w:rsidP="00DC722C">
            <w:pPr>
              <w:pStyle w:val="ConsPlusCell"/>
              <w:rPr>
                <w:rFonts w:ascii="Times New Roman" w:hAnsi="Times New Roman" w:cs="Times New Roman"/>
                <w:sz w:val="20"/>
                <w:szCs w:val="20"/>
              </w:rPr>
            </w:pPr>
            <w:r w:rsidRPr="00C35702">
              <w:rPr>
                <w:rFonts w:ascii="Times New Roman" w:eastAsia="Times New Roman" w:hAnsi="Times New Roman" w:cs="Times New Roman"/>
                <w:sz w:val="20"/>
                <w:szCs w:val="20"/>
              </w:rPr>
              <w:t>Отдел по социальным вопросам, молодёжной политике и спорту</w:t>
            </w:r>
            <w:r w:rsidRPr="00C35702">
              <w:rPr>
                <w:rFonts w:ascii="Times New Roman" w:hAnsi="Times New Roman" w:cs="Times New Roman"/>
                <w:sz w:val="20"/>
                <w:szCs w:val="20"/>
              </w:rPr>
              <w:t xml:space="preserve">, Администрация МО «Пинежский </w:t>
            </w:r>
            <w:r w:rsidRPr="00C35702">
              <w:rPr>
                <w:rFonts w:ascii="Times New Roman" w:hAnsi="Times New Roman" w:cs="Times New Roman"/>
                <w:sz w:val="20"/>
                <w:szCs w:val="20"/>
              </w:rPr>
              <w:lastRenderedPageBreak/>
              <w:t>район»</w:t>
            </w: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lastRenderedPageBreak/>
              <w:t>Итого:</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327,7</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30,0</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16,9</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35,0</w:t>
            </w:r>
          </w:p>
        </w:tc>
        <w:tc>
          <w:tcPr>
            <w:tcW w:w="766" w:type="dxa"/>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10,0</w:t>
            </w:r>
          </w:p>
        </w:tc>
        <w:tc>
          <w:tcPr>
            <w:tcW w:w="764" w:type="dxa"/>
            <w:gridSpan w:val="3"/>
          </w:tcPr>
          <w:p w:rsidR="00DC722C" w:rsidRPr="002D7554" w:rsidRDefault="00DC722C" w:rsidP="00DC722C">
            <w:pPr>
              <w:pStyle w:val="ConsPlusNonformat"/>
              <w:jc w:val="center"/>
              <w:rPr>
                <w:rFonts w:ascii="Times New Roman" w:hAnsi="Times New Roman" w:cs="Times New Roman"/>
                <w:b/>
              </w:rPr>
            </w:pPr>
            <w:r w:rsidRPr="002D7554">
              <w:rPr>
                <w:rFonts w:ascii="Times New Roman" w:hAnsi="Times New Roman" w:cs="Times New Roman"/>
                <w:b/>
              </w:rPr>
              <w:t>55,0</w:t>
            </w:r>
          </w:p>
        </w:tc>
        <w:tc>
          <w:tcPr>
            <w:tcW w:w="705" w:type="dxa"/>
            <w:gridSpan w:val="2"/>
          </w:tcPr>
          <w:p w:rsidR="00DC722C" w:rsidRPr="002D7554" w:rsidRDefault="00DC722C" w:rsidP="00DC722C">
            <w:pPr>
              <w:pStyle w:val="ConsPlusNonformat"/>
              <w:jc w:val="center"/>
              <w:rPr>
                <w:rFonts w:ascii="Times New Roman" w:hAnsi="Times New Roman" w:cs="Times New Roman"/>
                <w:b/>
              </w:rPr>
            </w:pPr>
            <w:r w:rsidRPr="002D7554">
              <w:rPr>
                <w:rFonts w:ascii="Times New Roman" w:hAnsi="Times New Roman" w:cs="Times New Roman"/>
                <w:b/>
              </w:rPr>
              <w:t>15,8</w:t>
            </w:r>
          </w:p>
        </w:tc>
        <w:tc>
          <w:tcPr>
            <w:tcW w:w="711"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45,0</w:t>
            </w:r>
          </w:p>
        </w:tc>
        <w:tc>
          <w:tcPr>
            <w:tcW w:w="708"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60,0</w:t>
            </w:r>
          </w:p>
        </w:tc>
        <w:tc>
          <w:tcPr>
            <w:tcW w:w="709"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60,0</w:t>
            </w:r>
          </w:p>
        </w:tc>
        <w:tc>
          <w:tcPr>
            <w:tcW w:w="2126" w:type="dxa"/>
            <w:gridSpan w:val="2"/>
            <w:vMerge w:val="restart"/>
          </w:tcPr>
          <w:p w:rsidR="00DC722C" w:rsidRPr="00C35702" w:rsidRDefault="00DC722C" w:rsidP="00DC722C">
            <w:pPr>
              <w:pStyle w:val="ConsPlusNonformat"/>
              <w:rPr>
                <w:rFonts w:ascii="Times New Roman" w:hAnsi="Times New Roman" w:cs="Times New Roman"/>
              </w:rPr>
            </w:pPr>
            <w:proofErr w:type="gramStart"/>
            <w:r w:rsidRPr="00C35702">
              <w:rPr>
                <w:rFonts w:ascii="Times New Roman" w:hAnsi="Times New Roman" w:cs="Times New Roman"/>
              </w:rPr>
              <w:t xml:space="preserve">участие  ежегодно не менее 15 человек из числа молодежи в семинарах, слётах, форумах, конкурсах,  школах, проектах, круглых столах, конференциях, встречах, курсах </w:t>
            </w:r>
            <w:r w:rsidRPr="00C35702">
              <w:rPr>
                <w:rFonts w:ascii="Times New Roman" w:hAnsi="Times New Roman" w:cs="Times New Roman"/>
              </w:rPr>
              <w:lastRenderedPageBreak/>
              <w:t>различных уровней</w:t>
            </w:r>
            <w:proofErr w:type="gramEnd"/>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в том числе</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766" w:type="dxa"/>
          </w:tcPr>
          <w:p w:rsidR="00DC722C" w:rsidRPr="00C35702" w:rsidRDefault="00DC722C" w:rsidP="00DC722C">
            <w:pPr>
              <w:pStyle w:val="ConsPlusNonformat"/>
              <w:jc w:val="center"/>
              <w:rPr>
                <w:rFonts w:ascii="Times New Roman" w:hAnsi="Times New Roman" w:cs="Times New Roman"/>
              </w:rPr>
            </w:pPr>
          </w:p>
        </w:tc>
        <w:tc>
          <w:tcPr>
            <w:tcW w:w="764" w:type="dxa"/>
            <w:gridSpan w:val="3"/>
          </w:tcPr>
          <w:p w:rsidR="00DC722C" w:rsidRPr="002D7554" w:rsidRDefault="00DC722C" w:rsidP="00DC722C">
            <w:pPr>
              <w:pStyle w:val="ConsPlusNonformat"/>
              <w:jc w:val="center"/>
              <w:rPr>
                <w:rFonts w:ascii="Times New Roman" w:hAnsi="Times New Roman" w:cs="Times New Roman"/>
              </w:rPr>
            </w:pPr>
          </w:p>
        </w:tc>
        <w:tc>
          <w:tcPr>
            <w:tcW w:w="705" w:type="dxa"/>
            <w:gridSpan w:val="2"/>
          </w:tcPr>
          <w:p w:rsidR="00DC722C" w:rsidRPr="002D7554" w:rsidRDefault="00DC722C" w:rsidP="00DC722C">
            <w:pPr>
              <w:pStyle w:val="ConsPlusNonformat"/>
              <w:jc w:val="center"/>
              <w:rPr>
                <w:rFonts w:ascii="Times New Roman" w:hAnsi="Times New Roman" w:cs="Times New Roman"/>
              </w:rPr>
            </w:pPr>
          </w:p>
        </w:tc>
        <w:tc>
          <w:tcPr>
            <w:tcW w:w="711" w:type="dxa"/>
            <w:gridSpan w:val="2"/>
          </w:tcPr>
          <w:p w:rsidR="00DC722C" w:rsidRPr="00C35702" w:rsidRDefault="00DC722C" w:rsidP="00DC722C">
            <w:pPr>
              <w:pStyle w:val="ConsPlusNonformat"/>
              <w:jc w:val="center"/>
              <w:rPr>
                <w:rFonts w:ascii="Times New Roman" w:hAnsi="Times New Roman" w:cs="Times New Roman"/>
              </w:rPr>
            </w:pPr>
          </w:p>
        </w:tc>
        <w:tc>
          <w:tcPr>
            <w:tcW w:w="708" w:type="dxa"/>
            <w:gridSpan w:val="2"/>
          </w:tcPr>
          <w:p w:rsidR="00DC722C" w:rsidRPr="00C35702" w:rsidRDefault="00DC722C" w:rsidP="00DC722C">
            <w:pPr>
              <w:pStyle w:val="ConsPlusNonformat"/>
              <w:jc w:val="center"/>
              <w:rPr>
                <w:rFonts w:ascii="Times New Roman" w:hAnsi="Times New Roman" w:cs="Times New Roman"/>
              </w:rPr>
            </w:pPr>
          </w:p>
        </w:tc>
        <w:tc>
          <w:tcPr>
            <w:tcW w:w="709" w:type="dxa"/>
            <w:gridSpan w:val="2"/>
          </w:tcPr>
          <w:p w:rsidR="00DC722C" w:rsidRPr="00C35702" w:rsidRDefault="00DC722C" w:rsidP="00DC722C">
            <w:pPr>
              <w:pStyle w:val="ConsPlusNonformat"/>
              <w:jc w:val="center"/>
              <w:rPr>
                <w:rFonts w:ascii="Times New Roman" w:hAnsi="Times New Roman" w:cs="Times New Roman"/>
              </w:rPr>
            </w:pP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областной бюджет</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10,0</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10,0</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4" w:type="dxa"/>
            <w:gridSpan w:val="3"/>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5"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11"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8"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районный бюджет</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317,7</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30,0</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6,9</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35,0</w:t>
            </w:r>
          </w:p>
        </w:tc>
        <w:tc>
          <w:tcPr>
            <w:tcW w:w="76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10,0</w:t>
            </w:r>
          </w:p>
        </w:tc>
        <w:tc>
          <w:tcPr>
            <w:tcW w:w="764" w:type="dxa"/>
            <w:gridSpan w:val="3"/>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55,0</w:t>
            </w:r>
          </w:p>
        </w:tc>
        <w:tc>
          <w:tcPr>
            <w:tcW w:w="705" w:type="dxa"/>
            <w:gridSpan w:val="2"/>
          </w:tcPr>
          <w:p w:rsidR="00DC722C" w:rsidRPr="002D7554" w:rsidRDefault="00DC722C" w:rsidP="00DC722C">
            <w:pPr>
              <w:pStyle w:val="ConsPlusNonformat"/>
              <w:jc w:val="center"/>
              <w:rPr>
                <w:rFonts w:ascii="Times New Roman" w:hAnsi="Times New Roman" w:cs="Times New Roman"/>
                <w:b/>
              </w:rPr>
            </w:pPr>
            <w:r w:rsidRPr="002D7554">
              <w:rPr>
                <w:rFonts w:ascii="Times New Roman" w:hAnsi="Times New Roman" w:cs="Times New Roman"/>
                <w:b/>
              </w:rPr>
              <w:t>15,8</w:t>
            </w:r>
          </w:p>
        </w:tc>
        <w:tc>
          <w:tcPr>
            <w:tcW w:w="711"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45,0</w:t>
            </w:r>
          </w:p>
        </w:tc>
        <w:tc>
          <w:tcPr>
            <w:tcW w:w="708"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60,0</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60,0</w:t>
            </w: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внебюджетные средства</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w:t>
            </w:r>
          </w:p>
        </w:tc>
        <w:tc>
          <w:tcPr>
            <w:tcW w:w="76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4" w:type="dxa"/>
            <w:gridSpan w:val="3"/>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5"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11"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8"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val="restart"/>
          </w:tcPr>
          <w:p w:rsidR="00DC722C" w:rsidRPr="00C35702" w:rsidRDefault="00DC722C" w:rsidP="00DC722C">
            <w:pPr>
              <w:rPr>
                <w:sz w:val="20"/>
              </w:rPr>
            </w:pPr>
            <w:r w:rsidRPr="00C35702">
              <w:rPr>
                <w:sz w:val="20"/>
              </w:rPr>
              <w:lastRenderedPageBreak/>
              <w:t>1.3. Реализация проектов в сфере молодежной политики (на конкурсной основе)</w:t>
            </w:r>
          </w:p>
          <w:p w:rsidR="00DC722C" w:rsidRPr="00C35702" w:rsidRDefault="00DC722C" w:rsidP="00DC722C">
            <w:pPr>
              <w:pStyle w:val="ConsPlusNonformat"/>
              <w:rPr>
                <w:rFonts w:ascii="Times New Roman" w:hAnsi="Times New Roman" w:cs="Times New Roman"/>
              </w:rPr>
            </w:pPr>
          </w:p>
        </w:tc>
        <w:tc>
          <w:tcPr>
            <w:tcW w:w="1559" w:type="dxa"/>
            <w:vMerge w:val="restart"/>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Отдел по социальным вопросам, молодёжной политике и спорту</w:t>
            </w:r>
            <w:r w:rsidRPr="00C35702">
              <w:rPr>
                <w:rFonts w:ascii="Times New Roman" w:hAnsi="Times New Roman" w:cs="Times New Roman"/>
                <w:sz w:val="20"/>
                <w:szCs w:val="20"/>
              </w:rPr>
              <w:t>, Администрация МО «Пинежский район»</w:t>
            </w: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Итого:</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1</w:t>
            </w:r>
            <w:r>
              <w:rPr>
                <w:rFonts w:ascii="Times New Roman" w:eastAsia="Times New Roman" w:hAnsi="Times New Roman" w:cs="Times New Roman"/>
                <w:b/>
                <w:sz w:val="20"/>
                <w:szCs w:val="20"/>
              </w:rPr>
              <w:t>3</w:t>
            </w:r>
            <w:r w:rsidRPr="00C35702">
              <w:rPr>
                <w:rFonts w:ascii="Times New Roman" w:eastAsia="Times New Roman" w:hAnsi="Times New Roman" w:cs="Times New Roman"/>
                <w:b/>
                <w:sz w:val="20"/>
                <w:szCs w:val="20"/>
              </w:rPr>
              <w:t>95,0</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80,0</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120,0</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90,0</w:t>
            </w:r>
          </w:p>
        </w:tc>
        <w:tc>
          <w:tcPr>
            <w:tcW w:w="766" w:type="dxa"/>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90,0</w:t>
            </w:r>
          </w:p>
        </w:tc>
        <w:tc>
          <w:tcPr>
            <w:tcW w:w="764" w:type="dxa"/>
            <w:gridSpan w:val="3"/>
          </w:tcPr>
          <w:p w:rsidR="00DC722C" w:rsidRPr="002D7554" w:rsidRDefault="00DC722C" w:rsidP="00DC722C">
            <w:pPr>
              <w:pStyle w:val="ConsPlusNonformat"/>
              <w:jc w:val="center"/>
              <w:rPr>
                <w:rFonts w:ascii="Times New Roman" w:hAnsi="Times New Roman" w:cs="Times New Roman"/>
                <w:b/>
              </w:rPr>
            </w:pPr>
            <w:r w:rsidRPr="002D7554">
              <w:rPr>
                <w:rFonts w:ascii="Times New Roman" w:hAnsi="Times New Roman" w:cs="Times New Roman"/>
                <w:b/>
              </w:rPr>
              <w:t>110,0</w:t>
            </w:r>
          </w:p>
        </w:tc>
        <w:tc>
          <w:tcPr>
            <w:tcW w:w="705" w:type="dxa"/>
            <w:gridSpan w:val="2"/>
          </w:tcPr>
          <w:p w:rsidR="00DC722C" w:rsidRPr="002D7554" w:rsidRDefault="00DC722C" w:rsidP="00DC722C">
            <w:pPr>
              <w:pStyle w:val="ConsPlusNonformat"/>
              <w:jc w:val="center"/>
              <w:rPr>
                <w:rFonts w:ascii="Times New Roman" w:hAnsi="Times New Roman" w:cs="Times New Roman"/>
                <w:b/>
                <w:highlight w:val="yellow"/>
              </w:rPr>
            </w:pPr>
            <w:r w:rsidRPr="002D7554">
              <w:rPr>
                <w:rFonts w:ascii="Times New Roman" w:hAnsi="Times New Roman" w:cs="Times New Roman"/>
                <w:b/>
              </w:rPr>
              <w:t>100,0</w:t>
            </w:r>
          </w:p>
        </w:tc>
        <w:tc>
          <w:tcPr>
            <w:tcW w:w="711"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225,0</w:t>
            </w:r>
          </w:p>
        </w:tc>
        <w:tc>
          <w:tcPr>
            <w:tcW w:w="708"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290,0</w:t>
            </w:r>
          </w:p>
        </w:tc>
        <w:tc>
          <w:tcPr>
            <w:tcW w:w="709"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290,0</w:t>
            </w:r>
          </w:p>
        </w:tc>
        <w:tc>
          <w:tcPr>
            <w:tcW w:w="2126" w:type="dxa"/>
            <w:gridSpan w:val="2"/>
            <w:vMerge w:val="restart"/>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Реализация не менее 2 проектов ежегодно по основным направлениям молодёжной политики</w:t>
            </w: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ind w:hanging="403"/>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в том числе</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766" w:type="dxa"/>
          </w:tcPr>
          <w:p w:rsidR="00DC722C" w:rsidRPr="00C35702" w:rsidRDefault="00DC722C" w:rsidP="00DC722C">
            <w:pPr>
              <w:pStyle w:val="ConsPlusNonformat"/>
              <w:jc w:val="center"/>
              <w:rPr>
                <w:rFonts w:ascii="Times New Roman" w:hAnsi="Times New Roman" w:cs="Times New Roman"/>
              </w:rPr>
            </w:pPr>
          </w:p>
        </w:tc>
        <w:tc>
          <w:tcPr>
            <w:tcW w:w="764" w:type="dxa"/>
            <w:gridSpan w:val="3"/>
          </w:tcPr>
          <w:p w:rsidR="00DC722C" w:rsidRPr="002D7554" w:rsidRDefault="00DC722C" w:rsidP="00DC722C">
            <w:pPr>
              <w:pStyle w:val="ConsPlusNonformat"/>
              <w:jc w:val="center"/>
              <w:rPr>
                <w:rFonts w:ascii="Times New Roman" w:hAnsi="Times New Roman" w:cs="Times New Roman"/>
              </w:rPr>
            </w:pPr>
          </w:p>
        </w:tc>
        <w:tc>
          <w:tcPr>
            <w:tcW w:w="705" w:type="dxa"/>
            <w:gridSpan w:val="2"/>
          </w:tcPr>
          <w:p w:rsidR="00DC722C" w:rsidRPr="002D7554" w:rsidRDefault="00DC722C" w:rsidP="00DC722C">
            <w:pPr>
              <w:pStyle w:val="ConsPlusNonformat"/>
              <w:jc w:val="center"/>
              <w:rPr>
                <w:rFonts w:ascii="Times New Roman" w:hAnsi="Times New Roman" w:cs="Times New Roman"/>
              </w:rPr>
            </w:pPr>
          </w:p>
        </w:tc>
        <w:tc>
          <w:tcPr>
            <w:tcW w:w="711" w:type="dxa"/>
            <w:gridSpan w:val="2"/>
          </w:tcPr>
          <w:p w:rsidR="00DC722C" w:rsidRPr="00C35702" w:rsidRDefault="00DC722C" w:rsidP="00DC722C">
            <w:pPr>
              <w:pStyle w:val="ConsPlusNonformat"/>
              <w:jc w:val="center"/>
              <w:rPr>
                <w:rFonts w:ascii="Times New Roman" w:hAnsi="Times New Roman" w:cs="Times New Roman"/>
              </w:rPr>
            </w:pPr>
          </w:p>
        </w:tc>
        <w:tc>
          <w:tcPr>
            <w:tcW w:w="708" w:type="dxa"/>
            <w:gridSpan w:val="2"/>
          </w:tcPr>
          <w:p w:rsidR="00DC722C" w:rsidRPr="00C35702" w:rsidRDefault="00DC722C" w:rsidP="00DC722C">
            <w:pPr>
              <w:pStyle w:val="ConsPlusNonformat"/>
              <w:jc w:val="center"/>
              <w:rPr>
                <w:rFonts w:ascii="Times New Roman" w:hAnsi="Times New Roman" w:cs="Times New Roman"/>
              </w:rPr>
            </w:pPr>
          </w:p>
        </w:tc>
        <w:tc>
          <w:tcPr>
            <w:tcW w:w="709" w:type="dxa"/>
            <w:gridSpan w:val="2"/>
          </w:tcPr>
          <w:p w:rsidR="00DC722C" w:rsidRPr="00C35702" w:rsidRDefault="00DC722C" w:rsidP="00DC722C">
            <w:pPr>
              <w:pStyle w:val="ConsPlusNonformat"/>
              <w:jc w:val="center"/>
              <w:rPr>
                <w:rFonts w:ascii="Times New Roman" w:hAnsi="Times New Roman" w:cs="Times New Roman"/>
              </w:rPr>
            </w:pP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13"/>
        </w:trPr>
        <w:tc>
          <w:tcPr>
            <w:tcW w:w="2093" w:type="dxa"/>
            <w:vMerge/>
          </w:tcPr>
          <w:p w:rsidR="00DC722C" w:rsidRPr="00C35702" w:rsidRDefault="00DC722C" w:rsidP="00DC722C">
            <w:pPr>
              <w:ind w:hanging="403"/>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областной бюджет</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35,0</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35,0</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4" w:type="dxa"/>
            <w:gridSpan w:val="3"/>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5"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11"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8"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ind w:hanging="403"/>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районный бюджет</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1</w:t>
            </w:r>
            <w:r>
              <w:rPr>
                <w:rFonts w:ascii="Times New Roman" w:eastAsia="Times New Roman" w:hAnsi="Times New Roman" w:cs="Times New Roman"/>
                <w:sz w:val="20"/>
                <w:szCs w:val="20"/>
              </w:rPr>
              <w:t>3</w:t>
            </w:r>
            <w:r w:rsidRPr="00C35702">
              <w:rPr>
                <w:rFonts w:ascii="Times New Roman" w:eastAsia="Times New Roman" w:hAnsi="Times New Roman" w:cs="Times New Roman"/>
                <w:sz w:val="20"/>
                <w:szCs w:val="20"/>
              </w:rPr>
              <w:t>60,0</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80,0</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85,0</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90,0</w:t>
            </w:r>
          </w:p>
        </w:tc>
        <w:tc>
          <w:tcPr>
            <w:tcW w:w="76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90,0</w:t>
            </w:r>
          </w:p>
        </w:tc>
        <w:tc>
          <w:tcPr>
            <w:tcW w:w="764" w:type="dxa"/>
            <w:gridSpan w:val="3"/>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110,0</w:t>
            </w:r>
          </w:p>
        </w:tc>
        <w:tc>
          <w:tcPr>
            <w:tcW w:w="705"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100,0</w:t>
            </w:r>
          </w:p>
        </w:tc>
        <w:tc>
          <w:tcPr>
            <w:tcW w:w="711"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225,0</w:t>
            </w:r>
          </w:p>
        </w:tc>
        <w:tc>
          <w:tcPr>
            <w:tcW w:w="708"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290,0</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290,0</w:t>
            </w: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ind w:hanging="403"/>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внебюджетные средства</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4" w:type="dxa"/>
            <w:gridSpan w:val="3"/>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5"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11"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8"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val="restart"/>
          </w:tcPr>
          <w:p w:rsidR="00DC722C" w:rsidRPr="00C35702" w:rsidRDefault="00DC722C" w:rsidP="00DC722C">
            <w:pPr>
              <w:rPr>
                <w:sz w:val="20"/>
              </w:rPr>
            </w:pPr>
            <w:r w:rsidRPr="00C35702">
              <w:rPr>
                <w:sz w:val="20"/>
              </w:rPr>
              <w:t>1.4. Проведение конкурса на присуждение премии главы муниципального образования «За вклад в развитие молодежной политики в Пинежском районе»</w:t>
            </w:r>
          </w:p>
        </w:tc>
        <w:tc>
          <w:tcPr>
            <w:tcW w:w="1559" w:type="dxa"/>
            <w:vMerge w:val="restart"/>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Отдел по социальным вопросам, молодёжной политике и спорту</w:t>
            </w:r>
            <w:r w:rsidRPr="00C35702">
              <w:rPr>
                <w:rFonts w:ascii="Times New Roman" w:hAnsi="Times New Roman" w:cs="Times New Roman"/>
                <w:sz w:val="20"/>
                <w:szCs w:val="20"/>
              </w:rPr>
              <w:t>, Администрация МО «Пинежский район»</w:t>
            </w: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Итого:</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89</w:t>
            </w:r>
            <w:r w:rsidRPr="00C35702">
              <w:rPr>
                <w:rFonts w:ascii="Times New Roman" w:eastAsia="Times New Roman" w:hAnsi="Times New Roman" w:cs="Times New Roman"/>
                <w:b/>
                <w:sz w:val="20"/>
                <w:szCs w:val="20"/>
              </w:rPr>
              <w:t>,0</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0,0</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10,0</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10,0</w:t>
            </w:r>
          </w:p>
        </w:tc>
        <w:tc>
          <w:tcPr>
            <w:tcW w:w="766" w:type="dxa"/>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10,0</w:t>
            </w:r>
          </w:p>
        </w:tc>
        <w:tc>
          <w:tcPr>
            <w:tcW w:w="764" w:type="dxa"/>
            <w:gridSpan w:val="3"/>
          </w:tcPr>
          <w:p w:rsidR="00DC722C" w:rsidRPr="002D7554" w:rsidRDefault="00DC722C" w:rsidP="00DC722C">
            <w:pPr>
              <w:pStyle w:val="ConsPlusNonformat"/>
              <w:jc w:val="center"/>
              <w:rPr>
                <w:rFonts w:ascii="Times New Roman" w:hAnsi="Times New Roman" w:cs="Times New Roman"/>
                <w:b/>
              </w:rPr>
            </w:pPr>
            <w:r w:rsidRPr="002D7554">
              <w:rPr>
                <w:rFonts w:ascii="Times New Roman" w:hAnsi="Times New Roman" w:cs="Times New Roman"/>
                <w:b/>
              </w:rPr>
              <w:t>17,0</w:t>
            </w:r>
          </w:p>
        </w:tc>
        <w:tc>
          <w:tcPr>
            <w:tcW w:w="705" w:type="dxa"/>
            <w:gridSpan w:val="2"/>
          </w:tcPr>
          <w:p w:rsidR="00DC722C" w:rsidRPr="002D7554" w:rsidRDefault="00DC722C" w:rsidP="00DC722C">
            <w:pPr>
              <w:pStyle w:val="ConsPlusNonformat"/>
              <w:jc w:val="center"/>
              <w:rPr>
                <w:rFonts w:ascii="Times New Roman" w:hAnsi="Times New Roman" w:cs="Times New Roman"/>
                <w:b/>
              </w:rPr>
            </w:pPr>
            <w:r w:rsidRPr="002D7554">
              <w:rPr>
                <w:rFonts w:ascii="Times New Roman" w:hAnsi="Times New Roman" w:cs="Times New Roman"/>
                <w:b/>
              </w:rPr>
              <w:t>0</w:t>
            </w:r>
          </w:p>
        </w:tc>
        <w:tc>
          <w:tcPr>
            <w:tcW w:w="711"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4,0</w:t>
            </w:r>
          </w:p>
        </w:tc>
        <w:tc>
          <w:tcPr>
            <w:tcW w:w="708"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19,0</w:t>
            </w:r>
          </w:p>
        </w:tc>
        <w:tc>
          <w:tcPr>
            <w:tcW w:w="709"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19,0</w:t>
            </w:r>
          </w:p>
        </w:tc>
        <w:tc>
          <w:tcPr>
            <w:tcW w:w="2126" w:type="dxa"/>
            <w:gridSpan w:val="2"/>
            <w:vMerge w:val="restart"/>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Ежегодное вручение не менее двух премий за личный вклад в развитие молодёжной политики в Пинежском районе</w:t>
            </w: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ind w:hanging="403"/>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в том числе</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766" w:type="dxa"/>
          </w:tcPr>
          <w:p w:rsidR="00DC722C" w:rsidRPr="00C35702" w:rsidRDefault="00DC722C" w:rsidP="00DC722C">
            <w:pPr>
              <w:pStyle w:val="ConsPlusNonformat"/>
              <w:jc w:val="center"/>
              <w:rPr>
                <w:rFonts w:ascii="Times New Roman" w:hAnsi="Times New Roman" w:cs="Times New Roman"/>
              </w:rPr>
            </w:pPr>
          </w:p>
        </w:tc>
        <w:tc>
          <w:tcPr>
            <w:tcW w:w="764" w:type="dxa"/>
            <w:gridSpan w:val="3"/>
          </w:tcPr>
          <w:p w:rsidR="00DC722C" w:rsidRPr="002D7554" w:rsidRDefault="00DC722C" w:rsidP="00DC722C">
            <w:pPr>
              <w:pStyle w:val="ConsPlusNonformat"/>
              <w:jc w:val="center"/>
              <w:rPr>
                <w:rFonts w:ascii="Times New Roman" w:hAnsi="Times New Roman" w:cs="Times New Roman"/>
              </w:rPr>
            </w:pPr>
          </w:p>
        </w:tc>
        <w:tc>
          <w:tcPr>
            <w:tcW w:w="705" w:type="dxa"/>
            <w:gridSpan w:val="2"/>
          </w:tcPr>
          <w:p w:rsidR="00DC722C" w:rsidRPr="002D7554" w:rsidRDefault="00DC722C" w:rsidP="00DC722C">
            <w:pPr>
              <w:pStyle w:val="ConsPlusNonformat"/>
              <w:jc w:val="center"/>
              <w:rPr>
                <w:rFonts w:ascii="Times New Roman" w:hAnsi="Times New Roman" w:cs="Times New Roman"/>
              </w:rPr>
            </w:pPr>
          </w:p>
        </w:tc>
        <w:tc>
          <w:tcPr>
            <w:tcW w:w="711" w:type="dxa"/>
            <w:gridSpan w:val="2"/>
          </w:tcPr>
          <w:p w:rsidR="00DC722C" w:rsidRPr="00C35702" w:rsidRDefault="00DC722C" w:rsidP="00DC722C">
            <w:pPr>
              <w:pStyle w:val="ConsPlusNonformat"/>
              <w:jc w:val="center"/>
              <w:rPr>
                <w:rFonts w:ascii="Times New Roman" w:hAnsi="Times New Roman" w:cs="Times New Roman"/>
              </w:rPr>
            </w:pPr>
          </w:p>
        </w:tc>
        <w:tc>
          <w:tcPr>
            <w:tcW w:w="708" w:type="dxa"/>
            <w:gridSpan w:val="2"/>
          </w:tcPr>
          <w:p w:rsidR="00DC722C" w:rsidRPr="00C35702" w:rsidRDefault="00DC722C" w:rsidP="00DC722C">
            <w:pPr>
              <w:pStyle w:val="ConsPlusNonformat"/>
              <w:jc w:val="center"/>
              <w:rPr>
                <w:rFonts w:ascii="Times New Roman" w:hAnsi="Times New Roman" w:cs="Times New Roman"/>
              </w:rPr>
            </w:pPr>
          </w:p>
        </w:tc>
        <w:tc>
          <w:tcPr>
            <w:tcW w:w="709" w:type="dxa"/>
            <w:gridSpan w:val="2"/>
          </w:tcPr>
          <w:p w:rsidR="00DC722C" w:rsidRPr="00C35702" w:rsidRDefault="00DC722C" w:rsidP="00DC722C">
            <w:pPr>
              <w:pStyle w:val="ConsPlusNonformat"/>
              <w:jc w:val="center"/>
              <w:rPr>
                <w:rFonts w:ascii="Times New Roman" w:hAnsi="Times New Roman" w:cs="Times New Roman"/>
              </w:rPr>
            </w:pP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ind w:hanging="403"/>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областной бюджет</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4" w:type="dxa"/>
            <w:gridSpan w:val="3"/>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5"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11"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8"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ind w:hanging="403"/>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районный бюджет</w:t>
            </w:r>
          </w:p>
        </w:tc>
        <w:tc>
          <w:tcPr>
            <w:tcW w:w="886" w:type="dxa"/>
            <w:gridSpan w:val="2"/>
          </w:tcPr>
          <w:p w:rsidR="00DC722C" w:rsidRPr="00C35702" w:rsidRDefault="00DC722C" w:rsidP="00DC722C">
            <w:pPr>
              <w:pStyle w:val="ConsPlusCell"/>
              <w:rPr>
                <w:rFonts w:ascii="Times New Roman" w:eastAsia="Times New Roman" w:hAnsi="Times New Roman" w:cs="Times New Roman"/>
                <w:sz w:val="20"/>
                <w:szCs w:val="20"/>
              </w:rPr>
            </w:pPr>
            <w:r>
              <w:rPr>
                <w:rFonts w:ascii="Times New Roman" w:eastAsia="Times New Roman" w:hAnsi="Times New Roman" w:cs="Times New Roman"/>
                <w:sz w:val="20"/>
                <w:szCs w:val="20"/>
              </w:rPr>
              <w:t>89</w:t>
            </w:r>
            <w:r w:rsidRPr="00C35702">
              <w:rPr>
                <w:rFonts w:ascii="Times New Roman" w:eastAsia="Times New Roman" w:hAnsi="Times New Roman" w:cs="Times New Roman"/>
                <w:sz w:val="20"/>
                <w:szCs w:val="20"/>
              </w:rPr>
              <w:t>,0</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0,0</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10,0</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10,0</w:t>
            </w:r>
          </w:p>
        </w:tc>
        <w:tc>
          <w:tcPr>
            <w:tcW w:w="76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10,0</w:t>
            </w:r>
          </w:p>
        </w:tc>
        <w:tc>
          <w:tcPr>
            <w:tcW w:w="764" w:type="dxa"/>
            <w:gridSpan w:val="3"/>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17,0</w:t>
            </w:r>
          </w:p>
        </w:tc>
        <w:tc>
          <w:tcPr>
            <w:tcW w:w="705"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0</w:t>
            </w:r>
          </w:p>
        </w:tc>
        <w:tc>
          <w:tcPr>
            <w:tcW w:w="711"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4,0</w:t>
            </w:r>
          </w:p>
        </w:tc>
        <w:tc>
          <w:tcPr>
            <w:tcW w:w="708"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19,0</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19,0</w:t>
            </w: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ind w:hanging="403"/>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внебюджетные средства</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4" w:type="dxa"/>
            <w:gridSpan w:val="3"/>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5"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11"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8"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26" w:type="dxa"/>
            <w:gridSpan w:val="2"/>
            <w:vMerge/>
            <w:tcBorders>
              <w:bottom w:val="single" w:sz="4" w:space="0" w:color="000000"/>
            </w:tcBorders>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val="restart"/>
          </w:tcPr>
          <w:p w:rsidR="00DC722C" w:rsidRPr="00C35702" w:rsidRDefault="00DC722C" w:rsidP="00DC722C">
            <w:pPr>
              <w:rPr>
                <w:sz w:val="20"/>
              </w:rPr>
            </w:pPr>
            <w:r w:rsidRPr="00C35702">
              <w:rPr>
                <w:sz w:val="20"/>
              </w:rPr>
              <w:t>1.5. Проведение акций, праздничных и иных мероприятий для молодежи и молодых семей</w:t>
            </w:r>
          </w:p>
        </w:tc>
        <w:tc>
          <w:tcPr>
            <w:tcW w:w="1559" w:type="dxa"/>
            <w:vMerge w:val="restart"/>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Отдел по социальным вопросам, молодёжной политике и спорту</w:t>
            </w:r>
            <w:r w:rsidRPr="00C35702">
              <w:rPr>
                <w:rFonts w:ascii="Times New Roman" w:hAnsi="Times New Roman" w:cs="Times New Roman"/>
                <w:sz w:val="20"/>
                <w:szCs w:val="20"/>
              </w:rPr>
              <w:t>, Администрация МО «Пинежский район»</w:t>
            </w: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Итого:</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207</w:t>
            </w:r>
            <w:r w:rsidRPr="00C35702">
              <w:rPr>
                <w:rFonts w:ascii="Times New Roman" w:eastAsia="Times New Roman" w:hAnsi="Times New Roman" w:cs="Times New Roman"/>
                <w:b/>
                <w:sz w:val="20"/>
                <w:szCs w:val="20"/>
              </w:rPr>
              <w:t>2,</w:t>
            </w:r>
            <w:r>
              <w:rPr>
                <w:rFonts w:ascii="Times New Roman" w:eastAsia="Times New Roman" w:hAnsi="Times New Roman" w:cs="Times New Roman"/>
                <w:b/>
                <w:sz w:val="20"/>
                <w:szCs w:val="20"/>
              </w:rPr>
              <w:t>0</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70,2</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494,2</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54,4</w:t>
            </w:r>
          </w:p>
        </w:tc>
        <w:tc>
          <w:tcPr>
            <w:tcW w:w="766" w:type="dxa"/>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67,3</w:t>
            </w:r>
          </w:p>
        </w:tc>
        <w:tc>
          <w:tcPr>
            <w:tcW w:w="764" w:type="dxa"/>
            <w:gridSpan w:val="3"/>
          </w:tcPr>
          <w:p w:rsidR="00DC722C" w:rsidRPr="002D7554" w:rsidRDefault="00DC722C" w:rsidP="00DC722C">
            <w:pPr>
              <w:pStyle w:val="ConsPlusNonformat"/>
              <w:rPr>
                <w:rFonts w:ascii="Times New Roman" w:hAnsi="Times New Roman" w:cs="Times New Roman"/>
                <w:b/>
              </w:rPr>
            </w:pPr>
            <w:r w:rsidRPr="002D7554">
              <w:rPr>
                <w:rFonts w:ascii="Times New Roman" w:hAnsi="Times New Roman" w:cs="Times New Roman"/>
                <w:b/>
              </w:rPr>
              <w:t>199,8</w:t>
            </w:r>
          </w:p>
        </w:tc>
        <w:tc>
          <w:tcPr>
            <w:tcW w:w="705" w:type="dxa"/>
            <w:gridSpan w:val="2"/>
          </w:tcPr>
          <w:p w:rsidR="00DC722C" w:rsidRPr="002D7554" w:rsidRDefault="00DC722C" w:rsidP="00DC722C">
            <w:pPr>
              <w:pStyle w:val="ConsPlusNonformat"/>
              <w:jc w:val="center"/>
              <w:rPr>
                <w:rFonts w:ascii="Times New Roman" w:hAnsi="Times New Roman" w:cs="Times New Roman"/>
                <w:b/>
              </w:rPr>
            </w:pPr>
            <w:r w:rsidRPr="002D7554">
              <w:rPr>
                <w:rFonts w:ascii="Times New Roman" w:hAnsi="Times New Roman" w:cs="Times New Roman"/>
                <w:b/>
              </w:rPr>
              <w:t>134,4</w:t>
            </w:r>
          </w:p>
        </w:tc>
        <w:tc>
          <w:tcPr>
            <w:tcW w:w="711" w:type="dxa"/>
            <w:gridSpan w:val="2"/>
          </w:tcPr>
          <w:p w:rsidR="00DC722C" w:rsidRPr="00C35702" w:rsidRDefault="00DC722C" w:rsidP="00DC722C">
            <w:pPr>
              <w:pStyle w:val="ConsPlusNonformat"/>
              <w:rPr>
                <w:rFonts w:ascii="Times New Roman" w:hAnsi="Times New Roman" w:cs="Times New Roman"/>
                <w:b/>
              </w:rPr>
            </w:pPr>
            <w:r w:rsidRPr="00C35702">
              <w:rPr>
                <w:rFonts w:ascii="Times New Roman" w:hAnsi="Times New Roman" w:cs="Times New Roman"/>
                <w:b/>
              </w:rPr>
              <w:t>154,3</w:t>
            </w:r>
          </w:p>
        </w:tc>
        <w:tc>
          <w:tcPr>
            <w:tcW w:w="708" w:type="dxa"/>
            <w:gridSpan w:val="2"/>
          </w:tcPr>
          <w:p w:rsidR="00DC722C" w:rsidRPr="00C35702" w:rsidRDefault="00DC722C" w:rsidP="00DC722C">
            <w:pPr>
              <w:pStyle w:val="ConsPlusNonformat"/>
              <w:rPr>
                <w:rFonts w:ascii="Times New Roman" w:hAnsi="Times New Roman" w:cs="Times New Roman"/>
                <w:b/>
              </w:rPr>
            </w:pPr>
            <w:r w:rsidRPr="00C35702">
              <w:rPr>
                <w:rFonts w:ascii="Times New Roman" w:hAnsi="Times New Roman" w:cs="Times New Roman"/>
                <w:b/>
              </w:rPr>
              <w:t>448,7</w:t>
            </w:r>
          </w:p>
        </w:tc>
        <w:tc>
          <w:tcPr>
            <w:tcW w:w="709" w:type="dxa"/>
            <w:gridSpan w:val="2"/>
          </w:tcPr>
          <w:p w:rsidR="00DC722C" w:rsidRPr="00C35702" w:rsidRDefault="00DC722C" w:rsidP="00DC722C">
            <w:pPr>
              <w:pStyle w:val="ConsPlusNonformat"/>
              <w:rPr>
                <w:rFonts w:ascii="Times New Roman" w:hAnsi="Times New Roman" w:cs="Times New Roman"/>
                <w:b/>
              </w:rPr>
            </w:pPr>
            <w:r w:rsidRPr="00C35702">
              <w:rPr>
                <w:rFonts w:ascii="Times New Roman" w:hAnsi="Times New Roman" w:cs="Times New Roman"/>
                <w:b/>
              </w:rPr>
              <w:t>448,7</w:t>
            </w:r>
          </w:p>
        </w:tc>
        <w:tc>
          <w:tcPr>
            <w:tcW w:w="2126" w:type="dxa"/>
            <w:gridSpan w:val="2"/>
            <w:vMerge w:val="restart"/>
            <w:tcBorders>
              <w:bottom w:val="single" w:sz="4" w:space="0" w:color="auto"/>
            </w:tcBorders>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Ежегодная организация акций, праздничных и иных мероприятий с общим количеством участников не менее 500 человек</w:t>
            </w:r>
          </w:p>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ind w:hanging="544"/>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в том числе</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766" w:type="dxa"/>
          </w:tcPr>
          <w:p w:rsidR="00DC722C" w:rsidRPr="00C35702" w:rsidRDefault="00DC722C" w:rsidP="00DC722C">
            <w:pPr>
              <w:pStyle w:val="ConsPlusNonformat"/>
              <w:rPr>
                <w:rFonts w:ascii="Times New Roman" w:hAnsi="Times New Roman" w:cs="Times New Roman"/>
              </w:rPr>
            </w:pPr>
          </w:p>
        </w:tc>
        <w:tc>
          <w:tcPr>
            <w:tcW w:w="764" w:type="dxa"/>
            <w:gridSpan w:val="3"/>
          </w:tcPr>
          <w:p w:rsidR="00DC722C" w:rsidRPr="002D7554" w:rsidRDefault="00DC722C" w:rsidP="00DC722C">
            <w:pPr>
              <w:pStyle w:val="ConsPlusNonformat"/>
              <w:rPr>
                <w:rFonts w:ascii="Times New Roman" w:hAnsi="Times New Roman" w:cs="Times New Roman"/>
              </w:rPr>
            </w:pPr>
          </w:p>
        </w:tc>
        <w:tc>
          <w:tcPr>
            <w:tcW w:w="705" w:type="dxa"/>
            <w:gridSpan w:val="2"/>
          </w:tcPr>
          <w:p w:rsidR="00DC722C" w:rsidRPr="002D7554" w:rsidRDefault="00DC722C" w:rsidP="00DC722C">
            <w:pPr>
              <w:pStyle w:val="ConsPlusNonformat"/>
              <w:rPr>
                <w:rFonts w:ascii="Times New Roman" w:hAnsi="Times New Roman" w:cs="Times New Roman"/>
              </w:rPr>
            </w:pPr>
          </w:p>
        </w:tc>
        <w:tc>
          <w:tcPr>
            <w:tcW w:w="711" w:type="dxa"/>
            <w:gridSpan w:val="2"/>
          </w:tcPr>
          <w:p w:rsidR="00DC722C" w:rsidRPr="00C35702" w:rsidRDefault="00DC722C" w:rsidP="00DC722C">
            <w:pPr>
              <w:pStyle w:val="ConsPlusNonformat"/>
              <w:rPr>
                <w:rFonts w:ascii="Times New Roman" w:hAnsi="Times New Roman" w:cs="Times New Roman"/>
              </w:rPr>
            </w:pPr>
          </w:p>
        </w:tc>
        <w:tc>
          <w:tcPr>
            <w:tcW w:w="708" w:type="dxa"/>
            <w:gridSpan w:val="2"/>
          </w:tcPr>
          <w:p w:rsidR="00DC722C" w:rsidRPr="00C35702" w:rsidRDefault="00DC722C" w:rsidP="00DC722C">
            <w:pPr>
              <w:pStyle w:val="ConsPlusNonformat"/>
              <w:rPr>
                <w:rFonts w:ascii="Times New Roman" w:hAnsi="Times New Roman" w:cs="Times New Roman"/>
              </w:rPr>
            </w:pPr>
          </w:p>
        </w:tc>
        <w:tc>
          <w:tcPr>
            <w:tcW w:w="709" w:type="dxa"/>
            <w:gridSpan w:val="2"/>
          </w:tcPr>
          <w:p w:rsidR="00DC722C" w:rsidRPr="00C35702" w:rsidRDefault="00DC722C" w:rsidP="00DC722C">
            <w:pPr>
              <w:pStyle w:val="ConsPlusNonformat"/>
              <w:rPr>
                <w:rFonts w:ascii="Times New Roman" w:hAnsi="Times New Roman" w:cs="Times New Roman"/>
              </w:rPr>
            </w:pPr>
          </w:p>
        </w:tc>
        <w:tc>
          <w:tcPr>
            <w:tcW w:w="2126" w:type="dxa"/>
            <w:gridSpan w:val="2"/>
            <w:vMerge/>
            <w:tcBorders>
              <w:bottom w:val="single" w:sz="4" w:space="0" w:color="auto"/>
            </w:tcBorders>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ind w:hanging="544"/>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областной бюджет</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405,0</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405,0</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4" w:type="dxa"/>
            <w:gridSpan w:val="3"/>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5"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11"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8"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26" w:type="dxa"/>
            <w:gridSpan w:val="2"/>
            <w:vMerge/>
            <w:tcBorders>
              <w:bottom w:val="single" w:sz="4" w:space="0" w:color="auto"/>
            </w:tcBorders>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ind w:hanging="544"/>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районный бюджет</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16</w:t>
            </w:r>
            <w:r>
              <w:rPr>
                <w:rFonts w:ascii="Times New Roman" w:eastAsia="Times New Roman" w:hAnsi="Times New Roman" w:cs="Times New Roman"/>
                <w:sz w:val="20"/>
                <w:szCs w:val="20"/>
              </w:rPr>
              <w:t>6</w:t>
            </w:r>
            <w:r w:rsidRPr="00C35702">
              <w:rPr>
                <w:rFonts w:ascii="Times New Roman" w:eastAsia="Times New Roman" w:hAnsi="Times New Roman" w:cs="Times New Roman"/>
                <w:sz w:val="20"/>
                <w:szCs w:val="20"/>
              </w:rPr>
              <w:t>7,</w:t>
            </w:r>
            <w:r>
              <w:rPr>
                <w:rFonts w:ascii="Times New Roman" w:eastAsia="Times New Roman" w:hAnsi="Times New Roman" w:cs="Times New Roman"/>
                <w:sz w:val="20"/>
                <w:szCs w:val="20"/>
              </w:rPr>
              <w:t>0</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70,2</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89,2</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54,4</w:t>
            </w:r>
          </w:p>
        </w:tc>
        <w:tc>
          <w:tcPr>
            <w:tcW w:w="76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67,30</w:t>
            </w:r>
          </w:p>
        </w:tc>
        <w:tc>
          <w:tcPr>
            <w:tcW w:w="764" w:type="dxa"/>
            <w:gridSpan w:val="3"/>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199,8</w:t>
            </w:r>
          </w:p>
        </w:tc>
        <w:tc>
          <w:tcPr>
            <w:tcW w:w="705"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134,4</w:t>
            </w:r>
          </w:p>
        </w:tc>
        <w:tc>
          <w:tcPr>
            <w:tcW w:w="711"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154,3</w:t>
            </w:r>
          </w:p>
        </w:tc>
        <w:tc>
          <w:tcPr>
            <w:tcW w:w="708"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448,7</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448,7</w:t>
            </w:r>
          </w:p>
        </w:tc>
        <w:tc>
          <w:tcPr>
            <w:tcW w:w="2126" w:type="dxa"/>
            <w:gridSpan w:val="2"/>
            <w:vMerge/>
            <w:tcBorders>
              <w:bottom w:val="single" w:sz="4" w:space="0" w:color="auto"/>
            </w:tcBorders>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ind w:hanging="544"/>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внебюджетные средства</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4" w:type="dxa"/>
            <w:gridSpan w:val="3"/>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5"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11"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8"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26" w:type="dxa"/>
            <w:gridSpan w:val="2"/>
            <w:vMerge/>
            <w:tcBorders>
              <w:bottom w:val="single" w:sz="4" w:space="0" w:color="auto"/>
            </w:tcBorders>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val="restart"/>
          </w:tcPr>
          <w:p w:rsidR="00DC722C" w:rsidRPr="00C35702" w:rsidRDefault="00DC722C" w:rsidP="00DC722C">
            <w:pPr>
              <w:rPr>
                <w:sz w:val="20"/>
              </w:rPr>
            </w:pPr>
            <w:r w:rsidRPr="00C35702">
              <w:rPr>
                <w:sz w:val="20"/>
              </w:rPr>
              <w:t xml:space="preserve">1.6. Проведение </w:t>
            </w:r>
            <w:proofErr w:type="spellStart"/>
            <w:r w:rsidRPr="00C35702">
              <w:rPr>
                <w:sz w:val="20"/>
              </w:rPr>
              <w:t>профориентационных</w:t>
            </w:r>
            <w:proofErr w:type="spellEnd"/>
            <w:r w:rsidRPr="00C35702">
              <w:rPr>
                <w:sz w:val="20"/>
              </w:rPr>
              <w:t xml:space="preserve"> мероприятий</w:t>
            </w:r>
          </w:p>
        </w:tc>
        <w:tc>
          <w:tcPr>
            <w:tcW w:w="1559" w:type="dxa"/>
            <w:vMerge w:val="restart"/>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Отдел по социальным вопросам, молодёжной политике и спорту</w:t>
            </w:r>
            <w:r w:rsidRPr="00C35702">
              <w:rPr>
                <w:rFonts w:ascii="Times New Roman" w:hAnsi="Times New Roman" w:cs="Times New Roman"/>
                <w:sz w:val="20"/>
                <w:szCs w:val="20"/>
              </w:rPr>
              <w:t>, Администраци</w:t>
            </w:r>
            <w:r w:rsidRPr="00C35702">
              <w:rPr>
                <w:rFonts w:ascii="Times New Roman" w:hAnsi="Times New Roman" w:cs="Times New Roman"/>
                <w:sz w:val="20"/>
                <w:szCs w:val="20"/>
              </w:rPr>
              <w:lastRenderedPageBreak/>
              <w:t>я МО «Пинежский район»</w:t>
            </w: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lastRenderedPageBreak/>
              <w:t>Итого:</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3</w:t>
            </w:r>
            <w:r>
              <w:rPr>
                <w:rFonts w:ascii="Times New Roman" w:eastAsia="Times New Roman" w:hAnsi="Times New Roman" w:cs="Times New Roman"/>
                <w:b/>
                <w:sz w:val="20"/>
                <w:szCs w:val="20"/>
              </w:rPr>
              <w:t>3</w:t>
            </w:r>
            <w:r w:rsidRPr="00C35702">
              <w:rPr>
                <w:rFonts w:ascii="Times New Roman" w:eastAsia="Times New Roman" w:hAnsi="Times New Roman" w:cs="Times New Roman"/>
                <w:b/>
                <w:sz w:val="20"/>
                <w:szCs w:val="20"/>
              </w:rPr>
              <w:t>6,6</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59,8</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88,9</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80,0</w:t>
            </w:r>
          </w:p>
        </w:tc>
        <w:tc>
          <w:tcPr>
            <w:tcW w:w="766" w:type="dxa"/>
          </w:tcPr>
          <w:p w:rsidR="00DC722C" w:rsidRPr="00C35702" w:rsidRDefault="00DC722C" w:rsidP="00DC722C">
            <w:pPr>
              <w:jc w:val="center"/>
              <w:rPr>
                <w:b/>
                <w:sz w:val="20"/>
              </w:rPr>
            </w:pPr>
            <w:r w:rsidRPr="00C35702">
              <w:rPr>
                <w:b/>
                <w:sz w:val="20"/>
              </w:rPr>
              <w:t>0,0</w:t>
            </w:r>
          </w:p>
        </w:tc>
        <w:tc>
          <w:tcPr>
            <w:tcW w:w="764" w:type="dxa"/>
            <w:gridSpan w:val="3"/>
          </w:tcPr>
          <w:p w:rsidR="00DC722C" w:rsidRPr="002D7554" w:rsidRDefault="00DC722C" w:rsidP="00DC722C">
            <w:pPr>
              <w:jc w:val="center"/>
              <w:rPr>
                <w:b/>
                <w:sz w:val="20"/>
              </w:rPr>
            </w:pPr>
            <w:r w:rsidRPr="002D7554">
              <w:rPr>
                <w:b/>
                <w:sz w:val="20"/>
              </w:rPr>
              <w:t>9,9</w:t>
            </w:r>
          </w:p>
        </w:tc>
        <w:tc>
          <w:tcPr>
            <w:tcW w:w="705" w:type="dxa"/>
            <w:gridSpan w:val="2"/>
          </w:tcPr>
          <w:p w:rsidR="00DC722C" w:rsidRPr="002D7554" w:rsidRDefault="00DC722C" w:rsidP="00DC722C">
            <w:pPr>
              <w:jc w:val="center"/>
              <w:rPr>
                <w:b/>
                <w:sz w:val="20"/>
              </w:rPr>
            </w:pPr>
            <w:r w:rsidRPr="002D7554">
              <w:rPr>
                <w:b/>
                <w:sz w:val="20"/>
              </w:rPr>
              <w:t>0,0</w:t>
            </w:r>
          </w:p>
        </w:tc>
        <w:tc>
          <w:tcPr>
            <w:tcW w:w="711" w:type="dxa"/>
            <w:gridSpan w:val="2"/>
          </w:tcPr>
          <w:p w:rsidR="00DC722C" w:rsidRPr="00C35702" w:rsidRDefault="00DC722C" w:rsidP="00DC722C">
            <w:pPr>
              <w:rPr>
                <w:b/>
                <w:sz w:val="20"/>
              </w:rPr>
            </w:pPr>
            <w:r w:rsidRPr="00C35702">
              <w:rPr>
                <w:b/>
                <w:sz w:val="20"/>
              </w:rPr>
              <w:t>10,0</w:t>
            </w:r>
          </w:p>
        </w:tc>
        <w:tc>
          <w:tcPr>
            <w:tcW w:w="708" w:type="dxa"/>
            <w:gridSpan w:val="2"/>
          </w:tcPr>
          <w:p w:rsidR="00DC722C" w:rsidRPr="00C35702" w:rsidRDefault="00DC722C" w:rsidP="00DC722C">
            <w:pPr>
              <w:rPr>
                <w:b/>
                <w:sz w:val="20"/>
              </w:rPr>
            </w:pPr>
            <w:r w:rsidRPr="00C35702">
              <w:rPr>
                <w:b/>
                <w:sz w:val="20"/>
              </w:rPr>
              <w:t>44,0</w:t>
            </w:r>
          </w:p>
        </w:tc>
        <w:tc>
          <w:tcPr>
            <w:tcW w:w="709" w:type="dxa"/>
            <w:gridSpan w:val="2"/>
          </w:tcPr>
          <w:p w:rsidR="00DC722C" w:rsidRPr="00C35702" w:rsidRDefault="00DC722C" w:rsidP="00DC722C">
            <w:pPr>
              <w:rPr>
                <w:b/>
                <w:sz w:val="20"/>
              </w:rPr>
            </w:pPr>
            <w:r w:rsidRPr="00C35702">
              <w:rPr>
                <w:b/>
                <w:sz w:val="20"/>
              </w:rPr>
              <w:t>44,0</w:t>
            </w:r>
          </w:p>
        </w:tc>
        <w:tc>
          <w:tcPr>
            <w:tcW w:w="2126" w:type="dxa"/>
            <w:gridSpan w:val="2"/>
            <w:vMerge w:val="restart"/>
          </w:tcPr>
          <w:p w:rsidR="00DC722C" w:rsidRPr="00C35702" w:rsidRDefault="00DC722C" w:rsidP="00DC722C">
            <w:pPr>
              <w:rPr>
                <w:sz w:val="20"/>
              </w:rPr>
            </w:pPr>
            <w:r w:rsidRPr="00C35702">
              <w:rPr>
                <w:sz w:val="20"/>
              </w:rPr>
              <w:t xml:space="preserve">Организация не менее 2 мероприятий </w:t>
            </w:r>
            <w:proofErr w:type="spellStart"/>
            <w:r w:rsidRPr="00C35702">
              <w:rPr>
                <w:sz w:val="20"/>
              </w:rPr>
              <w:t>профориентационной</w:t>
            </w:r>
            <w:proofErr w:type="spellEnd"/>
            <w:r w:rsidRPr="00C35702">
              <w:rPr>
                <w:sz w:val="20"/>
              </w:rPr>
              <w:t xml:space="preserve"> направленности с общим количеством участников не менее 100 человек</w:t>
            </w: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ind w:hanging="544"/>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в том числе</w:t>
            </w:r>
          </w:p>
        </w:tc>
        <w:tc>
          <w:tcPr>
            <w:tcW w:w="886" w:type="dxa"/>
            <w:gridSpan w:val="2"/>
          </w:tcPr>
          <w:p w:rsidR="00DC722C" w:rsidRPr="00C35702" w:rsidRDefault="00DC722C" w:rsidP="00DC722C">
            <w:pPr>
              <w:pStyle w:val="ConsPlusCell"/>
              <w:ind w:firstLine="709"/>
              <w:jc w:val="center"/>
              <w:rPr>
                <w:rFonts w:ascii="Times New Roman" w:eastAsia="Times New Roman" w:hAnsi="Times New Roman" w:cs="Times New Roman"/>
                <w:sz w:val="20"/>
                <w:szCs w:val="20"/>
              </w:rPr>
            </w:pPr>
          </w:p>
        </w:tc>
        <w:tc>
          <w:tcPr>
            <w:tcW w:w="764" w:type="dxa"/>
            <w:gridSpan w:val="2"/>
          </w:tcPr>
          <w:p w:rsidR="00DC722C" w:rsidRPr="00C35702" w:rsidRDefault="00DC722C" w:rsidP="00DC722C">
            <w:pPr>
              <w:pStyle w:val="ConsPlusCell"/>
              <w:ind w:firstLine="709"/>
              <w:jc w:val="center"/>
              <w:rPr>
                <w:rFonts w:ascii="Times New Roman" w:eastAsia="Times New Roman" w:hAnsi="Times New Roman" w:cs="Times New Roman"/>
                <w:sz w:val="20"/>
                <w:szCs w:val="20"/>
              </w:rPr>
            </w:pP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766" w:type="dxa"/>
          </w:tcPr>
          <w:p w:rsidR="00DC722C" w:rsidRPr="00C35702" w:rsidRDefault="00DC722C" w:rsidP="00DC722C">
            <w:pPr>
              <w:pStyle w:val="ConsPlusNonformat"/>
              <w:jc w:val="center"/>
              <w:rPr>
                <w:rFonts w:ascii="Times New Roman" w:hAnsi="Times New Roman" w:cs="Times New Roman"/>
              </w:rPr>
            </w:pPr>
          </w:p>
        </w:tc>
        <w:tc>
          <w:tcPr>
            <w:tcW w:w="764" w:type="dxa"/>
            <w:gridSpan w:val="3"/>
          </w:tcPr>
          <w:p w:rsidR="00DC722C" w:rsidRPr="002D7554" w:rsidRDefault="00DC722C" w:rsidP="00DC722C">
            <w:pPr>
              <w:pStyle w:val="ConsPlusNonformat"/>
              <w:jc w:val="center"/>
              <w:rPr>
                <w:rFonts w:ascii="Times New Roman" w:hAnsi="Times New Roman" w:cs="Times New Roman"/>
              </w:rPr>
            </w:pPr>
          </w:p>
        </w:tc>
        <w:tc>
          <w:tcPr>
            <w:tcW w:w="705" w:type="dxa"/>
            <w:gridSpan w:val="2"/>
          </w:tcPr>
          <w:p w:rsidR="00DC722C" w:rsidRPr="002D7554" w:rsidRDefault="00DC722C" w:rsidP="00DC722C">
            <w:pPr>
              <w:pStyle w:val="ConsPlusNonformat"/>
              <w:jc w:val="center"/>
              <w:rPr>
                <w:rFonts w:ascii="Times New Roman" w:hAnsi="Times New Roman" w:cs="Times New Roman"/>
              </w:rPr>
            </w:pPr>
          </w:p>
        </w:tc>
        <w:tc>
          <w:tcPr>
            <w:tcW w:w="711" w:type="dxa"/>
            <w:gridSpan w:val="2"/>
          </w:tcPr>
          <w:p w:rsidR="00DC722C" w:rsidRPr="00C35702" w:rsidRDefault="00DC722C" w:rsidP="00DC722C">
            <w:pPr>
              <w:pStyle w:val="ConsPlusNonformat"/>
              <w:rPr>
                <w:rFonts w:ascii="Times New Roman" w:hAnsi="Times New Roman" w:cs="Times New Roman"/>
              </w:rPr>
            </w:pPr>
          </w:p>
        </w:tc>
        <w:tc>
          <w:tcPr>
            <w:tcW w:w="708" w:type="dxa"/>
            <w:gridSpan w:val="2"/>
          </w:tcPr>
          <w:p w:rsidR="00DC722C" w:rsidRPr="00C35702" w:rsidRDefault="00DC722C" w:rsidP="00DC722C">
            <w:pPr>
              <w:pStyle w:val="ConsPlusNonformat"/>
              <w:rPr>
                <w:rFonts w:ascii="Times New Roman" w:hAnsi="Times New Roman" w:cs="Times New Roman"/>
              </w:rPr>
            </w:pPr>
          </w:p>
        </w:tc>
        <w:tc>
          <w:tcPr>
            <w:tcW w:w="709" w:type="dxa"/>
            <w:gridSpan w:val="2"/>
          </w:tcPr>
          <w:p w:rsidR="00DC722C" w:rsidRPr="00C35702" w:rsidRDefault="00DC722C" w:rsidP="00DC722C">
            <w:pPr>
              <w:pStyle w:val="ConsPlusNonformat"/>
              <w:rPr>
                <w:rFonts w:ascii="Times New Roman" w:hAnsi="Times New Roman" w:cs="Times New Roman"/>
              </w:rPr>
            </w:pP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ind w:hanging="544"/>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областной бюджет</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200,0</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50,0</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80,0</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70,0</w:t>
            </w:r>
          </w:p>
        </w:tc>
        <w:tc>
          <w:tcPr>
            <w:tcW w:w="76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4" w:type="dxa"/>
            <w:gridSpan w:val="3"/>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5"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11"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8"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ind w:hanging="544"/>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районный бюджет</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1</w:t>
            </w:r>
            <w:r>
              <w:rPr>
                <w:rFonts w:ascii="Times New Roman" w:eastAsia="Times New Roman" w:hAnsi="Times New Roman" w:cs="Times New Roman"/>
                <w:sz w:val="20"/>
                <w:szCs w:val="20"/>
              </w:rPr>
              <w:t>3</w:t>
            </w:r>
            <w:r w:rsidRPr="00C35702">
              <w:rPr>
                <w:rFonts w:ascii="Times New Roman" w:eastAsia="Times New Roman" w:hAnsi="Times New Roman" w:cs="Times New Roman"/>
                <w:sz w:val="20"/>
                <w:szCs w:val="20"/>
              </w:rPr>
              <w:t>6,6</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9,8</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8,9</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10,0</w:t>
            </w:r>
          </w:p>
        </w:tc>
        <w:tc>
          <w:tcPr>
            <w:tcW w:w="76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0,0</w:t>
            </w:r>
          </w:p>
        </w:tc>
        <w:tc>
          <w:tcPr>
            <w:tcW w:w="764" w:type="dxa"/>
            <w:gridSpan w:val="3"/>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9,9</w:t>
            </w:r>
          </w:p>
        </w:tc>
        <w:tc>
          <w:tcPr>
            <w:tcW w:w="705"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0,0</w:t>
            </w:r>
          </w:p>
        </w:tc>
        <w:tc>
          <w:tcPr>
            <w:tcW w:w="711"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10,0</w:t>
            </w:r>
          </w:p>
        </w:tc>
        <w:tc>
          <w:tcPr>
            <w:tcW w:w="708"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44,0</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44,0</w:t>
            </w: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ind w:hanging="544"/>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 xml:space="preserve">внебюджетные </w:t>
            </w:r>
            <w:r w:rsidRPr="00C35702">
              <w:rPr>
                <w:rFonts w:ascii="Times New Roman" w:eastAsia="Times New Roman" w:hAnsi="Times New Roman" w:cs="Times New Roman"/>
                <w:sz w:val="20"/>
                <w:szCs w:val="20"/>
              </w:rPr>
              <w:lastRenderedPageBreak/>
              <w:t>средства</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lastRenderedPageBreak/>
              <w:t>-</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4" w:type="dxa"/>
            <w:gridSpan w:val="3"/>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5"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11"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8"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val="restart"/>
          </w:tcPr>
          <w:p w:rsidR="00DC722C" w:rsidRPr="00C35702" w:rsidRDefault="00DC722C" w:rsidP="00DC722C">
            <w:pPr>
              <w:rPr>
                <w:sz w:val="20"/>
              </w:rPr>
            </w:pPr>
            <w:r w:rsidRPr="00C35702">
              <w:rPr>
                <w:sz w:val="20"/>
              </w:rPr>
              <w:lastRenderedPageBreak/>
              <w:t xml:space="preserve">1,7 Создание и организация деятельности ресурсного центра </w:t>
            </w:r>
            <w:r w:rsidRPr="00C35702">
              <w:rPr>
                <w:sz w:val="20"/>
              </w:rPr>
              <w:br/>
              <w:t>для молодежи</w:t>
            </w:r>
          </w:p>
        </w:tc>
        <w:tc>
          <w:tcPr>
            <w:tcW w:w="1559" w:type="dxa"/>
            <w:vMerge w:val="restart"/>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Отдел по социальным вопросам, молодёжной политике и спорту</w:t>
            </w:r>
            <w:r w:rsidRPr="00C35702">
              <w:rPr>
                <w:rFonts w:ascii="Times New Roman" w:hAnsi="Times New Roman" w:cs="Times New Roman"/>
                <w:sz w:val="20"/>
                <w:szCs w:val="20"/>
              </w:rPr>
              <w:t>, отдел по культуре и туризму, администрация МО «Пинежский район»</w:t>
            </w: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Итого:</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556,0</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b/>
                <w:sz w:val="20"/>
                <w:szCs w:val="20"/>
              </w:rPr>
            </w:pPr>
            <w:r w:rsidRPr="00C35702">
              <w:rPr>
                <w:rFonts w:ascii="Times New Roman" w:eastAsia="Times New Roman" w:hAnsi="Times New Roman" w:cs="Times New Roman"/>
                <w:b/>
                <w:sz w:val="20"/>
                <w:szCs w:val="20"/>
              </w:rPr>
              <w:t>556,0</w:t>
            </w:r>
          </w:p>
        </w:tc>
        <w:tc>
          <w:tcPr>
            <w:tcW w:w="766" w:type="dxa"/>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w:t>
            </w:r>
          </w:p>
        </w:tc>
        <w:tc>
          <w:tcPr>
            <w:tcW w:w="764" w:type="dxa"/>
            <w:gridSpan w:val="3"/>
          </w:tcPr>
          <w:p w:rsidR="00DC722C" w:rsidRPr="002D7554" w:rsidRDefault="00DC722C" w:rsidP="00DC722C">
            <w:pPr>
              <w:pStyle w:val="ConsPlusNonformat"/>
              <w:jc w:val="center"/>
              <w:rPr>
                <w:rFonts w:ascii="Times New Roman" w:hAnsi="Times New Roman" w:cs="Times New Roman"/>
                <w:b/>
              </w:rPr>
            </w:pPr>
            <w:r w:rsidRPr="002D7554">
              <w:rPr>
                <w:rFonts w:ascii="Times New Roman" w:hAnsi="Times New Roman" w:cs="Times New Roman"/>
                <w:b/>
              </w:rPr>
              <w:t>-</w:t>
            </w:r>
          </w:p>
        </w:tc>
        <w:tc>
          <w:tcPr>
            <w:tcW w:w="705" w:type="dxa"/>
            <w:gridSpan w:val="2"/>
          </w:tcPr>
          <w:p w:rsidR="00DC722C" w:rsidRPr="002D7554" w:rsidRDefault="00DC722C" w:rsidP="00DC722C">
            <w:pPr>
              <w:pStyle w:val="ConsPlusNonformat"/>
              <w:jc w:val="center"/>
              <w:rPr>
                <w:rFonts w:ascii="Times New Roman" w:hAnsi="Times New Roman" w:cs="Times New Roman"/>
                <w:b/>
              </w:rPr>
            </w:pPr>
            <w:r w:rsidRPr="002D7554">
              <w:rPr>
                <w:rFonts w:ascii="Times New Roman" w:hAnsi="Times New Roman" w:cs="Times New Roman"/>
                <w:b/>
              </w:rPr>
              <w:t>-</w:t>
            </w:r>
          </w:p>
        </w:tc>
        <w:tc>
          <w:tcPr>
            <w:tcW w:w="711"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w:t>
            </w:r>
          </w:p>
        </w:tc>
        <w:tc>
          <w:tcPr>
            <w:tcW w:w="708"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w:t>
            </w:r>
          </w:p>
        </w:tc>
        <w:tc>
          <w:tcPr>
            <w:tcW w:w="709"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w:t>
            </w:r>
          </w:p>
        </w:tc>
        <w:tc>
          <w:tcPr>
            <w:tcW w:w="2126" w:type="dxa"/>
            <w:gridSpan w:val="2"/>
            <w:vMerge w:val="restart"/>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Создание и организация деятельности ресурсного центра для молодёжи</w:t>
            </w: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ind w:hanging="544"/>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в том числе</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766" w:type="dxa"/>
          </w:tcPr>
          <w:p w:rsidR="00DC722C" w:rsidRPr="00C35702" w:rsidRDefault="00DC722C" w:rsidP="00DC722C">
            <w:pPr>
              <w:pStyle w:val="ConsPlusNonformat"/>
              <w:jc w:val="center"/>
              <w:rPr>
                <w:rFonts w:ascii="Times New Roman" w:hAnsi="Times New Roman" w:cs="Times New Roman"/>
              </w:rPr>
            </w:pPr>
          </w:p>
        </w:tc>
        <w:tc>
          <w:tcPr>
            <w:tcW w:w="764" w:type="dxa"/>
            <w:gridSpan w:val="3"/>
          </w:tcPr>
          <w:p w:rsidR="00DC722C" w:rsidRPr="002D7554" w:rsidRDefault="00DC722C" w:rsidP="00DC722C">
            <w:pPr>
              <w:pStyle w:val="ConsPlusNonformat"/>
              <w:jc w:val="center"/>
              <w:rPr>
                <w:rFonts w:ascii="Times New Roman" w:hAnsi="Times New Roman" w:cs="Times New Roman"/>
              </w:rPr>
            </w:pPr>
          </w:p>
        </w:tc>
        <w:tc>
          <w:tcPr>
            <w:tcW w:w="705" w:type="dxa"/>
            <w:gridSpan w:val="2"/>
          </w:tcPr>
          <w:p w:rsidR="00DC722C" w:rsidRPr="002D7554" w:rsidRDefault="00DC722C" w:rsidP="00DC722C">
            <w:pPr>
              <w:pStyle w:val="ConsPlusNonformat"/>
              <w:jc w:val="center"/>
              <w:rPr>
                <w:rFonts w:ascii="Times New Roman" w:hAnsi="Times New Roman" w:cs="Times New Roman"/>
              </w:rPr>
            </w:pPr>
          </w:p>
        </w:tc>
        <w:tc>
          <w:tcPr>
            <w:tcW w:w="711" w:type="dxa"/>
            <w:gridSpan w:val="2"/>
          </w:tcPr>
          <w:p w:rsidR="00DC722C" w:rsidRPr="00C35702" w:rsidRDefault="00DC722C" w:rsidP="00DC722C">
            <w:pPr>
              <w:pStyle w:val="ConsPlusNonformat"/>
              <w:jc w:val="center"/>
              <w:rPr>
                <w:rFonts w:ascii="Times New Roman" w:hAnsi="Times New Roman" w:cs="Times New Roman"/>
              </w:rPr>
            </w:pPr>
          </w:p>
        </w:tc>
        <w:tc>
          <w:tcPr>
            <w:tcW w:w="708" w:type="dxa"/>
            <w:gridSpan w:val="2"/>
          </w:tcPr>
          <w:p w:rsidR="00DC722C" w:rsidRPr="00C35702" w:rsidRDefault="00DC722C" w:rsidP="00DC722C">
            <w:pPr>
              <w:pStyle w:val="ConsPlusNonformat"/>
              <w:jc w:val="center"/>
              <w:rPr>
                <w:rFonts w:ascii="Times New Roman" w:hAnsi="Times New Roman" w:cs="Times New Roman"/>
              </w:rPr>
            </w:pPr>
          </w:p>
        </w:tc>
        <w:tc>
          <w:tcPr>
            <w:tcW w:w="709" w:type="dxa"/>
            <w:gridSpan w:val="2"/>
          </w:tcPr>
          <w:p w:rsidR="00DC722C" w:rsidRPr="00C35702" w:rsidRDefault="00DC722C" w:rsidP="00DC722C">
            <w:pPr>
              <w:pStyle w:val="ConsPlusNonformat"/>
              <w:jc w:val="center"/>
              <w:rPr>
                <w:rFonts w:ascii="Times New Roman" w:hAnsi="Times New Roman" w:cs="Times New Roman"/>
              </w:rPr>
            </w:pP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ind w:hanging="544"/>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областной бюджет</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500,0</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500,0</w:t>
            </w:r>
          </w:p>
        </w:tc>
        <w:tc>
          <w:tcPr>
            <w:tcW w:w="76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4" w:type="dxa"/>
            <w:gridSpan w:val="3"/>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5"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11"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8"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ind w:hanging="544"/>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районный бюджет</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56,0</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56,0</w:t>
            </w:r>
          </w:p>
        </w:tc>
        <w:tc>
          <w:tcPr>
            <w:tcW w:w="76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4" w:type="dxa"/>
            <w:gridSpan w:val="3"/>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5"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11"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8"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2093" w:type="dxa"/>
            <w:vMerge/>
          </w:tcPr>
          <w:p w:rsidR="00DC722C" w:rsidRPr="00C35702" w:rsidRDefault="00DC722C" w:rsidP="00DC722C">
            <w:pPr>
              <w:ind w:hanging="544"/>
              <w:rPr>
                <w:sz w:val="20"/>
              </w:rPr>
            </w:pPr>
          </w:p>
        </w:tc>
        <w:tc>
          <w:tcPr>
            <w:tcW w:w="1559" w:type="dxa"/>
            <w:vMerge/>
          </w:tcPr>
          <w:p w:rsidR="00DC722C" w:rsidRPr="00C35702" w:rsidRDefault="00DC722C" w:rsidP="00DC722C">
            <w:pPr>
              <w:pStyle w:val="ConsPlusCell"/>
              <w:rPr>
                <w:rFonts w:ascii="Times New Roman" w:eastAsia="Times New Roman" w:hAnsi="Times New Roman" w:cs="Times New Roman"/>
                <w:sz w:val="20"/>
                <w:szCs w:val="20"/>
              </w:rPr>
            </w:pPr>
          </w:p>
        </w:tc>
        <w:tc>
          <w:tcPr>
            <w:tcW w:w="1701" w:type="dxa"/>
          </w:tcPr>
          <w:p w:rsidR="00DC722C" w:rsidRPr="00C35702" w:rsidRDefault="00DC722C" w:rsidP="00DC722C">
            <w:pPr>
              <w:pStyle w:val="ConsPlusCell"/>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внебюджетные средства</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4"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886" w:type="dxa"/>
            <w:gridSpan w:val="2"/>
          </w:tcPr>
          <w:p w:rsidR="00DC722C" w:rsidRPr="00C35702" w:rsidRDefault="00DC722C" w:rsidP="00DC722C">
            <w:pPr>
              <w:pStyle w:val="ConsPlusCell"/>
              <w:jc w:val="center"/>
              <w:rPr>
                <w:rFonts w:ascii="Times New Roman" w:eastAsia="Times New Roman" w:hAnsi="Times New Roman" w:cs="Times New Roman"/>
                <w:sz w:val="20"/>
                <w:szCs w:val="20"/>
              </w:rPr>
            </w:pPr>
            <w:r w:rsidRPr="00C35702">
              <w:rPr>
                <w:rFonts w:ascii="Times New Roman" w:eastAsia="Times New Roman" w:hAnsi="Times New Roman" w:cs="Times New Roman"/>
                <w:sz w:val="20"/>
                <w:szCs w:val="20"/>
              </w:rPr>
              <w:t>-</w:t>
            </w:r>
          </w:p>
        </w:tc>
        <w:tc>
          <w:tcPr>
            <w:tcW w:w="76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4" w:type="dxa"/>
            <w:gridSpan w:val="3"/>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5"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11"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8"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145"/>
        </w:trPr>
        <w:tc>
          <w:tcPr>
            <w:tcW w:w="15134" w:type="dxa"/>
            <w:gridSpan w:val="24"/>
          </w:tcPr>
          <w:p w:rsidR="00DC722C" w:rsidRPr="002D7554" w:rsidRDefault="00DC722C" w:rsidP="00DC722C">
            <w:pPr>
              <w:rPr>
                <w:b/>
              </w:rPr>
            </w:pPr>
            <w:r w:rsidRPr="002D7554">
              <w:rPr>
                <w:b/>
              </w:rPr>
              <w:t xml:space="preserve">  Задача №2 – Научно-методическое, кадровое и информационное обеспечение молодежной политики</w:t>
            </w: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78"/>
        </w:trPr>
        <w:tc>
          <w:tcPr>
            <w:tcW w:w="2093" w:type="dxa"/>
            <w:vMerge w:val="restart"/>
          </w:tcPr>
          <w:p w:rsidR="00DC722C" w:rsidRPr="00C35702" w:rsidRDefault="00DC722C" w:rsidP="00DC722C">
            <w:pPr>
              <w:rPr>
                <w:sz w:val="20"/>
              </w:rPr>
            </w:pPr>
            <w:r w:rsidRPr="00C35702">
              <w:rPr>
                <w:sz w:val="20"/>
              </w:rPr>
              <w:t>2.1.Информационное обеспечение молодёжной политики и семейной политики</w:t>
            </w:r>
          </w:p>
        </w:tc>
        <w:tc>
          <w:tcPr>
            <w:tcW w:w="1559" w:type="dxa"/>
            <w:vMerge w:val="restart"/>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Отдел по социальным вопросам, молодёжной политике и спорту, Администрация МО «Пинежский район»</w:t>
            </w:r>
          </w:p>
        </w:tc>
        <w:tc>
          <w:tcPr>
            <w:tcW w:w="1933" w:type="dxa"/>
            <w:gridSpan w:val="2"/>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Итого:</w:t>
            </w:r>
          </w:p>
        </w:tc>
        <w:tc>
          <w:tcPr>
            <w:tcW w:w="654" w:type="dxa"/>
          </w:tcPr>
          <w:p w:rsidR="00DC722C" w:rsidRPr="00C35702" w:rsidRDefault="00DC722C" w:rsidP="00DC722C">
            <w:pPr>
              <w:pStyle w:val="ConsPlusNonformat"/>
              <w:jc w:val="center"/>
              <w:rPr>
                <w:rFonts w:ascii="Times New Roman" w:hAnsi="Times New Roman" w:cs="Times New Roman"/>
                <w:b/>
              </w:rPr>
            </w:pPr>
            <w:r>
              <w:rPr>
                <w:rFonts w:ascii="Times New Roman" w:hAnsi="Times New Roman" w:cs="Times New Roman"/>
                <w:b/>
              </w:rPr>
              <w:t>68</w:t>
            </w:r>
            <w:r w:rsidRPr="00C35702">
              <w:rPr>
                <w:rFonts w:ascii="Times New Roman" w:hAnsi="Times New Roman" w:cs="Times New Roman"/>
                <w:b/>
              </w:rPr>
              <w:t>,2</w:t>
            </w:r>
          </w:p>
        </w:tc>
        <w:tc>
          <w:tcPr>
            <w:tcW w:w="764"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w:t>
            </w:r>
          </w:p>
        </w:tc>
        <w:tc>
          <w:tcPr>
            <w:tcW w:w="764"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w:t>
            </w:r>
          </w:p>
        </w:tc>
        <w:tc>
          <w:tcPr>
            <w:tcW w:w="886"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w:t>
            </w:r>
          </w:p>
        </w:tc>
        <w:tc>
          <w:tcPr>
            <w:tcW w:w="766" w:type="dxa"/>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0,0</w:t>
            </w:r>
          </w:p>
        </w:tc>
        <w:tc>
          <w:tcPr>
            <w:tcW w:w="764" w:type="dxa"/>
            <w:gridSpan w:val="3"/>
          </w:tcPr>
          <w:p w:rsidR="00DC722C" w:rsidRPr="002D7554" w:rsidRDefault="00DC722C" w:rsidP="00DC722C">
            <w:pPr>
              <w:pStyle w:val="ConsPlusNonformat"/>
              <w:jc w:val="center"/>
              <w:rPr>
                <w:rFonts w:ascii="Times New Roman" w:hAnsi="Times New Roman" w:cs="Times New Roman"/>
                <w:b/>
              </w:rPr>
            </w:pPr>
            <w:r w:rsidRPr="002D7554">
              <w:rPr>
                <w:rFonts w:ascii="Times New Roman" w:hAnsi="Times New Roman" w:cs="Times New Roman"/>
                <w:b/>
              </w:rPr>
              <w:t>5,0</w:t>
            </w:r>
          </w:p>
        </w:tc>
        <w:tc>
          <w:tcPr>
            <w:tcW w:w="705" w:type="dxa"/>
            <w:gridSpan w:val="2"/>
          </w:tcPr>
          <w:p w:rsidR="00DC722C" w:rsidRPr="002D7554" w:rsidRDefault="00DC722C" w:rsidP="00DC722C">
            <w:pPr>
              <w:pStyle w:val="ConsPlusNonformat"/>
              <w:jc w:val="center"/>
              <w:rPr>
                <w:rFonts w:ascii="Times New Roman" w:hAnsi="Times New Roman" w:cs="Times New Roman"/>
                <w:b/>
              </w:rPr>
            </w:pPr>
            <w:r w:rsidRPr="002D7554">
              <w:rPr>
                <w:rFonts w:ascii="Times New Roman" w:hAnsi="Times New Roman" w:cs="Times New Roman"/>
                <w:b/>
              </w:rPr>
              <w:t>5</w:t>
            </w:r>
            <w:r>
              <w:rPr>
                <w:rFonts w:ascii="Times New Roman" w:hAnsi="Times New Roman" w:cs="Times New Roman"/>
                <w:b/>
              </w:rPr>
              <w:t>0</w:t>
            </w:r>
            <w:r w:rsidRPr="002D7554">
              <w:rPr>
                <w:rFonts w:ascii="Times New Roman" w:hAnsi="Times New Roman" w:cs="Times New Roman"/>
                <w:b/>
              </w:rPr>
              <w:t>,0</w:t>
            </w:r>
          </w:p>
        </w:tc>
        <w:tc>
          <w:tcPr>
            <w:tcW w:w="711"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0</w:t>
            </w:r>
          </w:p>
        </w:tc>
        <w:tc>
          <w:tcPr>
            <w:tcW w:w="700" w:type="dxa"/>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6,6</w:t>
            </w:r>
          </w:p>
        </w:tc>
        <w:tc>
          <w:tcPr>
            <w:tcW w:w="717" w:type="dxa"/>
            <w:gridSpan w:val="3"/>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6,6</w:t>
            </w:r>
          </w:p>
        </w:tc>
        <w:tc>
          <w:tcPr>
            <w:tcW w:w="2118" w:type="dxa"/>
            <w:vMerge w:val="restart"/>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Обобщение и распространение положительного опыта в молодёжной среде</w:t>
            </w: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145"/>
        </w:trPr>
        <w:tc>
          <w:tcPr>
            <w:tcW w:w="2093" w:type="dxa"/>
            <w:vMerge/>
          </w:tcPr>
          <w:p w:rsidR="00DC722C" w:rsidRPr="00C35702" w:rsidRDefault="00DC722C" w:rsidP="00DC722C">
            <w:pPr>
              <w:rPr>
                <w:sz w:val="20"/>
              </w:rPr>
            </w:pPr>
          </w:p>
        </w:tc>
        <w:tc>
          <w:tcPr>
            <w:tcW w:w="1559" w:type="dxa"/>
            <w:vMerge/>
          </w:tcPr>
          <w:p w:rsidR="00DC722C" w:rsidRPr="00C35702" w:rsidRDefault="00DC722C" w:rsidP="00DC722C">
            <w:pPr>
              <w:pStyle w:val="ConsPlusNonformat"/>
              <w:rPr>
                <w:rFonts w:ascii="Times New Roman" w:hAnsi="Times New Roman" w:cs="Times New Roman"/>
              </w:rPr>
            </w:pPr>
          </w:p>
        </w:tc>
        <w:tc>
          <w:tcPr>
            <w:tcW w:w="1933" w:type="dxa"/>
            <w:gridSpan w:val="2"/>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в том числе</w:t>
            </w:r>
          </w:p>
        </w:tc>
        <w:tc>
          <w:tcPr>
            <w:tcW w:w="654" w:type="dxa"/>
          </w:tcPr>
          <w:p w:rsidR="00DC722C" w:rsidRPr="00C35702" w:rsidRDefault="00DC722C" w:rsidP="00DC722C">
            <w:pPr>
              <w:pStyle w:val="ConsPlusNonformat"/>
              <w:jc w:val="center"/>
              <w:rPr>
                <w:rFonts w:ascii="Times New Roman" w:hAnsi="Times New Roman" w:cs="Times New Roman"/>
              </w:rPr>
            </w:pPr>
          </w:p>
        </w:tc>
        <w:tc>
          <w:tcPr>
            <w:tcW w:w="764" w:type="dxa"/>
            <w:gridSpan w:val="2"/>
          </w:tcPr>
          <w:p w:rsidR="00DC722C" w:rsidRPr="00C35702" w:rsidRDefault="00DC722C" w:rsidP="00DC722C">
            <w:pPr>
              <w:pStyle w:val="ConsPlusNonformat"/>
              <w:jc w:val="center"/>
              <w:rPr>
                <w:rFonts w:ascii="Times New Roman" w:hAnsi="Times New Roman" w:cs="Times New Roman"/>
              </w:rPr>
            </w:pPr>
          </w:p>
        </w:tc>
        <w:tc>
          <w:tcPr>
            <w:tcW w:w="764" w:type="dxa"/>
            <w:gridSpan w:val="2"/>
          </w:tcPr>
          <w:p w:rsidR="00DC722C" w:rsidRPr="00C35702" w:rsidRDefault="00DC722C" w:rsidP="00DC722C">
            <w:pPr>
              <w:pStyle w:val="ConsPlusNonformat"/>
              <w:jc w:val="center"/>
              <w:rPr>
                <w:rFonts w:ascii="Times New Roman" w:hAnsi="Times New Roman" w:cs="Times New Roman"/>
              </w:rPr>
            </w:pPr>
          </w:p>
        </w:tc>
        <w:tc>
          <w:tcPr>
            <w:tcW w:w="886" w:type="dxa"/>
            <w:gridSpan w:val="2"/>
          </w:tcPr>
          <w:p w:rsidR="00DC722C" w:rsidRPr="00C35702" w:rsidRDefault="00DC722C" w:rsidP="00DC722C">
            <w:pPr>
              <w:pStyle w:val="ConsPlusNonformat"/>
              <w:jc w:val="center"/>
              <w:rPr>
                <w:rFonts w:ascii="Times New Roman" w:hAnsi="Times New Roman" w:cs="Times New Roman"/>
              </w:rPr>
            </w:pPr>
          </w:p>
        </w:tc>
        <w:tc>
          <w:tcPr>
            <w:tcW w:w="766" w:type="dxa"/>
          </w:tcPr>
          <w:p w:rsidR="00DC722C" w:rsidRPr="00C35702" w:rsidRDefault="00DC722C" w:rsidP="00DC722C">
            <w:pPr>
              <w:pStyle w:val="ConsPlusNonformat"/>
              <w:jc w:val="center"/>
              <w:rPr>
                <w:rFonts w:ascii="Times New Roman" w:hAnsi="Times New Roman" w:cs="Times New Roman"/>
              </w:rPr>
            </w:pPr>
          </w:p>
        </w:tc>
        <w:tc>
          <w:tcPr>
            <w:tcW w:w="764" w:type="dxa"/>
            <w:gridSpan w:val="3"/>
          </w:tcPr>
          <w:p w:rsidR="00DC722C" w:rsidRPr="002D7554" w:rsidRDefault="00DC722C" w:rsidP="00DC722C">
            <w:pPr>
              <w:pStyle w:val="ConsPlusNonformat"/>
              <w:jc w:val="center"/>
              <w:rPr>
                <w:rFonts w:ascii="Times New Roman" w:hAnsi="Times New Roman" w:cs="Times New Roman"/>
              </w:rPr>
            </w:pPr>
          </w:p>
        </w:tc>
        <w:tc>
          <w:tcPr>
            <w:tcW w:w="705" w:type="dxa"/>
            <w:gridSpan w:val="2"/>
          </w:tcPr>
          <w:p w:rsidR="00DC722C" w:rsidRPr="002D7554" w:rsidRDefault="00DC722C" w:rsidP="00DC722C">
            <w:pPr>
              <w:pStyle w:val="ConsPlusNonformat"/>
              <w:jc w:val="center"/>
              <w:rPr>
                <w:rFonts w:ascii="Times New Roman" w:hAnsi="Times New Roman" w:cs="Times New Roman"/>
              </w:rPr>
            </w:pPr>
          </w:p>
        </w:tc>
        <w:tc>
          <w:tcPr>
            <w:tcW w:w="711" w:type="dxa"/>
            <w:gridSpan w:val="2"/>
          </w:tcPr>
          <w:p w:rsidR="00DC722C" w:rsidRPr="00C35702" w:rsidRDefault="00DC722C" w:rsidP="00DC722C">
            <w:pPr>
              <w:pStyle w:val="ConsPlusNonformat"/>
              <w:jc w:val="center"/>
              <w:rPr>
                <w:rFonts w:ascii="Times New Roman" w:hAnsi="Times New Roman" w:cs="Times New Roman"/>
              </w:rPr>
            </w:pPr>
          </w:p>
        </w:tc>
        <w:tc>
          <w:tcPr>
            <w:tcW w:w="700" w:type="dxa"/>
          </w:tcPr>
          <w:p w:rsidR="00DC722C" w:rsidRPr="00C35702" w:rsidRDefault="00DC722C" w:rsidP="00DC722C">
            <w:pPr>
              <w:pStyle w:val="ConsPlusNonformat"/>
              <w:jc w:val="center"/>
              <w:rPr>
                <w:rFonts w:ascii="Times New Roman" w:hAnsi="Times New Roman" w:cs="Times New Roman"/>
              </w:rPr>
            </w:pPr>
          </w:p>
        </w:tc>
        <w:tc>
          <w:tcPr>
            <w:tcW w:w="717" w:type="dxa"/>
            <w:gridSpan w:val="3"/>
          </w:tcPr>
          <w:p w:rsidR="00DC722C" w:rsidRPr="00C35702" w:rsidRDefault="00DC722C" w:rsidP="00DC722C">
            <w:pPr>
              <w:pStyle w:val="ConsPlusNonformat"/>
              <w:jc w:val="center"/>
              <w:rPr>
                <w:rFonts w:ascii="Times New Roman" w:hAnsi="Times New Roman" w:cs="Times New Roman"/>
              </w:rPr>
            </w:pPr>
          </w:p>
        </w:tc>
        <w:tc>
          <w:tcPr>
            <w:tcW w:w="2118" w:type="dxa"/>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145"/>
        </w:trPr>
        <w:tc>
          <w:tcPr>
            <w:tcW w:w="2093" w:type="dxa"/>
            <w:vMerge/>
          </w:tcPr>
          <w:p w:rsidR="00DC722C" w:rsidRPr="00C35702" w:rsidRDefault="00DC722C" w:rsidP="00DC722C">
            <w:pPr>
              <w:rPr>
                <w:sz w:val="20"/>
              </w:rPr>
            </w:pPr>
          </w:p>
        </w:tc>
        <w:tc>
          <w:tcPr>
            <w:tcW w:w="1559" w:type="dxa"/>
            <w:vMerge/>
          </w:tcPr>
          <w:p w:rsidR="00DC722C" w:rsidRPr="00C35702" w:rsidRDefault="00DC722C" w:rsidP="00DC722C">
            <w:pPr>
              <w:pStyle w:val="ConsPlusNonformat"/>
              <w:rPr>
                <w:rFonts w:ascii="Times New Roman" w:hAnsi="Times New Roman" w:cs="Times New Roman"/>
              </w:rPr>
            </w:pPr>
          </w:p>
        </w:tc>
        <w:tc>
          <w:tcPr>
            <w:tcW w:w="1933" w:type="dxa"/>
            <w:gridSpan w:val="2"/>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областной бюджет</w:t>
            </w:r>
          </w:p>
        </w:tc>
        <w:tc>
          <w:tcPr>
            <w:tcW w:w="654"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4"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4"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886"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4" w:type="dxa"/>
            <w:gridSpan w:val="3"/>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5"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11"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0"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17" w:type="dxa"/>
            <w:gridSpan w:val="3"/>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18" w:type="dxa"/>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145"/>
        </w:trPr>
        <w:tc>
          <w:tcPr>
            <w:tcW w:w="2093" w:type="dxa"/>
            <w:vMerge/>
          </w:tcPr>
          <w:p w:rsidR="00DC722C" w:rsidRPr="00C35702" w:rsidRDefault="00DC722C" w:rsidP="00DC722C">
            <w:pPr>
              <w:rPr>
                <w:sz w:val="20"/>
              </w:rPr>
            </w:pPr>
          </w:p>
        </w:tc>
        <w:tc>
          <w:tcPr>
            <w:tcW w:w="1559" w:type="dxa"/>
            <w:vMerge/>
          </w:tcPr>
          <w:p w:rsidR="00DC722C" w:rsidRPr="00C35702" w:rsidRDefault="00DC722C" w:rsidP="00DC722C">
            <w:pPr>
              <w:pStyle w:val="ConsPlusNonformat"/>
              <w:rPr>
                <w:rFonts w:ascii="Times New Roman" w:hAnsi="Times New Roman" w:cs="Times New Roman"/>
              </w:rPr>
            </w:pPr>
          </w:p>
        </w:tc>
        <w:tc>
          <w:tcPr>
            <w:tcW w:w="1933" w:type="dxa"/>
            <w:gridSpan w:val="2"/>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районный бюджет</w:t>
            </w:r>
          </w:p>
        </w:tc>
        <w:tc>
          <w:tcPr>
            <w:tcW w:w="654" w:type="dxa"/>
          </w:tcPr>
          <w:p w:rsidR="00DC722C" w:rsidRPr="00C35702" w:rsidRDefault="00DC722C" w:rsidP="00DC722C">
            <w:pPr>
              <w:pStyle w:val="ConsPlusNonformat"/>
              <w:jc w:val="center"/>
              <w:rPr>
                <w:rFonts w:ascii="Times New Roman" w:hAnsi="Times New Roman" w:cs="Times New Roman"/>
              </w:rPr>
            </w:pPr>
            <w:r>
              <w:rPr>
                <w:rFonts w:ascii="Times New Roman" w:hAnsi="Times New Roman" w:cs="Times New Roman"/>
              </w:rPr>
              <w:t>68</w:t>
            </w:r>
            <w:r w:rsidRPr="00C35702">
              <w:rPr>
                <w:rFonts w:ascii="Times New Roman" w:hAnsi="Times New Roman" w:cs="Times New Roman"/>
              </w:rPr>
              <w:t>,2</w:t>
            </w:r>
          </w:p>
        </w:tc>
        <w:tc>
          <w:tcPr>
            <w:tcW w:w="764"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4"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886"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0,0</w:t>
            </w:r>
          </w:p>
        </w:tc>
        <w:tc>
          <w:tcPr>
            <w:tcW w:w="764" w:type="dxa"/>
            <w:gridSpan w:val="3"/>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5,0</w:t>
            </w:r>
          </w:p>
        </w:tc>
        <w:tc>
          <w:tcPr>
            <w:tcW w:w="705"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5</w:t>
            </w:r>
            <w:r>
              <w:rPr>
                <w:rFonts w:ascii="Times New Roman" w:hAnsi="Times New Roman" w:cs="Times New Roman"/>
              </w:rPr>
              <w:t>0</w:t>
            </w:r>
            <w:bookmarkStart w:id="1" w:name="_GoBack"/>
            <w:bookmarkEnd w:id="1"/>
            <w:r w:rsidRPr="002D7554">
              <w:rPr>
                <w:rFonts w:ascii="Times New Roman" w:hAnsi="Times New Roman" w:cs="Times New Roman"/>
              </w:rPr>
              <w:t>,0</w:t>
            </w:r>
          </w:p>
        </w:tc>
        <w:tc>
          <w:tcPr>
            <w:tcW w:w="711"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0</w:t>
            </w:r>
          </w:p>
        </w:tc>
        <w:tc>
          <w:tcPr>
            <w:tcW w:w="700"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6,6</w:t>
            </w:r>
          </w:p>
        </w:tc>
        <w:tc>
          <w:tcPr>
            <w:tcW w:w="717" w:type="dxa"/>
            <w:gridSpan w:val="3"/>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6,6</w:t>
            </w:r>
          </w:p>
        </w:tc>
        <w:tc>
          <w:tcPr>
            <w:tcW w:w="2118" w:type="dxa"/>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145"/>
        </w:trPr>
        <w:tc>
          <w:tcPr>
            <w:tcW w:w="2093" w:type="dxa"/>
            <w:vMerge/>
          </w:tcPr>
          <w:p w:rsidR="00DC722C" w:rsidRPr="00C35702" w:rsidRDefault="00DC722C" w:rsidP="00DC722C">
            <w:pPr>
              <w:rPr>
                <w:sz w:val="20"/>
              </w:rPr>
            </w:pPr>
          </w:p>
        </w:tc>
        <w:tc>
          <w:tcPr>
            <w:tcW w:w="1559" w:type="dxa"/>
            <w:vMerge/>
          </w:tcPr>
          <w:p w:rsidR="00DC722C" w:rsidRPr="00C35702" w:rsidRDefault="00DC722C" w:rsidP="00DC722C">
            <w:pPr>
              <w:pStyle w:val="ConsPlusNonformat"/>
              <w:rPr>
                <w:rFonts w:ascii="Times New Roman" w:hAnsi="Times New Roman" w:cs="Times New Roman"/>
              </w:rPr>
            </w:pPr>
          </w:p>
        </w:tc>
        <w:tc>
          <w:tcPr>
            <w:tcW w:w="1933" w:type="dxa"/>
            <w:gridSpan w:val="2"/>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внебюджетные средства</w:t>
            </w:r>
          </w:p>
        </w:tc>
        <w:tc>
          <w:tcPr>
            <w:tcW w:w="654"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4"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4"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886"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64" w:type="dxa"/>
            <w:gridSpan w:val="3"/>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5"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11"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0"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17" w:type="dxa"/>
            <w:gridSpan w:val="3"/>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18" w:type="dxa"/>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145"/>
        </w:trPr>
        <w:tc>
          <w:tcPr>
            <w:tcW w:w="15134" w:type="dxa"/>
            <w:gridSpan w:val="24"/>
          </w:tcPr>
          <w:p w:rsidR="00DC722C" w:rsidRPr="002D7554" w:rsidRDefault="00DC722C" w:rsidP="00DC722C">
            <w:pPr>
              <w:pStyle w:val="ConsPlusNonformat"/>
              <w:rPr>
                <w:rFonts w:ascii="Times New Roman" w:hAnsi="Times New Roman" w:cs="Times New Roman"/>
                <w:b/>
                <w:sz w:val="24"/>
                <w:szCs w:val="24"/>
              </w:rPr>
            </w:pPr>
            <w:r w:rsidRPr="002D7554">
              <w:rPr>
                <w:rFonts w:ascii="Times New Roman" w:hAnsi="Times New Roman" w:cs="Times New Roman"/>
                <w:b/>
                <w:sz w:val="24"/>
                <w:szCs w:val="24"/>
              </w:rPr>
              <w:t>Задача № 3 – Патриотическое воспитание молодёжи</w:t>
            </w: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145"/>
        </w:trPr>
        <w:tc>
          <w:tcPr>
            <w:tcW w:w="2093" w:type="dxa"/>
            <w:vMerge w:val="restart"/>
          </w:tcPr>
          <w:p w:rsidR="00DC722C" w:rsidRPr="00C35702" w:rsidRDefault="00DC722C" w:rsidP="00DC722C">
            <w:pPr>
              <w:rPr>
                <w:sz w:val="20"/>
              </w:rPr>
            </w:pPr>
            <w:r w:rsidRPr="00C35702">
              <w:rPr>
                <w:sz w:val="20"/>
              </w:rPr>
              <w:t xml:space="preserve">3.1. Проведение районных  военно-патриотических мероприятий </w:t>
            </w:r>
          </w:p>
        </w:tc>
        <w:tc>
          <w:tcPr>
            <w:tcW w:w="1559" w:type="dxa"/>
            <w:vMerge w:val="restart"/>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Отдел по социальным вопросам, молодёжной политике и спорту, Администрация МО «Пинежский район»</w:t>
            </w:r>
          </w:p>
        </w:tc>
        <w:tc>
          <w:tcPr>
            <w:tcW w:w="1933" w:type="dxa"/>
            <w:gridSpan w:val="2"/>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Итого:</w:t>
            </w:r>
          </w:p>
        </w:tc>
        <w:tc>
          <w:tcPr>
            <w:tcW w:w="717" w:type="dxa"/>
            <w:gridSpan w:val="2"/>
          </w:tcPr>
          <w:p w:rsidR="00DC722C" w:rsidRPr="00C35702" w:rsidRDefault="00DC722C" w:rsidP="00DC722C">
            <w:pPr>
              <w:pStyle w:val="ConsPlusNonformat"/>
              <w:jc w:val="center"/>
              <w:rPr>
                <w:rFonts w:ascii="Times New Roman" w:hAnsi="Times New Roman" w:cs="Times New Roman"/>
                <w:b/>
                <w:sz w:val="18"/>
                <w:szCs w:val="18"/>
              </w:rPr>
            </w:pPr>
            <w:r>
              <w:rPr>
                <w:rFonts w:ascii="Times New Roman" w:hAnsi="Times New Roman" w:cs="Times New Roman"/>
                <w:b/>
                <w:sz w:val="18"/>
                <w:szCs w:val="18"/>
              </w:rPr>
              <w:t>716,6</w:t>
            </w:r>
          </w:p>
        </w:tc>
        <w:tc>
          <w:tcPr>
            <w:tcW w:w="707"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5,0</w:t>
            </w:r>
          </w:p>
        </w:tc>
        <w:tc>
          <w:tcPr>
            <w:tcW w:w="758" w:type="dxa"/>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w:t>
            </w:r>
          </w:p>
        </w:tc>
        <w:tc>
          <w:tcPr>
            <w:tcW w:w="846" w:type="dxa"/>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162,5</w:t>
            </w:r>
          </w:p>
        </w:tc>
        <w:tc>
          <w:tcPr>
            <w:tcW w:w="851" w:type="dxa"/>
            <w:gridSpan w:val="3"/>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157,5</w:t>
            </w:r>
          </w:p>
        </w:tc>
        <w:tc>
          <w:tcPr>
            <w:tcW w:w="709" w:type="dxa"/>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179,9</w:t>
            </w:r>
          </w:p>
        </w:tc>
        <w:tc>
          <w:tcPr>
            <w:tcW w:w="708" w:type="dxa"/>
            <w:gridSpan w:val="2"/>
          </w:tcPr>
          <w:p w:rsidR="00DC722C" w:rsidRPr="002D7554" w:rsidRDefault="00DC722C" w:rsidP="00DC722C">
            <w:pPr>
              <w:pStyle w:val="ConsPlusNonformat"/>
              <w:jc w:val="center"/>
              <w:rPr>
                <w:rFonts w:ascii="Times New Roman" w:hAnsi="Times New Roman" w:cs="Times New Roman"/>
                <w:b/>
              </w:rPr>
            </w:pPr>
            <w:r w:rsidRPr="002D7554">
              <w:rPr>
                <w:rFonts w:ascii="Times New Roman" w:hAnsi="Times New Roman" w:cs="Times New Roman"/>
                <w:b/>
              </w:rPr>
              <w:t>34,2</w:t>
            </w:r>
          </w:p>
        </w:tc>
        <w:tc>
          <w:tcPr>
            <w:tcW w:w="709" w:type="dxa"/>
            <w:gridSpan w:val="2"/>
          </w:tcPr>
          <w:p w:rsidR="00DC722C" w:rsidRPr="002D7554" w:rsidRDefault="00DC722C" w:rsidP="00DC722C">
            <w:pPr>
              <w:pStyle w:val="ConsPlusNonformat"/>
              <w:jc w:val="center"/>
              <w:rPr>
                <w:rFonts w:ascii="Times New Roman" w:hAnsi="Times New Roman" w:cs="Times New Roman"/>
                <w:b/>
              </w:rPr>
            </w:pPr>
            <w:r w:rsidRPr="002D7554">
              <w:rPr>
                <w:rFonts w:ascii="Times New Roman" w:hAnsi="Times New Roman" w:cs="Times New Roman"/>
                <w:b/>
              </w:rPr>
              <w:t>1,7</w:t>
            </w:r>
          </w:p>
        </w:tc>
        <w:tc>
          <w:tcPr>
            <w:tcW w:w="709"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87,9</w:t>
            </w:r>
          </w:p>
        </w:tc>
        <w:tc>
          <w:tcPr>
            <w:tcW w:w="709"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87,9</w:t>
            </w:r>
          </w:p>
        </w:tc>
        <w:tc>
          <w:tcPr>
            <w:tcW w:w="2126" w:type="dxa"/>
            <w:gridSpan w:val="2"/>
            <w:vMerge w:val="restart"/>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Проведение ежегодно не менее двух мероприятий патриотической направленности с количеством участников не менее 100 человек.</w:t>
            </w: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145"/>
        </w:trPr>
        <w:tc>
          <w:tcPr>
            <w:tcW w:w="2093" w:type="dxa"/>
            <w:vMerge/>
          </w:tcPr>
          <w:p w:rsidR="00DC722C" w:rsidRPr="00C35702" w:rsidRDefault="00DC722C" w:rsidP="00DC722C">
            <w:pPr>
              <w:rPr>
                <w:sz w:val="20"/>
              </w:rPr>
            </w:pPr>
          </w:p>
        </w:tc>
        <w:tc>
          <w:tcPr>
            <w:tcW w:w="1559" w:type="dxa"/>
            <w:vMerge/>
          </w:tcPr>
          <w:p w:rsidR="00DC722C" w:rsidRPr="00C35702" w:rsidRDefault="00DC722C" w:rsidP="00DC722C">
            <w:pPr>
              <w:pStyle w:val="ConsPlusNonformat"/>
              <w:rPr>
                <w:rFonts w:ascii="Times New Roman" w:hAnsi="Times New Roman" w:cs="Times New Roman"/>
              </w:rPr>
            </w:pPr>
          </w:p>
        </w:tc>
        <w:tc>
          <w:tcPr>
            <w:tcW w:w="1933" w:type="dxa"/>
            <w:gridSpan w:val="2"/>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В том числе</w:t>
            </w:r>
          </w:p>
        </w:tc>
        <w:tc>
          <w:tcPr>
            <w:tcW w:w="717" w:type="dxa"/>
            <w:gridSpan w:val="2"/>
          </w:tcPr>
          <w:p w:rsidR="00DC722C" w:rsidRPr="00C35702" w:rsidRDefault="00DC722C" w:rsidP="00DC722C">
            <w:pPr>
              <w:pStyle w:val="ConsPlusNonformat"/>
              <w:jc w:val="center"/>
              <w:rPr>
                <w:rFonts w:ascii="Times New Roman" w:hAnsi="Times New Roman" w:cs="Times New Roman"/>
              </w:rPr>
            </w:pPr>
          </w:p>
        </w:tc>
        <w:tc>
          <w:tcPr>
            <w:tcW w:w="707" w:type="dxa"/>
            <w:gridSpan w:val="2"/>
          </w:tcPr>
          <w:p w:rsidR="00DC722C" w:rsidRPr="00C35702" w:rsidRDefault="00DC722C" w:rsidP="00DC722C">
            <w:pPr>
              <w:pStyle w:val="ConsPlusNonformat"/>
              <w:jc w:val="center"/>
              <w:rPr>
                <w:rFonts w:ascii="Times New Roman" w:hAnsi="Times New Roman" w:cs="Times New Roman"/>
              </w:rPr>
            </w:pPr>
          </w:p>
        </w:tc>
        <w:tc>
          <w:tcPr>
            <w:tcW w:w="758" w:type="dxa"/>
          </w:tcPr>
          <w:p w:rsidR="00DC722C" w:rsidRPr="00C35702" w:rsidRDefault="00DC722C" w:rsidP="00DC722C">
            <w:pPr>
              <w:pStyle w:val="ConsPlusNonformat"/>
              <w:jc w:val="center"/>
              <w:rPr>
                <w:rFonts w:ascii="Times New Roman" w:hAnsi="Times New Roman" w:cs="Times New Roman"/>
              </w:rPr>
            </w:pPr>
          </w:p>
        </w:tc>
        <w:tc>
          <w:tcPr>
            <w:tcW w:w="846" w:type="dxa"/>
          </w:tcPr>
          <w:p w:rsidR="00DC722C" w:rsidRPr="00C35702" w:rsidRDefault="00DC722C" w:rsidP="00DC722C">
            <w:pPr>
              <w:pStyle w:val="ConsPlusNonformat"/>
              <w:jc w:val="center"/>
              <w:rPr>
                <w:rFonts w:ascii="Times New Roman" w:hAnsi="Times New Roman" w:cs="Times New Roman"/>
              </w:rPr>
            </w:pPr>
          </w:p>
        </w:tc>
        <w:tc>
          <w:tcPr>
            <w:tcW w:w="851" w:type="dxa"/>
            <w:gridSpan w:val="3"/>
          </w:tcPr>
          <w:p w:rsidR="00DC722C" w:rsidRPr="00C35702" w:rsidRDefault="00DC722C" w:rsidP="00DC722C">
            <w:pPr>
              <w:pStyle w:val="ConsPlusNonformat"/>
              <w:jc w:val="center"/>
              <w:rPr>
                <w:rFonts w:ascii="Times New Roman" w:hAnsi="Times New Roman" w:cs="Times New Roman"/>
              </w:rPr>
            </w:pPr>
          </w:p>
        </w:tc>
        <w:tc>
          <w:tcPr>
            <w:tcW w:w="709" w:type="dxa"/>
          </w:tcPr>
          <w:p w:rsidR="00DC722C" w:rsidRPr="00C35702" w:rsidRDefault="00DC722C" w:rsidP="00DC722C">
            <w:pPr>
              <w:pStyle w:val="ConsPlusNonformat"/>
              <w:jc w:val="center"/>
              <w:rPr>
                <w:rFonts w:ascii="Times New Roman" w:hAnsi="Times New Roman" w:cs="Times New Roman"/>
              </w:rPr>
            </w:pPr>
          </w:p>
        </w:tc>
        <w:tc>
          <w:tcPr>
            <w:tcW w:w="708" w:type="dxa"/>
            <w:gridSpan w:val="2"/>
          </w:tcPr>
          <w:p w:rsidR="00DC722C" w:rsidRPr="002D7554" w:rsidRDefault="00DC722C" w:rsidP="00DC722C">
            <w:pPr>
              <w:pStyle w:val="ConsPlusNonformat"/>
              <w:jc w:val="center"/>
              <w:rPr>
                <w:rFonts w:ascii="Times New Roman" w:hAnsi="Times New Roman" w:cs="Times New Roman"/>
              </w:rPr>
            </w:pPr>
          </w:p>
        </w:tc>
        <w:tc>
          <w:tcPr>
            <w:tcW w:w="709" w:type="dxa"/>
            <w:gridSpan w:val="2"/>
          </w:tcPr>
          <w:p w:rsidR="00DC722C" w:rsidRPr="002D7554" w:rsidRDefault="00DC722C" w:rsidP="00DC722C">
            <w:pPr>
              <w:pStyle w:val="ConsPlusNonformat"/>
              <w:jc w:val="center"/>
              <w:rPr>
                <w:rFonts w:ascii="Times New Roman" w:hAnsi="Times New Roman" w:cs="Times New Roman"/>
              </w:rPr>
            </w:pPr>
          </w:p>
        </w:tc>
        <w:tc>
          <w:tcPr>
            <w:tcW w:w="709" w:type="dxa"/>
            <w:gridSpan w:val="2"/>
          </w:tcPr>
          <w:p w:rsidR="00DC722C" w:rsidRPr="00C35702" w:rsidRDefault="00DC722C" w:rsidP="00DC722C">
            <w:pPr>
              <w:pStyle w:val="ConsPlusNonformat"/>
              <w:jc w:val="center"/>
              <w:rPr>
                <w:rFonts w:ascii="Times New Roman" w:hAnsi="Times New Roman" w:cs="Times New Roman"/>
              </w:rPr>
            </w:pPr>
          </w:p>
        </w:tc>
        <w:tc>
          <w:tcPr>
            <w:tcW w:w="709" w:type="dxa"/>
            <w:gridSpan w:val="2"/>
          </w:tcPr>
          <w:p w:rsidR="00DC722C" w:rsidRPr="00C35702" w:rsidRDefault="00DC722C" w:rsidP="00DC722C">
            <w:pPr>
              <w:pStyle w:val="ConsPlusNonformat"/>
              <w:jc w:val="center"/>
              <w:rPr>
                <w:rFonts w:ascii="Times New Roman" w:hAnsi="Times New Roman" w:cs="Times New Roman"/>
              </w:rPr>
            </w:pP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145"/>
        </w:trPr>
        <w:tc>
          <w:tcPr>
            <w:tcW w:w="2093" w:type="dxa"/>
            <w:vMerge/>
          </w:tcPr>
          <w:p w:rsidR="00DC722C" w:rsidRPr="00C35702" w:rsidRDefault="00DC722C" w:rsidP="00DC722C">
            <w:pPr>
              <w:rPr>
                <w:sz w:val="20"/>
              </w:rPr>
            </w:pPr>
          </w:p>
        </w:tc>
        <w:tc>
          <w:tcPr>
            <w:tcW w:w="1559" w:type="dxa"/>
            <w:vMerge/>
          </w:tcPr>
          <w:p w:rsidR="00DC722C" w:rsidRPr="00C35702" w:rsidRDefault="00DC722C" w:rsidP="00DC722C">
            <w:pPr>
              <w:pStyle w:val="ConsPlusNonformat"/>
              <w:rPr>
                <w:rFonts w:ascii="Times New Roman" w:hAnsi="Times New Roman" w:cs="Times New Roman"/>
              </w:rPr>
            </w:pPr>
          </w:p>
        </w:tc>
        <w:tc>
          <w:tcPr>
            <w:tcW w:w="1933" w:type="dxa"/>
            <w:gridSpan w:val="2"/>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областной бюджет</w:t>
            </w:r>
          </w:p>
        </w:tc>
        <w:tc>
          <w:tcPr>
            <w:tcW w:w="717"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7"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58"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84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851" w:type="dxa"/>
            <w:gridSpan w:val="3"/>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8"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9"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145"/>
        </w:trPr>
        <w:tc>
          <w:tcPr>
            <w:tcW w:w="2093" w:type="dxa"/>
            <w:vMerge/>
          </w:tcPr>
          <w:p w:rsidR="00DC722C" w:rsidRPr="00C35702" w:rsidRDefault="00DC722C" w:rsidP="00DC722C">
            <w:pPr>
              <w:rPr>
                <w:sz w:val="20"/>
              </w:rPr>
            </w:pPr>
          </w:p>
        </w:tc>
        <w:tc>
          <w:tcPr>
            <w:tcW w:w="1559" w:type="dxa"/>
            <w:vMerge/>
          </w:tcPr>
          <w:p w:rsidR="00DC722C" w:rsidRPr="00C35702" w:rsidRDefault="00DC722C" w:rsidP="00DC722C">
            <w:pPr>
              <w:pStyle w:val="ConsPlusNonformat"/>
              <w:rPr>
                <w:rFonts w:ascii="Times New Roman" w:hAnsi="Times New Roman" w:cs="Times New Roman"/>
              </w:rPr>
            </w:pPr>
          </w:p>
        </w:tc>
        <w:tc>
          <w:tcPr>
            <w:tcW w:w="1933" w:type="dxa"/>
            <w:gridSpan w:val="2"/>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районный бюджет</w:t>
            </w:r>
          </w:p>
        </w:tc>
        <w:tc>
          <w:tcPr>
            <w:tcW w:w="717" w:type="dxa"/>
            <w:gridSpan w:val="2"/>
          </w:tcPr>
          <w:p w:rsidR="00DC722C" w:rsidRPr="00C35702" w:rsidRDefault="00DC722C" w:rsidP="00DC722C">
            <w:pPr>
              <w:pStyle w:val="ConsPlusNonformat"/>
              <w:jc w:val="center"/>
              <w:rPr>
                <w:rFonts w:ascii="Times New Roman" w:hAnsi="Times New Roman" w:cs="Times New Roman"/>
              </w:rPr>
            </w:pPr>
            <w:r>
              <w:rPr>
                <w:rFonts w:ascii="Times New Roman" w:hAnsi="Times New Roman" w:cs="Times New Roman"/>
                <w:sz w:val="18"/>
              </w:rPr>
              <w:t>716,6</w:t>
            </w:r>
          </w:p>
        </w:tc>
        <w:tc>
          <w:tcPr>
            <w:tcW w:w="707"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5,0</w:t>
            </w:r>
          </w:p>
        </w:tc>
        <w:tc>
          <w:tcPr>
            <w:tcW w:w="758"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84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162,5</w:t>
            </w:r>
          </w:p>
        </w:tc>
        <w:tc>
          <w:tcPr>
            <w:tcW w:w="851" w:type="dxa"/>
            <w:gridSpan w:val="3"/>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157,5</w:t>
            </w:r>
          </w:p>
        </w:tc>
        <w:tc>
          <w:tcPr>
            <w:tcW w:w="709"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179,9</w:t>
            </w:r>
          </w:p>
        </w:tc>
        <w:tc>
          <w:tcPr>
            <w:tcW w:w="708"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34,2</w:t>
            </w:r>
          </w:p>
        </w:tc>
        <w:tc>
          <w:tcPr>
            <w:tcW w:w="709"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1,7</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87,9</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87,9</w:t>
            </w: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145"/>
        </w:trPr>
        <w:tc>
          <w:tcPr>
            <w:tcW w:w="2093" w:type="dxa"/>
            <w:vMerge/>
          </w:tcPr>
          <w:p w:rsidR="00DC722C" w:rsidRPr="00C35702" w:rsidRDefault="00DC722C" w:rsidP="00DC722C">
            <w:pPr>
              <w:rPr>
                <w:sz w:val="20"/>
              </w:rPr>
            </w:pPr>
          </w:p>
        </w:tc>
        <w:tc>
          <w:tcPr>
            <w:tcW w:w="1559" w:type="dxa"/>
            <w:vMerge/>
          </w:tcPr>
          <w:p w:rsidR="00DC722C" w:rsidRPr="00C35702" w:rsidRDefault="00DC722C" w:rsidP="00DC722C">
            <w:pPr>
              <w:pStyle w:val="ConsPlusNonformat"/>
              <w:rPr>
                <w:rFonts w:ascii="Times New Roman" w:hAnsi="Times New Roman" w:cs="Times New Roman"/>
              </w:rPr>
            </w:pPr>
          </w:p>
        </w:tc>
        <w:tc>
          <w:tcPr>
            <w:tcW w:w="1933" w:type="dxa"/>
            <w:gridSpan w:val="2"/>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внебюджетные средства</w:t>
            </w:r>
          </w:p>
        </w:tc>
        <w:tc>
          <w:tcPr>
            <w:tcW w:w="717"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7"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58"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84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851" w:type="dxa"/>
            <w:gridSpan w:val="3"/>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8"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9"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468"/>
        </w:trPr>
        <w:tc>
          <w:tcPr>
            <w:tcW w:w="2093" w:type="dxa"/>
            <w:vMerge w:val="restart"/>
          </w:tcPr>
          <w:p w:rsidR="00DC722C" w:rsidRPr="00C35702" w:rsidRDefault="00DC722C" w:rsidP="00DC722C">
            <w:pPr>
              <w:rPr>
                <w:sz w:val="20"/>
              </w:rPr>
            </w:pPr>
            <w:r w:rsidRPr="00C35702">
              <w:rPr>
                <w:sz w:val="20"/>
              </w:rPr>
              <w:lastRenderedPageBreak/>
              <w:t>3.2. Участие поисковых отрядов, патриотических общественных объединений Пинежского района и их представителей в поисковых экспедициях, военно-патриотических, спортивных и иных мероприятиях патриотической направленности</w:t>
            </w:r>
          </w:p>
        </w:tc>
        <w:tc>
          <w:tcPr>
            <w:tcW w:w="1559" w:type="dxa"/>
            <w:vMerge w:val="restart"/>
          </w:tcPr>
          <w:p w:rsidR="00DC722C" w:rsidRPr="00C35702" w:rsidRDefault="00DC722C" w:rsidP="00DC722C">
            <w:pPr>
              <w:rPr>
                <w:sz w:val="20"/>
              </w:rPr>
            </w:pPr>
            <w:r w:rsidRPr="00C35702">
              <w:rPr>
                <w:sz w:val="20"/>
              </w:rPr>
              <w:t>Отдел по социальным вопросам, молодёжной политике и спорту, Администрация МО «Пинежский район»</w:t>
            </w:r>
          </w:p>
        </w:tc>
        <w:tc>
          <w:tcPr>
            <w:tcW w:w="1933" w:type="dxa"/>
            <w:gridSpan w:val="2"/>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Итого:</w:t>
            </w:r>
          </w:p>
        </w:tc>
        <w:tc>
          <w:tcPr>
            <w:tcW w:w="717" w:type="dxa"/>
            <w:gridSpan w:val="2"/>
          </w:tcPr>
          <w:p w:rsidR="00DC722C" w:rsidRPr="00D27F38" w:rsidRDefault="00DC722C" w:rsidP="00DC722C">
            <w:pPr>
              <w:pStyle w:val="ConsPlusNonformat"/>
              <w:jc w:val="center"/>
              <w:rPr>
                <w:rFonts w:ascii="Times New Roman" w:hAnsi="Times New Roman" w:cs="Times New Roman"/>
                <w:b/>
              </w:rPr>
            </w:pPr>
            <w:r>
              <w:rPr>
                <w:rFonts w:ascii="Times New Roman" w:hAnsi="Times New Roman" w:cs="Times New Roman"/>
                <w:b/>
              </w:rPr>
              <w:t>582,6</w:t>
            </w:r>
          </w:p>
        </w:tc>
        <w:tc>
          <w:tcPr>
            <w:tcW w:w="707"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45,0</w:t>
            </w:r>
          </w:p>
        </w:tc>
        <w:tc>
          <w:tcPr>
            <w:tcW w:w="758" w:type="dxa"/>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45,0</w:t>
            </w:r>
          </w:p>
        </w:tc>
        <w:tc>
          <w:tcPr>
            <w:tcW w:w="846" w:type="dxa"/>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45,0</w:t>
            </w:r>
          </w:p>
        </w:tc>
        <w:tc>
          <w:tcPr>
            <w:tcW w:w="851" w:type="dxa"/>
            <w:gridSpan w:val="3"/>
          </w:tcPr>
          <w:p w:rsidR="00DC722C" w:rsidRPr="00D27F38" w:rsidRDefault="00DC722C" w:rsidP="00DC722C">
            <w:pPr>
              <w:pStyle w:val="ConsPlusNonformat"/>
              <w:jc w:val="center"/>
              <w:rPr>
                <w:rFonts w:ascii="Times New Roman" w:hAnsi="Times New Roman" w:cs="Times New Roman"/>
                <w:b/>
              </w:rPr>
            </w:pPr>
            <w:r w:rsidRPr="00D27F38">
              <w:rPr>
                <w:rFonts w:ascii="Times New Roman" w:hAnsi="Times New Roman" w:cs="Times New Roman"/>
                <w:b/>
              </w:rPr>
              <w:t>90,0</w:t>
            </w:r>
          </w:p>
        </w:tc>
        <w:tc>
          <w:tcPr>
            <w:tcW w:w="709" w:type="dxa"/>
          </w:tcPr>
          <w:p w:rsidR="00DC722C" w:rsidRPr="00D27F38" w:rsidRDefault="00DC722C" w:rsidP="00DC722C">
            <w:pPr>
              <w:pStyle w:val="ConsPlusNonformat"/>
              <w:jc w:val="center"/>
              <w:rPr>
                <w:rFonts w:ascii="Times New Roman" w:hAnsi="Times New Roman" w:cs="Times New Roman"/>
                <w:b/>
              </w:rPr>
            </w:pPr>
            <w:r w:rsidRPr="00D27F38">
              <w:rPr>
                <w:rFonts w:ascii="Times New Roman" w:hAnsi="Times New Roman" w:cs="Times New Roman"/>
                <w:b/>
              </w:rPr>
              <w:t>98,7</w:t>
            </w:r>
          </w:p>
        </w:tc>
        <w:tc>
          <w:tcPr>
            <w:tcW w:w="708" w:type="dxa"/>
            <w:gridSpan w:val="2"/>
          </w:tcPr>
          <w:p w:rsidR="00DC722C" w:rsidRPr="002D7554" w:rsidRDefault="00DC722C" w:rsidP="00DC722C">
            <w:pPr>
              <w:pStyle w:val="ConsPlusNonformat"/>
              <w:jc w:val="center"/>
              <w:rPr>
                <w:rFonts w:ascii="Times New Roman" w:hAnsi="Times New Roman" w:cs="Times New Roman"/>
                <w:b/>
              </w:rPr>
            </w:pPr>
            <w:r w:rsidRPr="002D7554">
              <w:rPr>
                <w:rFonts w:ascii="Times New Roman" w:hAnsi="Times New Roman" w:cs="Times New Roman"/>
                <w:b/>
              </w:rPr>
              <w:t>18,9</w:t>
            </w:r>
          </w:p>
        </w:tc>
        <w:tc>
          <w:tcPr>
            <w:tcW w:w="709" w:type="dxa"/>
            <w:gridSpan w:val="2"/>
          </w:tcPr>
          <w:p w:rsidR="00DC722C" w:rsidRPr="002D7554" w:rsidRDefault="00DC722C" w:rsidP="00DC722C">
            <w:pPr>
              <w:pStyle w:val="ConsPlusNonformat"/>
              <w:jc w:val="center"/>
              <w:rPr>
                <w:rFonts w:ascii="Times New Roman" w:hAnsi="Times New Roman" w:cs="Times New Roman"/>
                <w:b/>
              </w:rPr>
            </w:pPr>
            <w:r w:rsidRPr="002D7554">
              <w:rPr>
                <w:rFonts w:ascii="Times New Roman" w:hAnsi="Times New Roman" w:cs="Times New Roman"/>
                <w:b/>
              </w:rPr>
              <w:t>40,0</w:t>
            </w:r>
          </w:p>
        </w:tc>
        <w:tc>
          <w:tcPr>
            <w:tcW w:w="709"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100,0</w:t>
            </w:r>
          </w:p>
        </w:tc>
        <w:tc>
          <w:tcPr>
            <w:tcW w:w="709"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100,0</w:t>
            </w:r>
          </w:p>
        </w:tc>
        <w:tc>
          <w:tcPr>
            <w:tcW w:w="2126" w:type="dxa"/>
            <w:gridSpan w:val="2"/>
            <w:vMerge w:val="restart"/>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Участие ежегодно представителей поисковых отрядов  в поисковых экспедициях и иных мероприятиях военно-патриотической и спортивной направленности</w:t>
            </w:r>
          </w:p>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145"/>
        </w:trPr>
        <w:tc>
          <w:tcPr>
            <w:tcW w:w="2093" w:type="dxa"/>
            <w:vMerge/>
          </w:tcPr>
          <w:p w:rsidR="00DC722C" w:rsidRPr="00C35702" w:rsidRDefault="00DC722C" w:rsidP="00DC722C">
            <w:pPr>
              <w:rPr>
                <w:sz w:val="20"/>
              </w:rPr>
            </w:pPr>
          </w:p>
        </w:tc>
        <w:tc>
          <w:tcPr>
            <w:tcW w:w="1559" w:type="dxa"/>
            <w:vMerge/>
          </w:tcPr>
          <w:p w:rsidR="00DC722C" w:rsidRPr="00C35702" w:rsidRDefault="00DC722C" w:rsidP="00DC722C">
            <w:pPr>
              <w:pStyle w:val="ConsPlusNonformat"/>
              <w:rPr>
                <w:rFonts w:ascii="Times New Roman" w:hAnsi="Times New Roman" w:cs="Times New Roman"/>
              </w:rPr>
            </w:pPr>
          </w:p>
        </w:tc>
        <w:tc>
          <w:tcPr>
            <w:tcW w:w="1933" w:type="dxa"/>
            <w:gridSpan w:val="2"/>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в том числе</w:t>
            </w:r>
          </w:p>
        </w:tc>
        <w:tc>
          <w:tcPr>
            <w:tcW w:w="717" w:type="dxa"/>
            <w:gridSpan w:val="2"/>
          </w:tcPr>
          <w:p w:rsidR="00DC722C" w:rsidRPr="00655297" w:rsidRDefault="00DC722C" w:rsidP="00DC722C">
            <w:pPr>
              <w:pStyle w:val="ConsPlusNonformat"/>
              <w:jc w:val="center"/>
              <w:rPr>
                <w:rFonts w:ascii="Times New Roman" w:hAnsi="Times New Roman" w:cs="Times New Roman"/>
                <w:color w:val="FF0000"/>
              </w:rPr>
            </w:pPr>
          </w:p>
        </w:tc>
        <w:tc>
          <w:tcPr>
            <w:tcW w:w="707" w:type="dxa"/>
            <w:gridSpan w:val="2"/>
          </w:tcPr>
          <w:p w:rsidR="00DC722C" w:rsidRPr="00C35702" w:rsidRDefault="00DC722C" w:rsidP="00DC722C">
            <w:pPr>
              <w:pStyle w:val="ConsPlusNonformat"/>
              <w:jc w:val="center"/>
              <w:rPr>
                <w:rFonts w:ascii="Times New Roman" w:hAnsi="Times New Roman" w:cs="Times New Roman"/>
              </w:rPr>
            </w:pPr>
          </w:p>
        </w:tc>
        <w:tc>
          <w:tcPr>
            <w:tcW w:w="758" w:type="dxa"/>
          </w:tcPr>
          <w:p w:rsidR="00DC722C" w:rsidRPr="00C35702" w:rsidRDefault="00DC722C" w:rsidP="00DC722C">
            <w:pPr>
              <w:pStyle w:val="ConsPlusNonformat"/>
              <w:jc w:val="center"/>
              <w:rPr>
                <w:rFonts w:ascii="Times New Roman" w:hAnsi="Times New Roman" w:cs="Times New Roman"/>
              </w:rPr>
            </w:pPr>
          </w:p>
        </w:tc>
        <w:tc>
          <w:tcPr>
            <w:tcW w:w="846" w:type="dxa"/>
          </w:tcPr>
          <w:p w:rsidR="00DC722C" w:rsidRPr="00C35702" w:rsidRDefault="00DC722C" w:rsidP="00DC722C">
            <w:pPr>
              <w:pStyle w:val="ConsPlusNonformat"/>
              <w:jc w:val="center"/>
              <w:rPr>
                <w:rFonts w:ascii="Times New Roman" w:hAnsi="Times New Roman" w:cs="Times New Roman"/>
              </w:rPr>
            </w:pPr>
          </w:p>
        </w:tc>
        <w:tc>
          <w:tcPr>
            <w:tcW w:w="851" w:type="dxa"/>
            <w:gridSpan w:val="3"/>
          </w:tcPr>
          <w:p w:rsidR="00DC722C" w:rsidRPr="00D27F38" w:rsidRDefault="00DC722C" w:rsidP="00DC722C">
            <w:pPr>
              <w:pStyle w:val="ConsPlusNonformat"/>
              <w:jc w:val="center"/>
              <w:rPr>
                <w:rFonts w:ascii="Times New Roman" w:hAnsi="Times New Roman" w:cs="Times New Roman"/>
              </w:rPr>
            </w:pPr>
          </w:p>
        </w:tc>
        <w:tc>
          <w:tcPr>
            <w:tcW w:w="709" w:type="dxa"/>
          </w:tcPr>
          <w:p w:rsidR="00DC722C" w:rsidRPr="00D27F38" w:rsidRDefault="00DC722C" w:rsidP="00DC722C">
            <w:pPr>
              <w:pStyle w:val="ConsPlusNonformat"/>
              <w:jc w:val="center"/>
              <w:rPr>
                <w:rFonts w:ascii="Times New Roman" w:hAnsi="Times New Roman" w:cs="Times New Roman"/>
              </w:rPr>
            </w:pPr>
          </w:p>
        </w:tc>
        <w:tc>
          <w:tcPr>
            <w:tcW w:w="708" w:type="dxa"/>
            <w:gridSpan w:val="2"/>
          </w:tcPr>
          <w:p w:rsidR="00DC722C" w:rsidRPr="002D7554" w:rsidRDefault="00DC722C" w:rsidP="00DC722C">
            <w:pPr>
              <w:pStyle w:val="ConsPlusNonformat"/>
              <w:jc w:val="center"/>
              <w:rPr>
                <w:rFonts w:ascii="Times New Roman" w:hAnsi="Times New Roman" w:cs="Times New Roman"/>
              </w:rPr>
            </w:pPr>
          </w:p>
        </w:tc>
        <w:tc>
          <w:tcPr>
            <w:tcW w:w="709" w:type="dxa"/>
            <w:gridSpan w:val="2"/>
          </w:tcPr>
          <w:p w:rsidR="00DC722C" w:rsidRPr="002D7554" w:rsidRDefault="00DC722C" w:rsidP="00DC722C">
            <w:pPr>
              <w:pStyle w:val="ConsPlusNonformat"/>
              <w:jc w:val="center"/>
              <w:rPr>
                <w:rFonts w:ascii="Times New Roman" w:hAnsi="Times New Roman" w:cs="Times New Roman"/>
              </w:rPr>
            </w:pPr>
          </w:p>
        </w:tc>
        <w:tc>
          <w:tcPr>
            <w:tcW w:w="709" w:type="dxa"/>
            <w:gridSpan w:val="2"/>
          </w:tcPr>
          <w:p w:rsidR="00DC722C" w:rsidRPr="00C35702" w:rsidRDefault="00DC722C" w:rsidP="00DC722C">
            <w:pPr>
              <w:pStyle w:val="ConsPlusNonformat"/>
              <w:jc w:val="center"/>
              <w:rPr>
                <w:rFonts w:ascii="Times New Roman" w:hAnsi="Times New Roman" w:cs="Times New Roman"/>
              </w:rPr>
            </w:pPr>
          </w:p>
        </w:tc>
        <w:tc>
          <w:tcPr>
            <w:tcW w:w="709" w:type="dxa"/>
            <w:gridSpan w:val="2"/>
          </w:tcPr>
          <w:p w:rsidR="00DC722C" w:rsidRPr="00C35702" w:rsidRDefault="00DC722C" w:rsidP="00DC722C">
            <w:pPr>
              <w:pStyle w:val="ConsPlusNonformat"/>
              <w:jc w:val="center"/>
              <w:rPr>
                <w:rFonts w:ascii="Times New Roman" w:hAnsi="Times New Roman" w:cs="Times New Roman"/>
              </w:rPr>
            </w:pP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145"/>
        </w:trPr>
        <w:tc>
          <w:tcPr>
            <w:tcW w:w="2093" w:type="dxa"/>
            <w:vMerge/>
          </w:tcPr>
          <w:p w:rsidR="00DC722C" w:rsidRPr="00C35702" w:rsidRDefault="00DC722C" w:rsidP="00DC722C">
            <w:pPr>
              <w:rPr>
                <w:sz w:val="20"/>
              </w:rPr>
            </w:pPr>
          </w:p>
        </w:tc>
        <w:tc>
          <w:tcPr>
            <w:tcW w:w="1559" w:type="dxa"/>
            <w:vMerge/>
          </w:tcPr>
          <w:p w:rsidR="00DC722C" w:rsidRPr="00C35702" w:rsidRDefault="00DC722C" w:rsidP="00DC722C">
            <w:pPr>
              <w:pStyle w:val="ConsPlusNonformat"/>
              <w:rPr>
                <w:rFonts w:ascii="Times New Roman" w:hAnsi="Times New Roman" w:cs="Times New Roman"/>
              </w:rPr>
            </w:pPr>
          </w:p>
        </w:tc>
        <w:tc>
          <w:tcPr>
            <w:tcW w:w="1933" w:type="dxa"/>
            <w:gridSpan w:val="2"/>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областной бюджет</w:t>
            </w:r>
          </w:p>
        </w:tc>
        <w:tc>
          <w:tcPr>
            <w:tcW w:w="717" w:type="dxa"/>
            <w:gridSpan w:val="2"/>
          </w:tcPr>
          <w:p w:rsidR="00DC722C" w:rsidRPr="00D27F38" w:rsidRDefault="00DC722C" w:rsidP="00DC722C">
            <w:pPr>
              <w:pStyle w:val="ConsPlusNonformat"/>
              <w:jc w:val="center"/>
              <w:rPr>
                <w:rFonts w:ascii="Times New Roman" w:hAnsi="Times New Roman" w:cs="Times New Roman"/>
              </w:rPr>
            </w:pPr>
            <w:r w:rsidRPr="00D27F38">
              <w:rPr>
                <w:rFonts w:ascii="Times New Roman" w:hAnsi="Times New Roman" w:cs="Times New Roman"/>
              </w:rPr>
              <w:t>-</w:t>
            </w:r>
          </w:p>
        </w:tc>
        <w:tc>
          <w:tcPr>
            <w:tcW w:w="707"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58"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84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851" w:type="dxa"/>
            <w:gridSpan w:val="3"/>
          </w:tcPr>
          <w:p w:rsidR="00DC722C" w:rsidRPr="00D27F38" w:rsidRDefault="00DC722C" w:rsidP="00DC722C">
            <w:pPr>
              <w:pStyle w:val="ConsPlusNonformat"/>
              <w:jc w:val="center"/>
              <w:rPr>
                <w:rFonts w:ascii="Times New Roman" w:hAnsi="Times New Roman" w:cs="Times New Roman"/>
              </w:rPr>
            </w:pPr>
            <w:r w:rsidRPr="00D27F38">
              <w:rPr>
                <w:rFonts w:ascii="Times New Roman" w:hAnsi="Times New Roman" w:cs="Times New Roman"/>
              </w:rPr>
              <w:t>-</w:t>
            </w:r>
          </w:p>
        </w:tc>
        <w:tc>
          <w:tcPr>
            <w:tcW w:w="709" w:type="dxa"/>
          </w:tcPr>
          <w:p w:rsidR="00DC722C" w:rsidRPr="00D27F38" w:rsidRDefault="00DC722C" w:rsidP="00DC722C">
            <w:pPr>
              <w:pStyle w:val="ConsPlusNonformat"/>
              <w:jc w:val="center"/>
              <w:rPr>
                <w:rFonts w:ascii="Times New Roman" w:hAnsi="Times New Roman" w:cs="Times New Roman"/>
              </w:rPr>
            </w:pPr>
            <w:r w:rsidRPr="00D27F38">
              <w:rPr>
                <w:rFonts w:ascii="Times New Roman" w:hAnsi="Times New Roman" w:cs="Times New Roman"/>
              </w:rPr>
              <w:t>-</w:t>
            </w:r>
          </w:p>
        </w:tc>
        <w:tc>
          <w:tcPr>
            <w:tcW w:w="708"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9"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145"/>
        </w:trPr>
        <w:tc>
          <w:tcPr>
            <w:tcW w:w="2093" w:type="dxa"/>
            <w:vMerge/>
          </w:tcPr>
          <w:p w:rsidR="00DC722C" w:rsidRPr="00C35702" w:rsidRDefault="00DC722C" w:rsidP="00DC722C">
            <w:pPr>
              <w:rPr>
                <w:sz w:val="20"/>
              </w:rPr>
            </w:pPr>
          </w:p>
        </w:tc>
        <w:tc>
          <w:tcPr>
            <w:tcW w:w="1559" w:type="dxa"/>
            <w:vMerge/>
          </w:tcPr>
          <w:p w:rsidR="00DC722C" w:rsidRPr="00C35702" w:rsidRDefault="00DC722C" w:rsidP="00DC722C">
            <w:pPr>
              <w:pStyle w:val="ConsPlusNonformat"/>
              <w:rPr>
                <w:rFonts w:ascii="Times New Roman" w:hAnsi="Times New Roman" w:cs="Times New Roman"/>
              </w:rPr>
            </w:pPr>
          </w:p>
        </w:tc>
        <w:tc>
          <w:tcPr>
            <w:tcW w:w="1933" w:type="dxa"/>
            <w:gridSpan w:val="2"/>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районный бюджет</w:t>
            </w:r>
          </w:p>
        </w:tc>
        <w:tc>
          <w:tcPr>
            <w:tcW w:w="717" w:type="dxa"/>
            <w:gridSpan w:val="2"/>
          </w:tcPr>
          <w:p w:rsidR="00DC722C" w:rsidRPr="00D27F38" w:rsidRDefault="00DC722C" w:rsidP="00DC722C">
            <w:pPr>
              <w:pStyle w:val="ConsPlusNonformat"/>
              <w:jc w:val="center"/>
              <w:rPr>
                <w:rFonts w:ascii="Times New Roman" w:hAnsi="Times New Roman" w:cs="Times New Roman"/>
              </w:rPr>
            </w:pPr>
            <w:r>
              <w:rPr>
                <w:rFonts w:ascii="Times New Roman" w:hAnsi="Times New Roman" w:cs="Times New Roman"/>
              </w:rPr>
              <w:t>582,6</w:t>
            </w:r>
          </w:p>
        </w:tc>
        <w:tc>
          <w:tcPr>
            <w:tcW w:w="707"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45,0</w:t>
            </w:r>
          </w:p>
        </w:tc>
        <w:tc>
          <w:tcPr>
            <w:tcW w:w="758"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45,0</w:t>
            </w:r>
          </w:p>
        </w:tc>
        <w:tc>
          <w:tcPr>
            <w:tcW w:w="84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45,0</w:t>
            </w:r>
          </w:p>
        </w:tc>
        <w:tc>
          <w:tcPr>
            <w:tcW w:w="851" w:type="dxa"/>
            <w:gridSpan w:val="3"/>
          </w:tcPr>
          <w:p w:rsidR="00DC722C" w:rsidRPr="00D27F38" w:rsidRDefault="00DC722C" w:rsidP="00DC722C">
            <w:pPr>
              <w:pStyle w:val="ConsPlusNonformat"/>
              <w:jc w:val="center"/>
              <w:rPr>
                <w:rFonts w:ascii="Times New Roman" w:hAnsi="Times New Roman" w:cs="Times New Roman"/>
              </w:rPr>
            </w:pPr>
            <w:r w:rsidRPr="00D27F38">
              <w:rPr>
                <w:rFonts w:ascii="Times New Roman" w:hAnsi="Times New Roman" w:cs="Times New Roman"/>
              </w:rPr>
              <w:t>90,0</w:t>
            </w:r>
          </w:p>
        </w:tc>
        <w:tc>
          <w:tcPr>
            <w:tcW w:w="709" w:type="dxa"/>
          </w:tcPr>
          <w:p w:rsidR="00DC722C" w:rsidRPr="00D27F38" w:rsidRDefault="00DC722C" w:rsidP="00DC722C">
            <w:pPr>
              <w:pStyle w:val="ConsPlusNonformat"/>
              <w:jc w:val="center"/>
              <w:rPr>
                <w:rFonts w:ascii="Times New Roman" w:hAnsi="Times New Roman" w:cs="Times New Roman"/>
              </w:rPr>
            </w:pPr>
            <w:r w:rsidRPr="00D27F38">
              <w:rPr>
                <w:rFonts w:ascii="Times New Roman" w:hAnsi="Times New Roman" w:cs="Times New Roman"/>
              </w:rPr>
              <w:t>98,7</w:t>
            </w:r>
          </w:p>
        </w:tc>
        <w:tc>
          <w:tcPr>
            <w:tcW w:w="708"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18,9</w:t>
            </w:r>
          </w:p>
        </w:tc>
        <w:tc>
          <w:tcPr>
            <w:tcW w:w="709"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40,0</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100,0</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100,0</w:t>
            </w: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145"/>
        </w:trPr>
        <w:tc>
          <w:tcPr>
            <w:tcW w:w="2093" w:type="dxa"/>
            <w:vMerge/>
          </w:tcPr>
          <w:p w:rsidR="00DC722C" w:rsidRPr="00C35702" w:rsidRDefault="00DC722C" w:rsidP="00DC722C">
            <w:pPr>
              <w:rPr>
                <w:sz w:val="20"/>
              </w:rPr>
            </w:pPr>
          </w:p>
        </w:tc>
        <w:tc>
          <w:tcPr>
            <w:tcW w:w="1559" w:type="dxa"/>
            <w:vMerge/>
          </w:tcPr>
          <w:p w:rsidR="00DC722C" w:rsidRPr="00C35702" w:rsidRDefault="00DC722C" w:rsidP="00DC722C">
            <w:pPr>
              <w:pStyle w:val="ConsPlusNonformat"/>
              <w:rPr>
                <w:rFonts w:ascii="Times New Roman" w:hAnsi="Times New Roman" w:cs="Times New Roman"/>
              </w:rPr>
            </w:pPr>
          </w:p>
        </w:tc>
        <w:tc>
          <w:tcPr>
            <w:tcW w:w="1933" w:type="dxa"/>
            <w:gridSpan w:val="2"/>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внебюджетные средства</w:t>
            </w:r>
          </w:p>
        </w:tc>
        <w:tc>
          <w:tcPr>
            <w:tcW w:w="717"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7"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58"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846"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851" w:type="dxa"/>
            <w:gridSpan w:val="3"/>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8"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9"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26" w:type="dxa"/>
            <w:gridSpan w:val="2"/>
            <w:vMerge/>
            <w:tcBorders>
              <w:bottom w:val="single" w:sz="4" w:space="0" w:color="000000"/>
            </w:tcBorders>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393"/>
        </w:trPr>
        <w:tc>
          <w:tcPr>
            <w:tcW w:w="2093" w:type="dxa"/>
            <w:vMerge w:val="restart"/>
          </w:tcPr>
          <w:p w:rsidR="00DC722C" w:rsidRPr="00C35702" w:rsidRDefault="00DC722C" w:rsidP="00DC722C">
            <w:pPr>
              <w:rPr>
                <w:sz w:val="20"/>
              </w:rPr>
            </w:pPr>
            <w:r w:rsidRPr="00C35702">
              <w:rPr>
                <w:sz w:val="20"/>
              </w:rPr>
              <w:t>3.3. Организация и проведение мероприятий муниципальной комплексной программы «Патриот» муниципального образования «Карпогорское»</w:t>
            </w:r>
          </w:p>
        </w:tc>
        <w:tc>
          <w:tcPr>
            <w:tcW w:w="1559" w:type="dxa"/>
            <w:vMerge w:val="restart"/>
            <w:tcBorders>
              <w:right w:val="single" w:sz="4" w:space="0" w:color="auto"/>
            </w:tcBorders>
          </w:tcPr>
          <w:p w:rsidR="00DC722C" w:rsidRPr="00C35702" w:rsidRDefault="00DC722C" w:rsidP="00DC722C">
            <w:pPr>
              <w:rPr>
                <w:sz w:val="20"/>
              </w:rPr>
            </w:pPr>
            <w:r w:rsidRPr="00C35702">
              <w:rPr>
                <w:sz w:val="20"/>
              </w:rPr>
              <w:t>Отдел по социальным вопросам, молодёжной политике и спорту, Администрация МО «Пинежский район»</w:t>
            </w:r>
          </w:p>
        </w:tc>
        <w:tc>
          <w:tcPr>
            <w:tcW w:w="1933" w:type="dxa"/>
            <w:gridSpan w:val="2"/>
            <w:tcBorders>
              <w:left w:val="single" w:sz="4" w:space="0" w:color="auto"/>
              <w:bottom w:val="single" w:sz="4" w:space="0" w:color="auto"/>
            </w:tcBorders>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Итого:</w:t>
            </w:r>
          </w:p>
        </w:tc>
        <w:tc>
          <w:tcPr>
            <w:tcW w:w="717" w:type="dxa"/>
            <w:gridSpan w:val="2"/>
            <w:tcBorders>
              <w:bottom w:val="single" w:sz="4" w:space="0" w:color="auto"/>
            </w:tcBorders>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166,6</w:t>
            </w:r>
          </w:p>
        </w:tc>
        <w:tc>
          <w:tcPr>
            <w:tcW w:w="707" w:type="dxa"/>
            <w:gridSpan w:val="2"/>
            <w:tcBorders>
              <w:bottom w:val="single" w:sz="4" w:space="0" w:color="auto"/>
            </w:tcBorders>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0,0</w:t>
            </w:r>
          </w:p>
        </w:tc>
        <w:tc>
          <w:tcPr>
            <w:tcW w:w="758" w:type="dxa"/>
            <w:tcBorders>
              <w:bottom w:val="single" w:sz="4" w:space="0" w:color="auto"/>
            </w:tcBorders>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55,0</w:t>
            </w:r>
          </w:p>
        </w:tc>
        <w:tc>
          <w:tcPr>
            <w:tcW w:w="846" w:type="dxa"/>
            <w:tcBorders>
              <w:bottom w:val="single" w:sz="4" w:space="0" w:color="auto"/>
            </w:tcBorders>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55,6</w:t>
            </w:r>
          </w:p>
        </w:tc>
        <w:tc>
          <w:tcPr>
            <w:tcW w:w="851" w:type="dxa"/>
            <w:gridSpan w:val="3"/>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56</w:t>
            </w:r>
          </w:p>
        </w:tc>
        <w:tc>
          <w:tcPr>
            <w:tcW w:w="709" w:type="dxa"/>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0,0</w:t>
            </w:r>
          </w:p>
        </w:tc>
        <w:tc>
          <w:tcPr>
            <w:tcW w:w="708" w:type="dxa"/>
            <w:gridSpan w:val="2"/>
          </w:tcPr>
          <w:p w:rsidR="00DC722C" w:rsidRPr="002D7554" w:rsidRDefault="00DC722C" w:rsidP="00DC722C">
            <w:pPr>
              <w:pStyle w:val="ConsPlusNonformat"/>
              <w:jc w:val="center"/>
              <w:rPr>
                <w:rFonts w:ascii="Times New Roman" w:hAnsi="Times New Roman" w:cs="Times New Roman"/>
                <w:b/>
              </w:rPr>
            </w:pPr>
            <w:r w:rsidRPr="002D7554">
              <w:rPr>
                <w:rFonts w:ascii="Times New Roman" w:hAnsi="Times New Roman" w:cs="Times New Roman"/>
                <w:b/>
              </w:rPr>
              <w:t>0,0</w:t>
            </w:r>
          </w:p>
        </w:tc>
        <w:tc>
          <w:tcPr>
            <w:tcW w:w="709" w:type="dxa"/>
            <w:gridSpan w:val="2"/>
          </w:tcPr>
          <w:p w:rsidR="00DC722C" w:rsidRPr="002D7554" w:rsidRDefault="00DC722C" w:rsidP="00DC722C">
            <w:pPr>
              <w:pStyle w:val="ConsPlusNonformat"/>
              <w:jc w:val="center"/>
              <w:rPr>
                <w:rFonts w:ascii="Times New Roman" w:hAnsi="Times New Roman" w:cs="Times New Roman"/>
                <w:b/>
              </w:rPr>
            </w:pPr>
            <w:r w:rsidRPr="002D7554">
              <w:rPr>
                <w:rFonts w:ascii="Times New Roman" w:hAnsi="Times New Roman" w:cs="Times New Roman"/>
                <w:b/>
              </w:rPr>
              <w:t>0,0</w:t>
            </w:r>
          </w:p>
        </w:tc>
        <w:tc>
          <w:tcPr>
            <w:tcW w:w="709"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0,0</w:t>
            </w:r>
          </w:p>
        </w:tc>
        <w:tc>
          <w:tcPr>
            <w:tcW w:w="709" w:type="dxa"/>
            <w:gridSpan w:val="2"/>
          </w:tcPr>
          <w:p w:rsidR="00DC722C" w:rsidRPr="00C35702" w:rsidRDefault="00DC722C" w:rsidP="00DC722C">
            <w:pPr>
              <w:pStyle w:val="ConsPlusNonformat"/>
              <w:jc w:val="center"/>
              <w:rPr>
                <w:rFonts w:ascii="Times New Roman" w:hAnsi="Times New Roman" w:cs="Times New Roman"/>
                <w:b/>
              </w:rPr>
            </w:pPr>
            <w:r w:rsidRPr="00C35702">
              <w:rPr>
                <w:rFonts w:ascii="Times New Roman" w:hAnsi="Times New Roman" w:cs="Times New Roman"/>
                <w:b/>
              </w:rPr>
              <w:t>0,0</w:t>
            </w:r>
          </w:p>
        </w:tc>
        <w:tc>
          <w:tcPr>
            <w:tcW w:w="2126" w:type="dxa"/>
            <w:gridSpan w:val="2"/>
            <w:vMerge w:val="restart"/>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 xml:space="preserve">Проведение акций и иных мероприятий для молодежи; работа передвижных </w:t>
            </w:r>
            <w:proofErr w:type="spellStart"/>
            <w:r w:rsidRPr="00C35702">
              <w:rPr>
                <w:rFonts w:ascii="Times New Roman" w:hAnsi="Times New Roman" w:cs="Times New Roman"/>
              </w:rPr>
              <w:t>фотоэкспозиций</w:t>
            </w:r>
            <w:proofErr w:type="spellEnd"/>
            <w:r w:rsidRPr="00C35702">
              <w:rPr>
                <w:rFonts w:ascii="Times New Roman" w:hAnsi="Times New Roman" w:cs="Times New Roman"/>
              </w:rPr>
              <w:t xml:space="preserve"> и выставки по деятельности поискового отряда «Факел»; Проведение уроков мужества, посвященных Дням Воинской Славы и Памятным датам России; Организация и проведение военно-спортивных мероприятий.</w:t>
            </w: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393"/>
        </w:trPr>
        <w:tc>
          <w:tcPr>
            <w:tcW w:w="2093" w:type="dxa"/>
            <w:vMerge/>
          </w:tcPr>
          <w:p w:rsidR="00DC722C" w:rsidRPr="00C35702" w:rsidRDefault="00DC722C" w:rsidP="00DC722C">
            <w:pPr>
              <w:rPr>
                <w:sz w:val="20"/>
              </w:rPr>
            </w:pPr>
          </w:p>
        </w:tc>
        <w:tc>
          <w:tcPr>
            <w:tcW w:w="1559" w:type="dxa"/>
            <w:vMerge/>
            <w:tcBorders>
              <w:right w:val="single" w:sz="4" w:space="0" w:color="auto"/>
            </w:tcBorders>
          </w:tcPr>
          <w:p w:rsidR="00DC722C" w:rsidRPr="00C35702" w:rsidRDefault="00DC722C" w:rsidP="00DC722C">
            <w:pPr>
              <w:rPr>
                <w:sz w:val="20"/>
              </w:rPr>
            </w:pPr>
          </w:p>
        </w:tc>
        <w:tc>
          <w:tcPr>
            <w:tcW w:w="1933" w:type="dxa"/>
            <w:gridSpan w:val="2"/>
            <w:tcBorders>
              <w:top w:val="single" w:sz="4" w:space="0" w:color="auto"/>
              <w:left w:val="single" w:sz="4" w:space="0" w:color="auto"/>
              <w:bottom w:val="single" w:sz="4" w:space="0" w:color="auto"/>
            </w:tcBorders>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в том числе</w:t>
            </w:r>
          </w:p>
        </w:tc>
        <w:tc>
          <w:tcPr>
            <w:tcW w:w="717" w:type="dxa"/>
            <w:gridSpan w:val="2"/>
            <w:tcBorders>
              <w:top w:val="single" w:sz="4" w:space="0" w:color="auto"/>
              <w:bottom w:val="single" w:sz="4" w:space="0" w:color="auto"/>
            </w:tcBorders>
          </w:tcPr>
          <w:p w:rsidR="00DC722C" w:rsidRPr="00C35702" w:rsidRDefault="00DC722C" w:rsidP="00DC722C">
            <w:pPr>
              <w:pStyle w:val="ConsPlusNonformat"/>
              <w:jc w:val="center"/>
              <w:rPr>
                <w:rFonts w:ascii="Times New Roman" w:hAnsi="Times New Roman" w:cs="Times New Roman"/>
              </w:rPr>
            </w:pPr>
          </w:p>
        </w:tc>
        <w:tc>
          <w:tcPr>
            <w:tcW w:w="707" w:type="dxa"/>
            <w:gridSpan w:val="2"/>
            <w:tcBorders>
              <w:top w:val="single" w:sz="4" w:space="0" w:color="auto"/>
              <w:bottom w:val="single" w:sz="4" w:space="0" w:color="auto"/>
            </w:tcBorders>
          </w:tcPr>
          <w:p w:rsidR="00DC722C" w:rsidRPr="00C35702" w:rsidRDefault="00DC722C" w:rsidP="00DC722C">
            <w:pPr>
              <w:pStyle w:val="ConsPlusNonformat"/>
              <w:jc w:val="center"/>
              <w:rPr>
                <w:rFonts w:ascii="Times New Roman" w:hAnsi="Times New Roman" w:cs="Times New Roman"/>
              </w:rPr>
            </w:pPr>
          </w:p>
        </w:tc>
        <w:tc>
          <w:tcPr>
            <w:tcW w:w="758" w:type="dxa"/>
            <w:tcBorders>
              <w:top w:val="single" w:sz="4" w:space="0" w:color="auto"/>
              <w:bottom w:val="single" w:sz="4" w:space="0" w:color="auto"/>
            </w:tcBorders>
          </w:tcPr>
          <w:p w:rsidR="00DC722C" w:rsidRPr="00C35702" w:rsidRDefault="00DC722C" w:rsidP="00DC722C">
            <w:pPr>
              <w:pStyle w:val="ConsPlusNonformat"/>
              <w:jc w:val="center"/>
              <w:rPr>
                <w:rFonts w:ascii="Times New Roman" w:hAnsi="Times New Roman" w:cs="Times New Roman"/>
              </w:rPr>
            </w:pPr>
          </w:p>
        </w:tc>
        <w:tc>
          <w:tcPr>
            <w:tcW w:w="846" w:type="dxa"/>
            <w:tcBorders>
              <w:top w:val="single" w:sz="4" w:space="0" w:color="auto"/>
              <w:bottom w:val="single" w:sz="4" w:space="0" w:color="auto"/>
            </w:tcBorders>
          </w:tcPr>
          <w:p w:rsidR="00DC722C" w:rsidRPr="00C35702" w:rsidRDefault="00DC722C" w:rsidP="00DC722C">
            <w:pPr>
              <w:pStyle w:val="ConsPlusNonformat"/>
              <w:jc w:val="center"/>
              <w:rPr>
                <w:rFonts w:ascii="Times New Roman" w:hAnsi="Times New Roman" w:cs="Times New Roman"/>
              </w:rPr>
            </w:pPr>
          </w:p>
        </w:tc>
        <w:tc>
          <w:tcPr>
            <w:tcW w:w="851" w:type="dxa"/>
            <w:gridSpan w:val="3"/>
          </w:tcPr>
          <w:p w:rsidR="00DC722C" w:rsidRPr="00C35702" w:rsidRDefault="00DC722C" w:rsidP="00DC722C">
            <w:pPr>
              <w:pStyle w:val="ConsPlusNonformat"/>
              <w:jc w:val="center"/>
              <w:rPr>
                <w:rFonts w:ascii="Times New Roman" w:hAnsi="Times New Roman" w:cs="Times New Roman"/>
              </w:rPr>
            </w:pPr>
          </w:p>
        </w:tc>
        <w:tc>
          <w:tcPr>
            <w:tcW w:w="709" w:type="dxa"/>
          </w:tcPr>
          <w:p w:rsidR="00DC722C" w:rsidRPr="00C35702" w:rsidRDefault="00DC722C" w:rsidP="00DC722C">
            <w:pPr>
              <w:pStyle w:val="ConsPlusNonformat"/>
              <w:jc w:val="center"/>
              <w:rPr>
                <w:rFonts w:ascii="Times New Roman" w:hAnsi="Times New Roman" w:cs="Times New Roman"/>
              </w:rPr>
            </w:pPr>
          </w:p>
        </w:tc>
        <w:tc>
          <w:tcPr>
            <w:tcW w:w="708" w:type="dxa"/>
            <w:gridSpan w:val="2"/>
          </w:tcPr>
          <w:p w:rsidR="00DC722C" w:rsidRPr="002D7554" w:rsidRDefault="00DC722C" w:rsidP="00DC722C">
            <w:pPr>
              <w:pStyle w:val="ConsPlusNonformat"/>
              <w:jc w:val="center"/>
              <w:rPr>
                <w:rFonts w:ascii="Times New Roman" w:hAnsi="Times New Roman" w:cs="Times New Roman"/>
              </w:rPr>
            </w:pPr>
          </w:p>
        </w:tc>
        <w:tc>
          <w:tcPr>
            <w:tcW w:w="709" w:type="dxa"/>
            <w:gridSpan w:val="2"/>
          </w:tcPr>
          <w:p w:rsidR="00DC722C" w:rsidRPr="002D7554" w:rsidRDefault="00DC722C" w:rsidP="00DC722C">
            <w:pPr>
              <w:pStyle w:val="ConsPlusNonformat"/>
              <w:jc w:val="center"/>
              <w:rPr>
                <w:rFonts w:ascii="Times New Roman" w:hAnsi="Times New Roman" w:cs="Times New Roman"/>
              </w:rPr>
            </w:pPr>
          </w:p>
        </w:tc>
        <w:tc>
          <w:tcPr>
            <w:tcW w:w="709" w:type="dxa"/>
            <w:gridSpan w:val="2"/>
          </w:tcPr>
          <w:p w:rsidR="00DC722C" w:rsidRPr="00C35702" w:rsidRDefault="00DC722C" w:rsidP="00DC722C">
            <w:pPr>
              <w:pStyle w:val="ConsPlusNonformat"/>
              <w:jc w:val="center"/>
              <w:rPr>
                <w:rFonts w:ascii="Times New Roman" w:hAnsi="Times New Roman" w:cs="Times New Roman"/>
              </w:rPr>
            </w:pPr>
          </w:p>
        </w:tc>
        <w:tc>
          <w:tcPr>
            <w:tcW w:w="709" w:type="dxa"/>
            <w:gridSpan w:val="2"/>
          </w:tcPr>
          <w:p w:rsidR="00DC722C" w:rsidRPr="00C35702" w:rsidRDefault="00DC722C" w:rsidP="00DC722C">
            <w:pPr>
              <w:pStyle w:val="ConsPlusNonformat"/>
              <w:jc w:val="center"/>
              <w:rPr>
                <w:rFonts w:ascii="Times New Roman" w:hAnsi="Times New Roman" w:cs="Times New Roman"/>
              </w:rPr>
            </w:pP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363"/>
        </w:trPr>
        <w:tc>
          <w:tcPr>
            <w:tcW w:w="2093" w:type="dxa"/>
            <w:vMerge/>
          </w:tcPr>
          <w:p w:rsidR="00DC722C" w:rsidRPr="00C35702" w:rsidRDefault="00DC722C" w:rsidP="00DC722C">
            <w:pPr>
              <w:rPr>
                <w:sz w:val="20"/>
              </w:rPr>
            </w:pPr>
          </w:p>
        </w:tc>
        <w:tc>
          <w:tcPr>
            <w:tcW w:w="1559" w:type="dxa"/>
            <w:vMerge/>
            <w:tcBorders>
              <w:right w:val="single" w:sz="4" w:space="0" w:color="auto"/>
            </w:tcBorders>
          </w:tcPr>
          <w:p w:rsidR="00DC722C" w:rsidRPr="00C35702" w:rsidRDefault="00DC722C" w:rsidP="00DC722C">
            <w:pPr>
              <w:rPr>
                <w:sz w:val="20"/>
              </w:rPr>
            </w:pPr>
          </w:p>
        </w:tc>
        <w:tc>
          <w:tcPr>
            <w:tcW w:w="1933" w:type="dxa"/>
            <w:gridSpan w:val="2"/>
            <w:tcBorders>
              <w:top w:val="single" w:sz="4" w:space="0" w:color="auto"/>
              <w:left w:val="single" w:sz="4" w:space="0" w:color="auto"/>
              <w:bottom w:val="single" w:sz="4" w:space="0" w:color="auto"/>
            </w:tcBorders>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областной бюджет</w:t>
            </w:r>
          </w:p>
        </w:tc>
        <w:tc>
          <w:tcPr>
            <w:tcW w:w="717" w:type="dxa"/>
            <w:gridSpan w:val="2"/>
            <w:tcBorders>
              <w:top w:val="single" w:sz="4" w:space="0" w:color="auto"/>
              <w:bottom w:val="single" w:sz="4" w:space="0" w:color="auto"/>
            </w:tcBorders>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150,0</w:t>
            </w:r>
          </w:p>
        </w:tc>
        <w:tc>
          <w:tcPr>
            <w:tcW w:w="707" w:type="dxa"/>
            <w:gridSpan w:val="2"/>
            <w:tcBorders>
              <w:top w:val="single" w:sz="4" w:space="0" w:color="auto"/>
              <w:bottom w:val="single" w:sz="4" w:space="0" w:color="auto"/>
            </w:tcBorders>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58" w:type="dxa"/>
            <w:tcBorders>
              <w:top w:val="single" w:sz="4" w:space="0" w:color="auto"/>
              <w:bottom w:val="single" w:sz="4" w:space="0" w:color="auto"/>
            </w:tcBorders>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50,0</w:t>
            </w:r>
          </w:p>
        </w:tc>
        <w:tc>
          <w:tcPr>
            <w:tcW w:w="846" w:type="dxa"/>
            <w:tcBorders>
              <w:top w:val="single" w:sz="4" w:space="0" w:color="auto"/>
              <w:bottom w:val="single" w:sz="4" w:space="0" w:color="auto"/>
            </w:tcBorders>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50,0</w:t>
            </w:r>
          </w:p>
        </w:tc>
        <w:tc>
          <w:tcPr>
            <w:tcW w:w="851" w:type="dxa"/>
            <w:gridSpan w:val="3"/>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50,0</w:t>
            </w:r>
          </w:p>
        </w:tc>
        <w:tc>
          <w:tcPr>
            <w:tcW w:w="709"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8"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9"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378"/>
        </w:trPr>
        <w:tc>
          <w:tcPr>
            <w:tcW w:w="2093" w:type="dxa"/>
            <w:vMerge/>
          </w:tcPr>
          <w:p w:rsidR="00DC722C" w:rsidRPr="00C35702" w:rsidRDefault="00DC722C" w:rsidP="00DC722C">
            <w:pPr>
              <w:rPr>
                <w:sz w:val="20"/>
              </w:rPr>
            </w:pPr>
          </w:p>
        </w:tc>
        <w:tc>
          <w:tcPr>
            <w:tcW w:w="1559" w:type="dxa"/>
            <w:vMerge/>
            <w:tcBorders>
              <w:right w:val="single" w:sz="4" w:space="0" w:color="auto"/>
            </w:tcBorders>
          </w:tcPr>
          <w:p w:rsidR="00DC722C" w:rsidRPr="00C35702" w:rsidRDefault="00DC722C" w:rsidP="00DC722C">
            <w:pPr>
              <w:rPr>
                <w:sz w:val="20"/>
              </w:rPr>
            </w:pPr>
          </w:p>
        </w:tc>
        <w:tc>
          <w:tcPr>
            <w:tcW w:w="1933" w:type="dxa"/>
            <w:gridSpan w:val="2"/>
            <w:tcBorders>
              <w:top w:val="single" w:sz="4" w:space="0" w:color="auto"/>
              <w:left w:val="single" w:sz="4" w:space="0" w:color="auto"/>
              <w:bottom w:val="single" w:sz="4" w:space="0" w:color="auto"/>
            </w:tcBorders>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районный бюджет</w:t>
            </w:r>
          </w:p>
        </w:tc>
        <w:tc>
          <w:tcPr>
            <w:tcW w:w="717" w:type="dxa"/>
            <w:gridSpan w:val="2"/>
            <w:tcBorders>
              <w:top w:val="single" w:sz="4" w:space="0" w:color="auto"/>
              <w:bottom w:val="single" w:sz="4" w:space="0" w:color="auto"/>
            </w:tcBorders>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16,6</w:t>
            </w:r>
          </w:p>
        </w:tc>
        <w:tc>
          <w:tcPr>
            <w:tcW w:w="707" w:type="dxa"/>
            <w:gridSpan w:val="2"/>
            <w:tcBorders>
              <w:top w:val="single" w:sz="4" w:space="0" w:color="auto"/>
              <w:bottom w:val="single" w:sz="4" w:space="0" w:color="auto"/>
            </w:tcBorders>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58" w:type="dxa"/>
            <w:tcBorders>
              <w:top w:val="single" w:sz="4" w:space="0" w:color="auto"/>
              <w:bottom w:val="single" w:sz="4" w:space="0" w:color="auto"/>
            </w:tcBorders>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5,0</w:t>
            </w:r>
          </w:p>
        </w:tc>
        <w:tc>
          <w:tcPr>
            <w:tcW w:w="846" w:type="dxa"/>
            <w:tcBorders>
              <w:top w:val="single" w:sz="4" w:space="0" w:color="auto"/>
              <w:bottom w:val="single" w:sz="4" w:space="0" w:color="auto"/>
            </w:tcBorders>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5,6</w:t>
            </w:r>
          </w:p>
        </w:tc>
        <w:tc>
          <w:tcPr>
            <w:tcW w:w="851" w:type="dxa"/>
            <w:gridSpan w:val="3"/>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6,0</w:t>
            </w:r>
          </w:p>
        </w:tc>
        <w:tc>
          <w:tcPr>
            <w:tcW w:w="709"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8"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9"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26" w:type="dxa"/>
            <w:gridSpan w:val="2"/>
            <w:vMerge/>
          </w:tcPr>
          <w:p w:rsidR="00DC722C" w:rsidRPr="00C35702" w:rsidRDefault="00DC722C" w:rsidP="00DC722C">
            <w:pPr>
              <w:pStyle w:val="ConsPlusNonformat"/>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378"/>
        </w:trPr>
        <w:tc>
          <w:tcPr>
            <w:tcW w:w="2093" w:type="dxa"/>
            <w:vMerge/>
          </w:tcPr>
          <w:p w:rsidR="00DC722C" w:rsidRPr="00C35702" w:rsidRDefault="00DC722C" w:rsidP="00DC722C">
            <w:pPr>
              <w:rPr>
                <w:sz w:val="20"/>
              </w:rPr>
            </w:pPr>
          </w:p>
        </w:tc>
        <w:tc>
          <w:tcPr>
            <w:tcW w:w="1559" w:type="dxa"/>
            <w:vMerge/>
            <w:tcBorders>
              <w:right w:val="single" w:sz="4" w:space="0" w:color="auto"/>
            </w:tcBorders>
          </w:tcPr>
          <w:p w:rsidR="00DC722C" w:rsidRPr="00C35702" w:rsidRDefault="00DC722C" w:rsidP="00DC722C">
            <w:pPr>
              <w:rPr>
                <w:sz w:val="20"/>
              </w:rPr>
            </w:pPr>
          </w:p>
        </w:tc>
        <w:tc>
          <w:tcPr>
            <w:tcW w:w="1933" w:type="dxa"/>
            <w:gridSpan w:val="2"/>
            <w:tcBorders>
              <w:top w:val="single" w:sz="4" w:space="0" w:color="auto"/>
              <w:left w:val="single" w:sz="4" w:space="0" w:color="auto"/>
            </w:tcBorders>
          </w:tcPr>
          <w:p w:rsidR="00DC722C" w:rsidRPr="00C35702" w:rsidRDefault="00DC722C" w:rsidP="00DC722C">
            <w:pPr>
              <w:pStyle w:val="ConsPlusNonformat"/>
              <w:rPr>
                <w:rFonts w:ascii="Times New Roman" w:hAnsi="Times New Roman" w:cs="Times New Roman"/>
              </w:rPr>
            </w:pPr>
            <w:r w:rsidRPr="00C35702">
              <w:rPr>
                <w:rFonts w:ascii="Times New Roman" w:hAnsi="Times New Roman" w:cs="Times New Roman"/>
              </w:rPr>
              <w:t>внебюджетные средства</w:t>
            </w:r>
          </w:p>
        </w:tc>
        <w:tc>
          <w:tcPr>
            <w:tcW w:w="717" w:type="dxa"/>
            <w:gridSpan w:val="2"/>
            <w:tcBorders>
              <w:top w:val="single" w:sz="4" w:space="0" w:color="auto"/>
            </w:tcBorders>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7" w:type="dxa"/>
            <w:gridSpan w:val="2"/>
            <w:tcBorders>
              <w:top w:val="single" w:sz="4" w:space="0" w:color="auto"/>
            </w:tcBorders>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58" w:type="dxa"/>
            <w:tcBorders>
              <w:top w:val="single" w:sz="4" w:space="0" w:color="auto"/>
            </w:tcBorders>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846" w:type="dxa"/>
            <w:tcBorders>
              <w:top w:val="single" w:sz="4" w:space="0" w:color="auto"/>
            </w:tcBorders>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851" w:type="dxa"/>
            <w:gridSpan w:val="3"/>
          </w:tcPr>
          <w:p w:rsidR="00DC722C"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p w:rsidR="00DC722C" w:rsidRPr="0054756F" w:rsidRDefault="00DC722C" w:rsidP="00DC722C"/>
          <w:p w:rsidR="00DC722C" w:rsidRPr="0054756F" w:rsidRDefault="00DC722C" w:rsidP="00DC722C"/>
          <w:p w:rsidR="00DC722C" w:rsidRPr="0054756F" w:rsidRDefault="00DC722C" w:rsidP="00DC722C"/>
          <w:p w:rsidR="00DC722C" w:rsidRPr="0054756F" w:rsidRDefault="00DC722C" w:rsidP="00DC722C"/>
          <w:p w:rsidR="00DC722C" w:rsidRPr="0054756F" w:rsidRDefault="00DC722C" w:rsidP="00DC722C"/>
          <w:p w:rsidR="00DC722C" w:rsidRPr="0054756F" w:rsidRDefault="00DC722C" w:rsidP="00DC722C"/>
          <w:p w:rsidR="00DC722C" w:rsidRDefault="00DC722C" w:rsidP="00DC722C"/>
          <w:p w:rsidR="00DC722C" w:rsidRPr="0054756F" w:rsidRDefault="00DC722C" w:rsidP="00DC722C"/>
        </w:tc>
        <w:tc>
          <w:tcPr>
            <w:tcW w:w="709" w:type="dxa"/>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8"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9"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26" w:type="dxa"/>
            <w:gridSpan w:val="2"/>
            <w:vMerge/>
            <w:tcBorders>
              <w:bottom w:val="single" w:sz="4" w:space="0" w:color="000000"/>
            </w:tcBorders>
          </w:tcPr>
          <w:p w:rsidR="00DC722C" w:rsidRPr="00C35702" w:rsidRDefault="00DC722C" w:rsidP="00DC722C">
            <w:pPr>
              <w:pStyle w:val="ConsPlusNonformat"/>
              <w:rPr>
                <w:rFonts w:ascii="Times New Roman" w:hAnsi="Times New Roman" w:cs="Times New Roman"/>
              </w:rPr>
            </w:pPr>
          </w:p>
        </w:tc>
      </w:tr>
      <w:tr w:rsidR="00DC722C" w:rsidRPr="00D27F38"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272"/>
        </w:trPr>
        <w:tc>
          <w:tcPr>
            <w:tcW w:w="3652" w:type="dxa"/>
            <w:gridSpan w:val="2"/>
            <w:vMerge w:val="restart"/>
          </w:tcPr>
          <w:p w:rsidR="00DC722C" w:rsidRPr="00D27F38" w:rsidRDefault="00DC722C" w:rsidP="00DC722C">
            <w:pPr>
              <w:pStyle w:val="ConsPlusNonformat"/>
              <w:rPr>
                <w:rFonts w:ascii="Times New Roman" w:hAnsi="Times New Roman" w:cs="Times New Roman"/>
                <w:sz w:val="24"/>
                <w:szCs w:val="24"/>
              </w:rPr>
            </w:pPr>
            <w:r w:rsidRPr="00D27F38">
              <w:rPr>
                <w:rFonts w:ascii="Times New Roman" w:hAnsi="Times New Roman" w:cs="Times New Roman"/>
                <w:sz w:val="24"/>
                <w:szCs w:val="24"/>
              </w:rPr>
              <w:t>Итого по муниципальной программе:</w:t>
            </w:r>
          </w:p>
        </w:tc>
        <w:tc>
          <w:tcPr>
            <w:tcW w:w="1933" w:type="dxa"/>
            <w:gridSpan w:val="2"/>
          </w:tcPr>
          <w:p w:rsidR="00DC722C" w:rsidRPr="00D27F38" w:rsidRDefault="00DC722C" w:rsidP="00DC722C">
            <w:pPr>
              <w:pStyle w:val="ConsPlusNonformat"/>
              <w:rPr>
                <w:rFonts w:ascii="Times New Roman" w:hAnsi="Times New Roman" w:cs="Times New Roman"/>
                <w:sz w:val="24"/>
                <w:szCs w:val="24"/>
              </w:rPr>
            </w:pPr>
            <w:r w:rsidRPr="00D27F38">
              <w:rPr>
                <w:rFonts w:ascii="Times New Roman" w:hAnsi="Times New Roman" w:cs="Times New Roman"/>
                <w:sz w:val="24"/>
                <w:szCs w:val="24"/>
              </w:rPr>
              <w:t>Итого:</w:t>
            </w:r>
          </w:p>
        </w:tc>
        <w:tc>
          <w:tcPr>
            <w:tcW w:w="717" w:type="dxa"/>
            <w:gridSpan w:val="2"/>
          </w:tcPr>
          <w:p w:rsidR="00DC722C" w:rsidRPr="00D27F38" w:rsidRDefault="00DC722C" w:rsidP="00DC722C">
            <w:pPr>
              <w:pStyle w:val="ConsPlusNonformat"/>
              <w:jc w:val="center"/>
              <w:rPr>
                <w:rFonts w:ascii="Times New Roman" w:hAnsi="Times New Roman" w:cs="Times New Roman"/>
                <w:b/>
                <w:sz w:val="18"/>
                <w:szCs w:val="18"/>
              </w:rPr>
            </w:pPr>
            <w:r>
              <w:rPr>
                <w:rFonts w:ascii="Times New Roman" w:hAnsi="Times New Roman" w:cs="Times New Roman"/>
                <w:b/>
                <w:sz w:val="18"/>
                <w:szCs w:val="18"/>
              </w:rPr>
              <w:t>6315,3</w:t>
            </w:r>
          </w:p>
        </w:tc>
        <w:tc>
          <w:tcPr>
            <w:tcW w:w="707" w:type="dxa"/>
            <w:gridSpan w:val="2"/>
          </w:tcPr>
          <w:p w:rsidR="00DC722C" w:rsidRPr="00D27F38" w:rsidRDefault="00DC722C" w:rsidP="00DC722C">
            <w:pPr>
              <w:pStyle w:val="ConsPlusNonformat"/>
              <w:jc w:val="center"/>
              <w:rPr>
                <w:rFonts w:ascii="Times New Roman" w:hAnsi="Times New Roman" w:cs="Times New Roman"/>
                <w:b/>
              </w:rPr>
            </w:pPr>
            <w:r w:rsidRPr="00D27F38">
              <w:rPr>
                <w:rFonts w:ascii="Times New Roman" w:hAnsi="Times New Roman" w:cs="Times New Roman"/>
                <w:b/>
              </w:rPr>
              <w:t>290,0</w:t>
            </w:r>
          </w:p>
        </w:tc>
        <w:tc>
          <w:tcPr>
            <w:tcW w:w="758" w:type="dxa"/>
          </w:tcPr>
          <w:p w:rsidR="00DC722C" w:rsidRPr="00D27F38" w:rsidRDefault="00DC722C" w:rsidP="00DC722C">
            <w:pPr>
              <w:pStyle w:val="ConsPlusNonformat"/>
              <w:jc w:val="center"/>
              <w:rPr>
                <w:rFonts w:ascii="Times New Roman" w:hAnsi="Times New Roman" w:cs="Times New Roman"/>
                <w:b/>
              </w:rPr>
            </w:pPr>
            <w:r w:rsidRPr="00D27F38">
              <w:rPr>
                <w:rFonts w:ascii="Times New Roman" w:hAnsi="Times New Roman" w:cs="Times New Roman"/>
                <w:b/>
              </w:rPr>
              <w:t>830,0</w:t>
            </w:r>
          </w:p>
        </w:tc>
        <w:tc>
          <w:tcPr>
            <w:tcW w:w="846" w:type="dxa"/>
          </w:tcPr>
          <w:p w:rsidR="00DC722C" w:rsidRPr="00D27F38" w:rsidRDefault="00DC722C" w:rsidP="00DC722C">
            <w:pPr>
              <w:pStyle w:val="ConsPlusNonformat"/>
              <w:jc w:val="center"/>
              <w:rPr>
                <w:rFonts w:ascii="Times New Roman" w:hAnsi="Times New Roman" w:cs="Times New Roman"/>
                <w:b/>
              </w:rPr>
            </w:pPr>
            <w:r w:rsidRPr="00D27F38">
              <w:rPr>
                <w:rFonts w:ascii="Times New Roman" w:hAnsi="Times New Roman" w:cs="Times New Roman"/>
                <w:b/>
              </w:rPr>
              <w:t>1093,5</w:t>
            </w:r>
          </w:p>
        </w:tc>
        <w:tc>
          <w:tcPr>
            <w:tcW w:w="851" w:type="dxa"/>
            <w:gridSpan w:val="3"/>
          </w:tcPr>
          <w:p w:rsidR="00DC722C" w:rsidRPr="00D27F38" w:rsidRDefault="00DC722C" w:rsidP="00DC722C">
            <w:pPr>
              <w:pStyle w:val="ConsPlusNonformat"/>
              <w:rPr>
                <w:rFonts w:ascii="Times New Roman" w:hAnsi="Times New Roman" w:cs="Times New Roman"/>
                <w:b/>
              </w:rPr>
            </w:pPr>
            <w:r w:rsidRPr="00D27F38">
              <w:rPr>
                <w:rFonts w:ascii="Times New Roman" w:hAnsi="Times New Roman" w:cs="Times New Roman"/>
                <w:b/>
              </w:rPr>
              <w:t>480,8</w:t>
            </w:r>
          </w:p>
        </w:tc>
        <w:tc>
          <w:tcPr>
            <w:tcW w:w="709" w:type="dxa"/>
          </w:tcPr>
          <w:p w:rsidR="00DC722C" w:rsidRPr="00D27F38" w:rsidRDefault="00DC722C" w:rsidP="00DC722C">
            <w:pPr>
              <w:pStyle w:val="ConsPlusNonformat"/>
              <w:jc w:val="center"/>
              <w:rPr>
                <w:rFonts w:ascii="Times New Roman" w:hAnsi="Times New Roman" w:cs="Times New Roman"/>
                <w:b/>
              </w:rPr>
            </w:pPr>
            <w:r w:rsidRPr="00D27F38">
              <w:rPr>
                <w:rFonts w:ascii="Times New Roman" w:hAnsi="Times New Roman" w:cs="Times New Roman"/>
                <w:b/>
              </w:rPr>
              <w:t>675,3</w:t>
            </w:r>
          </w:p>
        </w:tc>
        <w:tc>
          <w:tcPr>
            <w:tcW w:w="708" w:type="dxa"/>
            <w:gridSpan w:val="2"/>
          </w:tcPr>
          <w:p w:rsidR="00DC722C" w:rsidRPr="002D7554" w:rsidRDefault="00DC722C" w:rsidP="00DC722C">
            <w:pPr>
              <w:pStyle w:val="ConsPlusNonformat"/>
              <w:rPr>
                <w:rFonts w:ascii="Times New Roman" w:hAnsi="Times New Roman" w:cs="Times New Roman"/>
                <w:b/>
              </w:rPr>
            </w:pPr>
            <w:r w:rsidRPr="002D7554">
              <w:rPr>
                <w:rFonts w:ascii="Times New Roman" w:hAnsi="Times New Roman" w:cs="Times New Roman"/>
                <w:b/>
              </w:rPr>
              <w:t>353,3</w:t>
            </w:r>
          </w:p>
        </w:tc>
        <w:tc>
          <w:tcPr>
            <w:tcW w:w="709" w:type="dxa"/>
            <w:gridSpan w:val="2"/>
          </w:tcPr>
          <w:p w:rsidR="00DC722C" w:rsidRPr="002D7554" w:rsidRDefault="00DC722C" w:rsidP="00DC722C">
            <w:pPr>
              <w:pStyle w:val="ConsPlusNonformat"/>
              <w:ind w:left="-108"/>
              <w:jc w:val="center"/>
              <w:rPr>
                <w:rFonts w:ascii="Times New Roman" w:hAnsi="Times New Roman" w:cs="Times New Roman"/>
                <w:b/>
                <w:sz w:val="18"/>
              </w:rPr>
            </w:pPr>
            <w:r w:rsidRPr="002D7554">
              <w:rPr>
                <w:rFonts w:ascii="Times New Roman" w:hAnsi="Times New Roman" w:cs="Times New Roman"/>
                <w:b/>
                <w:sz w:val="18"/>
              </w:rPr>
              <w:t>480</w:t>
            </w:r>
          </w:p>
        </w:tc>
        <w:tc>
          <w:tcPr>
            <w:tcW w:w="709" w:type="dxa"/>
            <w:gridSpan w:val="2"/>
          </w:tcPr>
          <w:p w:rsidR="00DC722C" w:rsidRPr="00D27F38" w:rsidRDefault="00DC722C" w:rsidP="00DC722C">
            <w:pPr>
              <w:pStyle w:val="ConsPlusNonformat"/>
              <w:ind w:left="-108"/>
              <w:jc w:val="center"/>
              <w:rPr>
                <w:rFonts w:ascii="Times New Roman" w:hAnsi="Times New Roman" w:cs="Times New Roman"/>
                <w:b/>
                <w:sz w:val="18"/>
              </w:rPr>
            </w:pPr>
            <w:r w:rsidRPr="00D27F38">
              <w:rPr>
                <w:rFonts w:ascii="Times New Roman" w:hAnsi="Times New Roman" w:cs="Times New Roman"/>
                <w:b/>
                <w:sz w:val="18"/>
              </w:rPr>
              <w:t>1056,2</w:t>
            </w:r>
          </w:p>
        </w:tc>
        <w:tc>
          <w:tcPr>
            <w:tcW w:w="709" w:type="dxa"/>
            <w:gridSpan w:val="2"/>
          </w:tcPr>
          <w:p w:rsidR="00DC722C" w:rsidRPr="00D27F38" w:rsidRDefault="00DC722C" w:rsidP="00DC722C">
            <w:pPr>
              <w:pStyle w:val="ConsPlusNonformat"/>
              <w:ind w:left="-108"/>
              <w:jc w:val="center"/>
              <w:rPr>
                <w:rFonts w:ascii="Times New Roman" w:hAnsi="Times New Roman" w:cs="Times New Roman"/>
                <w:b/>
                <w:sz w:val="18"/>
              </w:rPr>
            </w:pPr>
            <w:r w:rsidRPr="00D27F38">
              <w:rPr>
                <w:rFonts w:ascii="Times New Roman" w:hAnsi="Times New Roman" w:cs="Times New Roman"/>
                <w:b/>
                <w:sz w:val="18"/>
              </w:rPr>
              <w:t>1056,2</w:t>
            </w:r>
          </w:p>
        </w:tc>
        <w:tc>
          <w:tcPr>
            <w:tcW w:w="2126" w:type="dxa"/>
            <w:gridSpan w:val="2"/>
            <w:vMerge w:val="restart"/>
          </w:tcPr>
          <w:p w:rsidR="00DC722C" w:rsidRPr="00D27F38" w:rsidRDefault="00DC722C" w:rsidP="00DC722C">
            <w:pPr>
              <w:pStyle w:val="ConsPlusNonformat"/>
              <w:rPr>
                <w:rFonts w:ascii="Times New Roman" w:hAnsi="Times New Roman" w:cs="Times New Roman"/>
              </w:rPr>
            </w:pPr>
          </w:p>
        </w:tc>
      </w:tr>
      <w:tr w:rsidR="00DC722C" w:rsidRPr="00D27F38"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145"/>
        </w:trPr>
        <w:tc>
          <w:tcPr>
            <w:tcW w:w="3652" w:type="dxa"/>
            <w:gridSpan w:val="2"/>
            <w:vMerge/>
          </w:tcPr>
          <w:p w:rsidR="00DC722C" w:rsidRPr="00D27F38" w:rsidRDefault="00DC722C" w:rsidP="00DC722C">
            <w:pPr>
              <w:pStyle w:val="ConsPlusNonformat"/>
              <w:jc w:val="center"/>
              <w:rPr>
                <w:rFonts w:ascii="Times New Roman" w:hAnsi="Times New Roman" w:cs="Times New Roman"/>
              </w:rPr>
            </w:pPr>
          </w:p>
        </w:tc>
        <w:tc>
          <w:tcPr>
            <w:tcW w:w="1933" w:type="dxa"/>
            <w:gridSpan w:val="2"/>
          </w:tcPr>
          <w:p w:rsidR="00DC722C" w:rsidRPr="00D27F38" w:rsidRDefault="00DC722C" w:rsidP="00DC722C">
            <w:pPr>
              <w:pStyle w:val="ConsPlusNonformat"/>
              <w:rPr>
                <w:rFonts w:ascii="Times New Roman" w:hAnsi="Times New Roman" w:cs="Times New Roman"/>
                <w:sz w:val="24"/>
                <w:szCs w:val="24"/>
              </w:rPr>
            </w:pPr>
            <w:r w:rsidRPr="00D27F38">
              <w:rPr>
                <w:rFonts w:ascii="Times New Roman" w:hAnsi="Times New Roman" w:cs="Times New Roman"/>
                <w:sz w:val="24"/>
                <w:szCs w:val="24"/>
              </w:rPr>
              <w:t>в том числе</w:t>
            </w:r>
          </w:p>
        </w:tc>
        <w:tc>
          <w:tcPr>
            <w:tcW w:w="717" w:type="dxa"/>
            <w:gridSpan w:val="2"/>
          </w:tcPr>
          <w:p w:rsidR="00DC722C" w:rsidRPr="00D27F38" w:rsidRDefault="00DC722C" w:rsidP="00DC722C">
            <w:pPr>
              <w:pStyle w:val="ConsPlusNonformat"/>
              <w:jc w:val="center"/>
              <w:rPr>
                <w:rFonts w:ascii="Times New Roman" w:hAnsi="Times New Roman" w:cs="Times New Roman"/>
              </w:rPr>
            </w:pPr>
          </w:p>
        </w:tc>
        <w:tc>
          <w:tcPr>
            <w:tcW w:w="707" w:type="dxa"/>
            <w:gridSpan w:val="2"/>
          </w:tcPr>
          <w:p w:rsidR="00DC722C" w:rsidRPr="00D27F38" w:rsidRDefault="00DC722C" w:rsidP="00DC722C">
            <w:pPr>
              <w:pStyle w:val="ConsPlusNonformat"/>
              <w:jc w:val="center"/>
              <w:rPr>
                <w:rFonts w:ascii="Times New Roman" w:hAnsi="Times New Roman" w:cs="Times New Roman"/>
              </w:rPr>
            </w:pPr>
          </w:p>
        </w:tc>
        <w:tc>
          <w:tcPr>
            <w:tcW w:w="758" w:type="dxa"/>
          </w:tcPr>
          <w:p w:rsidR="00DC722C" w:rsidRPr="00D27F38" w:rsidRDefault="00DC722C" w:rsidP="00DC722C">
            <w:pPr>
              <w:pStyle w:val="ConsPlusNonformat"/>
              <w:jc w:val="center"/>
              <w:rPr>
                <w:rFonts w:ascii="Times New Roman" w:hAnsi="Times New Roman" w:cs="Times New Roman"/>
              </w:rPr>
            </w:pPr>
          </w:p>
        </w:tc>
        <w:tc>
          <w:tcPr>
            <w:tcW w:w="846" w:type="dxa"/>
          </w:tcPr>
          <w:p w:rsidR="00DC722C" w:rsidRPr="00D27F38" w:rsidRDefault="00DC722C" w:rsidP="00DC722C">
            <w:pPr>
              <w:pStyle w:val="ConsPlusNonformat"/>
              <w:jc w:val="center"/>
              <w:rPr>
                <w:rFonts w:ascii="Times New Roman" w:hAnsi="Times New Roman" w:cs="Times New Roman"/>
              </w:rPr>
            </w:pPr>
          </w:p>
        </w:tc>
        <w:tc>
          <w:tcPr>
            <w:tcW w:w="851" w:type="dxa"/>
            <w:gridSpan w:val="3"/>
          </w:tcPr>
          <w:p w:rsidR="00DC722C" w:rsidRPr="00D27F38" w:rsidRDefault="00DC722C" w:rsidP="00DC722C">
            <w:pPr>
              <w:pStyle w:val="ConsPlusNonformat"/>
              <w:jc w:val="center"/>
              <w:rPr>
                <w:rFonts w:ascii="Times New Roman" w:hAnsi="Times New Roman" w:cs="Times New Roman"/>
              </w:rPr>
            </w:pPr>
          </w:p>
        </w:tc>
        <w:tc>
          <w:tcPr>
            <w:tcW w:w="709" w:type="dxa"/>
          </w:tcPr>
          <w:p w:rsidR="00DC722C" w:rsidRPr="00D27F38" w:rsidRDefault="00DC722C" w:rsidP="00DC722C">
            <w:pPr>
              <w:pStyle w:val="ConsPlusNonformat"/>
              <w:jc w:val="center"/>
              <w:rPr>
                <w:rFonts w:ascii="Times New Roman" w:hAnsi="Times New Roman" w:cs="Times New Roman"/>
              </w:rPr>
            </w:pPr>
          </w:p>
        </w:tc>
        <w:tc>
          <w:tcPr>
            <w:tcW w:w="708" w:type="dxa"/>
            <w:gridSpan w:val="2"/>
          </w:tcPr>
          <w:p w:rsidR="00DC722C" w:rsidRPr="002D7554" w:rsidRDefault="00DC722C" w:rsidP="00DC722C">
            <w:pPr>
              <w:pStyle w:val="ConsPlusNonformat"/>
              <w:jc w:val="center"/>
              <w:rPr>
                <w:rFonts w:ascii="Times New Roman" w:hAnsi="Times New Roman" w:cs="Times New Roman"/>
              </w:rPr>
            </w:pPr>
          </w:p>
        </w:tc>
        <w:tc>
          <w:tcPr>
            <w:tcW w:w="709" w:type="dxa"/>
            <w:gridSpan w:val="2"/>
          </w:tcPr>
          <w:p w:rsidR="00DC722C" w:rsidRPr="002D7554" w:rsidRDefault="00DC722C" w:rsidP="00DC722C">
            <w:pPr>
              <w:pStyle w:val="ConsPlusNonformat"/>
              <w:jc w:val="center"/>
              <w:rPr>
                <w:rFonts w:ascii="Times New Roman" w:hAnsi="Times New Roman" w:cs="Times New Roman"/>
              </w:rPr>
            </w:pPr>
          </w:p>
        </w:tc>
        <w:tc>
          <w:tcPr>
            <w:tcW w:w="709" w:type="dxa"/>
            <w:gridSpan w:val="2"/>
          </w:tcPr>
          <w:p w:rsidR="00DC722C" w:rsidRPr="00D27F38" w:rsidRDefault="00DC722C" w:rsidP="00DC722C">
            <w:pPr>
              <w:pStyle w:val="ConsPlusNonformat"/>
              <w:jc w:val="center"/>
              <w:rPr>
                <w:rFonts w:ascii="Times New Roman" w:hAnsi="Times New Roman" w:cs="Times New Roman"/>
              </w:rPr>
            </w:pPr>
          </w:p>
        </w:tc>
        <w:tc>
          <w:tcPr>
            <w:tcW w:w="709" w:type="dxa"/>
            <w:gridSpan w:val="2"/>
          </w:tcPr>
          <w:p w:rsidR="00DC722C" w:rsidRPr="00D27F38" w:rsidRDefault="00DC722C" w:rsidP="00DC722C">
            <w:pPr>
              <w:pStyle w:val="ConsPlusNonformat"/>
              <w:jc w:val="center"/>
              <w:rPr>
                <w:rFonts w:ascii="Times New Roman" w:hAnsi="Times New Roman" w:cs="Times New Roman"/>
              </w:rPr>
            </w:pPr>
          </w:p>
        </w:tc>
        <w:tc>
          <w:tcPr>
            <w:tcW w:w="2126" w:type="dxa"/>
            <w:gridSpan w:val="2"/>
            <w:vMerge/>
          </w:tcPr>
          <w:p w:rsidR="00DC722C" w:rsidRPr="00D27F38" w:rsidRDefault="00DC722C" w:rsidP="00DC722C">
            <w:pPr>
              <w:pStyle w:val="ConsPlusNonformat"/>
              <w:jc w:val="center"/>
              <w:rPr>
                <w:rFonts w:ascii="Times New Roman" w:hAnsi="Times New Roman" w:cs="Times New Roman"/>
              </w:rPr>
            </w:pPr>
          </w:p>
        </w:tc>
      </w:tr>
      <w:tr w:rsidR="00DC722C" w:rsidRPr="00D27F38"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145"/>
        </w:trPr>
        <w:tc>
          <w:tcPr>
            <w:tcW w:w="3652" w:type="dxa"/>
            <w:gridSpan w:val="2"/>
            <w:vMerge/>
          </w:tcPr>
          <w:p w:rsidR="00DC722C" w:rsidRPr="00D27F38" w:rsidRDefault="00DC722C" w:rsidP="00DC722C">
            <w:pPr>
              <w:pStyle w:val="ConsPlusNonformat"/>
              <w:jc w:val="center"/>
              <w:rPr>
                <w:rFonts w:ascii="Times New Roman" w:hAnsi="Times New Roman" w:cs="Times New Roman"/>
              </w:rPr>
            </w:pPr>
          </w:p>
        </w:tc>
        <w:tc>
          <w:tcPr>
            <w:tcW w:w="1933" w:type="dxa"/>
            <w:gridSpan w:val="2"/>
          </w:tcPr>
          <w:p w:rsidR="00DC722C" w:rsidRPr="00D27F38" w:rsidRDefault="00DC722C" w:rsidP="00DC722C">
            <w:pPr>
              <w:pStyle w:val="ConsPlusNonformat"/>
              <w:rPr>
                <w:rFonts w:ascii="Times New Roman" w:hAnsi="Times New Roman" w:cs="Times New Roman"/>
                <w:sz w:val="24"/>
                <w:szCs w:val="24"/>
              </w:rPr>
            </w:pPr>
            <w:r w:rsidRPr="00D27F38">
              <w:rPr>
                <w:rFonts w:ascii="Times New Roman" w:hAnsi="Times New Roman" w:cs="Times New Roman"/>
                <w:sz w:val="24"/>
                <w:szCs w:val="24"/>
              </w:rPr>
              <w:t>областной бюджет</w:t>
            </w:r>
          </w:p>
        </w:tc>
        <w:tc>
          <w:tcPr>
            <w:tcW w:w="717" w:type="dxa"/>
            <w:gridSpan w:val="2"/>
          </w:tcPr>
          <w:p w:rsidR="00DC722C" w:rsidRPr="00D27F38" w:rsidRDefault="00DC722C" w:rsidP="00DC722C">
            <w:pPr>
              <w:pStyle w:val="ConsPlusNonformat"/>
              <w:jc w:val="center"/>
              <w:rPr>
                <w:rFonts w:ascii="Times New Roman" w:hAnsi="Times New Roman" w:cs="Times New Roman"/>
                <w:sz w:val="18"/>
              </w:rPr>
            </w:pPr>
            <w:r w:rsidRPr="00D27F38">
              <w:rPr>
                <w:rFonts w:ascii="Times New Roman" w:hAnsi="Times New Roman" w:cs="Times New Roman"/>
                <w:sz w:val="18"/>
              </w:rPr>
              <w:t>1300</w:t>
            </w:r>
          </w:p>
        </w:tc>
        <w:tc>
          <w:tcPr>
            <w:tcW w:w="707" w:type="dxa"/>
            <w:gridSpan w:val="2"/>
          </w:tcPr>
          <w:p w:rsidR="00DC722C" w:rsidRPr="00D27F38" w:rsidRDefault="00DC722C" w:rsidP="00DC722C">
            <w:pPr>
              <w:pStyle w:val="ConsPlusNonformat"/>
              <w:jc w:val="center"/>
              <w:rPr>
                <w:rFonts w:ascii="Times New Roman" w:hAnsi="Times New Roman" w:cs="Times New Roman"/>
              </w:rPr>
            </w:pPr>
            <w:r w:rsidRPr="00D27F38">
              <w:rPr>
                <w:rFonts w:ascii="Times New Roman" w:hAnsi="Times New Roman" w:cs="Times New Roman"/>
              </w:rPr>
              <w:t>50,0</w:t>
            </w:r>
          </w:p>
        </w:tc>
        <w:tc>
          <w:tcPr>
            <w:tcW w:w="758" w:type="dxa"/>
          </w:tcPr>
          <w:p w:rsidR="00DC722C" w:rsidRPr="00D27F38" w:rsidRDefault="00DC722C" w:rsidP="00DC722C">
            <w:pPr>
              <w:pStyle w:val="ConsPlusNonformat"/>
              <w:jc w:val="center"/>
              <w:rPr>
                <w:rFonts w:ascii="Times New Roman" w:hAnsi="Times New Roman" w:cs="Times New Roman"/>
              </w:rPr>
            </w:pPr>
            <w:r w:rsidRPr="00D27F38">
              <w:rPr>
                <w:rFonts w:ascii="Times New Roman" w:hAnsi="Times New Roman" w:cs="Times New Roman"/>
              </w:rPr>
              <w:t>580,0</w:t>
            </w:r>
          </w:p>
        </w:tc>
        <w:tc>
          <w:tcPr>
            <w:tcW w:w="846" w:type="dxa"/>
          </w:tcPr>
          <w:p w:rsidR="00DC722C" w:rsidRPr="00D27F38" w:rsidRDefault="00DC722C" w:rsidP="00DC722C">
            <w:pPr>
              <w:pStyle w:val="ConsPlusNonformat"/>
              <w:jc w:val="center"/>
              <w:rPr>
                <w:rFonts w:ascii="Times New Roman" w:hAnsi="Times New Roman" w:cs="Times New Roman"/>
              </w:rPr>
            </w:pPr>
            <w:r w:rsidRPr="00D27F38">
              <w:rPr>
                <w:rFonts w:ascii="Times New Roman" w:hAnsi="Times New Roman" w:cs="Times New Roman"/>
              </w:rPr>
              <w:t>620,0</w:t>
            </w:r>
          </w:p>
          <w:p w:rsidR="00DC722C" w:rsidRPr="00D27F38" w:rsidRDefault="00DC722C" w:rsidP="00DC722C"/>
        </w:tc>
        <w:tc>
          <w:tcPr>
            <w:tcW w:w="851" w:type="dxa"/>
            <w:gridSpan w:val="3"/>
          </w:tcPr>
          <w:p w:rsidR="00DC722C" w:rsidRPr="00D27F38" w:rsidRDefault="00DC722C" w:rsidP="00DC722C">
            <w:pPr>
              <w:pStyle w:val="ConsPlusNonformat"/>
              <w:jc w:val="center"/>
              <w:rPr>
                <w:rFonts w:ascii="Times New Roman" w:hAnsi="Times New Roman" w:cs="Times New Roman"/>
              </w:rPr>
            </w:pPr>
            <w:r w:rsidRPr="00D27F38">
              <w:rPr>
                <w:rFonts w:ascii="Times New Roman" w:hAnsi="Times New Roman" w:cs="Times New Roman"/>
              </w:rPr>
              <w:t>50,0</w:t>
            </w:r>
          </w:p>
        </w:tc>
        <w:tc>
          <w:tcPr>
            <w:tcW w:w="709" w:type="dxa"/>
          </w:tcPr>
          <w:p w:rsidR="00DC722C" w:rsidRPr="00D27F38" w:rsidRDefault="00DC722C" w:rsidP="00DC722C">
            <w:pPr>
              <w:pStyle w:val="ConsPlusNonformat"/>
              <w:jc w:val="center"/>
              <w:rPr>
                <w:rFonts w:ascii="Times New Roman" w:hAnsi="Times New Roman" w:cs="Times New Roman"/>
              </w:rPr>
            </w:pPr>
            <w:r w:rsidRPr="00D27F38">
              <w:rPr>
                <w:rFonts w:ascii="Times New Roman" w:hAnsi="Times New Roman" w:cs="Times New Roman"/>
              </w:rPr>
              <w:t>-</w:t>
            </w:r>
          </w:p>
        </w:tc>
        <w:tc>
          <w:tcPr>
            <w:tcW w:w="708"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9"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w:t>
            </w:r>
          </w:p>
        </w:tc>
        <w:tc>
          <w:tcPr>
            <w:tcW w:w="709" w:type="dxa"/>
            <w:gridSpan w:val="2"/>
          </w:tcPr>
          <w:p w:rsidR="00DC722C" w:rsidRPr="00D27F38" w:rsidRDefault="00DC722C" w:rsidP="00DC722C">
            <w:pPr>
              <w:pStyle w:val="ConsPlusNonformat"/>
              <w:jc w:val="center"/>
              <w:rPr>
                <w:rFonts w:ascii="Times New Roman" w:hAnsi="Times New Roman" w:cs="Times New Roman"/>
              </w:rPr>
            </w:pPr>
            <w:r w:rsidRPr="00D27F38">
              <w:rPr>
                <w:rFonts w:ascii="Times New Roman" w:hAnsi="Times New Roman" w:cs="Times New Roman"/>
              </w:rPr>
              <w:t>-</w:t>
            </w:r>
          </w:p>
        </w:tc>
        <w:tc>
          <w:tcPr>
            <w:tcW w:w="709" w:type="dxa"/>
            <w:gridSpan w:val="2"/>
          </w:tcPr>
          <w:p w:rsidR="00DC722C" w:rsidRPr="00D27F38" w:rsidRDefault="00DC722C" w:rsidP="00DC722C">
            <w:pPr>
              <w:pStyle w:val="ConsPlusNonformat"/>
              <w:jc w:val="center"/>
              <w:rPr>
                <w:rFonts w:ascii="Times New Roman" w:hAnsi="Times New Roman" w:cs="Times New Roman"/>
              </w:rPr>
            </w:pPr>
            <w:r w:rsidRPr="00D27F38">
              <w:rPr>
                <w:rFonts w:ascii="Times New Roman" w:hAnsi="Times New Roman" w:cs="Times New Roman"/>
              </w:rPr>
              <w:t>-</w:t>
            </w:r>
          </w:p>
        </w:tc>
        <w:tc>
          <w:tcPr>
            <w:tcW w:w="2126" w:type="dxa"/>
            <w:gridSpan w:val="2"/>
            <w:vMerge/>
          </w:tcPr>
          <w:p w:rsidR="00DC722C" w:rsidRPr="00D27F38" w:rsidRDefault="00DC722C" w:rsidP="00DC722C">
            <w:pPr>
              <w:pStyle w:val="ConsPlusNonformat"/>
              <w:jc w:val="center"/>
              <w:rPr>
                <w:rFonts w:ascii="Times New Roman" w:hAnsi="Times New Roman" w:cs="Times New Roman"/>
              </w:rPr>
            </w:pPr>
          </w:p>
        </w:tc>
      </w:tr>
      <w:tr w:rsidR="00DC722C" w:rsidRPr="00D27F38"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145"/>
        </w:trPr>
        <w:tc>
          <w:tcPr>
            <w:tcW w:w="3652" w:type="dxa"/>
            <w:gridSpan w:val="2"/>
            <w:vMerge/>
          </w:tcPr>
          <w:p w:rsidR="00DC722C" w:rsidRPr="00D27F38" w:rsidRDefault="00DC722C" w:rsidP="00DC722C">
            <w:pPr>
              <w:pStyle w:val="ConsPlusNonformat"/>
              <w:jc w:val="center"/>
              <w:rPr>
                <w:rFonts w:ascii="Times New Roman" w:hAnsi="Times New Roman" w:cs="Times New Roman"/>
              </w:rPr>
            </w:pPr>
          </w:p>
        </w:tc>
        <w:tc>
          <w:tcPr>
            <w:tcW w:w="1933" w:type="dxa"/>
            <w:gridSpan w:val="2"/>
          </w:tcPr>
          <w:p w:rsidR="00DC722C" w:rsidRPr="00D27F38" w:rsidRDefault="00DC722C" w:rsidP="00DC722C">
            <w:pPr>
              <w:pStyle w:val="ConsPlusNonformat"/>
              <w:rPr>
                <w:rFonts w:ascii="Times New Roman" w:hAnsi="Times New Roman" w:cs="Times New Roman"/>
                <w:sz w:val="24"/>
                <w:szCs w:val="24"/>
              </w:rPr>
            </w:pPr>
            <w:r w:rsidRPr="00D27F38">
              <w:rPr>
                <w:rFonts w:ascii="Times New Roman" w:hAnsi="Times New Roman" w:cs="Times New Roman"/>
                <w:sz w:val="24"/>
                <w:szCs w:val="24"/>
              </w:rPr>
              <w:t>районный бюджет</w:t>
            </w:r>
          </w:p>
        </w:tc>
        <w:tc>
          <w:tcPr>
            <w:tcW w:w="717" w:type="dxa"/>
            <w:gridSpan w:val="2"/>
          </w:tcPr>
          <w:p w:rsidR="00DC722C" w:rsidRPr="00D27F38" w:rsidRDefault="00DC722C" w:rsidP="00DC722C">
            <w:pPr>
              <w:pStyle w:val="ConsPlusNonformat"/>
              <w:jc w:val="center"/>
              <w:rPr>
                <w:rFonts w:ascii="Times New Roman" w:hAnsi="Times New Roman" w:cs="Times New Roman"/>
                <w:sz w:val="18"/>
              </w:rPr>
            </w:pPr>
            <w:r>
              <w:rPr>
                <w:rFonts w:ascii="Times New Roman" w:hAnsi="Times New Roman" w:cs="Times New Roman"/>
                <w:sz w:val="18"/>
              </w:rPr>
              <w:t>5015,3</w:t>
            </w:r>
          </w:p>
        </w:tc>
        <w:tc>
          <w:tcPr>
            <w:tcW w:w="707" w:type="dxa"/>
            <w:gridSpan w:val="2"/>
          </w:tcPr>
          <w:p w:rsidR="00DC722C" w:rsidRPr="00D27F38" w:rsidRDefault="00DC722C" w:rsidP="00DC722C">
            <w:pPr>
              <w:pStyle w:val="ConsPlusNonformat"/>
              <w:jc w:val="center"/>
              <w:rPr>
                <w:rFonts w:ascii="Times New Roman" w:hAnsi="Times New Roman" w:cs="Times New Roman"/>
              </w:rPr>
            </w:pPr>
            <w:r w:rsidRPr="00D27F38">
              <w:rPr>
                <w:rFonts w:ascii="Times New Roman" w:hAnsi="Times New Roman" w:cs="Times New Roman"/>
              </w:rPr>
              <w:t>240,0</w:t>
            </w:r>
          </w:p>
        </w:tc>
        <w:tc>
          <w:tcPr>
            <w:tcW w:w="758" w:type="dxa"/>
          </w:tcPr>
          <w:p w:rsidR="00DC722C" w:rsidRPr="00D27F38" w:rsidRDefault="00DC722C" w:rsidP="00DC722C">
            <w:pPr>
              <w:pStyle w:val="ConsPlusNonformat"/>
              <w:jc w:val="center"/>
              <w:rPr>
                <w:rFonts w:ascii="Times New Roman" w:hAnsi="Times New Roman" w:cs="Times New Roman"/>
              </w:rPr>
            </w:pPr>
            <w:r w:rsidRPr="00D27F38">
              <w:rPr>
                <w:rFonts w:ascii="Times New Roman" w:hAnsi="Times New Roman" w:cs="Times New Roman"/>
              </w:rPr>
              <w:t>250,0</w:t>
            </w:r>
          </w:p>
        </w:tc>
        <w:tc>
          <w:tcPr>
            <w:tcW w:w="846" w:type="dxa"/>
          </w:tcPr>
          <w:p w:rsidR="00DC722C" w:rsidRPr="00D27F38" w:rsidRDefault="00DC722C" w:rsidP="00DC722C">
            <w:pPr>
              <w:pStyle w:val="ConsPlusNonformat"/>
              <w:jc w:val="center"/>
              <w:rPr>
                <w:rFonts w:ascii="Times New Roman" w:hAnsi="Times New Roman" w:cs="Times New Roman"/>
              </w:rPr>
            </w:pPr>
            <w:r w:rsidRPr="00D27F38">
              <w:rPr>
                <w:rFonts w:ascii="Times New Roman" w:hAnsi="Times New Roman" w:cs="Times New Roman"/>
              </w:rPr>
              <w:t>473,5</w:t>
            </w:r>
          </w:p>
        </w:tc>
        <w:tc>
          <w:tcPr>
            <w:tcW w:w="851" w:type="dxa"/>
            <w:gridSpan w:val="3"/>
          </w:tcPr>
          <w:p w:rsidR="00DC722C" w:rsidRPr="00D27F38" w:rsidRDefault="00DC722C" w:rsidP="00DC722C">
            <w:pPr>
              <w:pStyle w:val="ConsPlusNonformat"/>
              <w:jc w:val="center"/>
              <w:rPr>
                <w:rFonts w:ascii="Times New Roman" w:hAnsi="Times New Roman" w:cs="Times New Roman"/>
              </w:rPr>
            </w:pPr>
            <w:r w:rsidRPr="00D27F38">
              <w:rPr>
                <w:rFonts w:ascii="Times New Roman" w:hAnsi="Times New Roman" w:cs="Times New Roman"/>
              </w:rPr>
              <w:t>430,8</w:t>
            </w:r>
          </w:p>
        </w:tc>
        <w:tc>
          <w:tcPr>
            <w:tcW w:w="709" w:type="dxa"/>
          </w:tcPr>
          <w:p w:rsidR="00DC722C" w:rsidRPr="00D27F38" w:rsidRDefault="00DC722C" w:rsidP="00DC722C">
            <w:pPr>
              <w:pStyle w:val="ConsPlusNonformat"/>
              <w:jc w:val="center"/>
              <w:rPr>
                <w:rFonts w:ascii="Times New Roman" w:hAnsi="Times New Roman" w:cs="Times New Roman"/>
              </w:rPr>
            </w:pPr>
            <w:r w:rsidRPr="00D27F38">
              <w:rPr>
                <w:rFonts w:ascii="Times New Roman" w:hAnsi="Times New Roman" w:cs="Times New Roman"/>
              </w:rPr>
              <w:t>675,3</w:t>
            </w:r>
          </w:p>
        </w:tc>
        <w:tc>
          <w:tcPr>
            <w:tcW w:w="708" w:type="dxa"/>
            <w:gridSpan w:val="2"/>
          </w:tcPr>
          <w:p w:rsidR="00DC722C" w:rsidRPr="002D7554" w:rsidRDefault="00DC722C" w:rsidP="00DC722C">
            <w:pPr>
              <w:pStyle w:val="ConsPlusNonformat"/>
              <w:jc w:val="center"/>
              <w:rPr>
                <w:rFonts w:ascii="Times New Roman" w:hAnsi="Times New Roman" w:cs="Times New Roman"/>
              </w:rPr>
            </w:pPr>
            <w:r w:rsidRPr="002D7554">
              <w:rPr>
                <w:rFonts w:ascii="Times New Roman" w:hAnsi="Times New Roman" w:cs="Times New Roman"/>
              </w:rPr>
              <w:t>353,3</w:t>
            </w:r>
          </w:p>
        </w:tc>
        <w:tc>
          <w:tcPr>
            <w:tcW w:w="709" w:type="dxa"/>
            <w:gridSpan w:val="2"/>
          </w:tcPr>
          <w:p w:rsidR="00DC722C" w:rsidRPr="002D7554" w:rsidRDefault="00DC722C" w:rsidP="00DC722C">
            <w:pPr>
              <w:pStyle w:val="ConsPlusNonformat"/>
              <w:ind w:left="-108"/>
              <w:jc w:val="center"/>
              <w:rPr>
                <w:rFonts w:ascii="Times New Roman" w:hAnsi="Times New Roman" w:cs="Times New Roman"/>
              </w:rPr>
            </w:pPr>
            <w:r w:rsidRPr="002D7554">
              <w:rPr>
                <w:rFonts w:ascii="Times New Roman" w:hAnsi="Times New Roman" w:cs="Times New Roman"/>
              </w:rPr>
              <w:t>480</w:t>
            </w:r>
          </w:p>
        </w:tc>
        <w:tc>
          <w:tcPr>
            <w:tcW w:w="709" w:type="dxa"/>
            <w:gridSpan w:val="2"/>
          </w:tcPr>
          <w:p w:rsidR="00DC722C" w:rsidRPr="00D27F38" w:rsidRDefault="00DC722C" w:rsidP="00DC722C">
            <w:pPr>
              <w:pStyle w:val="ConsPlusNonformat"/>
              <w:ind w:left="-108"/>
              <w:jc w:val="center"/>
              <w:rPr>
                <w:rFonts w:ascii="Times New Roman" w:hAnsi="Times New Roman" w:cs="Times New Roman"/>
              </w:rPr>
            </w:pPr>
            <w:r w:rsidRPr="00D27F38">
              <w:rPr>
                <w:rFonts w:ascii="Times New Roman" w:hAnsi="Times New Roman" w:cs="Times New Roman"/>
              </w:rPr>
              <w:t>1056,2</w:t>
            </w:r>
          </w:p>
        </w:tc>
        <w:tc>
          <w:tcPr>
            <w:tcW w:w="709" w:type="dxa"/>
            <w:gridSpan w:val="2"/>
          </w:tcPr>
          <w:p w:rsidR="00DC722C" w:rsidRPr="00D27F38" w:rsidRDefault="00DC722C" w:rsidP="00DC722C">
            <w:pPr>
              <w:pStyle w:val="ConsPlusNonformat"/>
              <w:ind w:left="-108"/>
              <w:jc w:val="center"/>
              <w:rPr>
                <w:rFonts w:ascii="Times New Roman" w:hAnsi="Times New Roman" w:cs="Times New Roman"/>
              </w:rPr>
            </w:pPr>
            <w:r w:rsidRPr="00D27F38">
              <w:rPr>
                <w:rFonts w:ascii="Times New Roman" w:hAnsi="Times New Roman" w:cs="Times New Roman"/>
              </w:rPr>
              <w:t>1056,2</w:t>
            </w:r>
          </w:p>
        </w:tc>
        <w:tc>
          <w:tcPr>
            <w:tcW w:w="2126" w:type="dxa"/>
            <w:gridSpan w:val="2"/>
            <w:vMerge/>
          </w:tcPr>
          <w:p w:rsidR="00DC722C" w:rsidRPr="00D27F38" w:rsidRDefault="00DC722C" w:rsidP="00DC722C">
            <w:pPr>
              <w:pStyle w:val="ConsPlusNonformat"/>
              <w:jc w:val="center"/>
              <w:rPr>
                <w:rFonts w:ascii="Times New Roman" w:hAnsi="Times New Roman" w:cs="Times New Roman"/>
              </w:rPr>
            </w:pPr>
          </w:p>
        </w:tc>
      </w:tr>
      <w:tr w:rsidR="00DC722C" w:rsidRPr="00C35702" w:rsidTr="00DC72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8" w:type="dxa"/>
          <w:trHeight w:val="566"/>
        </w:trPr>
        <w:tc>
          <w:tcPr>
            <w:tcW w:w="3652" w:type="dxa"/>
            <w:gridSpan w:val="2"/>
            <w:vMerge/>
          </w:tcPr>
          <w:p w:rsidR="00DC722C" w:rsidRPr="00C35702" w:rsidRDefault="00DC722C" w:rsidP="00DC722C">
            <w:pPr>
              <w:pStyle w:val="ConsPlusNonformat"/>
              <w:jc w:val="center"/>
              <w:rPr>
                <w:rFonts w:ascii="Times New Roman" w:hAnsi="Times New Roman" w:cs="Times New Roman"/>
              </w:rPr>
            </w:pPr>
          </w:p>
        </w:tc>
        <w:tc>
          <w:tcPr>
            <w:tcW w:w="1933" w:type="dxa"/>
            <w:gridSpan w:val="2"/>
          </w:tcPr>
          <w:p w:rsidR="00DC722C" w:rsidRPr="00C35702" w:rsidRDefault="00DC722C" w:rsidP="00DC722C">
            <w:pPr>
              <w:pStyle w:val="ConsPlusNonformat"/>
              <w:rPr>
                <w:rFonts w:ascii="Times New Roman" w:hAnsi="Times New Roman" w:cs="Times New Roman"/>
                <w:sz w:val="24"/>
                <w:szCs w:val="24"/>
              </w:rPr>
            </w:pPr>
            <w:r w:rsidRPr="00C35702">
              <w:rPr>
                <w:rFonts w:ascii="Times New Roman" w:hAnsi="Times New Roman" w:cs="Times New Roman"/>
                <w:sz w:val="24"/>
                <w:szCs w:val="24"/>
              </w:rPr>
              <w:t>внебюджетные средства</w:t>
            </w:r>
          </w:p>
        </w:tc>
        <w:tc>
          <w:tcPr>
            <w:tcW w:w="717" w:type="dxa"/>
            <w:gridSpan w:val="2"/>
          </w:tcPr>
          <w:p w:rsidR="00DC722C" w:rsidRPr="00C35702" w:rsidRDefault="00DC722C" w:rsidP="00DC722C">
            <w:pPr>
              <w:pStyle w:val="ConsPlusNonformat"/>
              <w:jc w:val="center"/>
              <w:rPr>
                <w:rFonts w:ascii="Times New Roman" w:hAnsi="Times New Roman" w:cs="Times New Roman"/>
                <w:sz w:val="24"/>
                <w:szCs w:val="24"/>
              </w:rPr>
            </w:pPr>
            <w:r w:rsidRPr="00C35702">
              <w:rPr>
                <w:rFonts w:ascii="Times New Roman" w:hAnsi="Times New Roman" w:cs="Times New Roman"/>
                <w:sz w:val="24"/>
                <w:szCs w:val="24"/>
              </w:rPr>
              <w:t>-</w:t>
            </w:r>
          </w:p>
        </w:tc>
        <w:tc>
          <w:tcPr>
            <w:tcW w:w="707" w:type="dxa"/>
            <w:gridSpan w:val="2"/>
          </w:tcPr>
          <w:p w:rsidR="00DC722C" w:rsidRPr="00C35702" w:rsidRDefault="00DC722C" w:rsidP="00DC722C">
            <w:pPr>
              <w:pStyle w:val="ConsPlusNonformat"/>
              <w:jc w:val="center"/>
              <w:rPr>
                <w:rFonts w:ascii="Times New Roman" w:hAnsi="Times New Roman" w:cs="Times New Roman"/>
                <w:sz w:val="24"/>
                <w:szCs w:val="24"/>
              </w:rPr>
            </w:pPr>
            <w:r w:rsidRPr="00C35702">
              <w:rPr>
                <w:rFonts w:ascii="Times New Roman" w:hAnsi="Times New Roman" w:cs="Times New Roman"/>
                <w:sz w:val="24"/>
                <w:szCs w:val="24"/>
              </w:rPr>
              <w:t>-</w:t>
            </w:r>
          </w:p>
        </w:tc>
        <w:tc>
          <w:tcPr>
            <w:tcW w:w="758" w:type="dxa"/>
          </w:tcPr>
          <w:p w:rsidR="00DC722C" w:rsidRPr="00C35702" w:rsidRDefault="00DC722C" w:rsidP="00DC722C">
            <w:pPr>
              <w:pStyle w:val="ConsPlusNonformat"/>
              <w:jc w:val="center"/>
              <w:rPr>
                <w:rFonts w:ascii="Times New Roman" w:hAnsi="Times New Roman" w:cs="Times New Roman"/>
                <w:sz w:val="24"/>
                <w:szCs w:val="24"/>
              </w:rPr>
            </w:pPr>
            <w:r w:rsidRPr="00C35702">
              <w:rPr>
                <w:rFonts w:ascii="Times New Roman" w:hAnsi="Times New Roman" w:cs="Times New Roman"/>
                <w:sz w:val="24"/>
                <w:szCs w:val="24"/>
              </w:rPr>
              <w:t>-</w:t>
            </w:r>
          </w:p>
        </w:tc>
        <w:tc>
          <w:tcPr>
            <w:tcW w:w="846" w:type="dxa"/>
          </w:tcPr>
          <w:p w:rsidR="00DC722C" w:rsidRPr="00C35702" w:rsidRDefault="00DC722C" w:rsidP="00DC722C">
            <w:pPr>
              <w:pStyle w:val="ConsPlusNonformat"/>
              <w:jc w:val="center"/>
              <w:rPr>
                <w:rFonts w:ascii="Times New Roman" w:hAnsi="Times New Roman" w:cs="Times New Roman"/>
                <w:sz w:val="24"/>
                <w:szCs w:val="24"/>
              </w:rPr>
            </w:pPr>
            <w:r w:rsidRPr="00C35702">
              <w:rPr>
                <w:rFonts w:ascii="Times New Roman" w:hAnsi="Times New Roman" w:cs="Times New Roman"/>
                <w:sz w:val="24"/>
                <w:szCs w:val="24"/>
              </w:rPr>
              <w:t>-</w:t>
            </w:r>
          </w:p>
        </w:tc>
        <w:tc>
          <w:tcPr>
            <w:tcW w:w="851" w:type="dxa"/>
            <w:gridSpan w:val="3"/>
          </w:tcPr>
          <w:p w:rsidR="00DC722C" w:rsidRPr="00C35702" w:rsidRDefault="00DC722C" w:rsidP="00DC722C">
            <w:pPr>
              <w:pStyle w:val="ConsPlusNonformat"/>
              <w:jc w:val="center"/>
              <w:rPr>
                <w:rFonts w:ascii="Times New Roman" w:hAnsi="Times New Roman" w:cs="Times New Roman"/>
                <w:sz w:val="24"/>
                <w:szCs w:val="24"/>
              </w:rPr>
            </w:pPr>
            <w:r w:rsidRPr="00C35702">
              <w:rPr>
                <w:rFonts w:ascii="Times New Roman" w:hAnsi="Times New Roman" w:cs="Times New Roman"/>
                <w:sz w:val="24"/>
                <w:szCs w:val="24"/>
              </w:rPr>
              <w:t>-</w:t>
            </w:r>
          </w:p>
        </w:tc>
        <w:tc>
          <w:tcPr>
            <w:tcW w:w="709" w:type="dxa"/>
          </w:tcPr>
          <w:p w:rsidR="00DC722C" w:rsidRPr="00C35702" w:rsidRDefault="00DC722C" w:rsidP="00DC722C">
            <w:pPr>
              <w:pStyle w:val="ConsPlusNonformat"/>
              <w:jc w:val="center"/>
              <w:rPr>
                <w:rFonts w:ascii="Times New Roman" w:hAnsi="Times New Roman" w:cs="Times New Roman"/>
                <w:sz w:val="24"/>
                <w:szCs w:val="24"/>
              </w:rPr>
            </w:pPr>
            <w:r w:rsidRPr="00C35702">
              <w:rPr>
                <w:rFonts w:ascii="Times New Roman" w:hAnsi="Times New Roman" w:cs="Times New Roman"/>
                <w:sz w:val="24"/>
                <w:szCs w:val="24"/>
              </w:rPr>
              <w:t>-</w:t>
            </w:r>
          </w:p>
        </w:tc>
        <w:tc>
          <w:tcPr>
            <w:tcW w:w="708" w:type="dxa"/>
            <w:gridSpan w:val="2"/>
          </w:tcPr>
          <w:p w:rsidR="00DC722C" w:rsidRPr="00C35702" w:rsidRDefault="00DC722C" w:rsidP="00DC722C">
            <w:pPr>
              <w:pStyle w:val="ConsPlusNonformat"/>
              <w:jc w:val="center"/>
              <w:rPr>
                <w:rFonts w:ascii="Times New Roman" w:hAnsi="Times New Roman" w:cs="Times New Roman"/>
                <w:sz w:val="24"/>
                <w:szCs w:val="24"/>
              </w:rPr>
            </w:pPr>
            <w:r w:rsidRPr="00C35702">
              <w:rPr>
                <w:rFonts w:ascii="Times New Roman" w:hAnsi="Times New Roman" w:cs="Times New Roman"/>
                <w:sz w:val="24"/>
                <w:szCs w:val="24"/>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709" w:type="dxa"/>
            <w:gridSpan w:val="2"/>
          </w:tcPr>
          <w:p w:rsidR="00DC722C" w:rsidRPr="00C35702" w:rsidRDefault="00DC722C" w:rsidP="00DC722C">
            <w:pPr>
              <w:pStyle w:val="ConsPlusNonformat"/>
              <w:jc w:val="center"/>
              <w:rPr>
                <w:rFonts w:ascii="Times New Roman" w:hAnsi="Times New Roman" w:cs="Times New Roman"/>
              </w:rPr>
            </w:pPr>
            <w:r w:rsidRPr="00C35702">
              <w:rPr>
                <w:rFonts w:ascii="Times New Roman" w:hAnsi="Times New Roman" w:cs="Times New Roman"/>
              </w:rPr>
              <w:t>-</w:t>
            </w:r>
          </w:p>
        </w:tc>
        <w:tc>
          <w:tcPr>
            <w:tcW w:w="2126" w:type="dxa"/>
            <w:gridSpan w:val="2"/>
            <w:vMerge/>
          </w:tcPr>
          <w:p w:rsidR="00DC722C" w:rsidRPr="00C35702" w:rsidRDefault="00DC722C" w:rsidP="00DC722C">
            <w:pPr>
              <w:pStyle w:val="ConsPlusNonformat"/>
              <w:jc w:val="center"/>
              <w:rPr>
                <w:rFonts w:ascii="Times New Roman" w:hAnsi="Times New Roman" w:cs="Times New Roman"/>
              </w:rPr>
            </w:pPr>
          </w:p>
        </w:tc>
      </w:tr>
    </w:tbl>
    <w:p w:rsidR="00DC722C" w:rsidRPr="00C35702" w:rsidRDefault="00DC722C" w:rsidP="00DC722C"/>
    <w:p w:rsidR="00DC722C" w:rsidRDefault="00DC722C" w:rsidP="00DC722C"/>
    <w:p w:rsidR="00DC722C" w:rsidRPr="00D27F38" w:rsidRDefault="00DC722C" w:rsidP="00DC722C"/>
    <w:p w:rsidR="00DC722C" w:rsidRPr="00D27F38" w:rsidRDefault="00DC722C" w:rsidP="00DC722C"/>
    <w:p w:rsidR="00DC722C" w:rsidRPr="00D27F38" w:rsidRDefault="00DC722C" w:rsidP="00DC722C"/>
    <w:p w:rsidR="00DC722C" w:rsidRDefault="00DC722C" w:rsidP="00DC722C"/>
    <w:p w:rsidR="00DC722C" w:rsidRPr="00D27F38" w:rsidRDefault="00DC722C" w:rsidP="00DC722C">
      <w:pPr>
        <w:tabs>
          <w:tab w:val="left" w:pos="6336"/>
        </w:tabs>
      </w:pPr>
      <w:r>
        <w:tab/>
      </w:r>
    </w:p>
    <w:p w:rsidR="00DC722C" w:rsidRPr="00AB35EE" w:rsidRDefault="00DC722C" w:rsidP="00DC722C"/>
    <w:p w:rsidR="00DC722C" w:rsidRDefault="00DC722C" w:rsidP="00DC722C">
      <w:pPr>
        <w:sectPr w:rsidR="00DC722C" w:rsidSect="00DC722C">
          <w:headerReference w:type="even" r:id="rId10"/>
          <w:headerReference w:type="default" r:id="rId11"/>
          <w:footerReference w:type="even" r:id="rId12"/>
          <w:footerReference w:type="default" r:id="rId13"/>
          <w:pgSz w:w="16838" w:h="11906" w:orient="landscape"/>
          <w:pgMar w:top="1701" w:right="1134" w:bottom="567" w:left="1134" w:header="709" w:footer="709" w:gutter="0"/>
          <w:cols w:space="708"/>
          <w:docGrid w:linePitch="360"/>
        </w:sectPr>
      </w:pPr>
    </w:p>
    <w:p w:rsidR="00DC722C" w:rsidRPr="006D7F97" w:rsidRDefault="00DC722C" w:rsidP="00DC722C">
      <w:pPr>
        <w:jc w:val="center"/>
        <w:rPr>
          <w:b/>
          <w:szCs w:val="28"/>
        </w:rPr>
      </w:pPr>
      <w:r w:rsidRPr="006D7F97">
        <w:rPr>
          <w:b/>
          <w:szCs w:val="28"/>
        </w:rPr>
        <w:lastRenderedPageBreak/>
        <w:t>АДМИНИСТРАЦИЯ</w:t>
      </w:r>
    </w:p>
    <w:p w:rsidR="00DC722C" w:rsidRPr="006D7F97" w:rsidRDefault="00DC722C" w:rsidP="00DC722C">
      <w:pPr>
        <w:jc w:val="center"/>
        <w:rPr>
          <w:b/>
          <w:szCs w:val="28"/>
        </w:rPr>
      </w:pPr>
      <w:r w:rsidRPr="006D7F97">
        <w:rPr>
          <w:b/>
          <w:szCs w:val="28"/>
        </w:rPr>
        <w:t>ПИНЕЖСКОГО МУНИЦИПАЛЬНОГО РАЙОНА</w:t>
      </w:r>
    </w:p>
    <w:p w:rsidR="00DC722C" w:rsidRPr="006D7F97" w:rsidRDefault="00DC722C" w:rsidP="00DC722C">
      <w:pPr>
        <w:jc w:val="center"/>
        <w:rPr>
          <w:b/>
          <w:szCs w:val="28"/>
        </w:rPr>
      </w:pPr>
      <w:r w:rsidRPr="006D7F97">
        <w:rPr>
          <w:b/>
          <w:szCs w:val="28"/>
        </w:rPr>
        <w:t>АРХАНГЕЛЬСКОЙ ОБЛАСТИ</w:t>
      </w:r>
    </w:p>
    <w:p w:rsidR="00DC722C" w:rsidRDefault="00DC722C" w:rsidP="00DC722C">
      <w:pPr>
        <w:jc w:val="center"/>
        <w:rPr>
          <w:b/>
          <w:szCs w:val="28"/>
        </w:rPr>
      </w:pPr>
    </w:p>
    <w:p w:rsidR="00DC722C" w:rsidRPr="006D7F97" w:rsidRDefault="00DC722C" w:rsidP="00DC722C">
      <w:pPr>
        <w:jc w:val="center"/>
        <w:rPr>
          <w:b/>
          <w:szCs w:val="28"/>
        </w:rPr>
      </w:pPr>
    </w:p>
    <w:p w:rsidR="00DC722C" w:rsidRPr="006D7F97" w:rsidRDefault="00DC722C" w:rsidP="00DC722C">
      <w:pPr>
        <w:jc w:val="center"/>
        <w:rPr>
          <w:b/>
          <w:szCs w:val="28"/>
        </w:rPr>
      </w:pPr>
      <w:proofErr w:type="gramStart"/>
      <w:r w:rsidRPr="006D7F97">
        <w:rPr>
          <w:b/>
          <w:szCs w:val="28"/>
        </w:rPr>
        <w:t>П</w:t>
      </w:r>
      <w:proofErr w:type="gramEnd"/>
      <w:r w:rsidRPr="006D7F97">
        <w:rPr>
          <w:b/>
          <w:szCs w:val="28"/>
        </w:rPr>
        <w:t xml:space="preserve"> О С Т А Н О В Л Е Н И Е</w:t>
      </w:r>
    </w:p>
    <w:p w:rsidR="00DC722C" w:rsidRPr="006D7F97" w:rsidRDefault="00DC722C" w:rsidP="00DC722C">
      <w:pPr>
        <w:jc w:val="center"/>
        <w:rPr>
          <w:szCs w:val="28"/>
        </w:rPr>
      </w:pPr>
    </w:p>
    <w:p w:rsidR="00DC722C" w:rsidRPr="006D7F97" w:rsidRDefault="00DC722C" w:rsidP="00DC722C">
      <w:pPr>
        <w:jc w:val="center"/>
        <w:rPr>
          <w:szCs w:val="28"/>
        </w:rPr>
      </w:pPr>
    </w:p>
    <w:p w:rsidR="00DC722C" w:rsidRPr="006D7F97" w:rsidRDefault="00DC722C" w:rsidP="00DC722C">
      <w:pPr>
        <w:jc w:val="center"/>
        <w:rPr>
          <w:szCs w:val="28"/>
        </w:rPr>
      </w:pPr>
      <w:r w:rsidRPr="006D7F97">
        <w:rPr>
          <w:szCs w:val="28"/>
        </w:rPr>
        <w:t xml:space="preserve">от </w:t>
      </w:r>
      <w:r>
        <w:rPr>
          <w:szCs w:val="28"/>
        </w:rPr>
        <w:t>15</w:t>
      </w:r>
      <w:r w:rsidRPr="006D7F97">
        <w:rPr>
          <w:szCs w:val="28"/>
        </w:rPr>
        <w:t xml:space="preserve"> декабря 2022 г. № </w:t>
      </w:r>
      <w:r>
        <w:rPr>
          <w:szCs w:val="28"/>
        </w:rPr>
        <w:t>1204</w:t>
      </w:r>
      <w:r w:rsidRPr="006D7F97">
        <w:rPr>
          <w:szCs w:val="28"/>
        </w:rPr>
        <w:t xml:space="preserve"> -</w:t>
      </w:r>
      <w:r>
        <w:rPr>
          <w:szCs w:val="28"/>
        </w:rPr>
        <w:t xml:space="preserve"> </w:t>
      </w:r>
      <w:r w:rsidRPr="006D7F97">
        <w:rPr>
          <w:szCs w:val="28"/>
        </w:rPr>
        <w:t>па</w:t>
      </w:r>
    </w:p>
    <w:p w:rsidR="00DC722C" w:rsidRPr="006D7F97" w:rsidRDefault="00DC722C" w:rsidP="00DC722C">
      <w:pPr>
        <w:jc w:val="center"/>
        <w:rPr>
          <w:szCs w:val="28"/>
        </w:rPr>
      </w:pPr>
    </w:p>
    <w:p w:rsidR="00DC722C" w:rsidRPr="006D7F97" w:rsidRDefault="00DC722C" w:rsidP="00DC722C">
      <w:pPr>
        <w:jc w:val="center"/>
        <w:rPr>
          <w:szCs w:val="28"/>
        </w:rPr>
      </w:pPr>
    </w:p>
    <w:p w:rsidR="00DC722C" w:rsidRPr="006D7F97" w:rsidRDefault="00DC722C" w:rsidP="00DC722C">
      <w:pPr>
        <w:jc w:val="center"/>
        <w:rPr>
          <w:sz w:val="22"/>
          <w:szCs w:val="22"/>
        </w:rPr>
      </w:pPr>
      <w:r w:rsidRPr="006D7F97">
        <w:rPr>
          <w:sz w:val="22"/>
          <w:szCs w:val="22"/>
        </w:rPr>
        <w:t>с. Карпогоры</w:t>
      </w:r>
    </w:p>
    <w:p w:rsidR="00DC722C" w:rsidRPr="006D7F97" w:rsidRDefault="00DC722C" w:rsidP="00DC722C">
      <w:pPr>
        <w:jc w:val="center"/>
        <w:rPr>
          <w:szCs w:val="28"/>
        </w:rPr>
      </w:pPr>
    </w:p>
    <w:p w:rsidR="00DC722C" w:rsidRPr="006D7F97" w:rsidRDefault="00DC722C" w:rsidP="00DC722C">
      <w:pPr>
        <w:jc w:val="center"/>
        <w:rPr>
          <w:szCs w:val="28"/>
        </w:rPr>
      </w:pPr>
    </w:p>
    <w:p w:rsidR="00DC722C" w:rsidRPr="006D7F97" w:rsidRDefault="00DC722C" w:rsidP="00DC722C">
      <w:pPr>
        <w:jc w:val="center"/>
        <w:rPr>
          <w:b/>
          <w:bCs/>
          <w:szCs w:val="28"/>
        </w:rPr>
      </w:pPr>
      <w:r w:rsidRPr="006D7F97">
        <w:rPr>
          <w:b/>
          <w:szCs w:val="28"/>
        </w:rPr>
        <w:t>О проведен</w:t>
      </w:r>
      <w:proofErr w:type="gramStart"/>
      <w:r w:rsidRPr="006D7F97">
        <w:rPr>
          <w:b/>
          <w:szCs w:val="28"/>
        </w:rPr>
        <w:t>ии ау</w:t>
      </w:r>
      <w:proofErr w:type="gramEnd"/>
      <w:r w:rsidRPr="006D7F97">
        <w:rPr>
          <w:b/>
          <w:szCs w:val="28"/>
        </w:rPr>
        <w:t>кциона</w:t>
      </w:r>
    </w:p>
    <w:p w:rsidR="00DC722C" w:rsidRPr="006D7F97" w:rsidRDefault="00DC722C" w:rsidP="00DC722C">
      <w:pPr>
        <w:jc w:val="center"/>
        <w:rPr>
          <w:szCs w:val="28"/>
        </w:rPr>
      </w:pPr>
    </w:p>
    <w:p w:rsidR="00DC722C" w:rsidRPr="006D7F97" w:rsidRDefault="00DC722C" w:rsidP="00DC722C">
      <w:pPr>
        <w:jc w:val="center"/>
        <w:rPr>
          <w:szCs w:val="28"/>
        </w:rPr>
      </w:pPr>
    </w:p>
    <w:p w:rsidR="00DC722C" w:rsidRPr="006D7F97" w:rsidRDefault="00DC722C" w:rsidP="00DC722C">
      <w:pPr>
        <w:jc w:val="center"/>
        <w:rPr>
          <w:szCs w:val="28"/>
        </w:rPr>
      </w:pPr>
    </w:p>
    <w:p w:rsidR="00DC722C" w:rsidRPr="006D7F97" w:rsidRDefault="00DC722C" w:rsidP="00DC722C">
      <w:pPr>
        <w:pStyle w:val="ConsNonformat"/>
        <w:widowControl/>
        <w:ind w:firstLine="709"/>
        <w:jc w:val="both"/>
        <w:rPr>
          <w:rFonts w:ascii="Times New Roman" w:hAnsi="Times New Roman" w:cs="Times New Roman"/>
          <w:sz w:val="28"/>
          <w:szCs w:val="28"/>
        </w:rPr>
      </w:pPr>
      <w:r w:rsidRPr="006D7F97">
        <w:rPr>
          <w:rFonts w:ascii="Times New Roman" w:hAnsi="Times New Roman" w:cs="Times New Roman"/>
          <w:sz w:val="28"/>
          <w:szCs w:val="28"/>
        </w:rPr>
        <w:t xml:space="preserve">В соответствии с Федеральным законом «О введении в действие Земельного кодекса Российской Федерации» от 25.10.2001 №137-ФЗ, статьей 39.11. Земельного кодекса Российской Федерации, на основании Устава Пинежского муниципального района Архангельской области администрация Пинежского муниципального района Архангельской области  </w:t>
      </w:r>
    </w:p>
    <w:p w:rsidR="00DC722C" w:rsidRPr="006D7F97" w:rsidRDefault="00DC722C" w:rsidP="00DC722C">
      <w:pPr>
        <w:tabs>
          <w:tab w:val="left" w:pos="3435"/>
        </w:tabs>
        <w:ind w:firstLine="709"/>
        <w:rPr>
          <w:b/>
          <w:szCs w:val="28"/>
        </w:rPr>
      </w:pPr>
      <w:proofErr w:type="spellStart"/>
      <w:proofErr w:type="gramStart"/>
      <w:r w:rsidRPr="006D7F97">
        <w:rPr>
          <w:b/>
          <w:szCs w:val="28"/>
        </w:rPr>
        <w:t>п</w:t>
      </w:r>
      <w:proofErr w:type="spellEnd"/>
      <w:proofErr w:type="gramEnd"/>
      <w:r w:rsidRPr="006D7F97">
        <w:rPr>
          <w:b/>
          <w:szCs w:val="28"/>
        </w:rPr>
        <w:t xml:space="preserve"> о с т а </w:t>
      </w:r>
      <w:proofErr w:type="spellStart"/>
      <w:r w:rsidRPr="006D7F97">
        <w:rPr>
          <w:b/>
          <w:szCs w:val="28"/>
        </w:rPr>
        <w:t>н</w:t>
      </w:r>
      <w:proofErr w:type="spellEnd"/>
      <w:r w:rsidRPr="006D7F97">
        <w:rPr>
          <w:b/>
          <w:szCs w:val="28"/>
        </w:rPr>
        <w:t xml:space="preserve"> о в л я е т:</w:t>
      </w:r>
    </w:p>
    <w:p w:rsidR="00DC722C" w:rsidRPr="006D7F97" w:rsidRDefault="00DC722C" w:rsidP="00184492">
      <w:pPr>
        <w:pStyle w:val="ab"/>
        <w:ind w:firstLine="709"/>
      </w:pPr>
      <w:r w:rsidRPr="006D7F97">
        <w:t>1. Провести 20 января 2022 года открытый по составу участников и по форме подачи заявок аукцион по продаже следующих земельных участков (далее – аукцион):</w:t>
      </w:r>
    </w:p>
    <w:p w:rsidR="00DC722C" w:rsidRPr="006D7F97" w:rsidRDefault="00DC722C" w:rsidP="00DC722C">
      <w:pPr>
        <w:ind w:firstLine="709"/>
        <w:jc w:val="both"/>
        <w:rPr>
          <w:bCs/>
          <w:szCs w:val="28"/>
        </w:rPr>
      </w:pPr>
      <w:r w:rsidRPr="006D7F97">
        <w:rPr>
          <w:szCs w:val="28"/>
        </w:rPr>
        <w:t>- лот № 1 - земельный участок с кадастровым номером 29:14:050306:1414, площадью 1350 кв</w:t>
      </w:r>
      <w:proofErr w:type="gramStart"/>
      <w:r w:rsidRPr="006D7F97">
        <w:rPr>
          <w:szCs w:val="28"/>
        </w:rPr>
        <w:t>.м</w:t>
      </w:r>
      <w:proofErr w:type="gramEnd"/>
      <w:r w:rsidRPr="006D7F97">
        <w:rPr>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 муниципальный район Пинежский, с/</w:t>
      </w:r>
      <w:proofErr w:type="spellStart"/>
      <w:proofErr w:type="gramStart"/>
      <w:r w:rsidRPr="006D7F97">
        <w:rPr>
          <w:szCs w:val="28"/>
        </w:rPr>
        <w:t>п</w:t>
      </w:r>
      <w:proofErr w:type="spellEnd"/>
      <w:proofErr w:type="gramEnd"/>
      <w:r w:rsidRPr="006D7F97">
        <w:rPr>
          <w:szCs w:val="28"/>
        </w:rPr>
        <w:t xml:space="preserve"> Карпогорское, с. Карпогоры.</w:t>
      </w:r>
      <w:r w:rsidRPr="006D7F97">
        <w:rPr>
          <w:bCs/>
          <w:szCs w:val="28"/>
        </w:rPr>
        <w:t xml:space="preserve"> </w:t>
      </w:r>
    </w:p>
    <w:p w:rsidR="00DC722C" w:rsidRPr="006D7F97" w:rsidRDefault="00DC722C" w:rsidP="00DC722C">
      <w:pPr>
        <w:ind w:firstLine="709"/>
        <w:jc w:val="both"/>
        <w:rPr>
          <w:szCs w:val="28"/>
        </w:rPr>
      </w:pPr>
      <w:r w:rsidRPr="006D7F97">
        <w:rPr>
          <w:szCs w:val="28"/>
        </w:rPr>
        <w:t>Начальная цена по продаже земельного участка составляет 79600 (Семьдесят девять тысяч шестьсот) рублей. Сумма задатка – 79600 (Семьдесят девять тысяч шестьсот) рублей. «Шаг аукциона» – 3% от начальной цены составляет 2388 (Две тысячи триста восемьдесят восемь) рублей.</w:t>
      </w:r>
    </w:p>
    <w:p w:rsidR="00DC722C" w:rsidRPr="006D7F97" w:rsidRDefault="00DC722C" w:rsidP="00DC722C">
      <w:pPr>
        <w:tabs>
          <w:tab w:val="left" w:pos="0"/>
          <w:tab w:val="left" w:pos="3686"/>
        </w:tabs>
        <w:ind w:firstLine="709"/>
        <w:jc w:val="both"/>
        <w:rPr>
          <w:szCs w:val="28"/>
        </w:rPr>
      </w:pPr>
      <w:r w:rsidRPr="006D7F97">
        <w:rPr>
          <w:rFonts w:eastAsia="Calibri"/>
          <w:szCs w:val="28"/>
          <w:lang w:eastAsia="en-US"/>
        </w:rPr>
        <w:t>Ограничения, обременения: отсутствуют;</w:t>
      </w:r>
    </w:p>
    <w:p w:rsidR="00DC722C" w:rsidRPr="006D7F97" w:rsidRDefault="00DC722C" w:rsidP="00DC722C">
      <w:pPr>
        <w:ind w:firstLine="709"/>
        <w:jc w:val="both"/>
        <w:rPr>
          <w:bCs/>
          <w:szCs w:val="28"/>
        </w:rPr>
      </w:pPr>
      <w:r w:rsidRPr="006D7F97">
        <w:rPr>
          <w:szCs w:val="28"/>
        </w:rPr>
        <w:t>- лот № 2 - земельный участок с кадастровым номером 29:14:050306:141</w:t>
      </w:r>
      <w:r>
        <w:rPr>
          <w:szCs w:val="28"/>
        </w:rPr>
        <w:t>5</w:t>
      </w:r>
      <w:r w:rsidRPr="006D7F97">
        <w:rPr>
          <w:szCs w:val="28"/>
        </w:rPr>
        <w:t>, площадью 1350 кв</w:t>
      </w:r>
      <w:proofErr w:type="gramStart"/>
      <w:r w:rsidRPr="006D7F97">
        <w:rPr>
          <w:szCs w:val="28"/>
        </w:rPr>
        <w:t>.м</w:t>
      </w:r>
      <w:proofErr w:type="gramEnd"/>
      <w:r w:rsidRPr="006D7F97">
        <w:rPr>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 муниципальный район Пинежский, с/</w:t>
      </w:r>
      <w:proofErr w:type="spellStart"/>
      <w:proofErr w:type="gramStart"/>
      <w:r w:rsidRPr="006D7F97">
        <w:rPr>
          <w:szCs w:val="28"/>
        </w:rPr>
        <w:t>п</w:t>
      </w:r>
      <w:proofErr w:type="spellEnd"/>
      <w:proofErr w:type="gramEnd"/>
      <w:r w:rsidRPr="006D7F97">
        <w:rPr>
          <w:szCs w:val="28"/>
        </w:rPr>
        <w:t xml:space="preserve"> Карпогорское, с. Карпогоры.</w:t>
      </w:r>
      <w:r w:rsidRPr="006D7F97">
        <w:rPr>
          <w:bCs/>
          <w:szCs w:val="28"/>
        </w:rPr>
        <w:t xml:space="preserve"> </w:t>
      </w:r>
    </w:p>
    <w:p w:rsidR="00DC722C" w:rsidRPr="006D7F97" w:rsidRDefault="00DC722C" w:rsidP="00DC722C">
      <w:pPr>
        <w:ind w:firstLine="709"/>
        <w:jc w:val="both"/>
        <w:rPr>
          <w:szCs w:val="28"/>
        </w:rPr>
      </w:pPr>
      <w:r w:rsidRPr="006D7F97">
        <w:rPr>
          <w:szCs w:val="28"/>
        </w:rPr>
        <w:lastRenderedPageBreak/>
        <w:t>Начальная цена по продаже земельного участка составляет 79600 (Семьдесят девять тысяч шестьсот) рублей. Сумма задатка – 79600 (Семьдесят девять тысяч шестьсот) рублей. «Шаг аукциона» – 3% от начальной цены составляет 2388 (Две тысячи триста восемьдесят восемь) рублей.</w:t>
      </w:r>
    </w:p>
    <w:p w:rsidR="00DC722C" w:rsidRPr="008C0DF7" w:rsidRDefault="00DC722C" w:rsidP="00DC722C">
      <w:pPr>
        <w:shd w:val="clear" w:color="auto" w:fill="F8F9FA"/>
        <w:ind w:firstLine="709"/>
        <w:jc w:val="both"/>
        <w:rPr>
          <w:rFonts w:eastAsia="Calibri"/>
          <w:szCs w:val="28"/>
          <w:lang w:eastAsia="en-US"/>
        </w:rPr>
      </w:pPr>
      <w:r w:rsidRPr="008C0DF7">
        <w:rPr>
          <w:rFonts w:eastAsia="Calibri"/>
          <w:szCs w:val="28"/>
          <w:lang w:eastAsia="en-US"/>
        </w:rPr>
        <w:t>Ограничения, обременения: ограничения прав на земельный участок, предусмотренные статьей 56 Земельного кодекса Российской Федерации. Зона с особыми условиями использования территории: Охранная зона метеорологической станции М-2 Карпогоры. Ограничение: Ограничения использования объектов недвижимости предусмотрены «Положением о создании охранных зон стационарных пунктов наблюдений за состоянием окружающей природной среды, её загрязнением», утвержденным Постановлением Правительства Российской Федерации от 27.08.1999 г. №972;</w:t>
      </w:r>
    </w:p>
    <w:p w:rsidR="00DC722C" w:rsidRPr="006D7F97" w:rsidRDefault="00DC722C" w:rsidP="00DC722C">
      <w:pPr>
        <w:ind w:firstLine="709"/>
        <w:jc w:val="both"/>
        <w:rPr>
          <w:bCs/>
          <w:szCs w:val="28"/>
        </w:rPr>
      </w:pPr>
      <w:r w:rsidRPr="006D7F97">
        <w:rPr>
          <w:szCs w:val="28"/>
        </w:rPr>
        <w:t>- лот № 3 - земельный участок с кадастровым номером 29:14:050306:141</w:t>
      </w:r>
      <w:r>
        <w:rPr>
          <w:szCs w:val="28"/>
        </w:rPr>
        <w:t>6</w:t>
      </w:r>
      <w:r w:rsidRPr="006D7F97">
        <w:rPr>
          <w:szCs w:val="28"/>
        </w:rPr>
        <w:t>, площадью 1350 кв</w:t>
      </w:r>
      <w:proofErr w:type="gramStart"/>
      <w:r w:rsidRPr="006D7F97">
        <w:rPr>
          <w:szCs w:val="28"/>
        </w:rPr>
        <w:t>.м</w:t>
      </w:r>
      <w:proofErr w:type="gramEnd"/>
      <w:r w:rsidRPr="006D7F97">
        <w:rPr>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 муниципальный район Пинежский, с/</w:t>
      </w:r>
      <w:proofErr w:type="spellStart"/>
      <w:proofErr w:type="gramStart"/>
      <w:r w:rsidRPr="006D7F97">
        <w:rPr>
          <w:szCs w:val="28"/>
        </w:rPr>
        <w:t>п</w:t>
      </w:r>
      <w:proofErr w:type="spellEnd"/>
      <w:proofErr w:type="gramEnd"/>
      <w:r w:rsidRPr="006D7F97">
        <w:rPr>
          <w:szCs w:val="28"/>
        </w:rPr>
        <w:t xml:space="preserve"> Карпогорское, с. Карпогоры.</w:t>
      </w:r>
      <w:r w:rsidRPr="006D7F97">
        <w:rPr>
          <w:bCs/>
          <w:szCs w:val="28"/>
        </w:rPr>
        <w:t xml:space="preserve"> </w:t>
      </w:r>
    </w:p>
    <w:p w:rsidR="00DC722C" w:rsidRPr="006D7F97" w:rsidRDefault="00DC722C" w:rsidP="00DC722C">
      <w:pPr>
        <w:ind w:firstLine="709"/>
        <w:jc w:val="both"/>
        <w:rPr>
          <w:szCs w:val="28"/>
        </w:rPr>
      </w:pPr>
      <w:r w:rsidRPr="006D7F97">
        <w:rPr>
          <w:szCs w:val="28"/>
        </w:rPr>
        <w:t>Начальная цена по продаже земельного участка составляет 79600 (Семьдесят девять тысяч шестьсот) рублей. Сумма задатка – 79600 (Семьдесят девять тысяч шестьсот) рублей. «Шаг аукциона» – 3% от начальной цены составляет 2388 (Две тысячи триста восемьдесят восемь) рублей.</w:t>
      </w:r>
    </w:p>
    <w:p w:rsidR="00DC722C" w:rsidRPr="008C0DF7" w:rsidRDefault="00DC722C" w:rsidP="00DC722C">
      <w:pPr>
        <w:shd w:val="clear" w:color="auto" w:fill="F8F9FA"/>
        <w:ind w:firstLine="709"/>
        <w:jc w:val="both"/>
        <w:rPr>
          <w:rFonts w:eastAsia="Calibri"/>
          <w:szCs w:val="28"/>
          <w:lang w:eastAsia="en-US"/>
        </w:rPr>
      </w:pPr>
      <w:r w:rsidRPr="008C0DF7">
        <w:rPr>
          <w:rFonts w:eastAsia="Calibri"/>
          <w:szCs w:val="28"/>
          <w:lang w:eastAsia="en-US"/>
        </w:rPr>
        <w:t>Ограничения, обременения: ограничения прав на земельный участок, предусмотренные статьей 56 Земельного кодекса Российской Федерации. Зона с особыми условиями использования территории: Охранная зона метеорологической станции М-2 Карпогоры. Ограничение: Ограничения использования объектов недвижимости предусмотрены «Положением о создании охранных зон стационарных пунктов наблюдений за состоянием окружающей природной среды, её загрязнением», утвержденным Постановлением Правительства Российской Федерации от 27.08.1999 г. №972;</w:t>
      </w:r>
    </w:p>
    <w:p w:rsidR="00DC722C" w:rsidRPr="006D7F97" w:rsidRDefault="00DC722C" w:rsidP="00DC722C">
      <w:pPr>
        <w:ind w:firstLine="709"/>
        <w:jc w:val="both"/>
        <w:rPr>
          <w:bCs/>
          <w:szCs w:val="28"/>
        </w:rPr>
      </w:pPr>
      <w:r w:rsidRPr="006D7F97">
        <w:rPr>
          <w:szCs w:val="28"/>
        </w:rPr>
        <w:t>- лот № 4 - земельный участок с кадастровым номером 29:14:050306:141</w:t>
      </w:r>
      <w:r>
        <w:rPr>
          <w:szCs w:val="28"/>
        </w:rPr>
        <w:t>7</w:t>
      </w:r>
      <w:r w:rsidRPr="006D7F97">
        <w:rPr>
          <w:szCs w:val="28"/>
        </w:rPr>
        <w:t>, площадью 1350 кв</w:t>
      </w:r>
      <w:proofErr w:type="gramStart"/>
      <w:r w:rsidRPr="006D7F97">
        <w:rPr>
          <w:szCs w:val="28"/>
        </w:rPr>
        <w:t>.м</w:t>
      </w:r>
      <w:proofErr w:type="gramEnd"/>
      <w:r w:rsidRPr="006D7F97">
        <w:rPr>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 муниципальный район Пинежский, с/</w:t>
      </w:r>
      <w:proofErr w:type="spellStart"/>
      <w:proofErr w:type="gramStart"/>
      <w:r w:rsidRPr="006D7F97">
        <w:rPr>
          <w:szCs w:val="28"/>
        </w:rPr>
        <w:t>п</w:t>
      </w:r>
      <w:proofErr w:type="spellEnd"/>
      <w:proofErr w:type="gramEnd"/>
      <w:r w:rsidRPr="006D7F97">
        <w:rPr>
          <w:szCs w:val="28"/>
        </w:rPr>
        <w:t xml:space="preserve"> Карпогорское, с. Карпогоры.</w:t>
      </w:r>
      <w:r w:rsidRPr="006D7F97">
        <w:rPr>
          <w:bCs/>
          <w:szCs w:val="28"/>
        </w:rPr>
        <w:t xml:space="preserve"> </w:t>
      </w:r>
    </w:p>
    <w:p w:rsidR="00DC722C" w:rsidRPr="006D7F97" w:rsidRDefault="00DC722C" w:rsidP="00DC722C">
      <w:pPr>
        <w:ind w:firstLine="709"/>
        <w:jc w:val="both"/>
        <w:rPr>
          <w:szCs w:val="28"/>
        </w:rPr>
      </w:pPr>
      <w:r w:rsidRPr="006D7F97">
        <w:rPr>
          <w:szCs w:val="28"/>
        </w:rPr>
        <w:t xml:space="preserve">Начальная цена по продаже земельного участка составляет 79600 (Семьдесят девять тысяч шестьсот) рублей. Сумма задатка – 79600 (Семьдесят девять тысяч шестьсот) рублей. «Шаг аукциона» – 3% от </w:t>
      </w:r>
      <w:r w:rsidRPr="006D7F97">
        <w:rPr>
          <w:szCs w:val="28"/>
        </w:rPr>
        <w:lastRenderedPageBreak/>
        <w:t>начальной цены составляет 2388 (Две тысячи триста восемьдесят восемь) рублей.</w:t>
      </w:r>
    </w:p>
    <w:p w:rsidR="00DC722C" w:rsidRPr="008C0DF7" w:rsidRDefault="00DC722C" w:rsidP="00DC722C">
      <w:pPr>
        <w:shd w:val="clear" w:color="auto" w:fill="F8F9FA"/>
        <w:ind w:firstLine="709"/>
        <w:jc w:val="both"/>
        <w:rPr>
          <w:rFonts w:eastAsia="Calibri"/>
          <w:szCs w:val="28"/>
          <w:lang w:eastAsia="en-US"/>
        </w:rPr>
      </w:pPr>
      <w:r w:rsidRPr="008C0DF7">
        <w:rPr>
          <w:rFonts w:eastAsia="Calibri"/>
          <w:szCs w:val="28"/>
          <w:lang w:eastAsia="en-US"/>
        </w:rPr>
        <w:t>Ограничения, обременения: ограничения прав на земельный участок, предусмотренные статьей 56 Земельного кодекса Российской Федерации. Зона с особыми условиями использования территории: Охранная зона метеорологической станции М-2 Карпогоры. Ограничение: Ограничения использования объектов недвижимости предусмотрены «Положением о создании охранных зон стационарных пунктов наблюдений за состоянием окружающей природной среды, её загрязнением», утвержденным Постановлением Правительства Российской Федерации от 27.08.1999 г. №972;</w:t>
      </w:r>
    </w:p>
    <w:p w:rsidR="00DC722C" w:rsidRPr="006D7F97" w:rsidRDefault="00DC722C" w:rsidP="00DC722C">
      <w:pPr>
        <w:ind w:firstLine="709"/>
        <w:jc w:val="both"/>
        <w:rPr>
          <w:bCs/>
          <w:szCs w:val="28"/>
        </w:rPr>
      </w:pPr>
      <w:r w:rsidRPr="006D7F97">
        <w:rPr>
          <w:szCs w:val="28"/>
        </w:rPr>
        <w:t>-</w:t>
      </w:r>
      <w:r>
        <w:rPr>
          <w:szCs w:val="28"/>
        </w:rPr>
        <w:t xml:space="preserve"> </w:t>
      </w:r>
      <w:r w:rsidRPr="006D7F97">
        <w:rPr>
          <w:szCs w:val="28"/>
        </w:rPr>
        <w:t>лот № 5 - земельный участок с кадастровым номером 29:14:050306:141</w:t>
      </w:r>
      <w:r>
        <w:rPr>
          <w:szCs w:val="28"/>
        </w:rPr>
        <w:t>9</w:t>
      </w:r>
      <w:r w:rsidRPr="006D7F97">
        <w:rPr>
          <w:szCs w:val="28"/>
        </w:rPr>
        <w:t>, площадью 1350 кв</w:t>
      </w:r>
      <w:proofErr w:type="gramStart"/>
      <w:r w:rsidRPr="006D7F97">
        <w:rPr>
          <w:szCs w:val="28"/>
        </w:rPr>
        <w:t>.м</w:t>
      </w:r>
      <w:proofErr w:type="gramEnd"/>
      <w:r w:rsidRPr="006D7F97">
        <w:rPr>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 муниципальный район Пинежский, с/</w:t>
      </w:r>
      <w:proofErr w:type="spellStart"/>
      <w:proofErr w:type="gramStart"/>
      <w:r w:rsidRPr="006D7F97">
        <w:rPr>
          <w:szCs w:val="28"/>
        </w:rPr>
        <w:t>п</w:t>
      </w:r>
      <w:proofErr w:type="spellEnd"/>
      <w:proofErr w:type="gramEnd"/>
      <w:r w:rsidRPr="006D7F97">
        <w:rPr>
          <w:szCs w:val="28"/>
        </w:rPr>
        <w:t xml:space="preserve"> Карпогорское, с. Карпогоры.</w:t>
      </w:r>
      <w:r w:rsidRPr="006D7F97">
        <w:rPr>
          <w:bCs/>
          <w:szCs w:val="28"/>
        </w:rPr>
        <w:t xml:space="preserve"> </w:t>
      </w:r>
    </w:p>
    <w:p w:rsidR="00DC722C" w:rsidRPr="006D7F97" w:rsidRDefault="00DC722C" w:rsidP="00DC722C">
      <w:pPr>
        <w:ind w:firstLine="709"/>
        <w:jc w:val="both"/>
        <w:rPr>
          <w:szCs w:val="28"/>
        </w:rPr>
      </w:pPr>
      <w:r w:rsidRPr="006D7F97">
        <w:rPr>
          <w:szCs w:val="28"/>
        </w:rPr>
        <w:t>Начальная цена по продаже земельного участка составляет 79600 (Семьдесят девять тысяч шестьсот) рублей. Сумма задатка – 79600 (Семьдесят девять тысяч шестьсот) рублей. «Шаг аукциона» – 3% от начальной цены составляет 2388 (Две тысячи триста восемьдесят восемь) рублей.</w:t>
      </w:r>
    </w:p>
    <w:p w:rsidR="00DC722C" w:rsidRPr="008C0DF7" w:rsidRDefault="00DC722C" w:rsidP="00DC722C">
      <w:pPr>
        <w:shd w:val="clear" w:color="auto" w:fill="F8F9FA"/>
        <w:ind w:firstLine="709"/>
        <w:jc w:val="both"/>
        <w:rPr>
          <w:rFonts w:eastAsia="Calibri"/>
          <w:szCs w:val="28"/>
          <w:lang w:eastAsia="en-US"/>
        </w:rPr>
      </w:pPr>
      <w:r w:rsidRPr="008C0DF7">
        <w:rPr>
          <w:rFonts w:eastAsia="Calibri"/>
          <w:szCs w:val="28"/>
          <w:lang w:eastAsia="en-US"/>
        </w:rPr>
        <w:t>Ограничения, обременения: ограничения прав на земельный участок, предусмотренные статьей 56 Земельного кодекса Российской Федерации. Зона с особыми условиями использования территории: Охранная зона метеорологической станции М-2 Карпогоры. Ограничение: Ограничения использования объектов недвижимости предусмотрены «Положением о создании охранных зон стационарных пунктов наблюдений за состоянием окружающей природной среды, её загрязнением», утвержденным Постановлением Правительства Российской Федерации от 27.08.1999 г. №972;</w:t>
      </w:r>
    </w:p>
    <w:p w:rsidR="00DC722C" w:rsidRPr="006D7F97" w:rsidRDefault="00DC722C" w:rsidP="00DC722C">
      <w:pPr>
        <w:ind w:firstLine="709"/>
        <w:jc w:val="both"/>
        <w:rPr>
          <w:bCs/>
          <w:szCs w:val="28"/>
        </w:rPr>
      </w:pPr>
      <w:r w:rsidRPr="006D7F97">
        <w:rPr>
          <w:szCs w:val="28"/>
        </w:rPr>
        <w:t>-</w:t>
      </w:r>
      <w:r>
        <w:rPr>
          <w:szCs w:val="28"/>
        </w:rPr>
        <w:t xml:space="preserve"> </w:t>
      </w:r>
      <w:r w:rsidRPr="006D7F97">
        <w:rPr>
          <w:szCs w:val="28"/>
        </w:rPr>
        <w:t>лот № 6 - земельный участок с кадастровым номером 29:14:050306:14</w:t>
      </w:r>
      <w:r>
        <w:rPr>
          <w:szCs w:val="28"/>
        </w:rPr>
        <w:t>22</w:t>
      </w:r>
      <w:r w:rsidRPr="006D7F97">
        <w:rPr>
          <w:szCs w:val="28"/>
        </w:rPr>
        <w:t>, площадью 1350 кв</w:t>
      </w:r>
      <w:proofErr w:type="gramStart"/>
      <w:r w:rsidRPr="006D7F97">
        <w:rPr>
          <w:szCs w:val="28"/>
        </w:rPr>
        <w:t>.м</w:t>
      </w:r>
      <w:proofErr w:type="gramEnd"/>
      <w:r w:rsidRPr="006D7F97">
        <w:rPr>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 муниципальный район Пинежский, с/</w:t>
      </w:r>
      <w:proofErr w:type="spellStart"/>
      <w:proofErr w:type="gramStart"/>
      <w:r w:rsidRPr="006D7F97">
        <w:rPr>
          <w:szCs w:val="28"/>
        </w:rPr>
        <w:t>п</w:t>
      </w:r>
      <w:proofErr w:type="spellEnd"/>
      <w:proofErr w:type="gramEnd"/>
      <w:r w:rsidRPr="006D7F97">
        <w:rPr>
          <w:szCs w:val="28"/>
        </w:rPr>
        <w:t xml:space="preserve"> Карпогорское, с. Карпогоры.</w:t>
      </w:r>
      <w:r w:rsidRPr="006D7F97">
        <w:rPr>
          <w:bCs/>
          <w:szCs w:val="28"/>
        </w:rPr>
        <w:t xml:space="preserve"> </w:t>
      </w:r>
    </w:p>
    <w:p w:rsidR="00DC722C" w:rsidRPr="006D7F97" w:rsidRDefault="00DC722C" w:rsidP="00DC722C">
      <w:pPr>
        <w:ind w:firstLine="709"/>
        <w:jc w:val="both"/>
        <w:rPr>
          <w:szCs w:val="28"/>
        </w:rPr>
      </w:pPr>
      <w:r w:rsidRPr="006D7F97">
        <w:rPr>
          <w:szCs w:val="28"/>
        </w:rPr>
        <w:t>Начальная цена по продаже земельного участка составляет 79600 (Семьдесят девять тысяч шестьсот) рублей. Сумма задатка – 79600 (Семьдесят девять тысяч шестьсот) рублей. «Шаг аукциона» – 3% от начальной цены составляет 2388 (Две тысячи триста восемьдесят восемь) рублей.</w:t>
      </w:r>
    </w:p>
    <w:p w:rsidR="00DC722C" w:rsidRPr="008C0DF7" w:rsidRDefault="00DC722C" w:rsidP="00DC722C">
      <w:pPr>
        <w:shd w:val="clear" w:color="auto" w:fill="F8F9FA"/>
        <w:ind w:firstLine="709"/>
        <w:jc w:val="both"/>
        <w:rPr>
          <w:rFonts w:eastAsia="Calibri"/>
          <w:szCs w:val="28"/>
          <w:lang w:eastAsia="en-US"/>
        </w:rPr>
      </w:pPr>
      <w:r w:rsidRPr="008C0DF7">
        <w:rPr>
          <w:rFonts w:eastAsia="Calibri"/>
          <w:szCs w:val="28"/>
          <w:lang w:eastAsia="en-US"/>
        </w:rPr>
        <w:t xml:space="preserve">Ограничения, обременения: ограничения прав на земельный участок, предусмотренные статьей 56 Земельного кодекса Российской Федерации. </w:t>
      </w:r>
      <w:r w:rsidRPr="008C0DF7">
        <w:rPr>
          <w:rFonts w:eastAsia="Calibri"/>
          <w:szCs w:val="28"/>
          <w:lang w:eastAsia="en-US"/>
        </w:rPr>
        <w:lastRenderedPageBreak/>
        <w:t>Зона с особыми условиями использования территории: Охранная зона метеорологической станции М-2 Карпогоры. Ограничение: Ограничения использования объектов недвижимости предусмотрены «Положением о создании охранных зон стационарных пунктов наблюдений за состоянием окружающей природной среды, её загрязнением», утвержденным Постановлением Правительства Российской Федерации от 27.08.1999 г. №972;</w:t>
      </w:r>
    </w:p>
    <w:p w:rsidR="00DC722C" w:rsidRPr="006D7F97" w:rsidRDefault="00DC722C" w:rsidP="00DC722C">
      <w:pPr>
        <w:ind w:firstLine="709"/>
        <w:jc w:val="both"/>
        <w:rPr>
          <w:bCs/>
          <w:szCs w:val="28"/>
        </w:rPr>
      </w:pPr>
      <w:r w:rsidRPr="006D7F97">
        <w:rPr>
          <w:szCs w:val="28"/>
        </w:rPr>
        <w:t>- лот № 7 - земельный участок с кадастровым номером 29:14:050306:14</w:t>
      </w:r>
      <w:r>
        <w:rPr>
          <w:szCs w:val="28"/>
        </w:rPr>
        <w:t>23</w:t>
      </w:r>
      <w:r w:rsidRPr="006D7F97">
        <w:rPr>
          <w:szCs w:val="28"/>
        </w:rPr>
        <w:t>, площадью 1350 кв</w:t>
      </w:r>
      <w:proofErr w:type="gramStart"/>
      <w:r w:rsidRPr="006D7F97">
        <w:rPr>
          <w:szCs w:val="28"/>
        </w:rPr>
        <w:t>.м</w:t>
      </w:r>
      <w:proofErr w:type="gramEnd"/>
      <w:r w:rsidRPr="006D7F97">
        <w:rPr>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 муниципальный район Пинежский, с/</w:t>
      </w:r>
      <w:proofErr w:type="spellStart"/>
      <w:proofErr w:type="gramStart"/>
      <w:r w:rsidRPr="006D7F97">
        <w:rPr>
          <w:szCs w:val="28"/>
        </w:rPr>
        <w:t>п</w:t>
      </w:r>
      <w:proofErr w:type="spellEnd"/>
      <w:proofErr w:type="gramEnd"/>
      <w:r w:rsidRPr="006D7F97">
        <w:rPr>
          <w:szCs w:val="28"/>
        </w:rPr>
        <w:t xml:space="preserve"> Карпогорское, с. Карпогоры.</w:t>
      </w:r>
      <w:r w:rsidRPr="006D7F97">
        <w:rPr>
          <w:bCs/>
          <w:szCs w:val="28"/>
        </w:rPr>
        <w:t xml:space="preserve"> </w:t>
      </w:r>
    </w:p>
    <w:p w:rsidR="00DC722C" w:rsidRPr="006D7F97" w:rsidRDefault="00DC722C" w:rsidP="00DC722C">
      <w:pPr>
        <w:ind w:firstLine="709"/>
        <w:jc w:val="both"/>
        <w:rPr>
          <w:szCs w:val="28"/>
        </w:rPr>
      </w:pPr>
      <w:r w:rsidRPr="006D7F97">
        <w:rPr>
          <w:szCs w:val="28"/>
        </w:rPr>
        <w:t>Начальная цена по продаже земельного участка составляет 79600 (Семьдесят девять тысяч шестьсот) рублей. Сумма задатка – 79600 (Семьдесят девять тысяч шестьсот) рублей. «Шаг аукциона» – 3% от начальной цены составляет 2388 (Две тысячи триста восемьдесят восемь) рублей.</w:t>
      </w:r>
    </w:p>
    <w:p w:rsidR="00DC722C" w:rsidRPr="006D7F97" w:rsidRDefault="00DC722C" w:rsidP="00DC722C">
      <w:pPr>
        <w:tabs>
          <w:tab w:val="left" w:pos="0"/>
          <w:tab w:val="left" w:pos="3686"/>
        </w:tabs>
        <w:ind w:firstLine="709"/>
        <w:jc w:val="both"/>
        <w:rPr>
          <w:szCs w:val="28"/>
        </w:rPr>
      </w:pPr>
      <w:r w:rsidRPr="006D7F97">
        <w:rPr>
          <w:rFonts w:eastAsia="Calibri"/>
          <w:szCs w:val="28"/>
          <w:lang w:eastAsia="en-US"/>
        </w:rPr>
        <w:t>Ограничения, обременения: отсутствуют;</w:t>
      </w:r>
    </w:p>
    <w:p w:rsidR="00DC722C" w:rsidRPr="006D7F97" w:rsidRDefault="00DC722C" w:rsidP="00DC722C">
      <w:pPr>
        <w:ind w:firstLine="709"/>
        <w:jc w:val="both"/>
        <w:rPr>
          <w:bCs/>
          <w:szCs w:val="28"/>
        </w:rPr>
      </w:pPr>
      <w:r w:rsidRPr="006D7F97">
        <w:rPr>
          <w:szCs w:val="28"/>
        </w:rPr>
        <w:t>- лот № 8 - земельный участок с кадастровым номером 29:14:050306:14</w:t>
      </w:r>
      <w:r>
        <w:rPr>
          <w:szCs w:val="28"/>
        </w:rPr>
        <w:t>24</w:t>
      </w:r>
      <w:r w:rsidRPr="006D7F97">
        <w:rPr>
          <w:szCs w:val="28"/>
        </w:rPr>
        <w:t>, площадью 1350 кв</w:t>
      </w:r>
      <w:proofErr w:type="gramStart"/>
      <w:r w:rsidRPr="006D7F97">
        <w:rPr>
          <w:szCs w:val="28"/>
        </w:rPr>
        <w:t>.м</w:t>
      </w:r>
      <w:proofErr w:type="gramEnd"/>
      <w:r w:rsidRPr="006D7F97">
        <w:rPr>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 муниципальный район Пинежский, с/</w:t>
      </w:r>
      <w:proofErr w:type="spellStart"/>
      <w:proofErr w:type="gramStart"/>
      <w:r w:rsidRPr="006D7F97">
        <w:rPr>
          <w:szCs w:val="28"/>
        </w:rPr>
        <w:t>п</w:t>
      </w:r>
      <w:proofErr w:type="spellEnd"/>
      <w:proofErr w:type="gramEnd"/>
      <w:r w:rsidRPr="006D7F97">
        <w:rPr>
          <w:szCs w:val="28"/>
        </w:rPr>
        <w:t xml:space="preserve"> Карпогорское, с. Карпогоры.</w:t>
      </w:r>
      <w:r w:rsidRPr="006D7F97">
        <w:rPr>
          <w:bCs/>
          <w:szCs w:val="28"/>
        </w:rPr>
        <w:t xml:space="preserve"> </w:t>
      </w:r>
    </w:p>
    <w:p w:rsidR="00DC722C" w:rsidRPr="006D7F97" w:rsidRDefault="00DC722C" w:rsidP="00DC722C">
      <w:pPr>
        <w:ind w:firstLine="709"/>
        <w:jc w:val="both"/>
        <w:rPr>
          <w:szCs w:val="28"/>
        </w:rPr>
      </w:pPr>
      <w:r w:rsidRPr="006D7F97">
        <w:rPr>
          <w:szCs w:val="28"/>
        </w:rPr>
        <w:t>Начальная цена по продаже земельного участка составляет 79600 (Семьдесят девять тысяч шестьсот) рублей. Сумма задатка – 79600 (Семьдесят девять тысяч шестьсот) рублей. «Шаг аукциона» – 3% от начальной цены составляет 2388 (Две тысячи триста восемьдесят восемь) рублей.</w:t>
      </w:r>
    </w:p>
    <w:p w:rsidR="00DC722C" w:rsidRPr="008C0DF7" w:rsidRDefault="00DC722C" w:rsidP="00DC722C">
      <w:pPr>
        <w:shd w:val="clear" w:color="auto" w:fill="F8F9FA"/>
        <w:ind w:firstLine="709"/>
        <w:jc w:val="both"/>
        <w:rPr>
          <w:rFonts w:eastAsia="Calibri"/>
          <w:szCs w:val="28"/>
          <w:lang w:eastAsia="en-US"/>
        </w:rPr>
      </w:pPr>
      <w:r w:rsidRPr="008C0DF7">
        <w:rPr>
          <w:rFonts w:eastAsia="Calibri"/>
          <w:szCs w:val="28"/>
          <w:lang w:eastAsia="en-US"/>
        </w:rPr>
        <w:t xml:space="preserve">Ограничения, обременения: ограничения прав на земельный участок, предусмотренные статьей 56 Земельного кодекса Российской Федерации. Зона с особыми условиями использования территории: Охранная зона метеорологической станции М-2 Карпогоры. Ограничение: </w:t>
      </w:r>
      <w:proofErr w:type="gramStart"/>
      <w:r w:rsidRPr="008C0DF7">
        <w:rPr>
          <w:rFonts w:eastAsia="Calibri"/>
          <w:szCs w:val="28"/>
          <w:lang w:eastAsia="en-US"/>
        </w:rPr>
        <w:t>Ограничения использования объектов недвижимости предусмотрены «Положением о создании охранных зон стационарных пунктов наблюдений за состоянием окружающей природной среды, её загрязнением», утвержденным Постановлением Правительства Российской Федерации от 27.08.1999 г. №972.</w:t>
      </w:r>
      <w:proofErr w:type="gramEnd"/>
    </w:p>
    <w:p w:rsidR="00DC722C" w:rsidRPr="008C0DF7" w:rsidRDefault="00DC722C" w:rsidP="00184492">
      <w:pPr>
        <w:pStyle w:val="ab"/>
        <w:ind w:firstLine="709"/>
        <w:jc w:val="both"/>
      </w:pPr>
      <w:r w:rsidRPr="008C0DF7">
        <w:t>На Земельных участках по лотам 1-8 имеются зеленые насаждения. Имеется необходимости осуществления рубки деревьев.</w:t>
      </w:r>
    </w:p>
    <w:p w:rsidR="00DC722C" w:rsidRPr="008C0DF7" w:rsidRDefault="00DC722C" w:rsidP="00184492">
      <w:pPr>
        <w:pStyle w:val="ab"/>
        <w:ind w:firstLine="709"/>
        <w:jc w:val="both"/>
      </w:pPr>
      <w:r w:rsidRPr="008C0DF7">
        <w:t xml:space="preserve">Перед началом осуществления рубки получить разрешение на рубку зеленых насаждений (деревьев, кустарников), расположенных на земельном </w:t>
      </w:r>
      <w:r w:rsidRPr="008C0DF7">
        <w:lastRenderedPageBreak/>
        <w:t>участке в администрации МО «Карпогорское» Пинежского муниципального района.</w:t>
      </w:r>
    </w:p>
    <w:p w:rsidR="00DC722C" w:rsidRPr="008C0DF7" w:rsidRDefault="00DC722C" w:rsidP="00184492">
      <w:pPr>
        <w:pStyle w:val="ab"/>
        <w:ind w:firstLine="709"/>
        <w:jc w:val="both"/>
      </w:pPr>
      <w:r w:rsidRPr="008C0DF7">
        <w:t xml:space="preserve">2.По лотам 1-8: </w:t>
      </w:r>
    </w:p>
    <w:p w:rsidR="00DC722C" w:rsidRPr="008C0DF7" w:rsidRDefault="00DC722C" w:rsidP="00184492">
      <w:pPr>
        <w:pStyle w:val="ab"/>
        <w:ind w:firstLine="709"/>
        <w:jc w:val="both"/>
      </w:pPr>
      <w:r w:rsidRPr="008C0DF7">
        <w:t xml:space="preserve">- сети водоснабжения отсутствуют в связи, с чем предлагается выполнить колодец для забора воды. Отсутствует возможность подключения (технологического присоединения) объектов капитального строительства к сетям водоснабжения и водоотведения; </w:t>
      </w:r>
    </w:p>
    <w:p w:rsidR="00DC722C" w:rsidRPr="008C0DF7" w:rsidRDefault="00DC722C" w:rsidP="00184492">
      <w:pPr>
        <w:pStyle w:val="ab"/>
        <w:ind w:firstLine="709"/>
        <w:jc w:val="both"/>
      </w:pPr>
      <w:r w:rsidRPr="008C0DF7">
        <w:t xml:space="preserve">- технологическое присоединение к сетям электроснабжения осуществляется в соответствии с Федеральным законом от 26.03.2003 № 35-ФЗ и постановлением Правительства РФ от 27.12.2004 №861. Плата за подключение на момент издания настоящего постановления - в соответствии с действующим законодательством. </w:t>
      </w:r>
      <w:proofErr w:type="gramStart"/>
      <w:r w:rsidRPr="008C0DF7">
        <w:t>В соответствии с пунктом 6 Правил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РФ от 13.02.2006 № 83, в случае если правообладатель земельного участка намерен осуществить подключение построенного объекта капитального строительства к сетям инженерно-технического обеспечения и если технические условия для его подключения отсутствовали либо истек срок их действия, а также если истек</w:t>
      </w:r>
      <w:proofErr w:type="gramEnd"/>
      <w:r w:rsidRPr="008C0DF7">
        <w:t xml:space="preserve"> срок действия технических условий, выданных в составе документов о предоставлении земельного участка, правообладатель в целях определения необходимой ему подключаемой нагрузки обращается в организацию, осуществляющую эксплуатацию сетей инженерно-технического обеспечения, к которым планируется подключение реконструированного (построенного) объекта капитального строительства, для получения технических условий. </w:t>
      </w:r>
    </w:p>
    <w:p w:rsidR="00DC722C" w:rsidRPr="008C0DF7" w:rsidRDefault="00DC722C" w:rsidP="00184492">
      <w:pPr>
        <w:pStyle w:val="ab"/>
        <w:ind w:firstLine="709"/>
        <w:jc w:val="both"/>
      </w:pPr>
      <w:proofErr w:type="gramStart"/>
      <w:r w:rsidRPr="008C0DF7">
        <w:t xml:space="preserve">Согласно пункту 3 главы </w:t>
      </w:r>
      <w:r w:rsidRPr="008C0DF7">
        <w:rPr>
          <w:lang w:val="en-US"/>
        </w:rPr>
        <w:t>I</w:t>
      </w:r>
      <w:r w:rsidRPr="008C0DF7">
        <w:t xml:space="preserve"> Правил </w:t>
      </w:r>
      <w:proofErr w:type="spellStart"/>
      <w:r w:rsidRPr="008C0DF7">
        <w:t>недискриминационного</w:t>
      </w:r>
      <w:proofErr w:type="spellEnd"/>
      <w:r w:rsidRPr="008C0DF7">
        <w:t xml:space="preserve"> доступа к услугам по передаче электрической энергии и оказания услуг, утвержденных постановлением Правительства РФ от 27.12.2004 № 861 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физическим лицом, обратившемся в целях технологического присоединения </w:t>
      </w:r>
      <w:proofErr w:type="spellStart"/>
      <w:r w:rsidRPr="008C0DF7">
        <w:t>энергопринимающих</w:t>
      </w:r>
      <w:proofErr w:type="spellEnd"/>
      <w:r w:rsidRPr="008C0DF7">
        <w:t xml:space="preserve"> устройств, максимальная мощность которых составляет до 15 кВт включительно</w:t>
      </w:r>
      <w:proofErr w:type="gramEnd"/>
      <w:r w:rsidRPr="008C0DF7">
        <w:t xml:space="preserve">, которые используются для бытовых и иных нужд, не связанных с осуществлением предпринимательской деятельности, а также выполнить в отношении </w:t>
      </w:r>
      <w:proofErr w:type="spellStart"/>
      <w:r w:rsidRPr="008C0DF7">
        <w:t>энергопринимающих</w:t>
      </w:r>
      <w:proofErr w:type="spellEnd"/>
      <w:r w:rsidRPr="008C0DF7">
        <w:t xml:space="preserve"> устройств таких лиц мероприятия по технологическому присоединению.</w:t>
      </w:r>
    </w:p>
    <w:p w:rsidR="00DC722C" w:rsidRPr="008C0DF7" w:rsidRDefault="00DC722C" w:rsidP="00DC722C">
      <w:pPr>
        <w:widowControl w:val="0"/>
        <w:autoSpaceDE w:val="0"/>
        <w:autoSpaceDN w:val="0"/>
        <w:adjustRightInd w:val="0"/>
        <w:ind w:firstLine="851"/>
        <w:jc w:val="both"/>
        <w:rPr>
          <w:szCs w:val="28"/>
        </w:rPr>
      </w:pPr>
      <w:r w:rsidRPr="008C0DF7">
        <w:rPr>
          <w:szCs w:val="28"/>
        </w:rPr>
        <w:t xml:space="preserve">Предельные параметры разрешенного строительства по лотам 1 - 8: предельное количество этажей – 2 этажа; параметры жилого дома не менее установленных </w:t>
      </w:r>
      <w:proofErr w:type="spellStart"/>
      <w:r w:rsidRPr="008C0DF7">
        <w:rPr>
          <w:szCs w:val="28"/>
        </w:rPr>
        <w:t>СНиП</w:t>
      </w:r>
      <w:proofErr w:type="spellEnd"/>
      <w:r w:rsidRPr="008C0DF7">
        <w:rPr>
          <w:szCs w:val="28"/>
        </w:rPr>
        <w:t xml:space="preserve"> 31-02-2001;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30 процентов.</w:t>
      </w:r>
    </w:p>
    <w:p w:rsidR="00DC722C" w:rsidRPr="008C0DF7" w:rsidRDefault="00DC722C" w:rsidP="00DC722C">
      <w:pPr>
        <w:widowControl w:val="0"/>
        <w:autoSpaceDE w:val="0"/>
        <w:autoSpaceDN w:val="0"/>
        <w:adjustRightInd w:val="0"/>
        <w:ind w:firstLine="709"/>
        <w:jc w:val="both"/>
        <w:rPr>
          <w:szCs w:val="28"/>
        </w:rPr>
      </w:pPr>
      <w:r w:rsidRPr="008C0DF7">
        <w:rPr>
          <w:szCs w:val="28"/>
          <w:lang w:bidi="ru-RU"/>
        </w:rPr>
        <w:lastRenderedPageBreak/>
        <w:t>Организация улично-дорожной сети и подъезда к земельному участку осуществляется лицом, заключившим договор по результатам аукциона, самостоятельно в установленном порядке.</w:t>
      </w:r>
    </w:p>
    <w:p w:rsidR="00DC722C" w:rsidRPr="008C0DF7" w:rsidRDefault="00DC722C" w:rsidP="00DC722C">
      <w:pPr>
        <w:widowControl w:val="0"/>
        <w:autoSpaceDE w:val="0"/>
        <w:autoSpaceDN w:val="0"/>
        <w:adjustRightInd w:val="0"/>
        <w:ind w:firstLine="709"/>
        <w:jc w:val="both"/>
        <w:rPr>
          <w:szCs w:val="28"/>
        </w:rPr>
      </w:pPr>
      <w:r w:rsidRPr="008C0DF7">
        <w:rPr>
          <w:szCs w:val="28"/>
        </w:rPr>
        <w:t>2. Организатором аукциона определить администрацию Пинежского муниципального района Архангельской области, в лице комитета по управлению муниципальным имуществом и ЖКХ администрации Пинежского муниципального района Архангельской области (далее – Организатор аукциона).</w:t>
      </w:r>
    </w:p>
    <w:p w:rsidR="00DC722C" w:rsidRPr="008C0DF7" w:rsidRDefault="00DC722C" w:rsidP="00DC722C">
      <w:pPr>
        <w:shd w:val="clear" w:color="auto" w:fill="FFFFFF"/>
        <w:ind w:firstLine="709"/>
        <w:jc w:val="both"/>
        <w:rPr>
          <w:szCs w:val="28"/>
        </w:rPr>
      </w:pPr>
      <w:r w:rsidRPr="008C0DF7">
        <w:rPr>
          <w:szCs w:val="28"/>
        </w:rPr>
        <w:t>3. О</w:t>
      </w:r>
      <w:r w:rsidRPr="008C0DF7">
        <w:rPr>
          <w:spacing w:val="4"/>
          <w:szCs w:val="28"/>
        </w:rPr>
        <w:t xml:space="preserve">смотр </w:t>
      </w:r>
      <w:r w:rsidRPr="008C0DF7">
        <w:rPr>
          <w:spacing w:val="7"/>
          <w:szCs w:val="28"/>
        </w:rPr>
        <w:t>земельного участка на местности производится самостоятельно в любое время, в любой день</w:t>
      </w:r>
      <w:r w:rsidRPr="008C0DF7">
        <w:rPr>
          <w:spacing w:val="4"/>
          <w:szCs w:val="28"/>
        </w:rPr>
        <w:t>.</w:t>
      </w:r>
    </w:p>
    <w:p w:rsidR="00DC722C" w:rsidRPr="008C0DF7" w:rsidRDefault="00DC722C" w:rsidP="00DC722C">
      <w:pPr>
        <w:pStyle w:val="ConsPlusNormal"/>
        <w:widowControl/>
        <w:ind w:firstLine="709"/>
        <w:jc w:val="both"/>
        <w:rPr>
          <w:rFonts w:ascii="Times New Roman" w:hAnsi="Times New Roman" w:cs="Times New Roman"/>
          <w:sz w:val="28"/>
          <w:szCs w:val="28"/>
        </w:rPr>
      </w:pPr>
      <w:r w:rsidRPr="008C0DF7">
        <w:rPr>
          <w:rFonts w:ascii="Times New Roman" w:hAnsi="Times New Roman" w:cs="Times New Roman"/>
          <w:sz w:val="28"/>
          <w:szCs w:val="28"/>
        </w:rPr>
        <w:t xml:space="preserve">4. Установить: </w:t>
      </w:r>
    </w:p>
    <w:p w:rsidR="00DC722C" w:rsidRPr="008C0DF7" w:rsidRDefault="00DC722C" w:rsidP="00DC722C">
      <w:pPr>
        <w:pStyle w:val="ConsPlusNormal"/>
        <w:widowControl/>
        <w:ind w:firstLine="709"/>
        <w:jc w:val="both"/>
        <w:rPr>
          <w:rFonts w:ascii="Times New Roman" w:hAnsi="Times New Roman" w:cs="Times New Roman"/>
          <w:sz w:val="28"/>
          <w:szCs w:val="28"/>
        </w:rPr>
      </w:pPr>
      <w:r w:rsidRPr="008C0DF7">
        <w:rPr>
          <w:rFonts w:ascii="Times New Roman" w:hAnsi="Times New Roman" w:cs="Times New Roman"/>
          <w:sz w:val="28"/>
          <w:szCs w:val="28"/>
        </w:rPr>
        <w:t>- дату начала приема заявок на участие в аукционе – 19 декабря 2022  года;</w:t>
      </w:r>
    </w:p>
    <w:p w:rsidR="00DC722C" w:rsidRPr="006D7F97" w:rsidRDefault="00DC722C" w:rsidP="00DC722C">
      <w:pPr>
        <w:pStyle w:val="ConsPlusNormal"/>
        <w:widowControl/>
        <w:ind w:firstLine="709"/>
        <w:jc w:val="both"/>
        <w:rPr>
          <w:rFonts w:ascii="Times New Roman" w:hAnsi="Times New Roman" w:cs="Times New Roman"/>
          <w:sz w:val="28"/>
          <w:szCs w:val="28"/>
        </w:rPr>
      </w:pPr>
      <w:r w:rsidRPr="008C0DF7">
        <w:rPr>
          <w:rFonts w:ascii="Times New Roman" w:hAnsi="Times New Roman" w:cs="Times New Roman"/>
          <w:sz w:val="28"/>
          <w:szCs w:val="28"/>
        </w:rPr>
        <w:t xml:space="preserve">- дату окончания </w:t>
      </w:r>
      <w:r w:rsidRPr="006D7F97">
        <w:rPr>
          <w:rFonts w:ascii="Times New Roman" w:hAnsi="Times New Roman" w:cs="Times New Roman"/>
          <w:sz w:val="28"/>
          <w:szCs w:val="28"/>
        </w:rPr>
        <w:t>приема заявок на участие в аукционе – 11 января  2023  года;</w:t>
      </w:r>
    </w:p>
    <w:p w:rsidR="00DC722C" w:rsidRPr="006D7F97" w:rsidRDefault="00DC722C" w:rsidP="00DC722C">
      <w:pPr>
        <w:pStyle w:val="ConsPlusNormal"/>
        <w:widowControl/>
        <w:ind w:firstLine="709"/>
        <w:jc w:val="both"/>
        <w:rPr>
          <w:rFonts w:ascii="Times New Roman" w:hAnsi="Times New Roman" w:cs="Times New Roman"/>
          <w:sz w:val="28"/>
          <w:szCs w:val="28"/>
        </w:rPr>
      </w:pPr>
      <w:r w:rsidRPr="006D7F97">
        <w:rPr>
          <w:rFonts w:ascii="Times New Roman" w:hAnsi="Times New Roman" w:cs="Times New Roman"/>
          <w:sz w:val="28"/>
          <w:szCs w:val="28"/>
        </w:rPr>
        <w:t>- время и место приема заявок - рабочие дни с 09.00 до 17.00 по адресу: Пинежский район, село Карпогоры, улица Федора Абрамова, дом 43а, каб.№14. Контактные телефоны: 22478;</w:t>
      </w:r>
    </w:p>
    <w:p w:rsidR="00DC722C" w:rsidRPr="006D7F97" w:rsidRDefault="00DC722C" w:rsidP="00DC722C">
      <w:pPr>
        <w:pStyle w:val="ConsPlusNormal"/>
        <w:widowControl/>
        <w:ind w:firstLine="709"/>
        <w:jc w:val="both"/>
        <w:rPr>
          <w:rFonts w:ascii="Times New Roman" w:hAnsi="Times New Roman" w:cs="Times New Roman"/>
          <w:sz w:val="28"/>
          <w:szCs w:val="28"/>
        </w:rPr>
      </w:pPr>
      <w:r w:rsidRPr="006D7F97">
        <w:rPr>
          <w:rFonts w:ascii="Times New Roman" w:hAnsi="Times New Roman" w:cs="Times New Roman"/>
          <w:sz w:val="28"/>
          <w:szCs w:val="28"/>
        </w:rPr>
        <w:t>- дату, время и место определения участников аукциона – 12 января 2023 года в 10 час.00 мин.  по адресу: Пинежский район, село Карпогоры, Федора Абрамова, дом 43а;</w:t>
      </w:r>
    </w:p>
    <w:p w:rsidR="00DC722C" w:rsidRPr="006D7F97" w:rsidRDefault="00DC722C" w:rsidP="00DC722C">
      <w:pPr>
        <w:pStyle w:val="ConsPlusNormal"/>
        <w:widowControl/>
        <w:ind w:firstLine="709"/>
        <w:jc w:val="both"/>
        <w:rPr>
          <w:rFonts w:ascii="Times New Roman" w:hAnsi="Times New Roman" w:cs="Times New Roman"/>
          <w:sz w:val="28"/>
          <w:szCs w:val="28"/>
        </w:rPr>
      </w:pPr>
      <w:r w:rsidRPr="006D7F97">
        <w:rPr>
          <w:rFonts w:ascii="Times New Roman" w:hAnsi="Times New Roman" w:cs="Times New Roman"/>
          <w:sz w:val="28"/>
          <w:szCs w:val="28"/>
        </w:rPr>
        <w:t>- дату, время и место проведения аукциона – 20 января 2023 года в 10 часов по московскому времени, по адресу: Пинежский район, село Карпогоры, улица Федора Абрамова,  дом 43а;</w:t>
      </w:r>
    </w:p>
    <w:p w:rsidR="00DC722C" w:rsidRPr="006D7F97" w:rsidRDefault="00DC722C" w:rsidP="00DC722C">
      <w:pPr>
        <w:pStyle w:val="ConsPlusNormal"/>
        <w:widowControl/>
        <w:ind w:firstLine="709"/>
        <w:jc w:val="both"/>
        <w:rPr>
          <w:rFonts w:ascii="Times New Roman" w:hAnsi="Times New Roman" w:cs="Times New Roman"/>
          <w:sz w:val="28"/>
          <w:szCs w:val="28"/>
        </w:rPr>
      </w:pPr>
      <w:r w:rsidRPr="006D7F97">
        <w:rPr>
          <w:rFonts w:ascii="Times New Roman" w:hAnsi="Times New Roman" w:cs="Times New Roman"/>
          <w:sz w:val="28"/>
          <w:szCs w:val="28"/>
        </w:rPr>
        <w:t xml:space="preserve">5. Для участия в аукционе заявитель должен предоставить организатору торгов заявку, по установленной форме с указанием реквизитов счета для возврата задатка и платежный документ с отметкой о перечислении задатка. </w:t>
      </w:r>
    </w:p>
    <w:p w:rsidR="00DC722C" w:rsidRPr="006D7F97" w:rsidRDefault="00DC722C" w:rsidP="00DC722C">
      <w:pPr>
        <w:pStyle w:val="ConsPlusNormal"/>
        <w:widowControl/>
        <w:ind w:firstLine="709"/>
        <w:jc w:val="both"/>
        <w:rPr>
          <w:rFonts w:ascii="Times New Roman" w:hAnsi="Times New Roman" w:cs="Times New Roman"/>
          <w:sz w:val="28"/>
          <w:szCs w:val="28"/>
        </w:rPr>
      </w:pPr>
      <w:r w:rsidRPr="006D7F97">
        <w:rPr>
          <w:rFonts w:ascii="Times New Roman" w:hAnsi="Times New Roman" w:cs="Times New Roman"/>
          <w:sz w:val="28"/>
          <w:szCs w:val="28"/>
        </w:rPr>
        <w:t>Задаток должен поступить на указанный счет не позднее 17.00 часов 11 января 2023 г.</w:t>
      </w:r>
    </w:p>
    <w:p w:rsidR="00DC722C" w:rsidRPr="006D7F97" w:rsidRDefault="00DC722C" w:rsidP="00DC722C">
      <w:pPr>
        <w:autoSpaceDE w:val="0"/>
        <w:autoSpaceDN w:val="0"/>
        <w:adjustRightInd w:val="0"/>
        <w:ind w:firstLine="709"/>
        <w:jc w:val="both"/>
        <w:rPr>
          <w:szCs w:val="28"/>
        </w:rPr>
      </w:pPr>
      <w:r w:rsidRPr="006D7F97">
        <w:rPr>
          <w:szCs w:val="28"/>
        </w:rPr>
        <w:t xml:space="preserve">6. Организатор аукциона вправе отказаться от проведения аукциона не </w:t>
      </w:r>
      <w:proofErr w:type="gramStart"/>
      <w:r w:rsidRPr="006D7F97">
        <w:rPr>
          <w:szCs w:val="28"/>
        </w:rPr>
        <w:t>позднее</w:t>
      </w:r>
      <w:proofErr w:type="gramEnd"/>
      <w:r w:rsidRPr="006D7F97">
        <w:rPr>
          <w:szCs w:val="28"/>
        </w:rPr>
        <w:t xml:space="preserve"> чем за пятнадцать дней до дня проведения аукциона.</w:t>
      </w:r>
    </w:p>
    <w:p w:rsidR="00DC722C" w:rsidRPr="000F320C" w:rsidRDefault="00DC722C" w:rsidP="00DC722C">
      <w:pPr>
        <w:widowControl w:val="0"/>
        <w:autoSpaceDE w:val="0"/>
        <w:autoSpaceDN w:val="0"/>
        <w:adjustRightInd w:val="0"/>
        <w:ind w:firstLine="709"/>
        <w:jc w:val="both"/>
        <w:rPr>
          <w:szCs w:val="28"/>
        </w:rPr>
      </w:pPr>
      <w:proofErr w:type="gramStart"/>
      <w:r w:rsidRPr="000F320C">
        <w:rPr>
          <w:szCs w:val="28"/>
        </w:rPr>
        <w:t xml:space="preserve">Сообщение об отказе в проведении аукциона также размещается на официальном информационном Интернет </w:t>
      </w:r>
      <w:r w:rsidRPr="000F320C">
        <w:rPr>
          <w:kern w:val="2"/>
          <w:szCs w:val="28"/>
        </w:rPr>
        <w:t>сайте а</w:t>
      </w:r>
      <w:r w:rsidRPr="000F320C">
        <w:rPr>
          <w:szCs w:val="28"/>
        </w:rPr>
        <w:t xml:space="preserve">дминистрации МО «Пинежский район» </w:t>
      </w:r>
      <w:r w:rsidRPr="000F320C">
        <w:rPr>
          <w:kern w:val="2"/>
          <w:szCs w:val="28"/>
        </w:rPr>
        <w:t xml:space="preserve"> </w:t>
      </w:r>
      <w:hyperlink r:id="rId14" w:history="1">
        <w:proofErr w:type="gramEnd"/>
        <w:r w:rsidRPr="000F320C">
          <w:rPr>
            <w:rStyle w:val="aa"/>
            <w:kern w:val="2"/>
            <w:szCs w:val="28"/>
          </w:rPr>
          <w:t>www.pinezhye.ru</w:t>
        </w:r>
        <w:proofErr w:type="gramStart"/>
      </w:hyperlink>
      <w:r w:rsidRPr="000F320C">
        <w:rPr>
          <w:kern w:val="2"/>
          <w:szCs w:val="28"/>
        </w:rPr>
        <w:t xml:space="preserve"> и </w:t>
      </w:r>
      <w:r w:rsidRPr="000F320C">
        <w:rPr>
          <w:szCs w:val="28"/>
        </w:rPr>
        <w:t xml:space="preserve">на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proofErr w:type="spellStart"/>
      <w:r w:rsidRPr="000F320C">
        <w:rPr>
          <w:szCs w:val="28"/>
        </w:rPr>
        <w:t>www.torgi.gov.ru</w:t>
      </w:r>
      <w:proofErr w:type="spellEnd"/>
      <w:r w:rsidRPr="000F320C">
        <w:rPr>
          <w:szCs w:val="28"/>
        </w:rPr>
        <w:t>, не позднее дня, следующего за днем принятия решения об отказе в проведении аукциона.</w:t>
      </w:r>
      <w:proofErr w:type="gramEnd"/>
      <w:r w:rsidRPr="000F320C">
        <w:rPr>
          <w:szCs w:val="28"/>
        </w:rPr>
        <w:t xml:space="preserve"> Организатор аукциона в течение трех дней обязан известить участников аукциона о своем отказе в проведен</w:t>
      </w:r>
      <w:proofErr w:type="gramStart"/>
      <w:r w:rsidRPr="000F320C">
        <w:rPr>
          <w:szCs w:val="28"/>
        </w:rPr>
        <w:t>ии ау</w:t>
      </w:r>
      <w:proofErr w:type="gramEnd"/>
      <w:r w:rsidRPr="000F320C">
        <w:rPr>
          <w:szCs w:val="28"/>
        </w:rPr>
        <w:t>кциона и возвратить участникам аукциона внесенные задатки.</w:t>
      </w:r>
    </w:p>
    <w:p w:rsidR="00DC722C" w:rsidRPr="000F320C" w:rsidRDefault="00DC722C" w:rsidP="00DC722C">
      <w:pPr>
        <w:pStyle w:val="ConsPlusNormal"/>
        <w:widowControl/>
        <w:ind w:firstLine="709"/>
        <w:jc w:val="both"/>
        <w:rPr>
          <w:rFonts w:ascii="Times New Roman" w:hAnsi="Times New Roman" w:cs="Times New Roman"/>
          <w:sz w:val="28"/>
          <w:szCs w:val="28"/>
        </w:rPr>
      </w:pPr>
      <w:r w:rsidRPr="000F320C">
        <w:rPr>
          <w:rFonts w:ascii="Times New Roman" w:hAnsi="Times New Roman" w:cs="Times New Roman"/>
          <w:sz w:val="28"/>
          <w:szCs w:val="28"/>
        </w:rPr>
        <w:t>7. Аукцион, открытый по форме подачи предложений о цене, проводится в следующем порядке:</w:t>
      </w:r>
    </w:p>
    <w:p w:rsidR="00DC722C" w:rsidRPr="00BB7954" w:rsidRDefault="00DC722C" w:rsidP="00DC722C">
      <w:pPr>
        <w:widowControl w:val="0"/>
        <w:autoSpaceDE w:val="0"/>
        <w:autoSpaceDN w:val="0"/>
        <w:adjustRightInd w:val="0"/>
        <w:ind w:firstLine="709"/>
        <w:jc w:val="both"/>
        <w:rPr>
          <w:szCs w:val="28"/>
        </w:rPr>
      </w:pPr>
      <w:r w:rsidRPr="00BB7954">
        <w:rPr>
          <w:szCs w:val="28"/>
        </w:rPr>
        <w:t>а) аукцион ведет аукционист;</w:t>
      </w:r>
    </w:p>
    <w:p w:rsidR="00DC722C" w:rsidRPr="00BB7954" w:rsidRDefault="00DC722C" w:rsidP="00DC722C">
      <w:pPr>
        <w:widowControl w:val="0"/>
        <w:autoSpaceDE w:val="0"/>
        <w:autoSpaceDN w:val="0"/>
        <w:adjustRightInd w:val="0"/>
        <w:ind w:firstLine="709"/>
        <w:jc w:val="both"/>
        <w:rPr>
          <w:szCs w:val="28"/>
        </w:rPr>
      </w:pPr>
      <w:r w:rsidRPr="00BB7954">
        <w:rPr>
          <w:szCs w:val="28"/>
        </w:rPr>
        <w:lastRenderedPageBreak/>
        <w:t>б) аукцион начинается с оглашения аукционистом наименования, основных характеристик и начальной цены, "шага аукциона" и порядка проведения аукциона.</w:t>
      </w:r>
    </w:p>
    <w:p w:rsidR="00DC722C" w:rsidRPr="00BB7954" w:rsidRDefault="00DC722C" w:rsidP="00DC722C">
      <w:pPr>
        <w:widowControl w:val="0"/>
        <w:autoSpaceDE w:val="0"/>
        <w:autoSpaceDN w:val="0"/>
        <w:adjustRightInd w:val="0"/>
        <w:ind w:firstLine="709"/>
        <w:jc w:val="both"/>
        <w:rPr>
          <w:szCs w:val="28"/>
        </w:rPr>
      </w:pPr>
      <w:r w:rsidRPr="00BB7954">
        <w:rPr>
          <w:szCs w:val="28"/>
        </w:rPr>
        <w:t>в) участникам аукциона выдаются пронумерованные билеты, которые они поднимают после оглашения аукционистом начальной цены и каждой очередной цены в случае, если готовы заключить договор купли-продажи в соответствии с этим размером цены;</w:t>
      </w:r>
    </w:p>
    <w:p w:rsidR="00DC722C" w:rsidRPr="00BB7954" w:rsidRDefault="00DC722C" w:rsidP="00DC722C">
      <w:pPr>
        <w:widowControl w:val="0"/>
        <w:autoSpaceDE w:val="0"/>
        <w:autoSpaceDN w:val="0"/>
        <w:adjustRightInd w:val="0"/>
        <w:ind w:firstLine="709"/>
        <w:jc w:val="both"/>
        <w:rPr>
          <w:szCs w:val="28"/>
        </w:rPr>
      </w:pPr>
      <w:r w:rsidRPr="00BB7954">
        <w:rPr>
          <w:szCs w:val="28"/>
        </w:rPr>
        <w:t>г) каждую последующий размер цены аукционист назначает путем увеличения текущего размера цены на "шаг аукциона". После объявления очередного размера цены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цены в соответствии с "шагом аукциона";</w:t>
      </w:r>
    </w:p>
    <w:p w:rsidR="00DC722C" w:rsidRPr="00BB7954" w:rsidRDefault="00DC722C" w:rsidP="00DC722C">
      <w:pPr>
        <w:widowControl w:val="0"/>
        <w:autoSpaceDE w:val="0"/>
        <w:autoSpaceDN w:val="0"/>
        <w:adjustRightInd w:val="0"/>
        <w:ind w:firstLine="709"/>
        <w:jc w:val="both"/>
        <w:rPr>
          <w:szCs w:val="28"/>
        </w:rPr>
      </w:pPr>
      <w:proofErr w:type="spellStart"/>
      <w:r w:rsidRPr="00BB7954">
        <w:rPr>
          <w:szCs w:val="28"/>
        </w:rPr>
        <w:t>д</w:t>
      </w:r>
      <w:proofErr w:type="spellEnd"/>
      <w:r w:rsidRPr="00BB7954">
        <w:rPr>
          <w:szCs w:val="28"/>
        </w:rPr>
        <w:t>) при отсутствии участников аукциона, готовых заключить договор купли-продажи в соответствии с названным аукционистом размером цены, аукционист повторяет этот размер цены 3 раза.</w:t>
      </w:r>
    </w:p>
    <w:p w:rsidR="00DC722C" w:rsidRPr="00BB7954" w:rsidRDefault="00DC722C" w:rsidP="00DC722C">
      <w:pPr>
        <w:widowControl w:val="0"/>
        <w:autoSpaceDE w:val="0"/>
        <w:autoSpaceDN w:val="0"/>
        <w:adjustRightInd w:val="0"/>
        <w:ind w:firstLine="709"/>
        <w:jc w:val="both"/>
        <w:rPr>
          <w:szCs w:val="28"/>
        </w:rPr>
      </w:pPr>
      <w:r w:rsidRPr="00BB7954">
        <w:rPr>
          <w:szCs w:val="28"/>
        </w:rPr>
        <w:t>Если после троекратного объявления очередного размера цены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DC722C" w:rsidRPr="00BB7954" w:rsidRDefault="00DC722C" w:rsidP="00DC722C">
      <w:pPr>
        <w:widowControl w:val="0"/>
        <w:autoSpaceDE w:val="0"/>
        <w:autoSpaceDN w:val="0"/>
        <w:adjustRightInd w:val="0"/>
        <w:ind w:firstLine="709"/>
        <w:jc w:val="both"/>
        <w:rPr>
          <w:szCs w:val="28"/>
        </w:rPr>
      </w:pPr>
      <w:r w:rsidRPr="00BB7954">
        <w:rPr>
          <w:szCs w:val="28"/>
        </w:rPr>
        <w:t>е) по завершен</w:t>
      </w:r>
      <w:proofErr w:type="gramStart"/>
      <w:r w:rsidRPr="00BB7954">
        <w:rPr>
          <w:szCs w:val="28"/>
        </w:rPr>
        <w:t>ии ау</w:t>
      </w:r>
      <w:proofErr w:type="gramEnd"/>
      <w:r w:rsidRPr="00BB7954">
        <w:rPr>
          <w:szCs w:val="28"/>
        </w:rPr>
        <w:t>кциона аукционист объявляет о продаже, называет размер цены и номер билета победителя аукциона.</w:t>
      </w:r>
    </w:p>
    <w:p w:rsidR="00DC722C" w:rsidRPr="00BB7954" w:rsidRDefault="00DC722C" w:rsidP="00DC722C">
      <w:pPr>
        <w:widowControl w:val="0"/>
        <w:autoSpaceDE w:val="0"/>
        <w:autoSpaceDN w:val="0"/>
        <w:adjustRightInd w:val="0"/>
        <w:ind w:firstLine="709"/>
        <w:jc w:val="both"/>
        <w:rPr>
          <w:szCs w:val="28"/>
        </w:rPr>
      </w:pPr>
      <w:r w:rsidRPr="00BB7954">
        <w:rPr>
          <w:szCs w:val="28"/>
        </w:rPr>
        <w:t>Победителем аукциона признается лицо, предложившее наибольшую цену.</w:t>
      </w:r>
    </w:p>
    <w:p w:rsidR="00DC722C" w:rsidRPr="00BB7954" w:rsidRDefault="00DC722C" w:rsidP="00DC722C">
      <w:pPr>
        <w:pStyle w:val="ConsPlusNormal"/>
        <w:widowControl/>
        <w:ind w:firstLine="709"/>
        <w:jc w:val="both"/>
        <w:rPr>
          <w:rFonts w:ascii="Times New Roman" w:hAnsi="Times New Roman" w:cs="Times New Roman"/>
          <w:sz w:val="28"/>
          <w:szCs w:val="28"/>
        </w:rPr>
      </w:pPr>
      <w:r w:rsidRPr="00BB7954">
        <w:rPr>
          <w:rFonts w:ascii="Times New Roman" w:hAnsi="Times New Roman" w:cs="Times New Roman"/>
          <w:sz w:val="28"/>
          <w:szCs w:val="28"/>
        </w:rPr>
        <w:t xml:space="preserve">Результаты аукциона оформляются протоколом, который подписывается Организатором аукциона и победителем аукциона в день проведения аукциона. </w:t>
      </w:r>
    </w:p>
    <w:p w:rsidR="00DC722C" w:rsidRPr="00BB7954" w:rsidRDefault="00DC722C" w:rsidP="00DC722C">
      <w:pPr>
        <w:widowControl w:val="0"/>
        <w:autoSpaceDE w:val="0"/>
        <w:autoSpaceDN w:val="0"/>
        <w:adjustRightInd w:val="0"/>
        <w:ind w:firstLine="709"/>
        <w:jc w:val="both"/>
        <w:rPr>
          <w:szCs w:val="28"/>
        </w:rPr>
      </w:pPr>
      <w:r w:rsidRPr="00BB7954">
        <w:rPr>
          <w:szCs w:val="28"/>
        </w:rPr>
        <w:t>Протокол о результатах торгов является основанием для заключения с победителем торгов договора купли-продажи земельного участка.</w:t>
      </w:r>
    </w:p>
    <w:p w:rsidR="00DC722C" w:rsidRPr="00BB7954" w:rsidRDefault="00DC722C" w:rsidP="00DC722C">
      <w:pPr>
        <w:widowControl w:val="0"/>
        <w:autoSpaceDE w:val="0"/>
        <w:autoSpaceDN w:val="0"/>
        <w:adjustRightInd w:val="0"/>
        <w:ind w:firstLine="709"/>
        <w:jc w:val="both"/>
        <w:rPr>
          <w:szCs w:val="28"/>
        </w:rPr>
      </w:pPr>
      <w:r w:rsidRPr="00BB7954">
        <w:rPr>
          <w:szCs w:val="28"/>
        </w:rPr>
        <w:t>Договор подлежит заключению в срок не позднее 5 дней со дня подписания протокола.</w:t>
      </w:r>
    </w:p>
    <w:p w:rsidR="00DC722C" w:rsidRPr="00BB7954" w:rsidRDefault="00DC722C" w:rsidP="00DC722C">
      <w:pPr>
        <w:ind w:firstLine="709"/>
        <w:jc w:val="both"/>
        <w:rPr>
          <w:szCs w:val="28"/>
        </w:rPr>
      </w:pPr>
      <w:r w:rsidRPr="00BB7954">
        <w:rPr>
          <w:szCs w:val="28"/>
        </w:rPr>
        <w:t>8. Извещение о проведении данного аукциона разместить:</w:t>
      </w:r>
    </w:p>
    <w:p w:rsidR="00DC722C" w:rsidRPr="000F320C" w:rsidRDefault="00DC722C" w:rsidP="00DC722C">
      <w:pPr>
        <w:ind w:firstLine="709"/>
        <w:jc w:val="both"/>
        <w:rPr>
          <w:szCs w:val="28"/>
        </w:rPr>
      </w:pPr>
      <w:r w:rsidRPr="00BB7954">
        <w:rPr>
          <w:szCs w:val="28"/>
        </w:rPr>
        <w:t xml:space="preserve">- на официальном информационном Интернет </w:t>
      </w:r>
      <w:r w:rsidRPr="00BB7954">
        <w:rPr>
          <w:kern w:val="2"/>
          <w:szCs w:val="28"/>
        </w:rPr>
        <w:t>сайте а</w:t>
      </w:r>
      <w:r w:rsidRPr="00BB7954">
        <w:rPr>
          <w:szCs w:val="28"/>
        </w:rPr>
        <w:t xml:space="preserve">дминистрации МО «Пинежский район» </w:t>
      </w:r>
      <w:proofErr w:type="spellStart"/>
      <w:r w:rsidRPr="000F320C">
        <w:rPr>
          <w:kern w:val="2"/>
          <w:szCs w:val="28"/>
        </w:rPr>
        <w:t>www.pinezhye.ru</w:t>
      </w:r>
      <w:proofErr w:type="spellEnd"/>
      <w:r w:rsidRPr="000F320C">
        <w:rPr>
          <w:kern w:val="2"/>
          <w:szCs w:val="28"/>
        </w:rPr>
        <w:t>;</w:t>
      </w:r>
    </w:p>
    <w:p w:rsidR="00DC722C" w:rsidRPr="000F320C" w:rsidRDefault="00DC722C" w:rsidP="00DC722C">
      <w:pPr>
        <w:pStyle w:val="ConsNormal"/>
        <w:widowControl/>
        <w:ind w:right="0" w:firstLine="709"/>
        <w:jc w:val="both"/>
        <w:rPr>
          <w:rFonts w:ascii="Times New Roman" w:hAnsi="Times New Roman"/>
          <w:sz w:val="28"/>
          <w:szCs w:val="28"/>
        </w:rPr>
      </w:pPr>
      <w:r w:rsidRPr="000F320C">
        <w:rPr>
          <w:rFonts w:ascii="Times New Roman" w:hAnsi="Times New Roman"/>
          <w:sz w:val="28"/>
          <w:szCs w:val="28"/>
        </w:rPr>
        <w:t xml:space="preserve">- на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proofErr w:type="spellStart"/>
      <w:r w:rsidRPr="00DC722C">
        <w:rPr>
          <w:rFonts w:ascii="Times New Roman" w:hAnsi="Times New Roman"/>
          <w:sz w:val="28"/>
          <w:szCs w:val="28"/>
        </w:rPr>
        <w:t>www.torgi.gov.ru</w:t>
      </w:r>
      <w:proofErr w:type="spellEnd"/>
      <w:r w:rsidRPr="000F320C">
        <w:rPr>
          <w:rFonts w:ascii="Times New Roman" w:hAnsi="Times New Roman"/>
          <w:sz w:val="28"/>
          <w:szCs w:val="28"/>
        </w:rPr>
        <w:t>;</w:t>
      </w:r>
    </w:p>
    <w:p w:rsidR="00DC722C" w:rsidRPr="006D7F97" w:rsidRDefault="00DC722C" w:rsidP="00DC722C">
      <w:pPr>
        <w:pStyle w:val="ConsNormal"/>
        <w:widowControl/>
        <w:ind w:right="0" w:firstLine="709"/>
        <w:jc w:val="both"/>
        <w:rPr>
          <w:rFonts w:ascii="Times New Roman" w:hAnsi="Times New Roman"/>
          <w:sz w:val="28"/>
          <w:szCs w:val="28"/>
        </w:rPr>
      </w:pPr>
      <w:r w:rsidRPr="000F320C">
        <w:rPr>
          <w:rFonts w:ascii="Times New Roman" w:hAnsi="Times New Roman"/>
          <w:sz w:val="28"/>
          <w:szCs w:val="28"/>
        </w:rPr>
        <w:t>8. Опубликовать Извещение о проведении</w:t>
      </w:r>
      <w:r w:rsidRPr="006D7F97">
        <w:rPr>
          <w:rFonts w:ascii="Times New Roman" w:hAnsi="Times New Roman"/>
          <w:sz w:val="28"/>
          <w:szCs w:val="28"/>
        </w:rPr>
        <w:t xml:space="preserve"> данного аукциона в Информационном вестнике Пинежск</w:t>
      </w:r>
      <w:r>
        <w:rPr>
          <w:rFonts w:ascii="Times New Roman" w:hAnsi="Times New Roman"/>
          <w:sz w:val="28"/>
          <w:szCs w:val="28"/>
        </w:rPr>
        <w:t xml:space="preserve">ого </w:t>
      </w:r>
      <w:r w:rsidRPr="006D7F97">
        <w:rPr>
          <w:rFonts w:ascii="Times New Roman" w:hAnsi="Times New Roman"/>
          <w:sz w:val="28"/>
          <w:szCs w:val="28"/>
        </w:rPr>
        <w:t>муниципальн</w:t>
      </w:r>
      <w:r>
        <w:rPr>
          <w:rFonts w:ascii="Times New Roman" w:hAnsi="Times New Roman"/>
          <w:sz w:val="28"/>
          <w:szCs w:val="28"/>
        </w:rPr>
        <w:t xml:space="preserve">ого </w:t>
      </w:r>
      <w:r w:rsidRPr="006D7F97">
        <w:rPr>
          <w:rFonts w:ascii="Times New Roman" w:hAnsi="Times New Roman"/>
          <w:sz w:val="28"/>
          <w:szCs w:val="28"/>
        </w:rPr>
        <w:t>район</w:t>
      </w:r>
      <w:r>
        <w:rPr>
          <w:rFonts w:ascii="Times New Roman" w:hAnsi="Times New Roman"/>
          <w:sz w:val="28"/>
          <w:szCs w:val="28"/>
        </w:rPr>
        <w:t>а Архангельской области</w:t>
      </w:r>
      <w:r w:rsidRPr="006D7F97">
        <w:rPr>
          <w:rFonts w:ascii="Times New Roman" w:hAnsi="Times New Roman"/>
          <w:kern w:val="2"/>
          <w:sz w:val="28"/>
          <w:szCs w:val="28"/>
        </w:rPr>
        <w:t>.</w:t>
      </w:r>
    </w:p>
    <w:p w:rsidR="00DC722C" w:rsidRPr="006D7F97" w:rsidRDefault="00DC722C" w:rsidP="00DC722C">
      <w:pPr>
        <w:pStyle w:val="ConsPlusNormal"/>
        <w:widowControl/>
        <w:ind w:firstLine="709"/>
        <w:jc w:val="both"/>
        <w:rPr>
          <w:rFonts w:ascii="Times New Roman" w:hAnsi="Times New Roman" w:cs="Times New Roman"/>
          <w:sz w:val="28"/>
          <w:szCs w:val="28"/>
        </w:rPr>
      </w:pPr>
    </w:p>
    <w:p w:rsidR="00DC722C" w:rsidRPr="006D7F97" w:rsidRDefault="00DC722C" w:rsidP="00DC722C">
      <w:pPr>
        <w:pStyle w:val="ConsPlusNormal"/>
        <w:widowControl/>
        <w:ind w:firstLine="709"/>
        <w:jc w:val="both"/>
        <w:rPr>
          <w:rFonts w:ascii="Times New Roman" w:hAnsi="Times New Roman" w:cs="Times New Roman"/>
          <w:sz w:val="28"/>
          <w:szCs w:val="28"/>
        </w:rPr>
      </w:pPr>
    </w:p>
    <w:p w:rsidR="00DC722C" w:rsidRPr="006D7F97" w:rsidRDefault="00DC722C" w:rsidP="00DC722C">
      <w:pPr>
        <w:pStyle w:val="ConsPlusNormal"/>
        <w:widowControl/>
        <w:jc w:val="both"/>
        <w:rPr>
          <w:rFonts w:ascii="Times New Roman" w:hAnsi="Times New Roman" w:cs="Times New Roman"/>
          <w:sz w:val="28"/>
          <w:szCs w:val="28"/>
        </w:rPr>
      </w:pPr>
    </w:p>
    <w:p w:rsidR="00DC722C" w:rsidRPr="006D7F97" w:rsidRDefault="00DC722C" w:rsidP="00DC722C">
      <w:pPr>
        <w:rPr>
          <w:szCs w:val="28"/>
        </w:rPr>
      </w:pPr>
      <w:r w:rsidRPr="006D7F97">
        <w:rPr>
          <w:szCs w:val="28"/>
        </w:rPr>
        <w:t xml:space="preserve">Глава Пинежского муниципального района                  </w:t>
      </w:r>
      <w:r>
        <w:rPr>
          <w:szCs w:val="28"/>
        </w:rPr>
        <w:t xml:space="preserve"> </w:t>
      </w:r>
      <w:r w:rsidRPr="006D7F97">
        <w:rPr>
          <w:szCs w:val="28"/>
        </w:rPr>
        <w:t xml:space="preserve">                 А.С. Чечулин</w:t>
      </w:r>
    </w:p>
    <w:p w:rsidR="00DC722C" w:rsidRPr="00E225F2" w:rsidRDefault="00DC722C" w:rsidP="00DC722C">
      <w:pPr>
        <w:jc w:val="center"/>
        <w:rPr>
          <w:b/>
          <w:szCs w:val="28"/>
        </w:rPr>
      </w:pPr>
      <w:r w:rsidRPr="00E225F2">
        <w:rPr>
          <w:b/>
          <w:szCs w:val="28"/>
        </w:rPr>
        <w:lastRenderedPageBreak/>
        <w:t xml:space="preserve">АДМИНИСТРАЦИЯ </w:t>
      </w:r>
    </w:p>
    <w:p w:rsidR="00DC722C" w:rsidRPr="00E225F2" w:rsidRDefault="00DC722C" w:rsidP="00DC722C">
      <w:pPr>
        <w:jc w:val="center"/>
        <w:rPr>
          <w:b/>
          <w:szCs w:val="28"/>
        </w:rPr>
      </w:pPr>
      <w:r w:rsidRPr="00E225F2">
        <w:rPr>
          <w:b/>
          <w:szCs w:val="28"/>
        </w:rPr>
        <w:t>ПИНЕЖСКОГО МУНИЦИПАЛЬНОГО РАЙОНА</w:t>
      </w:r>
    </w:p>
    <w:p w:rsidR="00DC722C" w:rsidRPr="00E225F2" w:rsidRDefault="00DC722C" w:rsidP="00DC722C">
      <w:pPr>
        <w:jc w:val="center"/>
        <w:rPr>
          <w:b/>
          <w:szCs w:val="28"/>
        </w:rPr>
      </w:pPr>
      <w:r w:rsidRPr="00E225F2">
        <w:rPr>
          <w:b/>
          <w:szCs w:val="28"/>
        </w:rPr>
        <w:t>АРХАНГЕЛЬСКОЙ ОБЛАСТИ</w:t>
      </w:r>
    </w:p>
    <w:p w:rsidR="00DC722C" w:rsidRPr="00E225F2" w:rsidRDefault="00DC722C" w:rsidP="00DC722C">
      <w:pPr>
        <w:jc w:val="center"/>
        <w:rPr>
          <w:b/>
          <w:szCs w:val="28"/>
        </w:rPr>
      </w:pPr>
    </w:p>
    <w:p w:rsidR="00DC722C" w:rsidRPr="00E225F2" w:rsidRDefault="00DC722C" w:rsidP="00DC722C">
      <w:pPr>
        <w:jc w:val="center"/>
        <w:rPr>
          <w:b/>
          <w:szCs w:val="28"/>
        </w:rPr>
      </w:pPr>
    </w:p>
    <w:p w:rsidR="00DC722C" w:rsidRPr="00E225F2" w:rsidRDefault="00DC722C" w:rsidP="00DC722C">
      <w:pPr>
        <w:jc w:val="center"/>
        <w:rPr>
          <w:b/>
          <w:szCs w:val="28"/>
        </w:rPr>
      </w:pPr>
      <w:proofErr w:type="gramStart"/>
      <w:r w:rsidRPr="00E225F2">
        <w:rPr>
          <w:b/>
          <w:szCs w:val="28"/>
        </w:rPr>
        <w:t>П</w:t>
      </w:r>
      <w:proofErr w:type="gramEnd"/>
      <w:r w:rsidRPr="00E225F2">
        <w:rPr>
          <w:b/>
          <w:szCs w:val="28"/>
        </w:rPr>
        <w:t xml:space="preserve"> О С Т А Н О В Л Е Н И Е</w:t>
      </w:r>
    </w:p>
    <w:p w:rsidR="00DC722C" w:rsidRPr="00E225F2" w:rsidRDefault="00DC722C" w:rsidP="00DC722C">
      <w:pPr>
        <w:jc w:val="center"/>
        <w:rPr>
          <w:szCs w:val="28"/>
        </w:rPr>
      </w:pPr>
    </w:p>
    <w:p w:rsidR="00DC722C" w:rsidRPr="00E225F2" w:rsidRDefault="00DC722C" w:rsidP="00DC722C">
      <w:pPr>
        <w:jc w:val="center"/>
        <w:rPr>
          <w:szCs w:val="28"/>
        </w:rPr>
      </w:pPr>
    </w:p>
    <w:p w:rsidR="00DC722C" w:rsidRPr="00E225F2" w:rsidRDefault="00DC722C" w:rsidP="00DC722C">
      <w:pPr>
        <w:jc w:val="center"/>
        <w:rPr>
          <w:szCs w:val="28"/>
        </w:rPr>
      </w:pPr>
      <w:r w:rsidRPr="00E225F2">
        <w:rPr>
          <w:szCs w:val="28"/>
        </w:rPr>
        <w:t xml:space="preserve">от </w:t>
      </w:r>
      <w:r>
        <w:rPr>
          <w:szCs w:val="28"/>
        </w:rPr>
        <w:t>16</w:t>
      </w:r>
      <w:r w:rsidRPr="00E225F2">
        <w:rPr>
          <w:szCs w:val="28"/>
        </w:rPr>
        <w:t xml:space="preserve"> декабря 2022 г. № </w:t>
      </w:r>
      <w:r>
        <w:rPr>
          <w:szCs w:val="28"/>
        </w:rPr>
        <w:t>1205</w:t>
      </w:r>
      <w:r w:rsidRPr="00E225F2">
        <w:rPr>
          <w:szCs w:val="28"/>
        </w:rPr>
        <w:t xml:space="preserve"> -</w:t>
      </w:r>
      <w:r>
        <w:rPr>
          <w:szCs w:val="28"/>
        </w:rPr>
        <w:t xml:space="preserve"> </w:t>
      </w:r>
      <w:r w:rsidRPr="00E225F2">
        <w:rPr>
          <w:szCs w:val="28"/>
        </w:rPr>
        <w:t>па</w:t>
      </w:r>
    </w:p>
    <w:p w:rsidR="00DC722C" w:rsidRPr="00E225F2" w:rsidRDefault="00DC722C" w:rsidP="00DC722C">
      <w:pPr>
        <w:jc w:val="center"/>
        <w:rPr>
          <w:szCs w:val="28"/>
        </w:rPr>
      </w:pPr>
    </w:p>
    <w:p w:rsidR="00DC722C" w:rsidRPr="00E225F2" w:rsidRDefault="00DC722C" w:rsidP="00DC722C">
      <w:pPr>
        <w:jc w:val="center"/>
        <w:rPr>
          <w:szCs w:val="28"/>
        </w:rPr>
      </w:pPr>
    </w:p>
    <w:p w:rsidR="00DC722C" w:rsidRPr="00E225F2" w:rsidRDefault="00DC722C" w:rsidP="00DC722C">
      <w:pPr>
        <w:jc w:val="center"/>
        <w:rPr>
          <w:sz w:val="20"/>
        </w:rPr>
      </w:pPr>
      <w:r w:rsidRPr="00E225F2">
        <w:rPr>
          <w:sz w:val="20"/>
        </w:rPr>
        <w:t>с. Карпогоры</w:t>
      </w:r>
    </w:p>
    <w:p w:rsidR="00DC722C" w:rsidRPr="00E225F2" w:rsidRDefault="00DC722C" w:rsidP="00DC722C">
      <w:pPr>
        <w:jc w:val="center"/>
        <w:rPr>
          <w:szCs w:val="28"/>
        </w:rPr>
      </w:pPr>
    </w:p>
    <w:p w:rsidR="00DC722C" w:rsidRPr="00E225F2" w:rsidRDefault="00DC722C" w:rsidP="00DC722C">
      <w:pPr>
        <w:jc w:val="center"/>
        <w:rPr>
          <w:szCs w:val="28"/>
        </w:rPr>
      </w:pPr>
    </w:p>
    <w:p w:rsidR="00DC722C" w:rsidRPr="00E225F2" w:rsidRDefault="00DC722C" w:rsidP="00DC722C">
      <w:pPr>
        <w:jc w:val="center"/>
        <w:rPr>
          <w:b/>
          <w:bCs/>
          <w:szCs w:val="28"/>
        </w:rPr>
      </w:pPr>
      <w:r w:rsidRPr="00E225F2">
        <w:rPr>
          <w:b/>
          <w:szCs w:val="28"/>
        </w:rPr>
        <w:t xml:space="preserve">О проведении 23 января 2023 года аукциона на </w:t>
      </w:r>
      <w:r w:rsidRPr="00E225F2">
        <w:rPr>
          <w:b/>
          <w:bCs/>
          <w:szCs w:val="28"/>
        </w:rPr>
        <w:t xml:space="preserve">право </w:t>
      </w:r>
    </w:p>
    <w:p w:rsidR="00DC722C" w:rsidRPr="00E225F2" w:rsidRDefault="00DC722C" w:rsidP="00DC722C">
      <w:pPr>
        <w:jc w:val="center"/>
        <w:rPr>
          <w:b/>
          <w:bCs/>
          <w:szCs w:val="28"/>
        </w:rPr>
      </w:pPr>
      <w:r w:rsidRPr="00E225F2">
        <w:rPr>
          <w:b/>
          <w:bCs/>
          <w:szCs w:val="28"/>
        </w:rPr>
        <w:t>заключения договоров аренды земельных участков</w:t>
      </w:r>
    </w:p>
    <w:p w:rsidR="00DC722C" w:rsidRPr="00E225F2" w:rsidRDefault="00DC722C" w:rsidP="00DC722C">
      <w:pPr>
        <w:jc w:val="center"/>
        <w:rPr>
          <w:szCs w:val="28"/>
        </w:rPr>
      </w:pPr>
    </w:p>
    <w:p w:rsidR="00DC722C" w:rsidRPr="00E225F2" w:rsidRDefault="00DC722C" w:rsidP="00DC722C">
      <w:pPr>
        <w:jc w:val="center"/>
        <w:rPr>
          <w:szCs w:val="28"/>
        </w:rPr>
      </w:pPr>
    </w:p>
    <w:p w:rsidR="00DC722C" w:rsidRPr="00E225F2" w:rsidRDefault="00DC722C" w:rsidP="00DC722C">
      <w:pPr>
        <w:jc w:val="center"/>
        <w:rPr>
          <w:szCs w:val="28"/>
        </w:rPr>
      </w:pPr>
    </w:p>
    <w:p w:rsidR="00DC722C" w:rsidRPr="00E225F2" w:rsidRDefault="00DC722C" w:rsidP="00DC722C">
      <w:pPr>
        <w:pStyle w:val="ConsNonformat"/>
        <w:widowControl/>
        <w:ind w:firstLine="709"/>
        <w:jc w:val="both"/>
        <w:rPr>
          <w:rFonts w:ascii="Times New Roman" w:hAnsi="Times New Roman" w:cs="Times New Roman"/>
          <w:sz w:val="28"/>
          <w:szCs w:val="28"/>
        </w:rPr>
      </w:pPr>
      <w:r w:rsidRPr="00E225F2">
        <w:rPr>
          <w:rFonts w:ascii="Times New Roman" w:hAnsi="Times New Roman" w:cs="Times New Roman"/>
          <w:sz w:val="28"/>
          <w:szCs w:val="28"/>
        </w:rPr>
        <w:t xml:space="preserve">В соответствии с Федеральным законом «О введении в действие Земельного кодекса Российской Федерации» от 25.10.2001 №137-ФЗ, статьи 39.11. Земельного кодекса Российской Федерации, на основании заявлений, Устава Пинежского муниципального района Архангельской области, администрация Пинежского муниципального района Архангельской области </w:t>
      </w:r>
    </w:p>
    <w:p w:rsidR="00DC722C" w:rsidRPr="00E225F2" w:rsidRDefault="00DC722C" w:rsidP="00DC722C">
      <w:pPr>
        <w:tabs>
          <w:tab w:val="left" w:pos="3435"/>
        </w:tabs>
        <w:ind w:firstLine="709"/>
        <w:rPr>
          <w:b/>
          <w:szCs w:val="28"/>
        </w:rPr>
      </w:pPr>
      <w:proofErr w:type="spellStart"/>
      <w:proofErr w:type="gramStart"/>
      <w:r w:rsidRPr="00E225F2">
        <w:rPr>
          <w:b/>
          <w:szCs w:val="28"/>
        </w:rPr>
        <w:t>п</w:t>
      </w:r>
      <w:proofErr w:type="spellEnd"/>
      <w:proofErr w:type="gramEnd"/>
      <w:r w:rsidRPr="00E225F2">
        <w:rPr>
          <w:b/>
          <w:szCs w:val="28"/>
        </w:rPr>
        <w:t xml:space="preserve"> о с т а </w:t>
      </w:r>
      <w:proofErr w:type="spellStart"/>
      <w:r w:rsidRPr="00E225F2">
        <w:rPr>
          <w:b/>
          <w:szCs w:val="28"/>
        </w:rPr>
        <w:t>н</w:t>
      </w:r>
      <w:proofErr w:type="spellEnd"/>
      <w:r w:rsidRPr="00E225F2">
        <w:rPr>
          <w:b/>
          <w:szCs w:val="28"/>
        </w:rPr>
        <w:t xml:space="preserve"> о в л я е т:</w:t>
      </w:r>
    </w:p>
    <w:p w:rsidR="00DC722C" w:rsidRPr="00E225F2" w:rsidRDefault="00DC722C" w:rsidP="00184492">
      <w:pPr>
        <w:pStyle w:val="ab"/>
        <w:ind w:firstLine="709"/>
        <w:jc w:val="both"/>
      </w:pPr>
      <w:r w:rsidRPr="00E225F2">
        <w:t xml:space="preserve">1. Провести 23 января 2023 года открытый по составу участников и по форме подачи заявок аукцион на право </w:t>
      </w:r>
      <w:r w:rsidRPr="00E225F2">
        <w:rPr>
          <w:bCs/>
        </w:rPr>
        <w:t xml:space="preserve">заключения договоров аренды </w:t>
      </w:r>
      <w:r w:rsidRPr="00E225F2">
        <w:t>(далее – аукцион):</w:t>
      </w:r>
    </w:p>
    <w:p w:rsidR="00DC722C" w:rsidRPr="00E225F2" w:rsidRDefault="00DC722C" w:rsidP="00DC722C">
      <w:pPr>
        <w:widowControl w:val="0"/>
        <w:autoSpaceDE w:val="0"/>
        <w:autoSpaceDN w:val="0"/>
        <w:adjustRightInd w:val="0"/>
        <w:ind w:firstLine="709"/>
        <w:jc w:val="both"/>
        <w:rPr>
          <w:szCs w:val="28"/>
        </w:rPr>
      </w:pPr>
      <w:r w:rsidRPr="00E225F2">
        <w:rPr>
          <w:b/>
          <w:bCs/>
          <w:szCs w:val="28"/>
        </w:rPr>
        <w:t xml:space="preserve">- </w:t>
      </w:r>
      <w:r w:rsidRPr="00E225F2">
        <w:rPr>
          <w:bCs/>
          <w:szCs w:val="28"/>
        </w:rPr>
        <w:t xml:space="preserve">лота № 1 – </w:t>
      </w:r>
      <w:r w:rsidRPr="00E225F2">
        <w:rPr>
          <w:szCs w:val="28"/>
        </w:rPr>
        <w:t>земельного участка, с кадастровым номером 29:14:142001:587, адрес: местоположение установлено относительно ориентира, расположенного в границах участка - жилой дом, расположенного за пределами участка, примерно в 125 метрах по направлению на юго-запад. Адрес ориентира: Архангельская область, Пинежский район, муниципальное образование "Пинежское", поселок Пинега, улица Быстрова, дом 21Б, площадью 6400 кв. м., категория земель: земли населённых пунктов, разрешенное использование: для скотоводства;</w:t>
      </w:r>
    </w:p>
    <w:p w:rsidR="00DC722C" w:rsidRPr="00E225F2" w:rsidRDefault="00DC722C" w:rsidP="00DC722C">
      <w:pPr>
        <w:widowControl w:val="0"/>
        <w:autoSpaceDE w:val="0"/>
        <w:autoSpaceDN w:val="0"/>
        <w:adjustRightInd w:val="0"/>
        <w:ind w:firstLine="709"/>
        <w:jc w:val="both"/>
        <w:rPr>
          <w:szCs w:val="28"/>
        </w:rPr>
      </w:pPr>
      <w:r w:rsidRPr="00E225F2">
        <w:rPr>
          <w:b/>
          <w:bCs/>
          <w:szCs w:val="28"/>
        </w:rPr>
        <w:t xml:space="preserve">- </w:t>
      </w:r>
      <w:r w:rsidRPr="00E225F2">
        <w:rPr>
          <w:bCs/>
          <w:szCs w:val="28"/>
        </w:rPr>
        <w:t xml:space="preserve">лота № 2 – </w:t>
      </w:r>
      <w:r w:rsidRPr="00E225F2">
        <w:rPr>
          <w:szCs w:val="28"/>
        </w:rPr>
        <w:t>земельного участка, с кадастровым номером 29:14:140101:178, адрес:</w:t>
      </w:r>
      <w:r w:rsidRPr="00E225F2">
        <w:rPr>
          <w:szCs w:val="28"/>
        </w:rPr>
        <w:tab/>
      </w:r>
      <w:proofErr w:type="gramStart"/>
      <w:r w:rsidRPr="00E225F2">
        <w:rPr>
          <w:szCs w:val="28"/>
        </w:rPr>
        <w:t>Архангельская область, Пинежский район, МО "Пинежское", д. Кулой, категория земель:</w:t>
      </w:r>
      <w:r w:rsidRPr="00E225F2">
        <w:rPr>
          <w:szCs w:val="28"/>
        </w:rPr>
        <w:tab/>
        <w:t>земли населенных пунктов, площадью:</w:t>
      </w:r>
      <w:r w:rsidRPr="00E225F2">
        <w:rPr>
          <w:szCs w:val="28"/>
        </w:rPr>
        <w:tab/>
        <w:t>715 кв.м., разрешенное использование:</w:t>
      </w:r>
      <w:r w:rsidRPr="00E225F2">
        <w:rPr>
          <w:szCs w:val="28"/>
        </w:rPr>
        <w:tab/>
        <w:t>для ведения личного подсобного хозяйства;</w:t>
      </w:r>
      <w:proofErr w:type="gramEnd"/>
    </w:p>
    <w:p w:rsidR="00DC722C" w:rsidRPr="00E225F2" w:rsidRDefault="00DC722C" w:rsidP="00DC722C">
      <w:pPr>
        <w:widowControl w:val="0"/>
        <w:autoSpaceDE w:val="0"/>
        <w:autoSpaceDN w:val="0"/>
        <w:adjustRightInd w:val="0"/>
        <w:ind w:firstLine="709"/>
        <w:jc w:val="both"/>
        <w:rPr>
          <w:szCs w:val="28"/>
        </w:rPr>
      </w:pPr>
      <w:r w:rsidRPr="00E225F2">
        <w:rPr>
          <w:b/>
          <w:bCs/>
          <w:szCs w:val="28"/>
        </w:rPr>
        <w:t xml:space="preserve">- </w:t>
      </w:r>
      <w:r w:rsidRPr="00E225F2">
        <w:rPr>
          <w:bCs/>
          <w:szCs w:val="28"/>
        </w:rPr>
        <w:t xml:space="preserve">лота № 3 – </w:t>
      </w:r>
      <w:r w:rsidRPr="00E225F2">
        <w:rPr>
          <w:szCs w:val="28"/>
        </w:rPr>
        <w:t xml:space="preserve">земельного участка, с кадастровым номером 29:14:050301:212, адрес: примерно в 23 м по направлению на северо-запад от ориентира (здание), расположенного за пределами участка, адрес ориентира: </w:t>
      </w:r>
      <w:proofErr w:type="gramStart"/>
      <w:r w:rsidRPr="00E225F2">
        <w:rPr>
          <w:szCs w:val="28"/>
        </w:rPr>
        <w:t xml:space="preserve">Архангельская область, Пинежский район, с. Карпогоры, ул. Сосновая, дом </w:t>
      </w:r>
      <w:r w:rsidRPr="00E225F2">
        <w:rPr>
          <w:szCs w:val="28"/>
        </w:rPr>
        <w:lastRenderedPageBreak/>
        <w:t>5, площадью 1616 кв. м., категория земель: земли населённых пунктов, разрешенное использование: для индивидуального жилищного строительства;</w:t>
      </w:r>
      <w:proofErr w:type="gramEnd"/>
    </w:p>
    <w:p w:rsidR="00DC722C" w:rsidRPr="00E225F2" w:rsidRDefault="00DC722C" w:rsidP="00DC722C">
      <w:pPr>
        <w:widowControl w:val="0"/>
        <w:autoSpaceDE w:val="0"/>
        <w:autoSpaceDN w:val="0"/>
        <w:adjustRightInd w:val="0"/>
        <w:ind w:firstLine="709"/>
        <w:jc w:val="both"/>
        <w:rPr>
          <w:szCs w:val="28"/>
        </w:rPr>
      </w:pPr>
      <w:r w:rsidRPr="00E225F2">
        <w:rPr>
          <w:b/>
          <w:bCs/>
          <w:szCs w:val="28"/>
        </w:rPr>
        <w:t xml:space="preserve">- </w:t>
      </w:r>
      <w:r w:rsidRPr="00E225F2">
        <w:rPr>
          <w:bCs/>
          <w:szCs w:val="28"/>
        </w:rPr>
        <w:t xml:space="preserve">лота № 4 – </w:t>
      </w:r>
      <w:r w:rsidRPr="00E225F2">
        <w:rPr>
          <w:szCs w:val="28"/>
        </w:rPr>
        <w:t>земельного участка, с кадастровым номером 29:14:140101:35, адрес: Местоположение установлено относительно ориентир</w:t>
      </w:r>
      <w:proofErr w:type="gramStart"/>
      <w:r w:rsidRPr="00E225F2">
        <w:rPr>
          <w:szCs w:val="28"/>
        </w:rPr>
        <w:t>а-</w:t>
      </w:r>
      <w:proofErr w:type="gramEnd"/>
      <w:r w:rsidRPr="00E225F2">
        <w:rPr>
          <w:szCs w:val="28"/>
        </w:rPr>
        <w:t xml:space="preserve"> жилой дом, расположенного за пределами участка, примерно в 30 метрах по направлению на </w:t>
      </w:r>
      <w:proofErr w:type="spellStart"/>
      <w:r w:rsidRPr="00E225F2">
        <w:rPr>
          <w:szCs w:val="28"/>
        </w:rPr>
        <w:t>юго</w:t>
      </w:r>
      <w:proofErr w:type="spellEnd"/>
      <w:r w:rsidRPr="00E225F2">
        <w:rPr>
          <w:szCs w:val="28"/>
        </w:rPr>
        <w:t>- восток. Адрес ориентира: Архангельская область, Пинежский муниципальный район, МО "Пинежское", д. Кулой, дом 3., площадью 600 кв. м., категория земель: земли населённых пунктов, разрешенное использование: для размещения домов индивидуальной жилой застройки;</w:t>
      </w:r>
    </w:p>
    <w:p w:rsidR="00DC722C" w:rsidRPr="00E225F2" w:rsidRDefault="00DC722C" w:rsidP="00184492">
      <w:pPr>
        <w:pStyle w:val="ab"/>
        <w:ind w:firstLine="709"/>
        <w:jc w:val="both"/>
      </w:pPr>
      <w:r w:rsidRPr="00E225F2">
        <w:t xml:space="preserve">По лотам 1 и 4: </w:t>
      </w:r>
    </w:p>
    <w:p w:rsidR="00DC722C" w:rsidRPr="00E225F2" w:rsidRDefault="00DC722C" w:rsidP="00184492">
      <w:pPr>
        <w:pStyle w:val="ab"/>
        <w:ind w:firstLine="709"/>
        <w:jc w:val="both"/>
        <w:rPr>
          <w:bCs/>
        </w:rPr>
      </w:pPr>
      <w:r w:rsidRPr="00E225F2">
        <w:t>- сет</w:t>
      </w:r>
      <w:r w:rsidRPr="00E225F2">
        <w:rPr>
          <w:bCs/>
        </w:rPr>
        <w:t xml:space="preserve">и водоснабжения отсутствуют в связи, с чем предлагается выполнить колодец для забора воды; </w:t>
      </w:r>
    </w:p>
    <w:p w:rsidR="00DC722C" w:rsidRPr="00E225F2" w:rsidRDefault="00DC722C" w:rsidP="00184492">
      <w:pPr>
        <w:pStyle w:val="ab"/>
        <w:ind w:firstLine="709"/>
        <w:jc w:val="both"/>
      </w:pPr>
      <w:r w:rsidRPr="00E225F2">
        <w:rPr>
          <w:bCs/>
        </w:rPr>
        <w:t>- т</w:t>
      </w:r>
      <w:r w:rsidRPr="00E225F2">
        <w:t xml:space="preserve">ехнологическое присоединение к сетям электроснабжения осуществляется в соответствии с Федеральным законом от 26.03.2003 № 35-ФЗ и постановлением Правительства РФ от 27.12.2004. Плата за подключение в соответствии с действующим законодательством. </w:t>
      </w:r>
      <w:proofErr w:type="gramStart"/>
      <w:r w:rsidRPr="00E225F2">
        <w:t>В соответствии с пунктом 6 Правил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РФ от 13.02.2006 № 83, в случае если правообладатель земельного участка намерен осуществить подключение построенного объекта капитального строительства к сетям инженерно-технического обеспечения и если технические условия для его подключения отсутствовали либо истек срок их действия, а также если истек</w:t>
      </w:r>
      <w:proofErr w:type="gramEnd"/>
      <w:r w:rsidRPr="00E225F2">
        <w:t xml:space="preserve"> срок действия технических условий, выданных в составе документов о предоставлении земельного участка, правообладатель в целях определения необходимой ему подключаемой нагрузки обращается в организацию, осуществляющую эксплуатацию сетей инженерно-технического обеспечения, к которым планируется подключение реконструированного (построенного) объекта капитального строительства, для получения технических условий. </w:t>
      </w:r>
    </w:p>
    <w:p w:rsidR="00DC722C" w:rsidRPr="00E225F2" w:rsidRDefault="00DC722C" w:rsidP="00184492">
      <w:pPr>
        <w:pStyle w:val="ab"/>
        <w:ind w:firstLine="709"/>
        <w:jc w:val="both"/>
      </w:pPr>
      <w:proofErr w:type="gramStart"/>
      <w:r w:rsidRPr="00E225F2">
        <w:t xml:space="preserve">Согласно пункту 3 главы </w:t>
      </w:r>
      <w:r w:rsidRPr="00E225F2">
        <w:rPr>
          <w:lang w:val="en-US"/>
        </w:rPr>
        <w:t>I</w:t>
      </w:r>
      <w:r w:rsidRPr="00E225F2">
        <w:t xml:space="preserve"> Правил </w:t>
      </w:r>
      <w:proofErr w:type="spellStart"/>
      <w:r w:rsidRPr="00E225F2">
        <w:t>недискриминационного</w:t>
      </w:r>
      <w:proofErr w:type="spellEnd"/>
      <w:r w:rsidRPr="00E225F2">
        <w:t xml:space="preserve"> доступа к услугам по передаче электрической энергии и оказания услуг, утвержденных постановлением Правительства РФ от 27.12.2004 № 861 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физическим лицом, обратившемся в целях технологического присоединения </w:t>
      </w:r>
      <w:proofErr w:type="spellStart"/>
      <w:r w:rsidRPr="00E225F2">
        <w:t>энергопринимающих</w:t>
      </w:r>
      <w:proofErr w:type="spellEnd"/>
      <w:r w:rsidRPr="00E225F2">
        <w:t xml:space="preserve"> устройств, максимальная мощность которых составляет до 15 кВт включительно</w:t>
      </w:r>
      <w:proofErr w:type="gramEnd"/>
      <w:r w:rsidRPr="00E225F2">
        <w:t xml:space="preserve">, которые используются для бытовых и иных нужд, не связанных с осуществлением предпринимательской деятельности, а также выполнить в отношении </w:t>
      </w:r>
      <w:proofErr w:type="spellStart"/>
      <w:r w:rsidRPr="00E225F2">
        <w:t>энергопринимающих</w:t>
      </w:r>
      <w:proofErr w:type="spellEnd"/>
      <w:r w:rsidRPr="00E225F2">
        <w:t xml:space="preserve"> устройств таких лиц мероприятия по технологическому присоединению</w:t>
      </w:r>
      <w:proofErr w:type="gramStart"/>
      <w:r w:rsidRPr="00E225F2">
        <w:t>..</w:t>
      </w:r>
      <w:proofErr w:type="gramEnd"/>
    </w:p>
    <w:p w:rsidR="00DC722C" w:rsidRPr="00E225F2" w:rsidRDefault="00DC722C" w:rsidP="00DC722C">
      <w:pPr>
        <w:widowControl w:val="0"/>
        <w:autoSpaceDE w:val="0"/>
        <w:autoSpaceDN w:val="0"/>
        <w:adjustRightInd w:val="0"/>
        <w:ind w:firstLine="709"/>
        <w:jc w:val="both"/>
        <w:rPr>
          <w:szCs w:val="28"/>
        </w:rPr>
      </w:pPr>
      <w:r w:rsidRPr="00E225F2">
        <w:rPr>
          <w:szCs w:val="28"/>
        </w:rPr>
        <w:lastRenderedPageBreak/>
        <w:t xml:space="preserve">Предельные параметры разрешенного строительства по лотам 2 - 4: предельное количество этажей – 2 этажа; параметры жилого дома не менее установленных </w:t>
      </w:r>
      <w:proofErr w:type="spellStart"/>
      <w:r w:rsidRPr="00E225F2">
        <w:rPr>
          <w:szCs w:val="28"/>
        </w:rPr>
        <w:t>СНиП</w:t>
      </w:r>
      <w:proofErr w:type="spellEnd"/>
      <w:r w:rsidRPr="00E225F2">
        <w:rPr>
          <w:szCs w:val="28"/>
        </w:rPr>
        <w:t xml:space="preserve"> 31-02-2001;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30 процентов.</w:t>
      </w:r>
    </w:p>
    <w:p w:rsidR="00DC722C" w:rsidRPr="00E225F2" w:rsidRDefault="00DC722C" w:rsidP="00DC722C">
      <w:pPr>
        <w:widowControl w:val="0"/>
        <w:autoSpaceDE w:val="0"/>
        <w:autoSpaceDN w:val="0"/>
        <w:adjustRightInd w:val="0"/>
        <w:ind w:firstLine="709"/>
        <w:jc w:val="both"/>
        <w:rPr>
          <w:szCs w:val="28"/>
        </w:rPr>
      </w:pPr>
      <w:r w:rsidRPr="00E225F2">
        <w:rPr>
          <w:szCs w:val="28"/>
        </w:rPr>
        <w:t>2. Организатором аукциона определить администрацию Пинежского муниципального района Архангельской области, в лице комитета по управлению муниципальным имуществом и ЖКХ администрации Пинежского муниципального района Архангельской области (далее – Организатор аукциона).</w:t>
      </w:r>
    </w:p>
    <w:p w:rsidR="00DC722C" w:rsidRPr="00E225F2" w:rsidRDefault="00DC722C" w:rsidP="00DC722C">
      <w:pPr>
        <w:pStyle w:val="ConsPlusNormal"/>
        <w:widowControl/>
        <w:ind w:firstLine="709"/>
        <w:jc w:val="both"/>
        <w:rPr>
          <w:rFonts w:ascii="Times New Roman" w:hAnsi="Times New Roman" w:cs="Times New Roman"/>
          <w:sz w:val="28"/>
          <w:szCs w:val="28"/>
        </w:rPr>
      </w:pPr>
      <w:r w:rsidRPr="00E225F2">
        <w:rPr>
          <w:rFonts w:ascii="Times New Roman" w:hAnsi="Times New Roman" w:cs="Times New Roman"/>
          <w:sz w:val="28"/>
          <w:szCs w:val="28"/>
        </w:rPr>
        <w:t>3. Организовать осмотр на местности 10 января 2023 года по местонахождению вышеназванных земельных участков (далее - Земельных участков). Начало осмотра – 10.00 часов.</w:t>
      </w:r>
    </w:p>
    <w:p w:rsidR="00DC722C" w:rsidRPr="00E225F2" w:rsidRDefault="00DC722C" w:rsidP="00DC722C">
      <w:pPr>
        <w:pStyle w:val="ConsPlusNormal"/>
        <w:widowControl/>
        <w:ind w:firstLine="709"/>
        <w:jc w:val="both"/>
        <w:rPr>
          <w:rFonts w:ascii="Times New Roman" w:hAnsi="Times New Roman" w:cs="Times New Roman"/>
          <w:sz w:val="28"/>
          <w:szCs w:val="28"/>
        </w:rPr>
      </w:pPr>
      <w:r w:rsidRPr="00E225F2">
        <w:rPr>
          <w:rFonts w:ascii="Times New Roman" w:hAnsi="Times New Roman" w:cs="Times New Roman"/>
          <w:sz w:val="28"/>
          <w:szCs w:val="28"/>
        </w:rPr>
        <w:t>4. Установить:</w:t>
      </w:r>
    </w:p>
    <w:p w:rsidR="00DC722C" w:rsidRPr="00E225F2" w:rsidRDefault="00DC722C" w:rsidP="00DC722C">
      <w:pPr>
        <w:pStyle w:val="ConsPlusNormal"/>
        <w:widowControl/>
        <w:ind w:firstLine="709"/>
        <w:jc w:val="both"/>
        <w:rPr>
          <w:rFonts w:ascii="Times New Roman" w:hAnsi="Times New Roman" w:cs="Times New Roman"/>
          <w:b/>
          <w:sz w:val="28"/>
          <w:szCs w:val="28"/>
        </w:rPr>
      </w:pPr>
      <w:r w:rsidRPr="00E225F2">
        <w:rPr>
          <w:rFonts w:ascii="Times New Roman" w:hAnsi="Times New Roman" w:cs="Times New Roman"/>
          <w:sz w:val="28"/>
          <w:szCs w:val="28"/>
        </w:rPr>
        <w:t>- дату начала приема заявок на участие в аукционе – 20 декабря 2022 года;</w:t>
      </w:r>
    </w:p>
    <w:p w:rsidR="00DC722C" w:rsidRPr="00E225F2" w:rsidRDefault="00DC722C" w:rsidP="00DC722C">
      <w:pPr>
        <w:pStyle w:val="ConsPlusNormal"/>
        <w:widowControl/>
        <w:ind w:firstLine="709"/>
        <w:jc w:val="both"/>
        <w:rPr>
          <w:rFonts w:ascii="Times New Roman" w:hAnsi="Times New Roman" w:cs="Times New Roman"/>
          <w:sz w:val="28"/>
          <w:szCs w:val="28"/>
        </w:rPr>
      </w:pPr>
      <w:r w:rsidRPr="00E225F2">
        <w:rPr>
          <w:rFonts w:ascii="Times New Roman" w:hAnsi="Times New Roman" w:cs="Times New Roman"/>
          <w:sz w:val="28"/>
          <w:szCs w:val="28"/>
        </w:rPr>
        <w:t>- дату окончания приема заявок на участие в аукционе – 16 января 2023  года;</w:t>
      </w:r>
    </w:p>
    <w:p w:rsidR="00DC722C" w:rsidRPr="00E225F2" w:rsidRDefault="00DC722C" w:rsidP="00DC722C">
      <w:pPr>
        <w:pStyle w:val="ConsPlusNormal"/>
        <w:widowControl/>
        <w:ind w:firstLine="709"/>
        <w:jc w:val="both"/>
        <w:rPr>
          <w:rFonts w:ascii="Times New Roman" w:hAnsi="Times New Roman" w:cs="Times New Roman"/>
          <w:sz w:val="28"/>
          <w:szCs w:val="28"/>
        </w:rPr>
      </w:pPr>
      <w:r w:rsidRPr="00E225F2">
        <w:rPr>
          <w:rFonts w:ascii="Times New Roman" w:hAnsi="Times New Roman" w:cs="Times New Roman"/>
          <w:sz w:val="28"/>
          <w:szCs w:val="28"/>
        </w:rPr>
        <w:t>- 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DC722C" w:rsidRPr="00E225F2" w:rsidRDefault="00DC722C" w:rsidP="00DC722C">
      <w:pPr>
        <w:pStyle w:val="ConsPlusNormal"/>
        <w:widowControl/>
        <w:ind w:firstLine="709"/>
        <w:jc w:val="both"/>
        <w:rPr>
          <w:rFonts w:ascii="Times New Roman" w:hAnsi="Times New Roman" w:cs="Times New Roman"/>
          <w:sz w:val="28"/>
          <w:szCs w:val="28"/>
        </w:rPr>
      </w:pPr>
      <w:r w:rsidRPr="00E225F2">
        <w:rPr>
          <w:rFonts w:ascii="Times New Roman" w:hAnsi="Times New Roman" w:cs="Times New Roman"/>
          <w:sz w:val="28"/>
          <w:szCs w:val="28"/>
        </w:rPr>
        <w:t>- дату, время и место определения участников аукциона – 17 января 2023 года в 12 час. 00 мин.  по адресу: Пинежский район, село Карпогоры, Федора Абрамова, дом 43а;</w:t>
      </w:r>
    </w:p>
    <w:p w:rsidR="00DC722C" w:rsidRPr="00E225F2" w:rsidRDefault="00DC722C" w:rsidP="00DC722C">
      <w:pPr>
        <w:pStyle w:val="ConsPlusNormal"/>
        <w:widowControl/>
        <w:ind w:firstLine="709"/>
        <w:jc w:val="both"/>
        <w:rPr>
          <w:rFonts w:ascii="Times New Roman" w:hAnsi="Times New Roman" w:cs="Times New Roman"/>
          <w:sz w:val="28"/>
          <w:szCs w:val="28"/>
        </w:rPr>
      </w:pPr>
      <w:r w:rsidRPr="00E225F2">
        <w:rPr>
          <w:rFonts w:ascii="Times New Roman" w:hAnsi="Times New Roman" w:cs="Times New Roman"/>
          <w:sz w:val="28"/>
          <w:szCs w:val="28"/>
        </w:rPr>
        <w:t>- дату, время и место проведения аукциона – 23 января 2022 года в 11 часов по московскому времени, по адресу: Пинежский район, село Карпогоры, улица Федора Абрамова,  дом 43а;</w:t>
      </w:r>
    </w:p>
    <w:p w:rsidR="00DC722C" w:rsidRPr="00E225F2" w:rsidRDefault="00DC722C" w:rsidP="00DC722C">
      <w:pPr>
        <w:pStyle w:val="ConsPlusNonformat"/>
        <w:widowControl/>
        <w:ind w:firstLine="709"/>
        <w:jc w:val="both"/>
        <w:rPr>
          <w:rFonts w:ascii="Times New Roman" w:hAnsi="Times New Roman" w:cs="Times New Roman"/>
          <w:sz w:val="28"/>
          <w:szCs w:val="28"/>
        </w:rPr>
      </w:pPr>
      <w:r w:rsidRPr="00E225F2">
        <w:rPr>
          <w:rFonts w:ascii="Times New Roman" w:hAnsi="Times New Roman" w:cs="Times New Roman"/>
          <w:sz w:val="28"/>
          <w:szCs w:val="28"/>
        </w:rPr>
        <w:t xml:space="preserve">- начальный годовой размер арендной платы: </w:t>
      </w:r>
    </w:p>
    <w:p w:rsidR="00DC722C" w:rsidRPr="00E225F2" w:rsidRDefault="00DC722C" w:rsidP="00DC722C">
      <w:pPr>
        <w:pStyle w:val="ConsPlusNonformat"/>
        <w:widowControl/>
        <w:ind w:left="1069"/>
        <w:jc w:val="both"/>
        <w:rPr>
          <w:rFonts w:ascii="Times New Roman" w:hAnsi="Times New Roman" w:cs="Times New Roman"/>
          <w:sz w:val="28"/>
          <w:szCs w:val="28"/>
        </w:rPr>
      </w:pPr>
      <w:r w:rsidRPr="00E225F2">
        <w:rPr>
          <w:rFonts w:ascii="Times New Roman" w:hAnsi="Times New Roman" w:cs="Times New Roman"/>
          <w:sz w:val="28"/>
          <w:szCs w:val="28"/>
        </w:rPr>
        <w:t xml:space="preserve">лота № 1 - установлен в размере  43 руб.; </w:t>
      </w:r>
    </w:p>
    <w:p w:rsidR="00DC722C" w:rsidRPr="00E225F2" w:rsidRDefault="00DC722C" w:rsidP="00DC722C">
      <w:pPr>
        <w:pStyle w:val="ConsPlusNonformat"/>
        <w:widowControl/>
        <w:ind w:left="1069"/>
        <w:jc w:val="both"/>
        <w:rPr>
          <w:rFonts w:ascii="Times New Roman" w:hAnsi="Times New Roman" w:cs="Times New Roman"/>
          <w:sz w:val="28"/>
          <w:szCs w:val="28"/>
        </w:rPr>
      </w:pPr>
      <w:r w:rsidRPr="00E225F2">
        <w:rPr>
          <w:rFonts w:ascii="Times New Roman" w:hAnsi="Times New Roman" w:cs="Times New Roman"/>
          <w:sz w:val="28"/>
          <w:szCs w:val="28"/>
        </w:rPr>
        <w:t xml:space="preserve">лота № 2 - установлен в размере 1184 руб.; </w:t>
      </w:r>
    </w:p>
    <w:p w:rsidR="00DC722C" w:rsidRPr="00E225F2" w:rsidRDefault="00DC722C" w:rsidP="00DC722C">
      <w:pPr>
        <w:pStyle w:val="ConsPlusNonformat"/>
        <w:widowControl/>
        <w:ind w:left="1069"/>
        <w:jc w:val="both"/>
        <w:rPr>
          <w:rFonts w:ascii="Times New Roman" w:hAnsi="Times New Roman" w:cs="Times New Roman"/>
          <w:sz w:val="28"/>
          <w:szCs w:val="28"/>
        </w:rPr>
      </w:pPr>
      <w:r w:rsidRPr="00E225F2">
        <w:rPr>
          <w:rFonts w:ascii="Times New Roman" w:hAnsi="Times New Roman" w:cs="Times New Roman"/>
          <w:sz w:val="28"/>
          <w:szCs w:val="28"/>
        </w:rPr>
        <w:t xml:space="preserve">лота № 3 - установлен в размере   6608 руб.; </w:t>
      </w:r>
    </w:p>
    <w:p w:rsidR="00DC722C" w:rsidRPr="00E225F2" w:rsidRDefault="00DC722C" w:rsidP="00DC722C">
      <w:pPr>
        <w:pStyle w:val="ConsPlusNonformat"/>
        <w:widowControl/>
        <w:ind w:left="1069"/>
        <w:jc w:val="both"/>
        <w:rPr>
          <w:rFonts w:ascii="Times New Roman" w:hAnsi="Times New Roman" w:cs="Times New Roman"/>
          <w:sz w:val="28"/>
          <w:szCs w:val="28"/>
        </w:rPr>
      </w:pPr>
      <w:r w:rsidRPr="00E225F2">
        <w:rPr>
          <w:rFonts w:ascii="Times New Roman" w:hAnsi="Times New Roman" w:cs="Times New Roman"/>
          <w:sz w:val="28"/>
          <w:szCs w:val="28"/>
        </w:rPr>
        <w:t xml:space="preserve">лота № 4 - установлен в размере  994 руб.; </w:t>
      </w:r>
    </w:p>
    <w:p w:rsidR="00DC722C" w:rsidRPr="00E225F2" w:rsidRDefault="00DC722C" w:rsidP="00DC722C">
      <w:pPr>
        <w:pStyle w:val="ConsPlusNonformat"/>
        <w:widowControl/>
        <w:ind w:firstLine="709"/>
        <w:jc w:val="both"/>
        <w:rPr>
          <w:rFonts w:ascii="Times New Roman" w:hAnsi="Times New Roman" w:cs="Times New Roman"/>
          <w:sz w:val="28"/>
          <w:szCs w:val="28"/>
        </w:rPr>
      </w:pPr>
      <w:r w:rsidRPr="00E225F2">
        <w:rPr>
          <w:rFonts w:ascii="Times New Roman" w:hAnsi="Times New Roman" w:cs="Times New Roman"/>
          <w:sz w:val="28"/>
          <w:szCs w:val="28"/>
        </w:rPr>
        <w:t>- величина повышения начальной цены («шаг аукциона»):</w:t>
      </w:r>
    </w:p>
    <w:p w:rsidR="00DC722C" w:rsidRPr="00E225F2" w:rsidRDefault="00DC722C" w:rsidP="00DC722C">
      <w:pPr>
        <w:pStyle w:val="ConsPlusNonformat"/>
        <w:widowControl/>
        <w:ind w:firstLine="1134"/>
        <w:jc w:val="both"/>
        <w:rPr>
          <w:rFonts w:ascii="Times New Roman" w:hAnsi="Times New Roman" w:cs="Times New Roman"/>
          <w:sz w:val="28"/>
          <w:szCs w:val="28"/>
        </w:rPr>
      </w:pPr>
      <w:r w:rsidRPr="00E225F2">
        <w:rPr>
          <w:rFonts w:ascii="Times New Roman" w:hAnsi="Times New Roman" w:cs="Times New Roman"/>
          <w:sz w:val="28"/>
          <w:szCs w:val="28"/>
        </w:rPr>
        <w:t xml:space="preserve">по лоту № 1 – 1 руб., </w:t>
      </w:r>
    </w:p>
    <w:p w:rsidR="00DC722C" w:rsidRPr="00E225F2" w:rsidRDefault="00DC722C" w:rsidP="00DC722C">
      <w:pPr>
        <w:pStyle w:val="ConsPlusNonformat"/>
        <w:widowControl/>
        <w:ind w:firstLine="1134"/>
        <w:jc w:val="both"/>
        <w:rPr>
          <w:rFonts w:ascii="Times New Roman" w:hAnsi="Times New Roman" w:cs="Times New Roman"/>
          <w:sz w:val="28"/>
          <w:szCs w:val="28"/>
        </w:rPr>
      </w:pPr>
      <w:r w:rsidRPr="00E225F2">
        <w:rPr>
          <w:rFonts w:ascii="Times New Roman" w:hAnsi="Times New Roman" w:cs="Times New Roman"/>
          <w:sz w:val="28"/>
          <w:szCs w:val="28"/>
        </w:rPr>
        <w:t xml:space="preserve">по лоту № 2 -  35 руб., </w:t>
      </w:r>
    </w:p>
    <w:p w:rsidR="00DC722C" w:rsidRPr="00E225F2" w:rsidRDefault="00DC722C" w:rsidP="00DC722C">
      <w:pPr>
        <w:pStyle w:val="ConsPlusNonformat"/>
        <w:widowControl/>
        <w:ind w:firstLine="1134"/>
        <w:jc w:val="both"/>
        <w:rPr>
          <w:rFonts w:ascii="Times New Roman" w:hAnsi="Times New Roman" w:cs="Times New Roman"/>
          <w:sz w:val="28"/>
          <w:szCs w:val="28"/>
        </w:rPr>
      </w:pPr>
      <w:r w:rsidRPr="00E225F2">
        <w:rPr>
          <w:rFonts w:ascii="Times New Roman" w:hAnsi="Times New Roman" w:cs="Times New Roman"/>
          <w:sz w:val="28"/>
          <w:szCs w:val="28"/>
        </w:rPr>
        <w:t xml:space="preserve">по лоту № 3 -  198 руб., </w:t>
      </w:r>
    </w:p>
    <w:p w:rsidR="00DC722C" w:rsidRPr="00E225F2" w:rsidRDefault="00DC722C" w:rsidP="00DC722C">
      <w:pPr>
        <w:pStyle w:val="ConsPlusNonformat"/>
        <w:widowControl/>
        <w:ind w:firstLine="1134"/>
        <w:jc w:val="both"/>
        <w:rPr>
          <w:rFonts w:ascii="Times New Roman" w:hAnsi="Times New Roman" w:cs="Times New Roman"/>
          <w:sz w:val="28"/>
          <w:szCs w:val="28"/>
        </w:rPr>
      </w:pPr>
      <w:r w:rsidRPr="00E225F2">
        <w:rPr>
          <w:rFonts w:ascii="Times New Roman" w:hAnsi="Times New Roman" w:cs="Times New Roman"/>
          <w:sz w:val="28"/>
          <w:szCs w:val="28"/>
        </w:rPr>
        <w:t xml:space="preserve">по лоту № 4 -  29 руб., </w:t>
      </w:r>
    </w:p>
    <w:p w:rsidR="00DC722C" w:rsidRPr="00E225F2" w:rsidRDefault="00DC722C" w:rsidP="00DC722C">
      <w:pPr>
        <w:pStyle w:val="ConsPlusNonformat"/>
        <w:widowControl/>
        <w:ind w:firstLine="709"/>
        <w:jc w:val="both"/>
        <w:rPr>
          <w:rFonts w:ascii="Times New Roman" w:hAnsi="Times New Roman" w:cs="Times New Roman"/>
          <w:sz w:val="28"/>
          <w:szCs w:val="28"/>
        </w:rPr>
      </w:pPr>
      <w:r w:rsidRPr="00E225F2">
        <w:rPr>
          <w:rFonts w:ascii="Times New Roman" w:hAnsi="Times New Roman" w:cs="Times New Roman"/>
          <w:sz w:val="28"/>
          <w:szCs w:val="28"/>
        </w:rPr>
        <w:t>- срок действия договора аренды</w:t>
      </w:r>
      <w:r w:rsidRPr="00E225F2">
        <w:rPr>
          <w:rFonts w:ascii="Times New Roman" w:hAnsi="Times New Roman" w:cs="Times New Roman"/>
          <w:b/>
          <w:sz w:val="28"/>
          <w:szCs w:val="28"/>
        </w:rPr>
        <w:t xml:space="preserve">: </w:t>
      </w:r>
      <w:r w:rsidRPr="00E225F2">
        <w:rPr>
          <w:rFonts w:ascii="Times New Roman" w:hAnsi="Times New Roman" w:cs="Times New Roman"/>
          <w:sz w:val="28"/>
          <w:szCs w:val="28"/>
        </w:rPr>
        <w:t>по лоту  №1 - 10 лет. По лотам №№ 2 - 4 -20 лет.</w:t>
      </w:r>
    </w:p>
    <w:p w:rsidR="00DC722C" w:rsidRPr="00E225F2" w:rsidRDefault="00DC722C" w:rsidP="00DC722C">
      <w:pPr>
        <w:pStyle w:val="ConsPlusNormal"/>
        <w:widowControl/>
        <w:ind w:firstLine="709"/>
        <w:jc w:val="both"/>
        <w:rPr>
          <w:rFonts w:ascii="Times New Roman" w:hAnsi="Times New Roman" w:cs="Times New Roman"/>
          <w:sz w:val="28"/>
          <w:szCs w:val="28"/>
        </w:rPr>
      </w:pPr>
      <w:r w:rsidRPr="00E225F2">
        <w:rPr>
          <w:rFonts w:ascii="Times New Roman" w:hAnsi="Times New Roman" w:cs="Times New Roman"/>
          <w:sz w:val="28"/>
          <w:szCs w:val="28"/>
        </w:rPr>
        <w:t xml:space="preserve">4. 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w:t>
      </w:r>
    </w:p>
    <w:p w:rsidR="00DC722C" w:rsidRPr="00E225F2" w:rsidRDefault="00DC722C" w:rsidP="00DC722C">
      <w:pPr>
        <w:pStyle w:val="ConsPlusNormal"/>
        <w:widowControl/>
        <w:ind w:firstLine="1134"/>
        <w:jc w:val="both"/>
        <w:rPr>
          <w:rFonts w:ascii="Times New Roman" w:hAnsi="Times New Roman" w:cs="Times New Roman"/>
          <w:sz w:val="28"/>
          <w:szCs w:val="28"/>
        </w:rPr>
      </w:pPr>
      <w:r w:rsidRPr="00E225F2">
        <w:rPr>
          <w:rFonts w:ascii="Times New Roman" w:hAnsi="Times New Roman" w:cs="Times New Roman"/>
          <w:sz w:val="28"/>
          <w:szCs w:val="28"/>
        </w:rPr>
        <w:lastRenderedPageBreak/>
        <w:t xml:space="preserve">по лоту № 1 – 9 руб., </w:t>
      </w:r>
    </w:p>
    <w:p w:rsidR="00DC722C" w:rsidRPr="00E225F2" w:rsidRDefault="00DC722C" w:rsidP="00DC722C">
      <w:pPr>
        <w:pStyle w:val="ConsPlusNormal"/>
        <w:widowControl/>
        <w:ind w:firstLine="1134"/>
        <w:jc w:val="both"/>
        <w:rPr>
          <w:rFonts w:ascii="Times New Roman" w:hAnsi="Times New Roman" w:cs="Times New Roman"/>
          <w:sz w:val="28"/>
          <w:szCs w:val="28"/>
        </w:rPr>
      </w:pPr>
      <w:r w:rsidRPr="00E225F2">
        <w:rPr>
          <w:rFonts w:ascii="Times New Roman" w:hAnsi="Times New Roman" w:cs="Times New Roman"/>
          <w:sz w:val="28"/>
          <w:szCs w:val="28"/>
        </w:rPr>
        <w:t>по лоту № 2 - 237 руб.,</w:t>
      </w:r>
    </w:p>
    <w:p w:rsidR="00DC722C" w:rsidRPr="00E225F2" w:rsidRDefault="00DC722C" w:rsidP="00DC722C">
      <w:pPr>
        <w:pStyle w:val="ConsPlusNormal"/>
        <w:widowControl/>
        <w:ind w:firstLine="1134"/>
        <w:jc w:val="both"/>
        <w:rPr>
          <w:rFonts w:ascii="Times New Roman" w:hAnsi="Times New Roman" w:cs="Times New Roman"/>
          <w:sz w:val="28"/>
          <w:szCs w:val="28"/>
        </w:rPr>
      </w:pPr>
      <w:r w:rsidRPr="00E225F2">
        <w:rPr>
          <w:rFonts w:ascii="Times New Roman" w:hAnsi="Times New Roman" w:cs="Times New Roman"/>
          <w:sz w:val="28"/>
          <w:szCs w:val="28"/>
        </w:rPr>
        <w:t>по лоту № 3 - 1322 руб.</w:t>
      </w:r>
    </w:p>
    <w:p w:rsidR="00DC722C" w:rsidRPr="00E225F2" w:rsidRDefault="00DC722C" w:rsidP="00DC722C">
      <w:pPr>
        <w:pStyle w:val="ConsPlusNormal"/>
        <w:widowControl/>
        <w:ind w:firstLine="1134"/>
        <w:jc w:val="both"/>
        <w:rPr>
          <w:rFonts w:ascii="Times New Roman" w:hAnsi="Times New Roman" w:cs="Times New Roman"/>
          <w:sz w:val="28"/>
          <w:szCs w:val="28"/>
        </w:rPr>
      </w:pPr>
      <w:r w:rsidRPr="00E225F2">
        <w:rPr>
          <w:rFonts w:ascii="Times New Roman" w:hAnsi="Times New Roman" w:cs="Times New Roman"/>
          <w:sz w:val="28"/>
          <w:szCs w:val="28"/>
        </w:rPr>
        <w:t>по лоту № 4 - 199 руб.</w:t>
      </w:r>
    </w:p>
    <w:p w:rsidR="00DC722C" w:rsidRPr="00E225F2" w:rsidRDefault="00DC722C" w:rsidP="00DC722C">
      <w:pPr>
        <w:ind w:firstLine="709"/>
        <w:jc w:val="both"/>
        <w:rPr>
          <w:szCs w:val="28"/>
        </w:rPr>
      </w:pPr>
      <w:r w:rsidRPr="00E225F2">
        <w:rPr>
          <w:szCs w:val="28"/>
        </w:rPr>
        <w:t>Задаток перечисляется по реквизитам: УФК по Архангельской области (КУМИ и ЖКХ администрации МО «Пинежский район» л/с 05243016440) ИНН 2919006806 КПП 291901001 л/</w:t>
      </w:r>
      <w:proofErr w:type="spellStart"/>
      <w:r w:rsidRPr="00E225F2">
        <w:rPr>
          <w:szCs w:val="28"/>
        </w:rPr>
        <w:t>сч</w:t>
      </w:r>
      <w:proofErr w:type="spellEnd"/>
      <w:r w:rsidRPr="00E225F2">
        <w:rPr>
          <w:szCs w:val="28"/>
        </w:rPr>
        <w:t>. 05243016440 в Управлении Федерального казначейства по Архангельской области и Ненецкому автономному округу расчетный счет № 03232643116480002400 в ОТДЕЛЕНИИ АРХАНГЕЛЬСК БАНКА РОССИИ//УФК по Архангельской области и Ненецкому автономному округу г</w:t>
      </w:r>
      <w:proofErr w:type="gramStart"/>
      <w:r w:rsidRPr="00E225F2">
        <w:rPr>
          <w:szCs w:val="28"/>
        </w:rPr>
        <w:t>.А</w:t>
      </w:r>
      <w:proofErr w:type="gramEnd"/>
      <w:r w:rsidRPr="00E225F2">
        <w:rPr>
          <w:szCs w:val="28"/>
        </w:rPr>
        <w:t xml:space="preserve">рхангельск   БИК 011117401 </w:t>
      </w:r>
      <w:proofErr w:type="spellStart"/>
      <w:r w:rsidRPr="00E225F2">
        <w:rPr>
          <w:szCs w:val="28"/>
        </w:rPr>
        <w:t>кор</w:t>
      </w:r>
      <w:proofErr w:type="spellEnd"/>
      <w:r w:rsidRPr="00E225F2">
        <w:rPr>
          <w:szCs w:val="28"/>
        </w:rPr>
        <w:t>. счет банка: 40102810045370000016 ОГРН 1092903000387 КБК 00000000000000000130, назначение платежа: «Оплата задатка на участие в аукционе 23 января 2023 г. по лоту ____»,  в течение срока приема заявок на участие в аукционе, указанного в Извещении о проведен</w:t>
      </w:r>
      <w:proofErr w:type="gramStart"/>
      <w:r w:rsidRPr="00E225F2">
        <w:rPr>
          <w:szCs w:val="28"/>
        </w:rPr>
        <w:t>ии ау</w:t>
      </w:r>
      <w:proofErr w:type="gramEnd"/>
      <w:r w:rsidRPr="00E225F2">
        <w:rPr>
          <w:szCs w:val="28"/>
        </w:rPr>
        <w:t>кциона. Задаток должен поступить на указанный счет не позднее 16 января  2023 г.</w:t>
      </w:r>
    </w:p>
    <w:p w:rsidR="00DC722C" w:rsidRPr="00E225F2" w:rsidRDefault="00DC722C" w:rsidP="00DC722C">
      <w:pPr>
        <w:autoSpaceDE w:val="0"/>
        <w:autoSpaceDN w:val="0"/>
        <w:adjustRightInd w:val="0"/>
        <w:ind w:firstLine="709"/>
        <w:jc w:val="both"/>
        <w:rPr>
          <w:szCs w:val="28"/>
        </w:rPr>
      </w:pPr>
      <w:r w:rsidRPr="00E225F2">
        <w:rPr>
          <w:szCs w:val="28"/>
        </w:rPr>
        <w:t xml:space="preserve">5. Организатор аукциона вправе отказаться от проведения аукциона не </w:t>
      </w:r>
      <w:proofErr w:type="gramStart"/>
      <w:r w:rsidRPr="00E225F2">
        <w:rPr>
          <w:szCs w:val="28"/>
        </w:rPr>
        <w:t>позднее</w:t>
      </w:r>
      <w:proofErr w:type="gramEnd"/>
      <w:r w:rsidRPr="00E225F2">
        <w:rPr>
          <w:szCs w:val="28"/>
        </w:rPr>
        <w:t xml:space="preserve"> чем за пятнадцать дней до дня проведения аукциона. </w:t>
      </w:r>
    </w:p>
    <w:p w:rsidR="00DC722C" w:rsidRPr="00E225F2" w:rsidRDefault="00DC722C" w:rsidP="00DC722C">
      <w:pPr>
        <w:widowControl w:val="0"/>
        <w:autoSpaceDE w:val="0"/>
        <w:autoSpaceDN w:val="0"/>
        <w:adjustRightInd w:val="0"/>
        <w:ind w:firstLine="709"/>
        <w:jc w:val="both"/>
        <w:rPr>
          <w:szCs w:val="28"/>
        </w:rPr>
      </w:pPr>
      <w:proofErr w:type="gramStart"/>
      <w:r w:rsidRPr="00E225F2">
        <w:rPr>
          <w:szCs w:val="28"/>
        </w:rPr>
        <w:t xml:space="preserve">Сообщение об отказе в проведении аукциона также размещается на официальном информационном Интернет </w:t>
      </w:r>
      <w:r w:rsidRPr="00E225F2">
        <w:rPr>
          <w:kern w:val="2"/>
          <w:szCs w:val="28"/>
        </w:rPr>
        <w:t>сайте а</w:t>
      </w:r>
      <w:r w:rsidRPr="00E225F2">
        <w:rPr>
          <w:szCs w:val="28"/>
        </w:rPr>
        <w:t xml:space="preserve">дминистрации МО «Пинежский район» </w:t>
      </w:r>
      <w:r w:rsidRPr="00E225F2">
        <w:rPr>
          <w:kern w:val="2"/>
          <w:szCs w:val="28"/>
        </w:rPr>
        <w:t xml:space="preserve"> </w:t>
      </w:r>
      <w:hyperlink r:id="rId15" w:history="1">
        <w:proofErr w:type="gramEnd"/>
        <w:r w:rsidRPr="00E225F2">
          <w:rPr>
            <w:rStyle w:val="aa"/>
            <w:color w:val="auto"/>
            <w:kern w:val="2"/>
            <w:szCs w:val="28"/>
            <w:u w:val="none"/>
          </w:rPr>
          <w:t>www.pinezhye.ru</w:t>
        </w:r>
        <w:proofErr w:type="gramStart"/>
      </w:hyperlink>
      <w:r w:rsidRPr="00E225F2">
        <w:rPr>
          <w:kern w:val="2"/>
          <w:szCs w:val="28"/>
        </w:rPr>
        <w:t xml:space="preserve"> и </w:t>
      </w:r>
      <w:r w:rsidRPr="00E225F2">
        <w:rPr>
          <w:szCs w:val="28"/>
        </w:rPr>
        <w:t xml:space="preserve">на официальном сайте Российской Федерации в сети Интернет - </w:t>
      </w:r>
      <w:proofErr w:type="spellStart"/>
      <w:r w:rsidRPr="00E225F2">
        <w:rPr>
          <w:szCs w:val="28"/>
        </w:rPr>
        <w:t>www.torgi.gov.ru</w:t>
      </w:r>
      <w:proofErr w:type="spellEnd"/>
      <w:r w:rsidRPr="00E225F2">
        <w:rPr>
          <w:szCs w:val="28"/>
        </w:rPr>
        <w:t>, не позднее дня, следующего за днем принятия решения об отказе в проведении аукциона.</w:t>
      </w:r>
      <w:proofErr w:type="gramEnd"/>
      <w:r w:rsidRPr="00E225F2">
        <w:rPr>
          <w:szCs w:val="28"/>
        </w:rPr>
        <w:t xml:space="preserve"> Организатор аукциона в течение трех дней обязан известить участников аукциона о своем отказе в проведен</w:t>
      </w:r>
      <w:proofErr w:type="gramStart"/>
      <w:r w:rsidRPr="00E225F2">
        <w:rPr>
          <w:szCs w:val="28"/>
        </w:rPr>
        <w:t>ии ау</w:t>
      </w:r>
      <w:proofErr w:type="gramEnd"/>
      <w:r w:rsidRPr="00E225F2">
        <w:rPr>
          <w:szCs w:val="28"/>
        </w:rPr>
        <w:t>кциона и возвратить участникам аукциона внесенные задатки.</w:t>
      </w:r>
    </w:p>
    <w:p w:rsidR="00DC722C" w:rsidRPr="00E225F2" w:rsidRDefault="00DC722C" w:rsidP="00DC722C">
      <w:pPr>
        <w:ind w:firstLine="709"/>
        <w:jc w:val="both"/>
        <w:rPr>
          <w:szCs w:val="28"/>
        </w:rPr>
      </w:pPr>
      <w:r w:rsidRPr="00E225F2">
        <w:rPr>
          <w:szCs w:val="28"/>
        </w:rPr>
        <w:t xml:space="preserve">6. Извещение о проведении данного аукциона разместить на официальном информационном Интернет </w:t>
      </w:r>
      <w:r w:rsidRPr="00E225F2">
        <w:rPr>
          <w:kern w:val="2"/>
          <w:szCs w:val="28"/>
        </w:rPr>
        <w:t>сайте а</w:t>
      </w:r>
      <w:r w:rsidRPr="00E225F2">
        <w:rPr>
          <w:szCs w:val="28"/>
        </w:rPr>
        <w:t xml:space="preserve">дминистрации МО «Пинежский район» </w:t>
      </w:r>
      <w:hyperlink r:id="rId16" w:history="1">
        <w:r w:rsidRPr="00E225F2">
          <w:rPr>
            <w:rStyle w:val="aa"/>
            <w:color w:val="auto"/>
            <w:kern w:val="2"/>
            <w:szCs w:val="28"/>
            <w:u w:val="none"/>
          </w:rPr>
          <w:t>www.pinezhye.ru</w:t>
        </w:r>
      </w:hyperlink>
      <w:r w:rsidRPr="00E225F2">
        <w:rPr>
          <w:kern w:val="2"/>
          <w:szCs w:val="28"/>
        </w:rPr>
        <w:t xml:space="preserve"> и </w:t>
      </w:r>
      <w:r w:rsidRPr="00E225F2">
        <w:rPr>
          <w:szCs w:val="28"/>
        </w:rPr>
        <w:t xml:space="preserve">на официальном сайте Российской Федерации в сети Интернет - </w:t>
      </w:r>
      <w:hyperlink r:id="rId17" w:history="1">
        <w:r w:rsidRPr="00E225F2">
          <w:rPr>
            <w:rStyle w:val="aa"/>
            <w:color w:val="auto"/>
            <w:szCs w:val="28"/>
            <w:u w:val="none"/>
          </w:rPr>
          <w:t>www.torgi.gov.ru</w:t>
        </w:r>
      </w:hyperlink>
      <w:r w:rsidRPr="00E225F2">
        <w:rPr>
          <w:szCs w:val="28"/>
        </w:rPr>
        <w:t>.</w:t>
      </w:r>
    </w:p>
    <w:p w:rsidR="00DC722C" w:rsidRPr="00E225F2" w:rsidRDefault="00DC722C" w:rsidP="00DC722C">
      <w:pPr>
        <w:pStyle w:val="ConsNormal"/>
        <w:widowControl/>
        <w:ind w:right="0" w:firstLine="709"/>
        <w:jc w:val="both"/>
        <w:rPr>
          <w:rFonts w:ascii="Times New Roman" w:hAnsi="Times New Roman"/>
          <w:sz w:val="28"/>
          <w:szCs w:val="28"/>
        </w:rPr>
      </w:pPr>
      <w:r w:rsidRPr="00E225F2">
        <w:rPr>
          <w:rFonts w:ascii="Times New Roman" w:hAnsi="Times New Roman"/>
          <w:sz w:val="28"/>
          <w:szCs w:val="28"/>
        </w:rPr>
        <w:t>7. Опубликовать Извещение о проведении данного аукциона в Информационном вестнике муниципального образования «Пинежский муниципальный район»</w:t>
      </w:r>
      <w:r w:rsidRPr="00E225F2">
        <w:rPr>
          <w:rFonts w:ascii="Times New Roman" w:hAnsi="Times New Roman"/>
          <w:kern w:val="2"/>
          <w:sz w:val="28"/>
          <w:szCs w:val="28"/>
        </w:rPr>
        <w:t>.</w:t>
      </w:r>
    </w:p>
    <w:p w:rsidR="00DC722C" w:rsidRPr="00E225F2" w:rsidRDefault="00DC722C" w:rsidP="00DC722C">
      <w:pPr>
        <w:rPr>
          <w:szCs w:val="28"/>
        </w:rPr>
      </w:pPr>
    </w:p>
    <w:p w:rsidR="00DC722C" w:rsidRPr="00E225F2" w:rsidRDefault="00DC722C" w:rsidP="00DC722C">
      <w:pPr>
        <w:rPr>
          <w:szCs w:val="28"/>
        </w:rPr>
      </w:pPr>
    </w:p>
    <w:p w:rsidR="00DC722C" w:rsidRPr="00E225F2" w:rsidRDefault="00DC722C" w:rsidP="00DC722C">
      <w:pPr>
        <w:rPr>
          <w:szCs w:val="28"/>
        </w:rPr>
      </w:pPr>
    </w:p>
    <w:p w:rsidR="00DC722C" w:rsidRPr="00E225F2" w:rsidRDefault="00DC722C" w:rsidP="00DC722C">
      <w:pPr>
        <w:rPr>
          <w:szCs w:val="28"/>
        </w:rPr>
      </w:pPr>
      <w:r w:rsidRPr="00E225F2">
        <w:rPr>
          <w:szCs w:val="28"/>
        </w:rPr>
        <w:t xml:space="preserve">Глава Пинежского муниципального района                   </w:t>
      </w:r>
      <w:r>
        <w:rPr>
          <w:szCs w:val="28"/>
        </w:rPr>
        <w:t xml:space="preserve"> </w:t>
      </w:r>
      <w:r w:rsidRPr="00E225F2">
        <w:rPr>
          <w:szCs w:val="28"/>
        </w:rPr>
        <w:t xml:space="preserve">                А.С. Чечулин</w:t>
      </w:r>
    </w:p>
    <w:p w:rsidR="00DC722C" w:rsidRPr="00E225F2" w:rsidRDefault="00DC722C" w:rsidP="00DC722C">
      <w:pPr>
        <w:jc w:val="right"/>
        <w:rPr>
          <w:szCs w:val="28"/>
        </w:rPr>
      </w:pPr>
    </w:p>
    <w:p w:rsidR="00184492" w:rsidRDefault="00184492" w:rsidP="00DC722C">
      <w:pPr>
        <w:jc w:val="center"/>
        <w:rPr>
          <w:b/>
          <w:szCs w:val="28"/>
        </w:rPr>
      </w:pPr>
    </w:p>
    <w:p w:rsidR="00184492" w:rsidRDefault="00184492" w:rsidP="00DC722C">
      <w:pPr>
        <w:jc w:val="center"/>
        <w:rPr>
          <w:b/>
          <w:szCs w:val="28"/>
        </w:rPr>
      </w:pPr>
    </w:p>
    <w:p w:rsidR="00184492" w:rsidRDefault="00184492" w:rsidP="00DC722C">
      <w:pPr>
        <w:jc w:val="center"/>
        <w:rPr>
          <w:b/>
          <w:szCs w:val="28"/>
        </w:rPr>
      </w:pPr>
    </w:p>
    <w:p w:rsidR="00184492" w:rsidRDefault="00184492" w:rsidP="00DC722C">
      <w:pPr>
        <w:jc w:val="center"/>
        <w:rPr>
          <w:b/>
          <w:szCs w:val="28"/>
        </w:rPr>
      </w:pPr>
    </w:p>
    <w:p w:rsidR="00184492" w:rsidRDefault="00184492" w:rsidP="00DC722C">
      <w:pPr>
        <w:jc w:val="center"/>
        <w:rPr>
          <w:b/>
          <w:szCs w:val="28"/>
        </w:rPr>
      </w:pPr>
    </w:p>
    <w:p w:rsidR="00184492" w:rsidRDefault="00184492" w:rsidP="00DC722C">
      <w:pPr>
        <w:jc w:val="center"/>
        <w:rPr>
          <w:b/>
          <w:szCs w:val="28"/>
        </w:rPr>
      </w:pPr>
    </w:p>
    <w:p w:rsidR="00DC722C" w:rsidRDefault="00DC722C" w:rsidP="00DC722C">
      <w:pPr>
        <w:jc w:val="center"/>
        <w:rPr>
          <w:b/>
          <w:szCs w:val="28"/>
        </w:rPr>
      </w:pPr>
      <w:r w:rsidRPr="00E3397C">
        <w:rPr>
          <w:b/>
          <w:szCs w:val="28"/>
        </w:rPr>
        <w:lastRenderedPageBreak/>
        <w:t>АДМИНИСТРАЦИЯ</w:t>
      </w:r>
    </w:p>
    <w:p w:rsidR="00DC722C" w:rsidRPr="00E3397C" w:rsidRDefault="00DC722C" w:rsidP="00DC722C">
      <w:pPr>
        <w:jc w:val="center"/>
        <w:rPr>
          <w:b/>
          <w:szCs w:val="28"/>
        </w:rPr>
      </w:pPr>
      <w:r w:rsidRPr="00E3397C">
        <w:rPr>
          <w:b/>
          <w:szCs w:val="28"/>
        </w:rPr>
        <w:t>ПИНЕЖСК</w:t>
      </w:r>
      <w:r>
        <w:rPr>
          <w:b/>
          <w:szCs w:val="28"/>
        </w:rPr>
        <w:t>ОГО МУНИЦИПАЛЬНОГО</w:t>
      </w:r>
      <w:r w:rsidRPr="00E3397C">
        <w:rPr>
          <w:b/>
          <w:szCs w:val="28"/>
        </w:rPr>
        <w:t xml:space="preserve"> РАЙОН</w:t>
      </w:r>
      <w:r>
        <w:rPr>
          <w:b/>
          <w:szCs w:val="28"/>
        </w:rPr>
        <w:t>А</w:t>
      </w:r>
    </w:p>
    <w:p w:rsidR="00DC722C" w:rsidRPr="00E3397C" w:rsidRDefault="00DC722C" w:rsidP="00DC722C">
      <w:pPr>
        <w:jc w:val="center"/>
        <w:rPr>
          <w:b/>
          <w:szCs w:val="28"/>
        </w:rPr>
      </w:pPr>
      <w:r w:rsidRPr="00E3397C">
        <w:rPr>
          <w:b/>
          <w:szCs w:val="28"/>
        </w:rPr>
        <w:t>АРХАНГЕЛЬСКОЙ ОБЛАСТИ</w:t>
      </w:r>
    </w:p>
    <w:p w:rsidR="00DC722C" w:rsidRPr="00E3397C" w:rsidRDefault="00DC722C" w:rsidP="00DC722C">
      <w:pPr>
        <w:jc w:val="center"/>
        <w:rPr>
          <w:szCs w:val="28"/>
        </w:rPr>
      </w:pPr>
    </w:p>
    <w:p w:rsidR="00DC722C" w:rsidRPr="00E3397C" w:rsidRDefault="00DC722C" w:rsidP="00DC722C">
      <w:pPr>
        <w:jc w:val="center"/>
        <w:rPr>
          <w:szCs w:val="28"/>
        </w:rPr>
      </w:pPr>
    </w:p>
    <w:p w:rsidR="00DC722C" w:rsidRPr="00E3397C" w:rsidRDefault="00DC722C" w:rsidP="00DC722C">
      <w:pPr>
        <w:jc w:val="center"/>
        <w:rPr>
          <w:b/>
          <w:szCs w:val="28"/>
        </w:rPr>
      </w:pPr>
      <w:proofErr w:type="gramStart"/>
      <w:r w:rsidRPr="00E3397C">
        <w:rPr>
          <w:b/>
          <w:szCs w:val="28"/>
        </w:rPr>
        <w:t>П</w:t>
      </w:r>
      <w:proofErr w:type="gramEnd"/>
      <w:r w:rsidRPr="00E3397C">
        <w:rPr>
          <w:b/>
          <w:szCs w:val="28"/>
        </w:rPr>
        <w:t xml:space="preserve"> О С Т А Н О В Л Е Н И Е</w:t>
      </w:r>
    </w:p>
    <w:p w:rsidR="00DC722C" w:rsidRPr="00E3397C" w:rsidRDefault="00DC722C" w:rsidP="00DC722C">
      <w:pPr>
        <w:jc w:val="center"/>
        <w:rPr>
          <w:szCs w:val="28"/>
        </w:rPr>
      </w:pPr>
    </w:p>
    <w:p w:rsidR="00DC722C" w:rsidRPr="00E3397C" w:rsidRDefault="00DC722C" w:rsidP="00DC722C">
      <w:pPr>
        <w:jc w:val="center"/>
        <w:rPr>
          <w:szCs w:val="28"/>
        </w:rPr>
      </w:pPr>
    </w:p>
    <w:p w:rsidR="00DC722C" w:rsidRPr="00E3397C" w:rsidRDefault="00DC722C" w:rsidP="00DC722C">
      <w:pPr>
        <w:jc w:val="center"/>
        <w:rPr>
          <w:szCs w:val="28"/>
        </w:rPr>
      </w:pPr>
      <w:r w:rsidRPr="00E3397C">
        <w:rPr>
          <w:szCs w:val="28"/>
        </w:rPr>
        <w:t xml:space="preserve">от </w:t>
      </w:r>
      <w:r>
        <w:rPr>
          <w:szCs w:val="28"/>
        </w:rPr>
        <w:t xml:space="preserve">20 декабря 2022 </w:t>
      </w:r>
      <w:r w:rsidRPr="00E3397C">
        <w:rPr>
          <w:szCs w:val="28"/>
        </w:rPr>
        <w:t xml:space="preserve">г. № </w:t>
      </w:r>
      <w:r>
        <w:rPr>
          <w:szCs w:val="28"/>
        </w:rPr>
        <w:t>1211</w:t>
      </w:r>
      <w:r w:rsidRPr="00E3397C">
        <w:rPr>
          <w:szCs w:val="28"/>
        </w:rPr>
        <w:t xml:space="preserve"> - па</w:t>
      </w:r>
    </w:p>
    <w:p w:rsidR="00DC722C" w:rsidRPr="00E3397C" w:rsidRDefault="00DC722C" w:rsidP="00DC722C">
      <w:pPr>
        <w:jc w:val="center"/>
        <w:rPr>
          <w:szCs w:val="28"/>
        </w:rPr>
      </w:pPr>
    </w:p>
    <w:p w:rsidR="00DC722C" w:rsidRPr="00E3397C" w:rsidRDefault="00DC722C" w:rsidP="00DC722C">
      <w:pPr>
        <w:jc w:val="center"/>
        <w:rPr>
          <w:szCs w:val="28"/>
        </w:rPr>
      </w:pPr>
    </w:p>
    <w:p w:rsidR="00DC722C" w:rsidRPr="009A105B" w:rsidRDefault="00DC722C" w:rsidP="00DC722C">
      <w:pPr>
        <w:jc w:val="center"/>
        <w:rPr>
          <w:sz w:val="20"/>
        </w:rPr>
      </w:pPr>
      <w:r w:rsidRPr="009A105B">
        <w:rPr>
          <w:sz w:val="20"/>
        </w:rPr>
        <w:t>с. Карпогоры</w:t>
      </w:r>
    </w:p>
    <w:p w:rsidR="00DC722C" w:rsidRDefault="00DC722C" w:rsidP="00DC722C">
      <w:pPr>
        <w:pStyle w:val="ConsPlusNormal"/>
        <w:jc w:val="center"/>
        <w:outlineLvl w:val="0"/>
        <w:rPr>
          <w:rFonts w:ascii="Times New Roman" w:hAnsi="Times New Roman" w:cs="Times New Roman"/>
          <w:sz w:val="28"/>
          <w:szCs w:val="28"/>
        </w:rPr>
      </w:pPr>
    </w:p>
    <w:p w:rsidR="00DC722C" w:rsidRPr="00125AA3" w:rsidRDefault="00DC722C" w:rsidP="00DC722C">
      <w:pPr>
        <w:pStyle w:val="ConsPlusNormal"/>
        <w:jc w:val="center"/>
        <w:outlineLvl w:val="0"/>
        <w:rPr>
          <w:rFonts w:ascii="Times New Roman" w:hAnsi="Times New Roman" w:cs="Times New Roman"/>
          <w:sz w:val="28"/>
          <w:szCs w:val="28"/>
        </w:rPr>
      </w:pPr>
    </w:p>
    <w:p w:rsidR="00DC722C" w:rsidRDefault="00DC722C" w:rsidP="00DC722C">
      <w:pPr>
        <w:pStyle w:val="ConsPlusTitle"/>
        <w:jc w:val="center"/>
      </w:pPr>
      <w:r w:rsidRPr="00F57202">
        <w:t xml:space="preserve">О внесении изменений </w:t>
      </w:r>
      <w:r>
        <w:t xml:space="preserve">и дополнений </w:t>
      </w:r>
      <w:r w:rsidRPr="00F57202">
        <w:t xml:space="preserve">в </w:t>
      </w:r>
      <w:r>
        <w:t>постановление</w:t>
      </w:r>
      <w:r w:rsidRPr="00F57202">
        <w:t xml:space="preserve"> </w:t>
      </w:r>
      <w:r>
        <w:t>администрации</w:t>
      </w:r>
    </w:p>
    <w:p w:rsidR="00DC722C" w:rsidRPr="00F57202" w:rsidRDefault="00DC722C" w:rsidP="00DC722C">
      <w:pPr>
        <w:pStyle w:val="ConsPlusTitle"/>
        <w:jc w:val="center"/>
      </w:pPr>
      <w:r>
        <w:t xml:space="preserve">муниципального образования «Пинежский муниципальный район» Архангельской области </w:t>
      </w:r>
      <w:r w:rsidRPr="00F57202">
        <w:t xml:space="preserve">от </w:t>
      </w:r>
      <w:r>
        <w:t>20 декабря</w:t>
      </w:r>
      <w:r w:rsidRPr="00F57202">
        <w:t xml:space="preserve"> 20</w:t>
      </w:r>
      <w:r>
        <w:t>21</w:t>
      </w:r>
      <w:r w:rsidRPr="00F57202">
        <w:t xml:space="preserve"> года № </w:t>
      </w:r>
      <w:r>
        <w:t xml:space="preserve">1162 </w:t>
      </w:r>
      <w:r w:rsidRPr="00F57202">
        <w:t>-</w:t>
      </w:r>
      <w:r>
        <w:t xml:space="preserve"> па</w:t>
      </w:r>
    </w:p>
    <w:p w:rsidR="00DC722C" w:rsidRPr="00512A42" w:rsidRDefault="00DC722C" w:rsidP="00DC722C">
      <w:pPr>
        <w:pStyle w:val="ConsPlusNormal"/>
        <w:jc w:val="center"/>
        <w:rPr>
          <w:rFonts w:ascii="Times New Roman" w:hAnsi="Times New Roman" w:cs="Times New Roman"/>
          <w:b/>
          <w:sz w:val="28"/>
          <w:szCs w:val="28"/>
        </w:rPr>
      </w:pPr>
    </w:p>
    <w:p w:rsidR="00DC722C" w:rsidRDefault="00DC722C" w:rsidP="00DC722C">
      <w:pPr>
        <w:pStyle w:val="ConsPlusTitle"/>
        <w:jc w:val="center"/>
      </w:pPr>
    </w:p>
    <w:p w:rsidR="00DC722C" w:rsidRPr="00E750E6" w:rsidRDefault="00DC722C" w:rsidP="00DC722C">
      <w:pPr>
        <w:pStyle w:val="ConsPlusTitle"/>
        <w:jc w:val="center"/>
      </w:pPr>
    </w:p>
    <w:p w:rsidR="00DC722C" w:rsidRDefault="00DC722C" w:rsidP="00DC722C">
      <w:pPr>
        <w:pStyle w:val="a4"/>
        <w:ind w:firstLine="708"/>
        <w:jc w:val="both"/>
        <w:rPr>
          <w:b w:val="0"/>
          <w:i/>
        </w:rPr>
      </w:pPr>
      <w:r w:rsidRPr="009D469C">
        <w:rPr>
          <w:b w:val="0"/>
        </w:rPr>
        <w:t xml:space="preserve">В соответствии с абзацем </w:t>
      </w:r>
      <w:r>
        <w:rPr>
          <w:b w:val="0"/>
        </w:rPr>
        <w:t xml:space="preserve">четвертым </w:t>
      </w:r>
      <w:r w:rsidRPr="009D469C">
        <w:rPr>
          <w:b w:val="0"/>
        </w:rPr>
        <w:t xml:space="preserve"> пункта 3.2 статьи</w:t>
      </w:r>
      <w:r>
        <w:rPr>
          <w:b w:val="0"/>
        </w:rPr>
        <w:t xml:space="preserve"> 160.1 </w:t>
      </w:r>
      <w:r w:rsidRPr="009D469C">
        <w:rPr>
          <w:b w:val="0"/>
        </w:rPr>
        <w:t>Бюджетного кодекса Российской Федерации,</w:t>
      </w:r>
      <w:r w:rsidRPr="009D469C">
        <w:t xml:space="preserve">  </w:t>
      </w:r>
      <w:r>
        <w:rPr>
          <w:b w:val="0"/>
        </w:rPr>
        <w:t>п</w:t>
      </w:r>
      <w:r w:rsidRPr="009D469C">
        <w:rPr>
          <w:b w:val="0"/>
        </w:rPr>
        <w:t xml:space="preserve">оложением о бюджетном процессе в муниципальном образовании «Пинежский муниципальный район» Архангельской области, утвержденным решением Собрания депутатов муниципального образования «Пинежский муниципальный район» </w:t>
      </w:r>
      <w:r>
        <w:rPr>
          <w:b w:val="0"/>
        </w:rPr>
        <w:t xml:space="preserve">Архангельской области </w:t>
      </w:r>
      <w:r w:rsidRPr="009D469C">
        <w:rPr>
          <w:b w:val="0"/>
        </w:rPr>
        <w:t>от 28 мая 2021 года № 483, администрация Пинежск</w:t>
      </w:r>
      <w:r>
        <w:rPr>
          <w:b w:val="0"/>
        </w:rPr>
        <w:t>ого</w:t>
      </w:r>
      <w:r w:rsidRPr="009D469C">
        <w:rPr>
          <w:b w:val="0"/>
        </w:rPr>
        <w:t xml:space="preserve"> муниципальн</w:t>
      </w:r>
      <w:r>
        <w:rPr>
          <w:b w:val="0"/>
        </w:rPr>
        <w:t>ого</w:t>
      </w:r>
      <w:r w:rsidRPr="009D469C">
        <w:rPr>
          <w:b w:val="0"/>
        </w:rPr>
        <w:t xml:space="preserve"> район</w:t>
      </w:r>
      <w:r>
        <w:rPr>
          <w:b w:val="0"/>
        </w:rPr>
        <w:t>а</w:t>
      </w:r>
      <w:r w:rsidRPr="009D469C">
        <w:rPr>
          <w:b w:val="0"/>
        </w:rPr>
        <w:t xml:space="preserve"> Архангельской области</w:t>
      </w:r>
    </w:p>
    <w:p w:rsidR="00DC722C" w:rsidRPr="009D469C" w:rsidRDefault="00DC722C" w:rsidP="00DC722C">
      <w:pPr>
        <w:pStyle w:val="a4"/>
        <w:ind w:firstLine="708"/>
        <w:jc w:val="both"/>
        <w:rPr>
          <w:i/>
        </w:rPr>
      </w:pPr>
      <w:proofErr w:type="spellStart"/>
      <w:proofErr w:type="gramStart"/>
      <w:r w:rsidRPr="009D469C">
        <w:t>п</w:t>
      </w:r>
      <w:proofErr w:type="spellEnd"/>
      <w:proofErr w:type="gramEnd"/>
      <w:r w:rsidRPr="009D469C">
        <w:t xml:space="preserve"> о с т а </w:t>
      </w:r>
      <w:proofErr w:type="spellStart"/>
      <w:r w:rsidRPr="009D469C">
        <w:t>н</w:t>
      </w:r>
      <w:proofErr w:type="spellEnd"/>
      <w:r w:rsidRPr="009D469C">
        <w:t xml:space="preserve"> о в л я е т:</w:t>
      </w:r>
    </w:p>
    <w:p w:rsidR="00DC722C" w:rsidRDefault="00DC722C" w:rsidP="00DC722C">
      <w:pPr>
        <w:pStyle w:val="ConsPlusNormal"/>
        <w:numPr>
          <w:ilvl w:val="0"/>
          <w:numId w:val="31"/>
        </w:numPr>
        <w:adjustRightInd/>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Утвердить</w:t>
      </w:r>
      <w:r w:rsidRPr="00372828">
        <w:rPr>
          <w:rFonts w:ascii="Times New Roman" w:hAnsi="Times New Roman" w:cs="Times New Roman"/>
          <w:sz w:val="28"/>
          <w:szCs w:val="28"/>
        </w:rPr>
        <w:t xml:space="preserve"> </w:t>
      </w:r>
      <w:r>
        <w:rPr>
          <w:rFonts w:ascii="Times New Roman" w:hAnsi="Times New Roman" w:cs="Times New Roman"/>
          <w:sz w:val="28"/>
          <w:szCs w:val="28"/>
        </w:rPr>
        <w:t>в новой редакции прилагаемые:</w:t>
      </w:r>
      <w:proofErr w:type="gramEnd"/>
    </w:p>
    <w:p w:rsidR="00DC722C" w:rsidRDefault="00DC722C" w:rsidP="00DC722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П</w:t>
      </w:r>
      <w:r w:rsidRPr="00FC6AAA">
        <w:rPr>
          <w:rFonts w:ascii="Times New Roman" w:hAnsi="Times New Roman" w:cs="Times New Roman"/>
          <w:sz w:val="28"/>
          <w:szCs w:val="28"/>
        </w:rPr>
        <w:t>ереч</w:t>
      </w:r>
      <w:r>
        <w:rPr>
          <w:rFonts w:ascii="Times New Roman" w:hAnsi="Times New Roman" w:cs="Times New Roman"/>
          <w:sz w:val="28"/>
          <w:szCs w:val="28"/>
        </w:rPr>
        <w:t>е</w:t>
      </w:r>
      <w:r w:rsidRPr="00FC6AAA">
        <w:rPr>
          <w:rFonts w:ascii="Times New Roman" w:hAnsi="Times New Roman" w:cs="Times New Roman"/>
          <w:sz w:val="28"/>
          <w:szCs w:val="28"/>
        </w:rPr>
        <w:t>н</w:t>
      </w:r>
      <w:r>
        <w:rPr>
          <w:rFonts w:ascii="Times New Roman" w:hAnsi="Times New Roman" w:cs="Times New Roman"/>
          <w:sz w:val="28"/>
          <w:szCs w:val="28"/>
        </w:rPr>
        <w:t>ь</w:t>
      </w:r>
      <w:r w:rsidRPr="00FC6AAA">
        <w:rPr>
          <w:rFonts w:ascii="Times New Roman" w:hAnsi="Times New Roman" w:cs="Times New Roman"/>
          <w:sz w:val="28"/>
          <w:szCs w:val="28"/>
        </w:rPr>
        <w:t xml:space="preserve"> главных администраторов доходов </w:t>
      </w:r>
      <w:r>
        <w:rPr>
          <w:rFonts w:ascii="Times New Roman" w:hAnsi="Times New Roman" w:cs="Times New Roman"/>
          <w:sz w:val="28"/>
          <w:szCs w:val="28"/>
        </w:rPr>
        <w:t>районного</w:t>
      </w:r>
      <w:r w:rsidRPr="00FC6AAA">
        <w:rPr>
          <w:rFonts w:ascii="Times New Roman" w:hAnsi="Times New Roman" w:cs="Times New Roman"/>
          <w:sz w:val="28"/>
          <w:szCs w:val="28"/>
        </w:rPr>
        <w:t xml:space="preserve"> </w:t>
      </w:r>
      <w:r>
        <w:rPr>
          <w:rFonts w:ascii="Times New Roman" w:hAnsi="Times New Roman" w:cs="Times New Roman"/>
          <w:sz w:val="28"/>
          <w:szCs w:val="28"/>
        </w:rPr>
        <w:t>бюджета;</w:t>
      </w:r>
    </w:p>
    <w:p w:rsidR="00DC722C" w:rsidRDefault="00DC722C" w:rsidP="00DC722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П</w:t>
      </w:r>
      <w:r w:rsidRPr="00FC6AAA">
        <w:rPr>
          <w:rFonts w:ascii="Times New Roman" w:hAnsi="Times New Roman" w:cs="Times New Roman"/>
          <w:sz w:val="28"/>
          <w:szCs w:val="28"/>
        </w:rPr>
        <w:t>ереч</w:t>
      </w:r>
      <w:r>
        <w:rPr>
          <w:rFonts w:ascii="Times New Roman" w:hAnsi="Times New Roman" w:cs="Times New Roman"/>
          <w:sz w:val="28"/>
          <w:szCs w:val="28"/>
        </w:rPr>
        <w:t>е</w:t>
      </w:r>
      <w:r w:rsidRPr="00FC6AAA">
        <w:rPr>
          <w:rFonts w:ascii="Times New Roman" w:hAnsi="Times New Roman" w:cs="Times New Roman"/>
          <w:sz w:val="28"/>
          <w:szCs w:val="28"/>
        </w:rPr>
        <w:t>н</w:t>
      </w:r>
      <w:r>
        <w:rPr>
          <w:rFonts w:ascii="Times New Roman" w:hAnsi="Times New Roman" w:cs="Times New Roman"/>
          <w:sz w:val="28"/>
          <w:szCs w:val="28"/>
        </w:rPr>
        <w:t>ь</w:t>
      </w:r>
      <w:r w:rsidRPr="00FC6AAA">
        <w:rPr>
          <w:rFonts w:ascii="Times New Roman" w:hAnsi="Times New Roman" w:cs="Times New Roman"/>
          <w:sz w:val="28"/>
          <w:szCs w:val="28"/>
        </w:rPr>
        <w:t xml:space="preserve"> главных </w:t>
      </w:r>
      <w:proofErr w:type="gramStart"/>
      <w:r w:rsidRPr="00FC6AAA">
        <w:rPr>
          <w:rFonts w:ascii="Times New Roman" w:hAnsi="Times New Roman" w:cs="Times New Roman"/>
          <w:sz w:val="28"/>
          <w:szCs w:val="28"/>
        </w:rPr>
        <w:t xml:space="preserve">администраторов </w:t>
      </w:r>
      <w:r>
        <w:rPr>
          <w:rFonts w:ascii="Times New Roman" w:hAnsi="Times New Roman" w:cs="Times New Roman"/>
          <w:sz w:val="28"/>
          <w:szCs w:val="28"/>
        </w:rPr>
        <w:t>источников финансирования дефицита</w:t>
      </w:r>
      <w:r w:rsidRPr="00FC6AAA">
        <w:rPr>
          <w:rFonts w:ascii="Times New Roman" w:hAnsi="Times New Roman" w:cs="Times New Roman"/>
          <w:sz w:val="28"/>
          <w:szCs w:val="28"/>
        </w:rPr>
        <w:t xml:space="preserve"> </w:t>
      </w:r>
      <w:r>
        <w:rPr>
          <w:rFonts w:ascii="Times New Roman" w:hAnsi="Times New Roman" w:cs="Times New Roman"/>
          <w:sz w:val="28"/>
          <w:szCs w:val="28"/>
        </w:rPr>
        <w:t>районного</w:t>
      </w:r>
      <w:r w:rsidRPr="00FC6AAA">
        <w:rPr>
          <w:rFonts w:ascii="Times New Roman" w:hAnsi="Times New Roman" w:cs="Times New Roman"/>
          <w:sz w:val="28"/>
          <w:szCs w:val="28"/>
        </w:rPr>
        <w:t xml:space="preserve"> </w:t>
      </w:r>
      <w:r>
        <w:rPr>
          <w:rFonts w:ascii="Times New Roman" w:hAnsi="Times New Roman" w:cs="Times New Roman"/>
          <w:sz w:val="28"/>
          <w:szCs w:val="28"/>
        </w:rPr>
        <w:t>бюджета</w:t>
      </w:r>
      <w:proofErr w:type="gramEnd"/>
      <w:r>
        <w:rPr>
          <w:rFonts w:ascii="Times New Roman" w:hAnsi="Times New Roman" w:cs="Times New Roman"/>
          <w:sz w:val="28"/>
          <w:szCs w:val="28"/>
        </w:rPr>
        <w:t>.</w:t>
      </w:r>
    </w:p>
    <w:p w:rsidR="00DC722C" w:rsidRDefault="00DC722C" w:rsidP="00DC722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C6AAA">
        <w:rPr>
          <w:rFonts w:ascii="Times New Roman" w:hAnsi="Times New Roman" w:cs="Times New Roman"/>
          <w:sz w:val="28"/>
          <w:szCs w:val="28"/>
        </w:rPr>
        <w:t>Настоящее постановление</w:t>
      </w:r>
      <w:r w:rsidRPr="003E3CA3">
        <w:rPr>
          <w:rFonts w:ascii="Times New Roman" w:hAnsi="Times New Roman"/>
          <w:color w:val="000000"/>
          <w:sz w:val="28"/>
          <w:szCs w:val="28"/>
        </w:rPr>
        <w:t xml:space="preserve"> </w:t>
      </w:r>
      <w:r w:rsidRPr="00ED1675">
        <w:rPr>
          <w:rFonts w:ascii="Times New Roman" w:hAnsi="Times New Roman"/>
          <w:color w:val="000000"/>
          <w:sz w:val="28"/>
          <w:szCs w:val="28"/>
        </w:rPr>
        <w:t>вступает в силу со дня его официального опубликования</w:t>
      </w:r>
      <w:r>
        <w:rPr>
          <w:rFonts w:ascii="Times New Roman" w:hAnsi="Times New Roman"/>
          <w:color w:val="000000"/>
          <w:sz w:val="28"/>
          <w:szCs w:val="28"/>
        </w:rPr>
        <w:t>.</w:t>
      </w:r>
    </w:p>
    <w:p w:rsidR="00DC722C" w:rsidRDefault="00DC722C" w:rsidP="00DC722C">
      <w:pPr>
        <w:pStyle w:val="ConsPlusNormal"/>
        <w:ind w:firstLine="709"/>
        <w:jc w:val="both"/>
        <w:rPr>
          <w:rFonts w:ascii="Times New Roman" w:hAnsi="Times New Roman" w:cs="Times New Roman"/>
          <w:sz w:val="28"/>
          <w:szCs w:val="28"/>
        </w:rPr>
      </w:pPr>
    </w:p>
    <w:p w:rsidR="00DC722C" w:rsidRDefault="00DC722C" w:rsidP="00DC722C">
      <w:pPr>
        <w:pStyle w:val="ConsPlusNormal"/>
        <w:ind w:firstLine="709"/>
        <w:jc w:val="both"/>
        <w:rPr>
          <w:rFonts w:ascii="Times New Roman" w:hAnsi="Times New Roman" w:cs="Times New Roman"/>
          <w:sz w:val="28"/>
          <w:szCs w:val="28"/>
        </w:rPr>
      </w:pPr>
    </w:p>
    <w:p w:rsidR="00DC722C" w:rsidRDefault="00DC722C" w:rsidP="00DC722C">
      <w:pPr>
        <w:pStyle w:val="ConsPlusNormal"/>
        <w:ind w:firstLine="709"/>
        <w:jc w:val="both"/>
        <w:rPr>
          <w:rFonts w:ascii="Times New Roman" w:hAnsi="Times New Roman" w:cs="Times New Roman"/>
          <w:sz w:val="28"/>
          <w:szCs w:val="28"/>
        </w:rPr>
      </w:pPr>
    </w:p>
    <w:p w:rsidR="00DC722C" w:rsidRDefault="00DC722C" w:rsidP="00DC722C">
      <w:pPr>
        <w:jc w:val="both"/>
        <w:rPr>
          <w:szCs w:val="28"/>
        </w:rPr>
      </w:pPr>
      <w:r>
        <w:rPr>
          <w:szCs w:val="28"/>
        </w:rPr>
        <w:t xml:space="preserve">Глава Пинежского муниципального района                       </w:t>
      </w:r>
      <w:r w:rsidRPr="008B332E">
        <w:rPr>
          <w:szCs w:val="28"/>
        </w:rPr>
        <w:t xml:space="preserve">        </w:t>
      </w:r>
      <w:r>
        <w:rPr>
          <w:szCs w:val="28"/>
        </w:rPr>
        <w:t xml:space="preserve">     </w:t>
      </w:r>
      <w:r w:rsidRPr="008B332E">
        <w:rPr>
          <w:szCs w:val="28"/>
        </w:rPr>
        <w:t xml:space="preserve"> </w:t>
      </w:r>
      <w:r>
        <w:rPr>
          <w:szCs w:val="28"/>
        </w:rPr>
        <w:t>А.С.Чечулин</w:t>
      </w:r>
    </w:p>
    <w:p w:rsidR="00DC722C" w:rsidRDefault="00DC722C" w:rsidP="00DC722C">
      <w:pPr>
        <w:rPr>
          <w:szCs w:val="28"/>
        </w:rPr>
      </w:pPr>
    </w:p>
    <w:p w:rsidR="00DC722C" w:rsidRDefault="00DC722C" w:rsidP="00DC722C">
      <w:pPr>
        <w:rPr>
          <w:szCs w:val="28"/>
        </w:rPr>
      </w:pPr>
    </w:p>
    <w:p w:rsidR="00DC722C" w:rsidRDefault="00DC722C" w:rsidP="00DC722C">
      <w:pPr>
        <w:rPr>
          <w:szCs w:val="28"/>
        </w:rPr>
      </w:pPr>
    </w:p>
    <w:p w:rsidR="00DC722C" w:rsidRDefault="00DC722C" w:rsidP="00DC722C">
      <w:pPr>
        <w:rPr>
          <w:szCs w:val="28"/>
        </w:rPr>
      </w:pPr>
    </w:p>
    <w:p w:rsidR="00DC722C" w:rsidRDefault="00DC722C" w:rsidP="00DC722C">
      <w:pPr>
        <w:rPr>
          <w:szCs w:val="28"/>
        </w:rPr>
      </w:pPr>
    </w:p>
    <w:p w:rsidR="00DC722C" w:rsidRDefault="00DC722C" w:rsidP="00DC722C">
      <w:pPr>
        <w:rPr>
          <w:szCs w:val="28"/>
        </w:rPr>
      </w:pPr>
    </w:p>
    <w:p w:rsidR="00DC722C" w:rsidRDefault="00DC722C" w:rsidP="00DC722C">
      <w:pPr>
        <w:rPr>
          <w:szCs w:val="28"/>
        </w:rPr>
      </w:pPr>
    </w:p>
    <w:p w:rsidR="00DC722C" w:rsidRDefault="00DC722C" w:rsidP="00DC722C">
      <w:pPr>
        <w:rPr>
          <w:szCs w:val="28"/>
        </w:rPr>
        <w:sectPr w:rsidR="00DC722C" w:rsidSect="00DC722C">
          <w:pgSz w:w="11906" w:h="16838"/>
          <w:pgMar w:top="1134" w:right="851" w:bottom="1134" w:left="1701" w:header="709" w:footer="709" w:gutter="0"/>
          <w:cols w:space="708"/>
          <w:docGrid w:linePitch="360"/>
        </w:sectPr>
      </w:pPr>
    </w:p>
    <w:p w:rsidR="00DC722C" w:rsidRDefault="00DC722C" w:rsidP="00DC722C">
      <w:pPr>
        <w:rPr>
          <w:szCs w:val="28"/>
        </w:rPr>
      </w:pPr>
    </w:p>
    <w:tbl>
      <w:tblPr>
        <w:tblW w:w="14459" w:type="dxa"/>
        <w:tblInd w:w="-112" w:type="dxa"/>
        <w:tblLayout w:type="fixed"/>
        <w:tblCellMar>
          <w:left w:w="30" w:type="dxa"/>
          <w:right w:w="30" w:type="dxa"/>
        </w:tblCellMar>
        <w:tblLook w:val="0000"/>
      </w:tblPr>
      <w:tblGrid>
        <w:gridCol w:w="568"/>
        <w:gridCol w:w="572"/>
        <w:gridCol w:w="2546"/>
        <w:gridCol w:w="142"/>
        <w:gridCol w:w="10631"/>
      </w:tblGrid>
      <w:tr w:rsidR="00DC722C" w:rsidRPr="009D4B5A" w:rsidTr="00DC722C">
        <w:trPr>
          <w:cantSplit/>
          <w:trHeight w:val="943"/>
        </w:trPr>
        <w:tc>
          <w:tcPr>
            <w:tcW w:w="568" w:type="dxa"/>
          </w:tcPr>
          <w:p w:rsidR="00DC722C" w:rsidRPr="004E2214" w:rsidRDefault="00DC722C" w:rsidP="00DC722C">
            <w:pPr>
              <w:jc w:val="center"/>
              <w:rPr>
                <w:snapToGrid w:val="0"/>
                <w:sz w:val="27"/>
                <w:szCs w:val="27"/>
              </w:rPr>
            </w:pPr>
          </w:p>
        </w:tc>
        <w:tc>
          <w:tcPr>
            <w:tcW w:w="3260" w:type="dxa"/>
            <w:gridSpan w:val="3"/>
          </w:tcPr>
          <w:p w:rsidR="00DC722C" w:rsidRPr="004E2214" w:rsidRDefault="00DC722C" w:rsidP="00DC722C">
            <w:pPr>
              <w:rPr>
                <w:snapToGrid w:val="0"/>
                <w:sz w:val="27"/>
                <w:szCs w:val="27"/>
              </w:rPr>
            </w:pPr>
          </w:p>
        </w:tc>
        <w:tc>
          <w:tcPr>
            <w:tcW w:w="10631" w:type="dxa"/>
          </w:tcPr>
          <w:p w:rsidR="00DC722C" w:rsidRPr="00DC722C" w:rsidRDefault="00DC722C" w:rsidP="00DC722C">
            <w:pPr>
              <w:tabs>
                <w:tab w:val="left" w:pos="3088"/>
              </w:tabs>
              <w:spacing w:line="216" w:lineRule="auto"/>
              <w:ind w:left="3088" w:hanging="30"/>
              <w:jc w:val="right"/>
              <w:rPr>
                <w:snapToGrid w:val="0"/>
                <w:sz w:val="24"/>
                <w:szCs w:val="24"/>
              </w:rPr>
            </w:pPr>
            <w:bookmarkStart w:id="2" w:name="OLE_LINK1"/>
            <w:r w:rsidRPr="00DC722C">
              <w:rPr>
                <w:snapToGrid w:val="0"/>
                <w:sz w:val="24"/>
                <w:szCs w:val="24"/>
              </w:rPr>
              <w:t xml:space="preserve">               УТВЕРЖДЕН</w:t>
            </w:r>
          </w:p>
          <w:p w:rsidR="00DC722C" w:rsidRPr="00DC722C" w:rsidRDefault="00DC722C" w:rsidP="00DC722C">
            <w:pPr>
              <w:tabs>
                <w:tab w:val="left" w:pos="3088"/>
              </w:tabs>
              <w:spacing w:line="216" w:lineRule="auto"/>
              <w:jc w:val="right"/>
              <w:rPr>
                <w:snapToGrid w:val="0"/>
                <w:sz w:val="24"/>
                <w:szCs w:val="24"/>
              </w:rPr>
            </w:pPr>
            <w:r w:rsidRPr="00DC722C">
              <w:rPr>
                <w:snapToGrid w:val="0"/>
                <w:sz w:val="24"/>
                <w:szCs w:val="24"/>
              </w:rPr>
              <w:t xml:space="preserve">                                          постановлением администрации</w:t>
            </w:r>
          </w:p>
          <w:p w:rsidR="00DC722C" w:rsidRPr="00DC722C" w:rsidRDefault="00DC722C" w:rsidP="00DC722C">
            <w:pPr>
              <w:tabs>
                <w:tab w:val="left" w:pos="3088"/>
              </w:tabs>
              <w:spacing w:line="216" w:lineRule="auto"/>
              <w:jc w:val="right"/>
              <w:rPr>
                <w:snapToGrid w:val="0"/>
                <w:sz w:val="24"/>
                <w:szCs w:val="24"/>
              </w:rPr>
            </w:pPr>
            <w:r w:rsidRPr="00DC722C">
              <w:rPr>
                <w:snapToGrid w:val="0"/>
                <w:sz w:val="24"/>
                <w:szCs w:val="24"/>
              </w:rPr>
              <w:t xml:space="preserve">                                          Пинежского  муниципального</w:t>
            </w:r>
          </w:p>
          <w:p w:rsidR="00DC722C" w:rsidRPr="00DC722C" w:rsidRDefault="00DC722C" w:rsidP="00DC722C">
            <w:pPr>
              <w:tabs>
                <w:tab w:val="left" w:pos="3088"/>
              </w:tabs>
              <w:spacing w:line="216" w:lineRule="auto"/>
              <w:jc w:val="right"/>
              <w:rPr>
                <w:snapToGrid w:val="0"/>
                <w:sz w:val="24"/>
                <w:szCs w:val="24"/>
              </w:rPr>
            </w:pPr>
            <w:r w:rsidRPr="00DC722C">
              <w:rPr>
                <w:snapToGrid w:val="0"/>
                <w:sz w:val="24"/>
                <w:szCs w:val="24"/>
              </w:rPr>
              <w:t xml:space="preserve">                                          района  Архангельской области</w:t>
            </w:r>
          </w:p>
          <w:p w:rsidR="00DC722C" w:rsidRPr="00DC722C" w:rsidRDefault="00DC722C" w:rsidP="00DC722C">
            <w:pPr>
              <w:tabs>
                <w:tab w:val="left" w:pos="3088"/>
              </w:tabs>
              <w:spacing w:line="216" w:lineRule="auto"/>
              <w:jc w:val="right"/>
              <w:rPr>
                <w:snapToGrid w:val="0"/>
                <w:sz w:val="24"/>
                <w:szCs w:val="24"/>
              </w:rPr>
            </w:pPr>
            <w:r w:rsidRPr="00DC722C">
              <w:rPr>
                <w:snapToGrid w:val="0"/>
                <w:sz w:val="24"/>
                <w:szCs w:val="24"/>
              </w:rPr>
              <w:t xml:space="preserve">                                        от 20 декабря 2022 года № 1211-па</w:t>
            </w:r>
          </w:p>
          <w:bookmarkEnd w:id="2"/>
          <w:p w:rsidR="00DC722C" w:rsidRPr="00DC722C" w:rsidRDefault="00DC722C" w:rsidP="00DC722C">
            <w:pPr>
              <w:tabs>
                <w:tab w:val="left" w:pos="3088"/>
              </w:tabs>
              <w:spacing w:line="216" w:lineRule="auto"/>
              <w:rPr>
                <w:snapToGrid w:val="0"/>
                <w:color w:val="FF0000"/>
                <w:sz w:val="24"/>
                <w:szCs w:val="24"/>
              </w:rPr>
            </w:pPr>
          </w:p>
          <w:p w:rsidR="00DC722C" w:rsidRPr="00DC722C" w:rsidRDefault="00DC722C" w:rsidP="00DC722C">
            <w:pPr>
              <w:tabs>
                <w:tab w:val="left" w:pos="3088"/>
              </w:tabs>
              <w:spacing w:line="216" w:lineRule="auto"/>
              <w:rPr>
                <w:snapToGrid w:val="0"/>
                <w:color w:val="FF0000"/>
                <w:sz w:val="27"/>
                <w:szCs w:val="27"/>
              </w:rPr>
            </w:pPr>
          </w:p>
        </w:tc>
      </w:tr>
      <w:tr w:rsidR="00DC722C" w:rsidRPr="009D4B5A" w:rsidTr="00DC722C">
        <w:trPr>
          <w:cantSplit/>
          <w:trHeight w:val="538"/>
        </w:trPr>
        <w:tc>
          <w:tcPr>
            <w:tcW w:w="14459" w:type="dxa"/>
            <w:gridSpan w:val="5"/>
            <w:vAlign w:val="center"/>
          </w:tcPr>
          <w:p w:rsidR="00DC722C" w:rsidRPr="00DC722C" w:rsidRDefault="00DC722C" w:rsidP="00DC722C">
            <w:pPr>
              <w:jc w:val="center"/>
              <w:rPr>
                <w:b/>
                <w:sz w:val="27"/>
                <w:szCs w:val="27"/>
              </w:rPr>
            </w:pPr>
            <w:r w:rsidRPr="00DC722C">
              <w:rPr>
                <w:b/>
                <w:sz w:val="27"/>
                <w:szCs w:val="27"/>
              </w:rPr>
              <w:t xml:space="preserve">Перечень главных администраторов доходов районного бюджета </w:t>
            </w:r>
          </w:p>
          <w:p w:rsidR="00DC722C" w:rsidRPr="00DC722C" w:rsidRDefault="00DC722C" w:rsidP="00DC722C">
            <w:pPr>
              <w:jc w:val="center"/>
              <w:rPr>
                <w:b/>
                <w:snapToGrid w:val="0"/>
                <w:sz w:val="27"/>
                <w:szCs w:val="27"/>
              </w:rPr>
            </w:pPr>
          </w:p>
        </w:tc>
      </w:tr>
      <w:tr w:rsidR="00DC722C" w:rsidRPr="00C53731" w:rsidTr="00DC722C">
        <w:trPr>
          <w:cantSplit/>
          <w:trHeight w:val="795"/>
        </w:trPr>
        <w:tc>
          <w:tcPr>
            <w:tcW w:w="3686" w:type="dxa"/>
            <w:gridSpan w:val="3"/>
            <w:tcBorders>
              <w:top w:val="single" w:sz="4" w:space="0" w:color="auto"/>
              <w:left w:val="single" w:sz="4" w:space="0" w:color="auto"/>
              <w:bottom w:val="single" w:sz="4" w:space="0" w:color="auto"/>
              <w:right w:val="single" w:sz="4" w:space="0" w:color="auto"/>
            </w:tcBorders>
            <w:vAlign w:val="center"/>
          </w:tcPr>
          <w:p w:rsidR="00DC722C" w:rsidRPr="00C53731" w:rsidRDefault="00DC722C" w:rsidP="00DC722C">
            <w:pPr>
              <w:pStyle w:val="23"/>
              <w:rPr>
                <w:sz w:val="24"/>
                <w:szCs w:val="24"/>
              </w:rPr>
            </w:pPr>
            <w:r w:rsidRPr="00C53731">
              <w:rPr>
                <w:sz w:val="24"/>
                <w:szCs w:val="24"/>
              </w:rPr>
              <w:t>Код бюджетной классификации</w:t>
            </w:r>
          </w:p>
          <w:p w:rsidR="00DC722C" w:rsidRPr="00C53731" w:rsidRDefault="00DC722C" w:rsidP="00DC722C">
            <w:pPr>
              <w:tabs>
                <w:tab w:val="left" w:pos="1035"/>
              </w:tabs>
              <w:jc w:val="center"/>
              <w:rPr>
                <w:snapToGrid w:val="0"/>
                <w:sz w:val="24"/>
                <w:szCs w:val="24"/>
              </w:rPr>
            </w:pPr>
            <w:r w:rsidRPr="00C53731">
              <w:rPr>
                <w:snapToGrid w:val="0"/>
                <w:sz w:val="24"/>
                <w:szCs w:val="24"/>
              </w:rPr>
              <w:t>Российской Федерации</w:t>
            </w:r>
          </w:p>
        </w:tc>
        <w:tc>
          <w:tcPr>
            <w:tcW w:w="10773" w:type="dxa"/>
            <w:gridSpan w:val="2"/>
            <w:vMerge w:val="restart"/>
            <w:tcBorders>
              <w:top w:val="single" w:sz="4" w:space="0" w:color="auto"/>
              <w:left w:val="single" w:sz="4" w:space="0" w:color="auto"/>
              <w:right w:val="single" w:sz="4" w:space="0" w:color="auto"/>
            </w:tcBorders>
            <w:vAlign w:val="center"/>
          </w:tcPr>
          <w:p w:rsidR="00DC722C" w:rsidRPr="00DC722C" w:rsidRDefault="00DC722C" w:rsidP="00DC722C">
            <w:pPr>
              <w:jc w:val="center"/>
              <w:rPr>
                <w:snapToGrid w:val="0"/>
                <w:sz w:val="24"/>
                <w:szCs w:val="24"/>
              </w:rPr>
            </w:pPr>
            <w:r w:rsidRPr="00DC722C">
              <w:rPr>
                <w:bCs/>
                <w:sz w:val="22"/>
                <w:szCs w:val="22"/>
              </w:rPr>
              <w:t>Наименование главного администратора доходов районного бюджета/  Наименование кода вида (подвида) доходов районного бюджета</w:t>
            </w:r>
          </w:p>
        </w:tc>
      </w:tr>
      <w:tr w:rsidR="00DC722C" w:rsidRPr="00C53731" w:rsidTr="00DC722C">
        <w:trPr>
          <w:cantSplit/>
          <w:trHeight w:val="1305"/>
        </w:trPr>
        <w:tc>
          <w:tcPr>
            <w:tcW w:w="1140" w:type="dxa"/>
            <w:gridSpan w:val="2"/>
            <w:tcBorders>
              <w:top w:val="single" w:sz="4" w:space="0" w:color="auto"/>
              <w:left w:val="single" w:sz="4" w:space="0" w:color="auto"/>
              <w:right w:val="single" w:sz="4" w:space="0" w:color="auto"/>
            </w:tcBorders>
            <w:vAlign w:val="center"/>
          </w:tcPr>
          <w:p w:rsidR="00DC722C" w:rsidRPr="00C53731" w:rsidRDefault="00DC722C" w:rsidP="00DC722C">
            <w:pPr>
              <w:pStyle w:val="23"/>
              <w:rPr>
                <w:sz w:val="24"/>
                <w:szCs w:val="24"/>
              </w:rPr>
            </w:pPr>
            <w:r w:rsidRPr="00C53731">
              <w:rPr>
                <w:sz w:val="24"/>
                <w:szCs w:val="24"/>
              </w:rPr>
              <w:t>Главного</w:t>
            </w:r>
            <w:r>
              <w:rPr>
                <w:sz w:val="24"/>
                <w:szCs w:val="24"/>
              </w:rPr>
              <w:t xml:space="preserve"> </w:t>
            </w:r>
            <w:proofErr w:type="spellStart"/>
            <w:r w:rsidRPr="00C53731">
              <w:rPr>
                <w:sz w:val="24"/>
                <w:szCs w:val="24"/>
              </w:rPr>
              <w:t>админис</w:t>
            </w:r>
            <w:proofErr w:type="spellEnd"/>
            <w:r w:rsidRPr="00C53731">
              <w:rPr>
                <w:sz w:val="24"/>
                <w:szCs w:val="24"/>
              </w:rPr>
              <w:t>-</w:t>
            </w:r>
          </w:p>
          <w:p w:rsidR="00DC722C" w:rsidRPr="00C53731" w:rsidRDefault="00DC722C" w:rsidP="00DC722C">
            <w:pPr>
              <w:pStyle w:val="23"/>
              <w:rPr>
                <w:sz w:val="24"/>
                <w:szCs w:val="24"/>
              </w:rPr>
            </w:pPr>
            <w:proofErr w:type="spellStart"/>
            <w:r w:rsidRPr="00C53731">
              <w:rPr>
                <w:sz w:val="24"/>
                <w:szCs w:val="24"/>
              </w:rPr>
              <w:t>тратора</w:t>
            </w:r>
            <w:proofErr w:type="spellEnd"/>
            <w:r w:rsidRPr="00C53731">
              <w:rPr>
                <w:sz w:val="24"/>
                <w:szCs w:val="24"/>
              </w:rPr>
              <w:t xml:space="preserve"> доходов</w:t>
            </w:r>
          </w:p>
        </w:tc>
        <w:tc>
          <w:tcPr>
            <w:tcW w:w="2546" w:type="dxa"/>
            <w:tcBorders>
              <w:top w:val="single" w:sz="4" w:space="0" w:color="auto"/>
              <w:left w:val="single" w:sz="4" w:space="0" w:color="auto"/>
              <w:right w:val="single" w:sz="4" w:space="0" w:color="auto"/>
            </w:tcBorders>
            <w:vAlign w:val="center"/>
          </w:tcPr>
          <w:p w:rsidR="00DC722C" w:rsidRPr="00C53731" w:rsidRDefault="00DC722C" w:rsidP="00DC722C">
            <w:pPr>
              <w:pStyle w:val="23"/>
              <w:rPr>
                <w:sz w:val="24"/>
                <w:szCs w:val="24"/>
              </w:rPr>
            </w:pPr>
            <w:r>
              <w:rPr>
                <w:sz w:val="24"/>
                <w:szCs w:val="24"/>
              </w:rPr>
              <w:t xml:space="preserve">Код вида (подвида) </w:t>
            </w:r>
            <w:r w:rsidRPr="00C53731">
              <w:rPr>
                <w:sz w:val="24"/>
                <w:szCs w:val="24"/>
              </w:rPr>
              <w:t xml:space="preserve">доходов районного бюджета </w:t>
            </w:r>
          </w:p>
        </w:tc>
        <w:tc>
          <w:tcPr>
            <w:tcW w:w="10773" w:type="dxa"/>
            <w:gridSpan w:val="2"/>
            <w:vMerge/>
            <w:tcBorders>
              <w:left w:val="single" w:sz="4" w:space="0" w:color="auto"/>
              <w:right w:val="single" w:sz="4" w:space="0" w:color="auto"/>
            </w:tcBorders>
            <w:vAlign w:val="center"/>
          </w:tcPr>
          <w:p w:rsidR="00DC722C" w:rsidRPr="00DC722C" w:rsidRDefault="00DC722C" w:rsidP="00DC722C">
            <w:pPr>
              <w:jc w:val="center"/>
              <w:rPr>
                <w:snapToGrid w:val="0"/>
                <w:color w:val="FF0000"/>
                <w:sz w:val="24"/>
                <w:szCs w:val="24"/>
              </w:rPr>
            </w:pPr>
          </w:p>
        </w:tc>
      </w:tr>
    </w:tbl>
    <w:p w:rsidR="00DC722C" w:rsidRPr="00C53731" w:rsidRDefault="00DC722C" w:rsidP="00DC722C">
      <w:pPr>
        <w:spacing w:line="24" w:lineRule="auto"/>
        <w:rPr>
          <w:sz w:val="24"/>
          <w:szCs w:val="24"/>
        </w:rPr>
      </w:pPr>
    </w:p>
    <w:tbl>
      <w:tblPr>
        <w:tblW w:w="14459" w:type="dxa"/>
        <w:tblInd w:w="-112" w:type="dxa"/>
        <w:tblLayout w:type="fixed"/>
        <w:tblCellMar>
          <w:left w:w="30" w:type="dxa"/>
          <w:right w:w="30" w:type="dxa"/>
        </w:tblCellMar>
        <w:tblLook w:val="0000"/>
      </w:tblPr>
      <w:tblGrid>
        <w:gridCol w:w="1135"/>
        <w:gridCol w:w="2551"/>
        <w:gridCol w:w="10773"/>
      </w:tblGrid>
      <w:tr w:rsidR="00DC722C" w:rsidRPr="00C53731" w:rsidTr="00DC722C">
        <w:trPr>
          <w:cantSplit/>
          <w:trHeight w:val="298"/>
          <w:tblHeader/>
        </w:trPr>
        <w:tc>
          <w:tcPr>
            <w:tcW w:w="1135" w:type="dxa"/>
            <w:tcBorders>
              <w:top w:val="single" w:sz="4" w:space="0" w:color="auto"/>
              <w:left w:val="single" w:sz="4" w:space="0" w:color="auto"/>
              <w:bottom w:val="single" w:sz="4" w:space="0" w:color="auto"/>
              <w:right w:val="single" w:sz="4" w:space="0" w:color="auto"/>
            </w:tcBorders>
            <w:vAlign w:val="center"/>
          </w:tcPr>
          <w:p w:rsidR="00DC722C" w:rsidRPr="00C53731" w:rsidRDefault="00DC722C" w:rsidP="00DC722C">
            <w:pPr>
              <w:jc w:val="center"/>
              <w:rPr>
                <w:snapToGrid w:val="0"/>
                <w:sz w:val="24"/>
                <w:szCs w:val="24"/>
              </w:rPr>
            </w:pPr>
            <w:r w:rsidRPr="00C53731">
              <w:rPr>
                <w:snapToGrid w:val="0"/>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tcPr>
          <w:p w:rsidR="00DC722C" w:rsidRPr="00C53731" w:rsidRDefault="00DC722C" w:rsidP="00DC722C">
            <w:pPr>
              <w:jc w:val="center"/>
              <w:rPr>
                <w:snapToGrid w:val="0"/>
                <w:sz w:val="24"/>
                <w:szCs w:val="24"/>
              </w:rPr>
            </w:pPr>
            <w:r w:rsidRPr="00C53731">
              <w:rPr>
                <w:snapToGrid w:val="0"/>
                <w:sz w:val="24"/>
                <w:szCs w:val="24"/>
              </w:rPr>
              <w:t>2</w:t>
            </w:r>
          </w:p>
        </w:tc>
        <w:tc>
          <w:tcPr>
            <w:tcW w:w="10773" w:type="dxa"/>
            <w:tcBorders>
              <w:top w:val="single" w:sz="4" w:space="0" w:color="auto"/>
              <w:left w:val="single" w:sz="4" w:space="0" w:color="auto"/>
              <w:bottom w:val="single" w:sz="4" w:space="0" w:color="auto"/>
              <w:right w:val="single" w:sz="4" w:space="0" w:color="auto"/>
            </w:tcBorders>
            <w:vAlign w:val="center"/>
          </w:tcPr>
          <w:p w:rsidR="00DC722C" w:rsidRPr="00C53731" w:rsidRDefault="00DC722C" w:rsidP="00DC722C">
            <w:pPr>
              <w:jc w:val="center"/>
              <w:rPr>
                <w:snapToGrid w:val="0"/>
                <w:sz w:val="24"/>
                <w:szCs w:val="24"/>
              </w:rPr>
            </w:pPr>
            <w:r w:rsidRPr="00C53731">
              <w:rPr>
                <w:snapToGrid w:val="0"/>
                <w:sz w:val="24"/>
                <w:szCs w:val="24"/>
              </w:rPr>
              <w:t>3</w:t>
            </w:r>
          </w:p>
        </w:tc>
      </w:tr>
      <w:tr w:rsidR="00DC722C" w:rsidRPr="00D603D3" w:rsidTr="00DC722C">
        <w:trPr>
          <w:cantSplit/>
          <w:trHeight w:val="512"/>
        </w:trPr>
        <w:tc>
          <w:tcPr>
            <w:tcW w:w="1135" w:type="dxa"/>
          </w:tcPr>
          <w:p w:rsidR="00DC722C" w:rsidRPr="00C53731" w:rsidRDefault="00DC722C" w:rsidP="00DC722C">
            <w:pPr>
              <w:jc w:val="center"/>
              <w:rPr>
                <w:b/>
                <w:bCs/>
                <w:snapToGrid w:val="0"/>
                <w:sz w:val="24"/>
                <w:szCs w:val="24"/>
              </w:rPr>
            </w:pPr>
            <w:r>
              <w:rPr>
                <w:b/>
                <w:bCs/>
                <w:snapToGrid w:val="0"/>
                <w:sz w:val="24"/>
                <w:szCs w:val="24"/>
              </w:rPr>
              <w:t>045</w:t>
            </w:r>
          </w:p>
        </w:tc>
        <w:tc>
          <w:tcPr>
            <w:tcW w:w="2551" w:type="dxa"/>
          </w:tcPr>
          <w:p w:rsidR="00DC722C" w:rsidRPr="00C53731" w:rsidRDefault="00DC722C" w:rsidP="00DC722C">
            <w:pPr>
              <w:rPr>
                <w:b/>
                <w:bCs/>
                <w:snapToGrid w:val="0"/>
                <w:sz w:val="24"/>
                <w:szCs w:val="24"/>
              </w:rPr>
            </w:pPr>
          </w:p>
        </w:tc>
        <w:tc>
          <w:tcPr>
            <w:tcW w:w="10773" w:type="dxa"/>
          </w:tcPr>
          <w:p w:rsidR="00DC722C" w:rsidRPr="00D603D3" w:rsidRDefault="00DC722C" w:rsidP="00DC722C">
            <w:pPr>
              <w:rPr>
                <w:b/>
                <w:sz w:val="24"/>
                <w:szCs w:val="24"/>
              </w:rPr>
            </w:pPr>
            <w:r>
              <w:rPr>
                <w:b/>
                <w:sz w:val="24"/>
                <w:szCs w:val="24"/>
              </w:rPr>
              <w:t>Министерство природных ресурсов и лесопромышленного комплекса Архангельской области</w:t>
            </w:r>
          </w:p>
        </w:tc>
      </w:tr>
      <w:tr w:rsidR="00DC722C" w:rsidRPr="00D603D3" w:rsidTr="00DC722C">
        <w:trPr>
          <w:cantSplit/>
          <w:trHeight w:val="512"/>
        </w:trPr>
        <w:tc>
          <w:tcPr>
            <w:tcW w:w="1135" w:type="dxa"/>
          </w:tcPr>
          <w:p w:rsidR="00DC722C" w:rsidRPr="00C77D12" w:rsidRDefault="00DC722C" w:rsidP="00DC722C">
            <w:pPr>
              <w:jc w:val="center"/>
              <w:rPr>
                <w:bCs/>
                <w:snapToGrid w:val="0"/>
                <w:sz w:val="24"/>
                <w:szCs w:val="24"/>
              </w:rPr>
            </w:pPr>
            <w:r w:rsidRPr="00C77D12">
              <w:rPr>
                <w:bCs/>
                <w:snapToGrid w:val="0"/>
                <w:sz w:val="24"/>
                <w:szCs w:val="24"/>
              </w:rPr>
              <w:t>045</w:t>
            </w:r>
            <w:r>
              <w:rPr>
                <w:bCs/>
                <w:snapToGrid w:val="0"/>
                <w:sz w:val="24"/>
                <w:szCs w:val="24"/>
              </w:rPr>
              <w:t xml:space="preserve">       </w:t>
            </w:r>
          </w:p>
        </w:tc>
        <w:tc>
          <w:tcPr>
            <w:tcW w:w="2551" w:type="dxa"/>
          </w:tcPr>
          <w:p w:rsidR="00DC722C" w:rsidRPr="00C77D12" w:rsidRDefault="00DC722C" w:rsidP="00DC722C">
            <w:pPr>
              <w:rPr>
                <w:bCs/>
                <w:snapToGrid w:val="0"/>
                <w:sz w:val="24"/>
                <w:szCs w:val="24"/>
              </w:rPr>
            </w:pPr>
            <w:r>
              <w:rPr>
                <w:bCs/>
                <w:snapToGrid w:val="0"/>
                <w:sz w:val="24"/>
                <w:szCs w:val="24"/>
              </w:rPr>
              <w:t xml:space="preserve">116 11050 01 0000 140 </w:t>
            </w:r>
          </w:p>
        </w:tc>
        <w:tc>
          <w:tcPr>
            <w:tcW w:w="10773" w:type="dxa"/>
          </w:tcPr>
          <w:p w:rsidR="00DC722C" w:rsidRPr="0083043F" w:rsidRDefault="00DC722C" w:rsidP="00DC722C">
            <w:pPr>
              <w:rPr>
                <w:b/>
                <w:sz w:val="24"/>
                <w:szCs w:val="24"/>
              </w:rPr>
            </w:pPr>
            <w:proofErr w:type="gramStart"/>
            <w:r w:rsidRPr="0083043F">
              <w:rPr>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roofErr w:type="gramEnd"/>
          </w:p>
        </w:tc>
      </w:tr>
      <w:tr w:rsidR="00DC722C" w:rsidRPr="00D603D3" w:rsidTr="00DC722C">
        <w:trPr>
          <w:cantSplit/>
          <w:trHeight w:val="512"/>
        </w:trPr>
        <w:tc>
          <w:tcPr>
            <w:tcW w:w="1135" w:type="dxa"/>
          </w:tcPr>
          <w:p w:rsidR="00DC722C" w:rsidRPr="00C53731" w:rsidRDefault="00DC722C" w:rsidP="00DC722C">
            <w:pPr>
              <w:jc w:val="center"/>
              <w:rPr>
                <w:b/>
                <w:bCs/>
                <w:snapToGrid w:val="0"/>
                <w:sz w:val="24"/>
                <w:szCs w:val="24"/>
              </w:rPr>
            </w:pPr>
            <w:r w:rsidRPr="00C53731">
              <w:rPr>
                <w:b/>
                <w:bCs/>
                <w:snapToGrid w:val="0"/>
                <w:sz w:val="24"/>
                <w:szCs w:val="24"/>
              </w:rPr>
              <w:t>071</w:t>
            </w:r>
          </w:p>
        </w:tc>
        <w:tc>
          <w:tcPr>
            <w:tcW w:w="2551" w:type="dxa"/>
          </w:tcPr>
          <w:p w:rsidR="00DC722C" w:rsidRPr="00C53731" w:rsidRDefault="00DC722C" w:rsidP="00DC722C">
            <w:pPr>
              <w:rPr>
                <w:b/>
                <w:bCs/>
                <w:snapToGrid w:val="0"/>
                <w:sz w:val="24"/>
                <w:szCs w:val="24"/>
              </w:rPr>
            </w:pPr>
          </w:p>
        </w:tc>
        <w:tc>
          <w:tcPr>
            <w:tcW w:w="10773" w:type="dxa"/>
          </w:tcPr>
          <w:p w:rsidR="00DC722C" w:rsidRPr="00D603D3" w:rsidRDefault="00DC722C" w:rsidP="00DC722C">
            <w:pPr>
              <w:rPr>
                <w:b/>
                <w:bCs/>
                <w:snapToGrid w:val="0"/>
                <w:sz w:val="24"/>
                <w:szCs w:val="24"/>
              </w:rPr>
            </w:pPr>
            <w:r w:rsidRPr="00D603D3">
              <w:rPr>
                <w:b/>
                <w:sz w:val="24"/>
                <w:szCs w:val="24"/>
              </w:rPr>
              <w:t>Управление образования администрации Пинежск</w:t>
            </w:r>
            <w:r>
              <w:rPr>
                <w:b/>
                <w:sz w:val="24"/>
                <w:szCs w:val="24"/>
              </w:rPr>
              <w:t>ого</w:t>
            </w:r>
            <w:r w:rsidRPr="00D603D3">
              <w:rPr>
                <w:b/>
                <w:sz w:val="24"/>
                <w:szCs w:val="24"/>
              </w:rPr>
              <w:t xml:space="preserve"> </w:t>
            </w:r>
            <w:r>
              <w:rPr>
                <w:b/>
                <w:sz w:val="24"/>
                <w:szCs w:val="24"/>
              </w:rPr>
              <w:t xml:space="preserve">муниципального района  Архангельской области  </w:t>
            </w:r>
          </w:p>
        </w:tc>
      </w:tr>
      <w:tr w:rsidR="00DC722C" w:rsidRPr="00D603D3" w:rsidTr="00DC722C">
        <w:trPr>
          <w:cantSplit/>
          <w:trHeight w:val="512"/>
        </w:trPr>
        <w:tc>
          <w:tcPr>
            <w:tcW w:w="1135" w:type="dxa"/>
          </w:tcPr>
          <w:p w:rsidR="00DC722C" w:rsidRPr="00C53731" w:rsidRDefault="00DC722C" w:rsidP="00DC722C">
            <w:pPr>
              <w:jc w:val="center"/>
              <w:rPr>
                <w:bCs/>
                <w:snapToGrid w:val="0"/>
                <w:sz w:val="24"/>
                <w:szCs w:val="24"/>
              </w:rPr>
            </w:pPr>
            <w:r w:rsidRPr="00C53731">
              <w:rPr>
                <w:bCs/>
                <w:snapToGrid w:val="0"/>
                <w:sz w:val="24"/>
                <w:szCs w:val="24"/>
              </w:rPr>
              <w:lastRenderedPageBreak/>
              <w:t>071</w:t>
            </w:r>
          </w:p>
        </w:tc>
        <w:tc>
          <w:tcPr>
            <w:tcW w:w="2551" w:type="dxa"/>
          </w:tcPr>
          <w:p w:rsidR="00DC722C" w:rsidRPr="00C53731" w:rsidRDefault="00DC722C" w:rsidP="00DC722C">
            <w:pPr>
              <w:rPr>
                <w:sz w:val="24"/>
                <w:szCs w:val="24"/>
              </w:rPr>
            </w:pPr>
            <w:r w:rsidRPr="00C53731">
              <w:rPr>
                <w:sz w:val="24"/>
                <w:szCs w:val="24"/>
              </w:rPr>
              <w:t>1 13 02065 05 0000 130</w:t>
            </w:r>
          </w:p>
        </w:tc>
        <w:tc>
          <w:tcPr>
            <w:tcW w:w="10773" w:type="dxa"/>
          </w:tcPr>
          <w:p w:rsidR="00DC722C" w:rsidRPr="00D603D3" w:rsidRDefault="00DC722C" w:rsidP="00DC722C">
            <w:pPr>
              <w:ind w:left="28" w:hanging="28"/>
              <w:rPr>
                <w:sz w:val="24"/>
                <w:szCs w:val="24"/>
              </w:rPr>
            </w:pPr>
            <w:r w:rsidRPr="00D603D3">
              <w:rPr>
                <w:sz w:val="24"/>
                <w:szCs w:val="24"/>
              </w:rPr>
              <w:t>Доходы, поступающие в порядке возмещения расходов, понесенных в связи с эксплуатацией имущества муниципальных районов</w:t>
            </w:r>
          </w:p>
        </w:tc>
      </w:tr>
      <w:tr w:rsidR="00DC722C" w:rsidRPr="00D603D3" w:rsidTr="00DC722C">
        <w:trPr>
          <w:cantSplit/>
          <w:trHeight w:val="512"/>
        </w:trPr>
        <w:tc>
          <w:tcPr>
            <w:tcW w:w="1135" w:type="dxa"/>
          </w:tcPr>
          <w:p w:rsidR="00DC722C" w:rsidRPr="00C53731" w:rsidRDefault="00DC722C" w:rsidP="00DC722C">
            <w:pPr>
              <w:jc w:val="center"/>
              <w:rPr>
                <w:bCs/>
                <w:snapToGrid w:val="0"/>
                <w:sz w:val="24"/>
                <w:szCs w:val="24"/>
              </w:rPr>
            </w:pPr>
            <w:r w:rsidRPr="00C53731">
              <w:rPr>
                <w:bCs/>
                <w:snapToGrid w:val="0"/>
                <w:sz w:val="24"/>
                <w:szCs w:val="24"/>
              </w:rPr>
              <w:t>071</w:t>
            </w:r>
          </w:p>
        </w:tc>
        <w:tc>
          <w:tcPr>
            <w:tcW w:w="2551" w:type="dxa"/>
          </w:tcPr>
          <w:p w:rsidR="00DC722C" w:rsidRPr="00C53731" w:rsidRDefault="00DC722C" w:rsidP="00DC722C">
            <w:pPr>
              <w:rPr>
                <w:bCs/>
                <w:snapToGrid w:val="0"/>
                <w:sz w:val="24"/>
                <w:szCs w:val="24"/>
              </w:rPr>
            </w:pPr>
            <w:r w:rsidRPr="00C53731">
              <w:rPr>
                <w:bCs/>
                <w:snapToGrid w:val="0"/>
                <w:sz w:val="24"/>
                <w:szCs w:val="24"/>
              </w:rPr>
              <w:t>1 13 02995 05 0000 130</w:t>
            </w:r>
          </w:p>
        </w:tc>
        <w:tc>
          <w:tcPr>
            <w:tcW w:w="10773" w:type="dxa"/>
          </w:tcPr>
          <w:p w:rsidR="00DC722C" w:rsidRPr="00D603D3" w:rsidRDefault="00DC722C" w:rsidP="00DC722C">
            <w:pPr>
              <w:rPr>
                <w:b/>
                <w:bCs/>
                <w:snapToGrid w:val="0"/>
                <w:sz w:val="24"/>
                <w:szCs w:val="24"/>
              </w:rPr>
            </w:pPr>
            <w:r w:rsidRPr="00D603D3">
              <w:rPr>
                <w:snapToGrid w:val="0"/>
                <w:sz w:val="24"/>
                <w:szCs w:val="24"/>
              </w:rPr>
              <w:t>Прочие доходы от компенсации затрат бюджетов муниципальных районов</w:t>
            </w:r>
          </w:p>
        </w:tc>
      </w:tr>
      <w:tr w:rsidR="00DC722C" w:rsidRPr="00D603D3" w:rsidTr="00DC722C">
        <w:trPr>
          <w:cantSplit/>
          <w:trHeight w:val="512"/>
        </w:trPr>
        <w:tc>
          <w:tcPr>
            <w:tcW w:w="1135" w:type="dxa"/>
          </w:tcPr>
          <w:p w:rsidR="00DC722C" w:rsidRPr="00C53731" w:rsidRDefault="00DC722C" w:rsidP="00DC722C">
            <w:pPr>
              <w:jc w:val="center"/>
              <w:rPr>
                <w:bCs/>
                <w:snapToGrid w:val="0"/>
                <w:sz w:val="24"/>
                <w:szCs w:val="24"/>
              </w:rPr>
            </w:pPr>
            <w:r>
              <w:rPr>
                <w:bCs/>
                <w:snapToGrid w:val="0"/>
                <w:sz w:val="24"/>
                <w:szCs w:val="24"/>
              </w:rPr>
              <w:t>071</w:t>
            </w:r>
          </w:p>
        </w:tc>
        <w:tc>
          <w:tcPr>
            <w:tcW w:w="2551" w:type="dxa"/>
          </w:tcPr>
          <w:p w:rsidR="00DC722C" w:rsidRPr="00C53731" w:rsidRDefault="00DC722C" w:rsidP="00DC722C">
            <w:pPr>
              <w:rPr>
                <w:bCs/>
                <w:snapToGrid w:val="0"/>
                <w:sz w:val="24"/>
                <w:szCs w:val="24"/>
              </w:rPr>
            </w:pPr>
            <w:r>
              <w:rPr>
                <w:bCs/>
                <w:snapToGrid w:val="0"/>
                <w:sz w:val="24"/>
                <w:szCs w:val="24"/>
              </w:rPr>
              <w:t>116  10061 05 0000 140</w:t>
            </w:r>
          </w:p>
        </w:tc>
        <w:tc>
          <w:tcPr>
            <w:tcW w:w="10773" w:type="dxa"/>
          </w:tcPr>
          <w:p w:rsidR="00DC722C" w:rsidRPr="00D603D3" w:rsidRDefault="00DC722C" w:rsidP="00DC722C">
            <w:pPr>
              <w:rPr>
                <w:snapToGrid w:val="0"/>
                <w:sz w:val="24"/>
                <w:szCs w:val="24"/>
              </w:rPr>
            </w:pPr>
            <w:proofErr w:type="gramStart"/>
            <w:r w:rsidRPr="00D603D3">
              <w:rPr>
                <w:sz w:val="24"/>
                <w:szCs w:val="24"/>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D603D3">
              <w:rPr>
                <w:sz w:val="24"/>
                <w:szCs w:val="24"/>
              </w:rPr>
              <w:t xml:space="preserve"> фонда)</w:t>
            </w:r>
          </w:p>
        </w:tc>
      </w:tr>
      <w:tr w:rsidR="00DC722C" w:rsidRPr="00D603D3" w:rsidTr="00DC722C">
        <w:trPr>
          <w:cantSplit/>
          <w:trHeight w:val="512"/>
        </w:trPr>
        <w:tc>
          <w:tcPr>
            <w:tcW w:w="1135" w:type="dxa"/>
          </w:tcPr>
          <w:p w:rsidR="00DC722C" w:rsidRPr="00232E56" w:rsidRDefault="00DC722C" w:rsidP="00DC722C">
            <w:pPr>
              <w:jc w:val="center"/>
              <w:rPr>
                <w:bCs/>
                <w:snapToGrid w:val="0"/>
                <w:sz w:val="24"/>
                <w:szCs w:val="24"/>
              </w:rPr>
            </w:pPr>
            <w:r w:rsidRPr="00232E56">
              <w:rPr>
                <w:bCs/>
                <w:snapToGrid w:val="0"/>
                <w:sz w:val="24"/>
                <w:szCs w:val="24"/>
              </w:rPr>
              <w:t>071</w:t>
            </w:r>
          </w:p>
        </w:tc>
        <w:tc>
          <w:tcPr>
            <w:tcW w:w="2551" w:type="dxa"/>
          </w:tcPr>
          <w:p w:rsidR="00DC722C" w:rsidRPr="00232E56" w:rsidRDefault="00DC722C" w:rsidP="00DC722C">
            <w:pPr>
              <w:rPr>
                <w:snapToGrid w:val="0"/>
                <w:sz w:val="24"/>
                <w:szCs w:val="24"/>
              </w:rPr>
            </w:pPr>
            <w:r w:rsidRPr="00232E56">
              <w:rPr>
                <w:sz w:val="24"/>
                <w:szCs w:val="24"/>
              </w:rPr>
              <w:t>1 16 10123 01 00</w:t>
            </w:r>
            <w:r>
              <w:rPr>
                <w:sz w:val="24"/>
                <w:szCs w:val="24"/>
              </w:rPr>
              <w:t>51</w:t>
            </w:r>
            <w:r w:rsidRPr="00232E56">
              <w:rPr>
                <w:sz w:val="24"/>
                <w:szCs w:val="24"/>
              </w:rPr>
              <w:t xml:space="preserve"> 140</w:t>
            </w:r>
          </w:p>
        </w:tc>
        <w:tc>
          <w:tcPr>
            <w:tcW w:w="10773" w:type="dxa"/>
          </w:tcPr>
          <w:p w:rsidR="00DC722C" w:rsidRPr="00D603D3" w:rsidRDefault="00DC722C" w:rsidP="00DC722C">
            <w:pPr>
              <w:rPr>
                <w:snapToGrid w:val="0"/>
                <w:sz w:val="24"/>
                <w:szCs w:val="24"/>
              </w:rPr>
            </w:pPr>
            <w:proofErr w:type="gramStart"/>
            <w:r w:rsidRPr="00D603D3">
              <w:rPr>
                <w:sz w:val="24"/>
                <w:szCs w:val="24"/>
              </w:rPr>
              <w:t>Доходы от денежных взысканий (штрафов), поступающие в счет погашения задолженности, образовавшейся до 1 января 2020года, подлежащие зачислению в бюджет муниципального образования по нормативам, действ</w:t>
            </w:r>
            <w:r>
              <w:rPr>
                <w:sz w:val="24"/>
                <w:szCs w:val="24"/>
              </w:rPr>
              <w:t>овавш</w:t>
            </w:r>
            <w:r w:rsidRPr="00D603D3">
              <w:rPr>
                <w:sz w:val="24"/>
                <w:szCs w:val="24"/>
              </w:rPr>
              <w:t xml:space="preserve">им </w:t>
            </w:r>
            <w:r>
              <w:rPr>
                <w:sz w:val="24"/>
                <w:szCs w:val="24"/>
              </w:rPr>
              <w:t>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r>
      <w:tr w:rsidR="00DC722C" w:rsidRPr="00D603D3" w:rsidTr="00DC722C">
        <w:trPr>
          <w:cantSplit/>
          <w:trHeight w:val="512"/>
        </w:trPr>
        <w:tc>
          <w:tcPr>
            <w:tcW w:w="1135" w:type="dxa"/>
          </w:tcPr>
          <w:p w:rsidR="00DC722C" w:rsidRPr="00C53731" w:rsidRDefault="00DC722C" w:rsidP="00DC722C">
            <w:pPr>
              <w:jc w:val="center"/>
              <w:rPr>
                <w:bCs/>
                <w:sz w:val="24"/>
                <w:szCs w:val="24"/>
              </w:rPr>
            </w:pPr>
            <w:r w:rsidRPr="00C53731">
              <w:rPr>
                <w:bCs/>
                <w:sz w:val="24"/>
                <w:szCs w:val="24"/>
              </w:rPr>
              <w:t>071</w:t>
            </w:r>
          </w:p>
        </w:tc>
        <w:tc>
          <w:tcPr>
            <w:tcW w:w="2551" w:type="dxa"/>
          </w:tcPr>
          <w:p w:rsidR="00DC722C" w:rsidRPr="00C53731" w:rsidRDefault="00DC722C" w:rsidP="00DC722C">
            <w:pPr>
              <w:rPr>
                <w:sz w:val="24"/>
                <w:szCs w:val="24"/>
              </w:rPr>
            </w:pPr>
            <w:r w:rsidRPr="00C53731">
              <w:rPr>
                <w:sz w:val="24"/>
                <w:szCs w:val="24"/>
              </w:rPr>
              <w:t>1 17 01050 05 0000 180</w:t>
            </w:r>
          </w:p>
        </w:tc>
        <w:tc>
          <w:tcPr>
            <w:tcW w:w="10773" w:type="dxa"/>
          </w:tcPr>
          <w:p w:rsidR="00DC722C" w:rsidRPr="00D603D3" w:rsidRDefault="00DC722C" w:rsidP="00DC722C">
            <w:pPr>
              <w:rPr>
                <w:sz w:val="24"/>
                <w:szCs w:val="24"/>
              </w:rPr>
            </w:pPr>
            <w:r w:rsidRPr="00D603D3">
              <w:rPr>
                <w:snapToGrid w:val="0"/>
                <w:sz w:val="24"/>
                <w:szCs w:val="24"/>
              </w:rPr>
              <w:t>Невыясненные поступления, зачисляемые в бюджеты муниципальных районов</w:t>
            </w:r>
          </w:p>
        </w:tc>
      </w:tr>
      <w:tr w:rsidR="00DC722C" w:rsidRPr="00D603D3" w:rsidTr="00DC722C">
        <w:trPr>
          <w:cantSplit/>
          <w:trHeight w:val="259"/>
        </w:trPr>
        <w:tc>
          <w:tcPr>
            <w:tcW w:w="1135" w:type="dxa"/>
          </w:tcPr>
          <w:p w:rsidR="00DC722C" w:rsidRPr="00C53731" w:rsidRDefault="00DC722C" w:rsidP="00DC722C">
            <w:pPr>
              <w:jc w:val="center"/>
              <w:rPr>
                <w:bCs/>
                <w:snapToGrid w:val="0"/>
                <w:sz w:val="24"/>
                <w:szCs w:val="24"/>
              </w:rPr>
            </w:pPr>
            <w:r w:rsidRPr="00C53731">
              <w:rPr>
                <w:bCs/>
                <w:snapToGrid w:val="0"/>
                <w:sz w:val="24"/>
                <w:szCs w:val="24"/>
              </w:rPr>
              <w:t>071</w:t>
            </w:r>
          </w:p>
        </w:tc>
        <w:tc>
          <w:tcPr>
            <w:tcW w:w="2551" w:type="dxa"/>
          </w:tcPr>
          <w:p w:rsidR="00DC722C" w:rsidRPr="00C53731" w:rsidRDefault="00DC722C" w:rsidP="00DC722C">
            <w:pPr>
              <w:rPr>
                <w:color w:val="000000"/>
                <w:sz w:val="24"/>
                <w:szCs w:val="24"/>
              </w:rPr>
            </w:pPr>
            <w:r w:rsidRPr="00C53731">
              <w:rPr>
                <w:color w:val="000000"/>
                <w:sz w:val="24"/>
                <w:szCs w:val="24"/>
              </w:rPr>
              <w:t>1 17 05050 05 0000 180</w:t>
            </w:r>
          </w:p>
        </w:tc>
        <w:tc>
          <w:tcPr>
            <w:tcW w:w="10773" w:type="dxa"/>
          </w:tcPr>
          <w:p w:rsidR="00DC722C" w:rsidRPr="00D603D3" w:rsidRDefault="00DC722C" w:rsidP="00DC722C">
            <w:pPr>
              <w:rPr>
                <w:rFonts w:ascii="Arial" w:hAnsi="Arial" w:cs="Arial"/>
                <w:sz w:val="24"/>
                <w:szCs w:val="24"/>
              </w:rPr>
            </w:pPr>
            <w:r w:rsidRPr="00D603D3">
              <w:rPr>
                <w:sz w:val="24"/>
                <w:szCs w:val="24"/>
              </w:rPr>
              <w:t>Прочие неналоговые доходы бюджетов муниципальных районов</w:t>
            </w:r>
          </w:p>
        </w:tc>
      </w:tr>
      <w:tr w:rsidR="00DC722C" w:rsidRPr="00D603D3" w:rsidTr="00DC722C">
        <w:trPr>
          <w:cantSplit/>
          <w:trHeight w:val="512"/>
        </w:trPr>
        <w:tc>
          <w:tcPr>
            <w:tcW w:w="1135" w:type="dxa"/>
          </w:tcPr>
          <w:p w:rsidR="00DC722C" w:rsidRPr="003036CC" w:rsidRDefault="00DC722C" w:rsidP="00DC722C">
            <w:pPr>
              <w:jc w:val="center"/>
              <w:rPr>
                <w:bCs/>
                <w:sz w:val="24"/>
                <w:szCs w:val="24"/>
              </w:rPr>
            </w:pPr>
            <w:r>
              <w:rPr>
                <w:bCs/>
                <w:sz w:val="24"/>
                <w:szCs w:val="24"/>
              </w:rPr>
              <w:t>071</w:t>
            </w:r>
          </w:p>
        </w:tc>
        <w:tc>
          <w:tcPr>
            <w:tcW w:w="2551" w:type="dxa"/>
          </w:tcPr>
          <w:p w:rsidR="00DC722C" w:rsidRPr="003036CC" w:rsidRDefault="00DC722C" w:rsidP="00DC722C">
            <w:pPr>
              <w:rPr>
                <w:sz w:val="24"/>
                <w:szCs w:val="24"/>
              </w:rPr>
            </w:pPr>
            <w:r w:rsidRPr="00C53731">
              <w:rPr>
                <w:color w:val="000000"/>
                <w:sz w:val="24"/>
                <w:szCs w:val="24"/>
              </w:rPr>
              <w:t xml:space="preserve">1 17 </w:t>
            </w:r>
            <w:r>
              <w:rPr>
                <w:color w:val="000000"/>
                <w:sz w:val="24"/>
                <w:szCs w:val="24"/>
              </w:rPr>
              <w:t>1600</w:t>
            </w:r>
            <w:r w:rsidRPr="00C53731">
              <w:rPr>
                <w:color w:val="000000"/>
                <w:sz w:val="24"/>
                <w:szCs w:val="24"/>
              </w:rPr>
              <w:t>0 05 0000 180</w:t>
            </w:r>
          </w:p>
        </w:tc>
        <w:tc>
          <w:tcPr>
            <w:tcW w:w="10773" w:type="dxa"/>
          </w:tcPr>
          <w:p w:rsidR="00DC722C" w:rsidRPr="00D603D3" w:rsidRDefault="00DC722C" w:rsidP="00DC722C">
            <w:pPr>
              <w:rPr>
                <w:rFonts w:ascii="Arial" w:hAnsi="Arial" w:cs="Arial"/>
                <w:sz w:val="24"/>
                <w:szCs w:val="24"/>
              </w:rPr>
            </w:pPr>
            <w:r w:rsidRPr="00D603D3">
              <w:rPr>
                <w:sz w:val="24"/>
                <w:szCs w:val="24"/>
              </w:rPr>
              <w:t>Прочие неналоговые доходы бюджетов муниципальных районов</w:t>
            </w:r>
            <w:r>
              <w:rPr>
                <w:sz w:val="24"/>
                <w:szCs w:val="24"/>
              </w:rPr>
              <w:t xml:space="preserve">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DC722C" w:rsidRPr="00D603D3" w:rsidTr="00DC722C">
        <w:trPr>
          <w:cantSplit/>
          <w:trHeight w:val="512"/>
        </w:trPr>
        <w:tc>
          <w:tcPr>
            <w:tcW w:w="1135" w:type="dxa"/>
          </w:tcPr>
          <w:p w:rsidR="00DC722C" w:rsidRPr="003036CC" w:rsidRDefault="00DC722C" w:rsidP="00DC722C">
            <w:pPr>
              <w:jc w:val="center"/>
              <w:rPr>
                <w:bCs/>
                <w:sz w:val="24"/>
                <w:szCs w:val="24"/>
              </w:rPr>
            </w:pPr>
            <w:r w:rsidRPr="003036CC">
              <w:rPr>
                <w:bCs/>
                <w:sz w:val="24"/>
                <w:szCs w:val="24"/>
              </w:rPr>
              <w:t>071</w:t>
            </w:r>
          </w:p>
        </w:tc>
        <w:tc>
          <w:tcPr>
            <w:tcW w:w="2551" w:type="dxa"/>
          </w:tcPr>
          <w:p w:rsidR="00DC722C" w:rsidRPr="003036CC" w:rsidRDefault="00DC722C" w:rsidP="00DC722C">
            <w:pPr>
              <w:rPr>
                <w:sz w:val="24"/>
                <w:szCs w:val="24"/>
              </w:rPr>
            </w:pPr>
            <w:r w:rsidRPr="003036CC">
              <w:rPr>
                <w:sz w:val="24"/>
                <w:szCs w:val="24"/>
              </w:rPr>
              <w:t>2 02 25097 05 0000 15</w:t>
            </w:r>
            <w:r>
              <w:rPr>
                <w:sz w:val="24"/>
                <w:szCs w:val="24"/>
              </w:rPr>
              <w:t>0</w:t>
            </w:r>
            <w:r w:rsidRPr="003036CC">
              <w:rPr>
                <w:sz w:val="24"/>
                <w:szCs w:val="24"/>
              </w:rPr>
              <w:t xml:space="preserve">       </w:t>
            </w:r>
          </w:p>
        </w:tc>
        <w:tc>
          <w:tcPr>
            <w:tcW w:w="10773" w:type="dxa"/>
          </w:tcPr>
          <w:p w:rsidR="00DC722C" w:rsidRPr="00D603D3" w:rsidRDefault="00DC722C" w:rsidP="00DC722C">
            <w:pPr>
              <w:rPr>
                <w:sz w:val="24"/>
                <w:szCs w:val="24"/>
              </w:rPr>
            </w:pPr>
            <w:r w:rsidRPr="00D603D3">
              <w:rPr>
                <w:sz w:val="24"/>
                <w:szCs w:val="24"/>
              </w:rPr>
              <w:t>Субсидии бюджетам муниципальных районов на создание в общеобразовательных организациях, расположенных в сельской местности</w:t>
            </w:r>
            <w:r>
              <w:rPr>
                <w:sz w:val="24"/>
                <w:szCs w:val="24"/>
              </w:rPr>
              <w:t xml:space="preserve"> и малых городах</w:t>
            </w:r>
            <w:r w:rsidRPr="00D603D3">
              <w:rPr>
                <w:sz w:val="24"/>
                <w:szCs w:val="24"/>
              </w:rPr>
              <w:t>, условий для занятий физической культурой и спортом</w:t>
            </w:r>
          </w:p>
        </w:tc>
      </w:tr>
      <w:tr w:rsidR="00DC722C" w:rsidRPr="00D603D3" w:rsidTr="00DC722C">
        <w:trPr>
          <w:cantSplit/>
          <w:trHeight w:val="512"/>
        </w:trPr>
        <w:tc>
          <w:tcPr>
            <w:tcW w:w="1135" w:type="dxa"/>
          </w:tcPr>
          <w:p w:rsidR="00DC722C" w:rsidRDefault="00DC722C" w:rsidP="00DC722C">
            <w:pPr>
              <w:jc w:val="center"/>
              <w:rPr>
                <w:bCs/>
                <w:snapToGrid w:val="0"/>
                <w:sz w:val="24"/>
                <w:szCs w:val="24"/>
              </w:rPr>
            </w:pPr>
            <w:r>
              <w:rPr>
                <w:bCs/>
                <w:snapToGrid w:val="0"/>
                <w:sz w:val="24"/>
                <w:szCs w:val="24"/>
              </w:rPr>
              <w:t>071</w:t>
            </w:r>
          </w:p>
        </w:tc>
        <w:tc>
          <w:tcPr>
            <w:tcW w:w="2551" w:type="dxa"/>
          </w:tcPr>
          <w:p w:rsidR="00DC722C" w:rsidRDefault="00DC722C" w:rsidP="00DC722C">
            <w:pPr>
              <w:rPr>
                <w:color w:val="000000"/>
                <w:sz w:val="24"/>
                <w:szCs w:val="24"/>
              </w:rPr>
            </w:pPr>
            <w:r w:rsidRPr="003036CC">
              <w:rPr>
                <w:sz w:val="24"/>
                <w:szCs w:val="24"/>
              </w:rPr>
              <w:t>2 02 25</w:t>
            </w:r>
            <w:r>
              <w:rPr>
                <w:sz w:val="24"/>
                <w:szCs w:val="24"/>
              </w:rPr>
              <w:t>228</w:t>
            </w:r>
            <w:r w:rsidRPr="003036CC">
              <w:rPr>
                <w:sz w:val="24"/>
                <w:szCs w:val="24"/>
              </w:rPr>
              <w:t xml:space="preserve"> 05 0000 15</w:t>
            </w:r>
            <w:r>
              <w:rPr>
                <w:sz w:val="24"/>
                <w:szCs w:val="24"/>
              </w:rPr>
              <w:t>0</w:t>
            </w:r>
            <w:r w:rsidRPr="003036CC">
              <w:rPr>
                <w:sz w:val="24"/>
                <w:szCs w:val="24"/>
              </w:rPr>
              <w:t xml:space="preserve">       </w:t>
            </w:r>
          </w:p>
        </w:tc>
        <w:tc>
          <w:tcPr>
            <w:tcW w:w="10773" w:type="dxa"/>
          </w:tcPr>
          <w:p w:rsidR="00DC722C" w:rsidRPr="007630FF" w:rsidRDefault="00DC722C" w:rsidP="00DC722C">
            <w:pPr>
              <w:rPr>
                <w:sz w:val="24"/>
                <w:szCs w:val="24"/>
              </w:rPr>
            </w:pPr>
            <w:r>
              <w:rPr>
                <w:sz w:val="24"/>
                <w:szCs w:val="24"/>
              </w:rPr>
              <w:t>Субсидии бюджетам муниципальных районов на оснащение объектов спортивной инфраструктуры спортивно-технологическим оборудованием</w:t>
            </w:r>
          </w:p>
        </w:tc>
      </w:tr>
      <w:tr w:rsidR="00DC722C" w:rsidRPr="00D603D3" w:rsidTr="00DC722C">
        <w:trPr>
          <w:cantSplit/>
          <w:trHeight w:val="512"/>
        </w:trPr>
        <w:tc>
          <w:tcPr>
            <w:tcW w:w="1135" w:type="dxa"/>
          </w:tcPr>
          <w:p w:rsidR="00DC722C" w:rsidRPr="00C53731" w:rsidRDefault="00DC722C" w:rsidP="00DC722C">
            <w:pPr>
              <w:jc w:val="center"/>
              <w:rPr>
                <w:bCs/>
                <w:snapToGrid w:val="0"/>
                <w:sz w:val="24"/>
                <w:szCs w:val="24"/>
              </w:rPr>
            </w:pPr>
            <w:r>
              <w:rPr>
                <w:bCs/>
                <w:snapToGrid w:val="0"/>
                <w:sz w:val="24"/>
                <w:szCs w:val="24"/>
              </w:rPr>
              <w:t>071</w:t>
            </w:r>
          </w:p>
        </w:tc>
        <w:tc>
          <w:tcPr>
            <w:tcW w:w="2551" w:type="dxa"/>
          </w:tcPr>
          <w:p w:rsidR="00DC722C" w:rsidRDefault="00DC722C" w:rsidP="00DC722C">
            <w:pPr>
              <w:rPr>
                <w:color w:val="000000"/>
                <w:sz w:val="24"/>
                <w:szCs w:val="24"/>
              </w:rPr>
            </w:pPr>
            <w:r>
              <w:rPr>
                <w:color w:val="000000"/>
                <w:sz w:val="24"/>
                <w:szCs w:val="24"/>
              </w:rPr>
              <w:t>2</w:t>
            </w:r>
            <w:r w:rsidRPr="00C53731">
              <w:rPr>
                <w:color w:val="000000"/>
                <w:sz w:val="24"/>
                <w:szCs w:val="24"/>
              </w:rPr>
              <w:t xml:space="preserve"> </w:t>
            </w:r>
            <w:r>
              <w:rPr>
                <w:color w:val="000000"/>
                <w:sz w:val="24"/>
                <w:szCs w:val="24"/>
              </w:rPr>
              <w:t>02</w:t>
            </w:r>
            <w:r w:rsidRPr="00C53731">
              <w:rPr>
                <w:color w:val="000000"/>
                <w:sz w:val="24"/>
                <w:szCs w:val="24"/>
              </w:rPr>
              <w:t xml:space="preserve"> </w:t>
            </w:r>
            <w:r>
              <w:rPr>
                <w:color w:val="000000"/>
                <w:sz w:val="24"/>
                <w:szCs w:val="24"/>
              </w:rPr>
              <w:t>25304</w:t>
            </w:r>
            <w:r w:rsidRPr="00C53731">
              <w:rPr>
                <w:color w:val="000000"/>
                <w:sz w:val="24"/>
                <w:szCs w:val="24"/>
              </w:rPr>
              <w:t xml:space="preserve"> 05 0000 1</w:t>
            </w:r>
            <w:r>
              <w:rPr>
                <w:color w:val="000000"/>
                <w:sz w:val="24"/>
                <w:szCs w:val="24"/>
              </w:rPr>
              <w:t>5</w:t>
            </w:r>
            <w:r w:rsidRPr="00C53731">
              <w:rPr>
                <w:color w:val="000000"/>
                <w:sz w:val="24"/>
                <w:szCs w:val="24"/>
              </w:rPr>
              <w:t>0</w:t>
            </w:r>
          </w:p>
        </w:tc>
        <w:tc>
          <w:tcPr>
            <w:tcW w:w="10773" w:type="dxa"/>
          </w:tcPr>
          <w:p w:rsidR="00DC722C" w:rsidRPr="007630FF" w:rsidRDefault="00DC722C" w:rsidP="00DC722C">
            <w:pPr>
              <w:rPr>
                <w:sz w:val="24"/>
                <w:szCs w:val="24"/>
              </w:rPr>
            </w:pPr>
            <w:r w:rsidRPr="007630FF">
              <w:rPr>
                <w:sz w:val="24"/>
                <w:szCs w:val="24"/>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w:t>
            </w:r>
            <w:r>
              <w:rPr>
                <w:sz w:val="24"/>
                <w:szCs w:val="24"/>
              </w:rPr>
              <w:t xml:space="preserve">государственных  и </w:t>
            </w:r>
            <w:r w:rsidRPr="007630FF">
              <w:rPr>
                <w:sz w:val="24"/>
                <w:szCs w:val="24"/>
              </w:rPr>
              <w:t xml:space="preserve">муниципальных образовательных организациях </w:t>
            </w:r>
          </w:p>
        </w:tc>
      </w:tr>
      <w:tr w:rsidR="00DC722C" w:rsidRPr="00D603D3" w:rsidTr="00DC722C">
        <w:trPr>
          <w:cantSplit/>
          <w:trHeight w:val="512"/>
        </w:trPr>
        <w:tc>
          <w:tcPr>
            <w:tcW w:w="1135" w:type="dxa"/>
          </w:tcPr>
          <w:p w:rsidR="00DC722C" w:rsidRDefault="00DC722C" w:rsidP="00DC722C">
            <w:pPr>
              <w:jc w:val="center"/>
              <w:rPr>
                <w:bCs/>
                <w:snapToGrid w:val="0"/>
                <w:sz w:val="24"/>
                <w:szCs w:val="24"/>
              </w:rPr>
            </w:pPr>
            <w:r>
              <w:rPr>
                <w:bCs/>
                <w:snapToGrid w:val="0"/>
                <w:sz w:val="24"/>
                <w:szCs w:val="24"/>
              </w:rPr>
              <w:lastRenderedPageBreak/>
              <w:t>071</w:t>
            </w:r>
          </w:p>
        </w:tc>
        <w:tc>
          <w:tcPr>
            <w:tcW w:w="2551" w:type="dxa"/>
          </w:tcPr>
          <w:p w:rsidR="00DC722C" w:rsidRDefault="00DC722C" w:rsidP="00DC722C">
            <w:pPr>
              <w:rPr>
                <w:color w:val="000000"/>
                <w:sz w:val="24"/>
                <w:szCs w:val="24"/>
              </w:rPr>
            </w:pPr>
            <w:r>
              <w:rPr>
                <w:color w:val="000000"/>
                <w:sz w:val="24"/>
                <w:szCs w:val="24"/>
              </w:rPr>
              <w:t xml:space="preserve">2 02 </w:t>
            </w:r>
            <w:r w:rsidRPr="00B81250">
              <w:rPr>
                <w:snapToGrid w:val="0"/>
                <w:sz w:val="24"/>
                <w:szCs w:val="24"/>
              </w:rPr>
              <w:t>25750 05 0000 150</w:t>
            </w:r>
            <w:r>
              <w:rPr>
                <w:snapToGrid w:val="0"/>
                <w:sz w:val="24"/>
                <w:szCs w:val="24"/>
              </w:rPr>
              <w:t xml:space="preserve">    </w:t>
            </w:r>
          </w:p>
        </w:tc>
        <w:tc>
          <w:tcPr>
            <w:tcW w:w="10773" w:type="dxa"/>
          </w:tcPr>
          <w:p w:rsidR="00DC722C" w:rsidRPr="007630FF" w:rsidRDefault="00DC722C" w:rsidP="00DC722C">
            <w:pPr>
              <w:rPr>
                <w:sz w:val="24"/>
                <w:szCs w:val="24"/>
              </w:rPr>
            </w:pPr>
            <w:r w:rsidRPr="00D52082">
              <w:rPr>
                <w:sz w:val="24"/>
                <w:szCs w:val="24"/>
              </w:rPr>
              <w:t>Субсидии бюджетам муниципальных районов на реализацию мероприятий по модернизации школьных систем образования</w:t>
            </w:r>
          </w:p>
        </w:tc>
      </w:tr>
      <w:tr w:rsidR="00DC722C" w:rsidRPr="00D603D3" w:rsidTr="00DC722C">
        <w:trPr>
          <w:cantSplit/>
          <w:trHeight w:val="512"/>
        </w:trPr>
        <w:tc>
          <w:tcPr>
            <w:tcW w:w="1135" w:type="dxa"/>
          </w:tcPr>
          <w:p w:rsidR="00DC722C" w:rsidRPr="00C53731" w:rsidRDefault="00DC722C" w:rsidP="00DC722C">
            <w:pPr>
              <w:jc w:val="center"/>
              <w:rPr>
                <w:bCs/>
                <w:snapToGrid w:val="0"/>
                <w:sz w:val="24"/>
                <w:szCs w:val="24"/>
              </w:rPr>
            </w:pPr>
            <w:r w:rsidRPr="00C53731">
              <w:rPr>
                <w:bCs/>
                <w:snapToGrid w:val="0"/>
                <w:sz w:val="24"/>
                <w:szCs w:val="24"/>
              </w:rPr>
              <w:t>071</w:t>
            </w:r>
          </w:p>
        </w:tc>
        <w:tc>
          <w:tcPr>
            <w:tcW w:w="2551" w:type="dxa"/>
          </w:tcPr>
          <w:p w:rsidR="00DC722C" w:rsidRPr="00C53731" w:rsidRDefault="00DC722C" w:rsidP="00DC722C">
            <w:pPr>
              <w:rPr>
                <w:color w:val="000000"/>
                <w:sz w:val="24"/>
                <w:szCs w:val="24"/>
              </w:rPr>
            </w:pPr>
            <w:r>
              <w:rPr>
                <w:color w:val="000000"/>
                <w:sz w:val="24"/>
                <w:szCs w:val="24"/>
              </w:rPr>
              <w:t>2</w:t>
            </w:r>
            <w:r w:rsidRPr="00C53731">
              <w:rPr>
                <w:color w:val="000000"/>
                <w:sz w:val="24"/>
                <w:szCs w:val="24"/>
              </w:rPr>
              <w:t xml:space="preserve"> </w:t>
            </w:r>
            <w:r>
              <w:rPr>
                <w:color w:val="000000"/>
                <w:sz w:val="24"/>
                <w:szCs w:val="24"/>
              </w:rPr>
              <w:t>02</w:t>
            </w:r>
            <w:r w:rsidRPr="00C53731">
              <w:rPr>
                <w:color w:val="000000"/>
                <w:sz w:val="24"/>
                <w:szCs w:val="24"/>
              </w:rPr>
              <w:t xml:space="preserve"> </w:t>
            </w:r>
            <w:r>
              <w:rPr>
                <w:color w:val="000000"/>
                <w:sz w:val="24"/>
                <w:szCs w:val="24"/>
              </w:rPr>
              <w:t>29999</w:t>
            </w:r>
            <w:r w:rsidRPr="00C53731">
              <w:rPr>
                <w:color w:val="000000"/>
                <w:sz w:val="24"/>
                <w:szCs w:val="24"/>
              </w:rPr>
              <w:t xml:space="preserve"> 05 0000 1</w:t>
            </w:r>
            <w:r>
              <w:rPr>
                <w:color w:val="000000"/>
                <w:sz w:val="24"/>
                <w:szCs w:val="24"/>
              </w:rPr>
              <w:t>5</w:t>
            </w:r>
            <w:r w:rsidRPr="00C53731">
              <w:rPr>
                <w:color w:val="000000"/>
                <w:sz w:val="24"/>
                <w:szCs w:val="24"/>
              </w:rPr>
              <w:t>0</w:t>
            </w:r>
          </w:p>
        </w:tc>
        <w:tc>
          <w:tcPr>
            <w:tcW w:w="10773" w:type="dxa"/>
          </w:tcPr>
          <w:p w:rsidR="00DC722C" w:rsidRPr="007630FF" w:rsidRDefault="00DC722C" w:rsidP="00DC722C">
            <w:pPr>
              <w:rPr>
                <w:rFonts w:ascii="Arial" w:hAnsi="Arial" w:cs="Arial"/>
                <w:sz w:val="24"/>
                <w:szCs w:val="24"/>
              </w:rPr>
            </w:pPr>
            <w:r w:rsidRPr="00D603D3">
              <w:rPr>
                <w:color w:val="000000"/>
                <w:sz w:val="24"/>
                <w:szCs w:val="24"/>
              </w:rPr>
              <w:t>Прочие субсидии бюджетам муниципальных районов (в части расходов на обеспечение питанием обучающихся по программам начального общего, основного общего, среднего общего образования в муниципальных общеобразовательных организациях, проживающих в интернате</w:t>
            </w:r>
            <w:r>
              <w:rPr>
                <w:color w:val="000000"/>
                <w:sz w:val="24"/>
                <w:szCs w:val="24"/>
              </w:rPr>
              <w:t xml:space="preserve">; на оснащение образовательных организаций специальными транспортными средствами для перевозки детей; на реализацию мероприятий по капитальному ремонту муниципальных дошкольных образовательных организаций; </w:t>
            </w:r>
            <w:proofErr w:type="gramStart"/>
            <w:r>
              <w:rPr>
                <w:color w:val="000000"/>
                <w:sz w:val="24"/>
                <w:szCs w:val="24"/>
              </w:rPr>
              <w:t>на обеспечение условий для вовлечения обучающихся в муниципальных образовательных организациях в деятельность по профилактике</w:t>
            </w:r>
            <w:proofErr w:type="gramEnd"/>
            <w:r>
              <w:rPr>
                <w:color w:val="000000"/>
                <w:sz w:val="24"/>
                <w:szCs w:val="24"/>
              </w:rPr>
              <w:t xml:space="preserve"> дорожно-транспортного травматизма; на укрепление материально-технической базы и развитие противопожарной инфраструктуры в муниципальных образовательных организациях; на организацию бесплатного горячего питания обучающихся, получающих начальное общее образование в муниципальных образовательных организациях; на укрепление материально-технической базы пищеблоков в столовых муниципальных общеобразовательных организаций в целях создания условий для организации горячего </w:t>
            </w:r>
            <w:proofErr w:type="gramStart"/>
            <w:r>
              <w:rPr>
                <w:color w:val="000000"/>
                <w:sz w:val="24"/>
                <w:szCs w:val="24"/>
              </w:rPr>
              <w:t>питания</w:t>
            </w:r>
            <w:proofErr w:type="gramEnd"/>
            <w:r>
              <w:rPr>
                <w:color w:val="000000"/>
                <w:sz w:val="24"/>
                <w:szCs w:val="24"/>
              </w:rPr>
              <w:t xml:space="preserve"> обучающихся, получающих начальное общее образование; </w:t>
            </w:r>
            <w:r w:rsidRPr="00912E62">
              <w:rPr>
                <w:color w:val="000000"/>
                <w:sz w:val="24"/>
                <w:szCs w:val="24"/>
              </w:rPr>
              <w:t>на создание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r>
              <w:rPr>
                <w:color w:val="000000"/>
                <w:sz w:val="24"/>
                <w:szCs w:val="24"/>
              </w:rPr>
              <w:t>;</w:t>
            </w:r>
            <w:r>
              <w:rPr>
                <w:color w:val="000000"/>
                <w:sz w:val="20"/>
              </w:rPr>
              <w:t xml:space="preserve"> </w:t>
            </w:r>
            <w:r w:rsidRPr="00912E62">
              <w:rPr>
                <w:color w:val="000000"/>
                <w:sz w:val="24"/>
                <w:szCs w:val="24"/>
              </w:rPr>
              <w:t>на повышение средней заработной платы педагогических работников муниципальных учреждений дополнительного образования в целях реализации Указа Президента Российской Федерации от 1 июня 2012 года № 761 "О Национальной стратегии действий в интересах детей на 2012-2017 годы"</w:t>
            </w:r>
            <w:r>
              <w:rPr>
                <w:color w:val="000000"/>
                <w:sz w:val="24"/>
                <w:szCs w:val="24"/>
              </w:rPr>
              <w:t>; на обеспечение условий для развития кадрового потенциала муниципальных образовательных организаций</w:t>
            </w:r>
            <w:r w:rsidRPr="00D603D3">
              <w:rPr>
                <w:color w:val="000000"/>
                <w:sz w:val="24"/>
                <w:szCs w:val="24"/>
              </w:rPr>
              <w:t>)</w:t>
            </w:r>
          </w:p>
        </w:tc>
      </w:tr>
      <w:tr w:rsidR="00DC722C" w:rsidRPr="00D603D3" w:rsidTr="00DC722C">
        <w:trPr>
          <w:cantSplit/>
          <w:trHeight w:val="512"/>
        </w:trPr>
        <w:tc>
          <w:tcPr>
            <w:tcW w:w="1135" w:type="dxa"/>
          </w:tcPr>
          <w:p w:rsidR="00DC722C" w:rsidRDefault="00DC722C" w:rsidP="00DC722C">
            <w:pPr>
              <w:jc w:val="center"/>
              <w:rPr>
                <w:snapToGrid w:val="0"/>
                <w:sz w:val="24"/>
                <w:szCs w:val="24"/>
              </w:rPr>
            </w:pPr>
            <w:r>
              <w:rPr>
                <w:snapToGrid w:val="0"/>
                <w:sz w:val="24"/>
                <w:szCs w:val="24"/>
              </w:rPr>
              <w:t>071</w:t>
            </w:r>
          </w:p>
        </w:tc>
        <w:tc>
          <w:tcPr>
            <w:tcW w:w="2551" w:type="dxa"/>
          </w:tcPr>
          <w:p w:rsidR="00DC722C" w:rsidRPr="00C53731" w:rsidRDefault="00DC722C" w:rsidP="00DC722C">
            <w:pPr>
              <w:rPr>
                <w:snapToGrid w:val="0"/>
                <w:sz w:val="24"/>
                <w:szCs w:val="24"/>
              </w:rPr>
            </w:pPr>
            <w:r>
              <w:rPr>
                <w:bCs/>
                <w:snapToGrid w:val="0"/>
                <w:sz w:val="24"/>
                <w:szCs w:val="24"/>
              </w:rPr>
              <w:t>2 02 30024 05 0000 150</w:t>
            </w:r>
          </w:p>
        </w:tc>
        <w:tc>
          <w:tcPr>
            <w:tcW w:w="10773" w:type="dxa"/>
          </w:tcPr>
          <w:p w:rsidR="00DC722C" w:rsidRPr="00D603D3" w:rsidRDefault="00DC722C" w:rsidP="00DC722C">
            <w:pPr>
              <w:rPr>
                <w:color w:val="000000"/>
                <w:sz w:val="24"/>
                <w:szCs w:val="24"/>
              </w:rPr>
            </w:pPr>
            <w:r w:rsidRPr="00D603D3">
              <w:rPr>
                <w:sz w:val="24"/>
                <w:szCs w:val="24"/>
              </w:rPr>
              <w:t xml:space="preserve">Субвенции бюджетам муниципальных районов на выполнение передаваемых полномочий субъектов Российской Федерации (по </w:t>
            </w:r>
            <w:r>
              <w:rPr>
                <w:sz w:val="24"/>
                <w:szCs w:val="24"/>
              </w:rPr>
              <w:t xml:space="preserve">финансовому обеспечению </w:t>
            </w:r>
            <w:r w:rsidRPr="00D603D3">
              <w:rPr>
                <w:sz w:val="24"/>
                <w:szCs w:val="24"/>
              </w:rPr>
              <w:t>оплат</w:t>
            </w:r>
            <w:r>
              <w:rPr>
                <w:sz w:val="24"/>
                <w:szCs w:val="24"/>
              </w:rPr>
              <w:t>ы стоимости</w:t>
            </w:r>
            <w:r w:rsidRPr="00D603D3">
              <w:rPr>
                <w:sz w:val="24"/>
                <w:szCs w:val="24"/>
              </w:rPr>
              <w:t xml:space="preserve"> питания</w:t>
            </w:r>
            <w:r>
              <w:rPr>
                <w:sz w:val="24"/>
                <w:szCs w:val="24"/>
              </w:rPr>
              <w:t xml:space="preserve"> детей</w:t>
            </w:r>
            <w:r w:rsidRPr="00D603D3">
              <w:rPr>
                <w:sz w:val="24"/>
                <w:szCs w:val="24"/>
              </w:rPr>
              <w:t xml:space="preserve"> в </w:t>
            </w:r>
            <w:r>
              <w:rPr>
                <w:sz w:val="24"/>
                <w:szCs w:val="24"/>
              </w:rPr>
              <w:t xml:space="preserve">организациях отдыха детей и их оздоровления </w:t>
            </w:r>
            <w:r w:rsidRPr="00D603D3">
              <w:rPr>
                <w:sz w:val="24"/>
                <w:szCs w:val="24"/>
              </w:rPr>
              <w:t>с дневным пребыванием детей</w:t>
            </w:r>
            <w:r>
              <w:rPr>
                <w:sz w:val="24"/>
                <w:szCs w:val="24"/>
              </w:rPr>
              <w:t xml:space="preserve"> в каникулярное время;</w:t>
            </w:r>
            <w:r w:rsidRPr="00D603D3">
              <w:rPr>
                <w:color w:val="000000"/>
                <w:sz w:val="24"/>
                <w:szCs w:val="24"/>
              </w:rPr>
              <w:t xml:space="preserve"> возмещения расходов, связанных с реализацией мер социальной поддержки по предоставлению компенсации расходов на оплату жилых помещений, отопления и освещения педагогическим работникам образовательных учреждений в сельской местности, рабочих поселках (поселках городского типа</w:t>
            </w:r>
            <w:r w:rsidRPr="00D603D3">
              <w:rPr>
                <w:sz w:val="24"/>
                <w:szCs w:val="24"/>
              </w:rPr>
              <w:t>)</w:t>
            </w:r>
          </w:p>
        </w:tc>
      </w:tr>
      <w:tr w:rsidR="00DC722C" w:rsidRPr="00D603D3" w:rsidTr="00DC722C">
        <w:trPr>
          <w:cantSplit/>
          <w:trHeight w:val="512"/>
        </w:trPr>
        <w:tc>
          <w:tcPr>
            <w:tcW w:w="1135" w:type="dxa"/>
          </w:tcPr>
          <w:p w:rsidR="00DC722C" w:rsidRPr="00C53731" w:rsidRDefault="00DC722C" w:rsidP="00DC722C">
            <w:pPr>
              <w:jc w:val="center"/>
              <w:rPr>
                <w:snapToGrid w:val="0"/>
                <w:sz w:val="24"/>
                <w:szCs w:val="24"/>
              </w:rPr>
            </w:pPr>
            <w:r>
              <w:rPr>
                <w:snapToGrid w:val="0"/>
                <w:sz w:val="24"/>
                <w:szCs w:val="24"/>
              </w:rPr>
              <w:lastRenderedPageBreak/>
              <w:t>071</w:t>
            </w:r>
          </w:p>
        </w:tc>
        <w:tc>
          <w:tcPr>
            <w:tcW w:w="2551" w:type="dxa"/>
          </w:tcPr>
          <w:p w:rsidR="00DC722C" w:rsidRPr="00C53731" w:rsidRDefault="00DC722C" w:rsidP="00DC722C">
            <w:pPr>
              <w:rPr>
                <w:snapToGrid w:val="0"/>
                <w:sz w:val="24"/>
                <w:szCs w:val="24"/>
              </w:rPr>
            </w:pPr>
            <w:r w:rsidRPr="00C53731">
              <w:rPr>
                <w:snapToGrid w:val="0"/>
                <w:sz w:val="24"/>
                <w:szCs w:val="24"/>
              </w:rPr>
              <w:t>2 0</w:t>
            </w:r>
            <w:r>
              <w:rPr>
                <w:snapToGrid w:val="0"/>
                <w:sz w:val="24"/>
                <w:szCs w:val="24"/>
              </w:rPr>
              <w:t>2</w:t>
            </w:r>
            <w:r w:rsidRPr="00C53731">
              <w:rPr>
                <w:snapToGrid w:val="0"/>
                <w:sz w:val="24"/>
                <w:szCs w:val="24"/>
              </w:rPr>
              <w:t xml:space="preserve"> </w:t>
            </w:r>
            <w:r>
              <w:rPr>
                <w:snapToGrid w:val="0"/>
                <w:sz w:val="24"/>
                <w:szCs w:val="24"/>
              </w:rPr>
              <w:t>30029</w:t>
            </w:r>
            <w:r w:rsidRPr="00C53731">
              <w:rPr>
                <w:snapToGrid w:val="0"/>
                <w:sz w:val="24"/>
                <w:szCs w:val="24"/>
              </w:rPr>
              <w:t xml:space="preserve"> 0</w:t>
            </w:r>
            <w:r>
              <w:rPr>
                <w:snapToGrid w:val="0"/>
                <w:sz w:val="24"/>
                <w:szCs w:val="24"/>
              </w:rPr>
              <w:t>5</w:t>
            </w:r>
            <w:r w:rsidRPr="00C53731">
              <w:rPr>
                <w:snapToGrid w:val="0"/>
                <w:sz w:val="24"/>
                <w:szCs w:val="24"/>
              </w:rPr>
              <w:t xml:space="preserve"> 0000 1</w:t>
            </w:r>
            <w:r>
              <w:rPr>
                <w:snapToGrid w:val="0"/>
                <w:sz w:val="24"/>
                <w:szCs w:val="24"/>
              </w:rPr>
              <w:t>50</w:t>
            </w:r>
          </w:p>
        </w:tc>
        <w:tc>
          <w:tcPr>
            <w:tcW w:w="10773" w:type="dxa"/>
          </w:tcPr>
          <w:p w:rsidR="00DC722C" w:rsidRPr="00D603D3" w:rsidRDefault="00DC722C" w:rsidP="00DC722C">
            <w:pPr>
              <w:rPr>
                <w:rFonts w:ascii="Arial" w:hAnsi="Arial" w:cs="Arial"/>
                <w:sz w:val="24"/>
                <w:szCs w:val="24"/>
              </w:rPr>
            </w:pPr>
            <w:r>
              <w:rPr>
                <w:sz w:val="24"/>
                <w:szCs w:val="24"/>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DC722C" w:rsidRPr="00D603D3" w:rsidTr="00DC722C">
        <w:trPr>
          <w:cantSplit/>
          <w:trHeight w:val="512"/>
        </w:trPr>
        <w:tc>
          <w:tcPr>
            <w:tcW w:w="1135" w:type="dxa"/>
          </w:tcPr>
          <w:p w:rsidR="00DC722C" w:rsidRDefault="00DC722C" w:rsidP="00DC722C">
            <w:pPr>
              <w:jc w:val="center"/>
              <w:rPr>
                <w:bCs/>
                <w:sz w:val="24"/>
                <w:szCs w:val="24"/>
              </w:rPr>
            </w:pPr>
            <w:r>
              <w:rPr>
                <w:bCs/>
                <w:sz w:val="24"/>
                <w:szCs w:val="24"/>
              </w:rPr>
              <w:t>071</w:t>
            </w:r>
          </w:p>
        </w:tc>
        <w:tc>
          <w:tcPr>
            <w:tcW w:w="2551" w:type="dxa"/>
          </w:tcPr>
          <w:p w:rsidR="00DC722C" w:rsidRPr="00C53731" w:rsidRDefault="00DC722C" w:rsidP="00DC722C">
            <w:pPr>
              <w:rPr>
                <w:sz w:val="24"/>
                <w:szCs w:val="24"/>
              </w:rPr>
            </w:pPr>
            <w:r w:rsidRPr="00C53731">
              <w:rPr>
                <w:sz w:val="24"/>
                <w:szCs w:val="24"/>
              </w:rPr>
              <w:t>2 0</w:t>
            </w:r>
            <w:r>
              <w:rPr>
                <w:sz w:val="24"/>
                <w:szCs w:val="24"/>
              </w:rPr>
              <w:t>2</w:t>
            </w:r>
            <w:r w:rsidRPr="00C53731">
              <w:rPr>
                <w:sz w:val="24"/>
                <w:szCs w:val="24"/>
              </w:rPr>
              <w:t xml:space="preserve"> </w:t>
            </w:r>
            <w:r>
              <w:rPr>
                <w:sz w:val="24"/>
                <w:szCs w:val="24"/>
              </w:rPr>
              <w:t>35303</w:t>
            </w:r>
            <w:r w:rsidRPr="00C53731">
              <w:rPr>
                <w:sz w:val="24"/>
                <w:szCs w:val="24"/>
              </w:rPr>
              <w:t xml:space="preserve"> 0</w:t>
            </w:r>
            <w:r>
              <w:rPr>
                <w:sz w:val="24"/>
                <w:szCs w:val="24"/>
              </w:rPr>
              <w:t>5</w:t>
            </w:r>
            <w:r w:rsidRPr="00C53731">
              <w:rPr>
                <w:sz w:val="24"/>
                <w:szCs w:val="24"/>
              </w:rPr>
              <w:t xml:space="preserve"> 0000 1</w:t>
            </w:r>
            <w:r>
              <w:rPr>
                <w:sz w:val="24"/>
                <w:szCs w:val="24"/>
              </w:rPr>
              <w:t>50</w:t>
            </w:r>
          </w:p>
        </w:tc>
        <w:tc>
          <w:tcPr>
            <w:tcW w:w="10773" w:type="dxa"/>
          </w:tcPr>
          <w:p w:rsidR="00DC722C" w:rsidRPr="00D603D3" w:rsidRDefault="00DC722C" w:rsidP="00DC722C">
            <w:pPr>
              <w:rPr>
                <w:sz w:val="24"/>
                <w:szCs w:val="24"/>
              </w:rPr>
            </w:pPr>
            <w:r>
              <w:rPr>
                <w:sz w:val="24"/>
                <w:szCs w:val="24"/>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DC722C" w:rsidRPr="00D603D3" w:rsidTr="00DC722C">
        <w:trPr>
          <w:cantSplit/>
          <w:trHeight w:val="512"/>
        </w:trPr>
        <w:tc>
          <w:tcPr>
            <w:tcW w:w="1135" w:type="dxa"/>
          </w:tcPr>
          <w:p w:rsidR="00DC722C" w:rsidRPr="00C53731" w:rsidRDefault="00DC722C" w:rsidP="00DC722C">
            <w:pPr>
              <w:jc w:val="center"/>
              <w:rPr>
                <w:bCs/>
                <w:sz w:val="24"/>
                <w:szCs w:val="24"/>
              </w:rPr>
            </w:pPr>
            <w:r>
              <w:rPr>
                <w:bCs/>
                <w:sz w:val="24"/>
                <w:szCs w:val="24"/>
              </w:rPr>
              <w:t>071</w:t>
            </w:r>
          </w:p>
        </w:tc>
        <w:tc>
          <w:tcPr>
            <w:tcW w:w="2551" w:type="dxa"/>
          </w:tcPr>
          <w:p w:rsidR="00DC722C" w:rsidRPr="00C53731" w:rsidRDefault="00DC722C" w:rsidP="00DC722C">
            <w:pPr>
              <w:rPr>
                <w:sz w:val="24"/>
                <w:szCs w:val="24"/>
              </w:rPr>
            </w:pPr>
            <w:r w:rsidRPr="00C53731">
              <w:rPr>
                <w:sz w:val="24"/>
                <w:szCs w:val="24"/>
              </w:rPr>
              <w:t>2 0</w:t>
            </w:r>
            <w:r>
              <w:rPr>
                <w:sz w:val="24"/>
                <w:szCs w:val="24"/>
              </w:rPr>
              <w:t>2</w:t>
            </w:r>
            <w:r w:rsidRPr="00C53731">
              <w:rPr>
                <w:sz w:val="24"/>
                <w:szCs w:val="24"/>
              </w:rPr>
              <w:t xml:space="preserve"> </w:t>
            </w:r>
            <w:r>
              <w:rPr>
                <w:sz w:val="24"/>
                <w:szCs w:val="24"/>
              </w:rPr>
              <w:t>39999</w:t>
            </w:r>
            <w:r w:rsidRPr="00C53731">
              <w:rPr>
                <w:sz w:val="24"/>
                <w:szCs w:val="24"/>
              </w:rPr>
              <w:t xml:space="preserve"> 0</w:t>
            </w:r>
            <w:r>
              <w:rPr>
                <w:sz w:val="24"/>
                <w:szCs w:val="24"/>
              </w:rPr>
              <w:t>5</w:t>
            </w:r>
            <w:r w:rsidRPr="00C53731">
              <w:rPr>
                <w:sz w:val="24"/>
                <w:szCs w:val="24"/>
              </w:rPr>
              <w:t xml:space="preserve"> 0000 1</w:t>
            </w:r>
            <w:r>
              <w:rPr>
                <w:sz w:val="24"/>
                <w:szCs w:val="24"/>
              </w:rPr>
              <w:t>50</w:t>
            </w:r>
          </w:p>
        </w:tc>
        <w:tc>
          <w:tcPr>
            <w:tcW w:w="10773" w:type="dxa"/>
          </w:tcPr>
          <w:p w:rsidR="00DC722C" w:rsidRPr="00D603D3" w:rsidRDefault="00DC722C" w:rsidP="00DC722C">
            <w:pPr>
              <w:rPr>
                <w:sz w:val="24"/>
                <w:szCs w:val="24"/>
              </w:rPr>
            </w:pPr>
            <w:r w:rsidRPr="00D603D3">
              <w:rPr>
                <w:sz w:val="24"/>
                <w:szCs w:val="24"/>
              </w:rPr>
              <w:t>Прочие субвенции бюджетам муниципальных районов (</w:t>
            </w:r>
            <w:r w:rsidRPr="00D603D3">
              <w:rPr>
                <w:color w:val="000000"/>
                <w:sz w:val="24"/>
                <w:szCs w:val="24"/>
              </w:rPr>
              <w:t xml:space="preserve">на </w:t>
            </w:r>
            <w:r w:rsidRPr="00D603D3">
              <w:rPr>
                <w:sz w:val="24"/>
                <w:szCs w:val="24"/>
              </w:rPr>
              <w:t>реализацию общеобразовательных программ)</w:t>
            </w:r>
          </w:p>
        </w:tc>
      </w:tr>
      <w:tr w:rsidR="00DC722C" w:rsidRPr="00D603D3" w:rsidTr="00DC722C">
        <w:trPr>
          <w:cantSplit/>
          <w:trHeight w:val="512"/>
        </w:trPr>
        <w:tc>
          <w:tcPr>
            <w:tcW w:w="1135" w:type="dxa"/>
          </w:tcPr>
          <w:p w:rsidR="00DC722C" w:rsidRPr="00C53731" w:rsidRDefault="00DC722C" w:rsidP="00DC722C">
            <w:pPr>
              <w:jc w:val="center"/>
              <w:rPr>
                <w:bCs/>
                <w:snapToGrid w:val="0"/>
                <w:sz w:val="24"/>
                <w:szCs w:val="24"/>
              </w:rPr>
            </w:pPr>
            <w:r w:rsidRPr="00C53731">
              <w:rPr>
                <w:bCs/>
                <w:snapToGrid w:val="0"/>
                <w:sz w:val="24"/>
                <w:szCs w:val="24"/>
              </w:rPr>
              <w:t>0</w:t>
            </w:r>
            <w:r>
              <w:rPr>
                <w:bCs/>
                <w:snapToGrid w:val="0"/>
                <w:sz w:val="24"/>
                <w:szCs w:val="24"/>
              </w:rPr>
              <w:t>71</w:t>
            </w:r>
          </w:p>
        </w:tc>
        <w:tc>
          <w:tcPr>
            <w:tcW w:w="2551" w:type="dxa"/>
          </w:tcPr>
          <w:p w:rsidR="00DC722C" w:rsidRPr="00C53731" w:rsidRDefault="00DC722C" w:rsidP="00DC722C">
            <w:pPr>
              <w:rPr>
                <w:sz w:val="24"/>
                <w:szCs w:val="24"/>
              </w:rPr>
            </w:pPr>
            <w:r w:rsidRPr="00C53731">
              <w:rPr>
                <w:sz w:val="24"/>
                <w:szCs w:val="24"/>
              </w:rPr>
              <w:t xml:space="preserve">2 02 </w:t>
            </w:r>
            <w:r>
              <w:rPr>
                <w:sz w:val="24"/>
                <w:szCs w:val="24"/>
              </w:rPr>
              <w:t>49999</w:t>
            </w:r>
            <w:r w:rsidRPr="00C53731">
              <w:rPr>
                <w:sz w:val="24"/>
                <w:szCs w:val="24"/>
              </w:rPr>
              <w:t xml:space="preserve"> 0</w:t>
            </w:r>
            <w:r>
              <w:rPr>
                <w:sz w:val="24"/>
                <w:szCs w:val="24"/>
              </w:rPr>
              <w:t>5</w:t>
            </w:r>
            <w:r w:rsidRPr="00C53731">
              <w:rPr>
                <w:sz w:val="24"/>
                <w:szCs w:val="24"/>
              </w:rPr>
              <w:t xml:space="preserve"> 0000 15</w:t>
            </w:r>
            <w:r>
              <w:rPr>
                <w:sz w:val="24"/>
                <w:szCs w:val="24"/>
              </w:rPr>
              <w:t>0</w:t>
            </w:r>
          </w:p>
        </w:tc>
        <w:tc>
          <w:tcPr>
            <w:tcW w:w="10773" w:type="dxa"/>
          </w:tcPr>
          <w:p w:rsidR="00DC722C" w:rsidRPr="00D603D3" w:rsidRDefault="00DC722C" w:rsidP="00DC722C">
            <w:pPr>
              <w:ind w:left="28" w:hanging="28"/>
              <w:rPr>
                <w:sz w:val="24"/>
                <w:szCs w:val="24"/>
              </w:rPr>
            </w:pPr>
            <w:r w:rsidRPr="00D603D3">
              <w:rPr>
                <w:sz w:val="24"/>
                <w:szCs w:val="24"/>
              </w:rPr>
              <w:t>Прочие межбюджетные трансферты, передаваемые бюджетам муниципальных районов (</w:t>
            </w:r>
            <w:r>
              <w:rPr>
                <w:sz w:val="24"/>
                <w:szCs w:val="24"/>
              </w:rPr>
              <w:t xml:space="preserve">на капитальный ремонт зданий муниципальных общеобразовательных организаций; </w:t>
            </w:r>
            <w:r w:rsidRPr="00912E62">
              <w:rPr>
                <w:color w:val="000000"/>
                <w:sz w:val="24"/>
                <w:szCs w:val="24"/>
              </w:rPr>
              <w:t>на реализацию мероприятий по антитеррористической защищенности муниципальных образовательных организаций в Архангельской области</w:t>
            </w:r>
            <w:r>
              <w:rPr>
                <w:color w:val="000000"/>
                <w:sz w:val="24"/>
                <w:szCs w:val="24"/>
              </w:rPr>
              <w:t xml:space="preserve">; </w:t>
            </w:r>
            <w:r w:rsidRPr="00D603D3">
              <w:rPr>
                <w:sz w:val="24"/>
                <w:szCs w:val="24"/>
              </w:rPr>
              <w:t>резервные фонды исполнительных органов государственной власти субъектов Российской Федерации)</w:t>
            </w:r>
          </w:p>
        </w:tc>
      </w:tr>
      <w:tr w:rsidR="00DC722C" w:rsidRPr="00D603D3" w:rsidTr="00DC722C">
        <w:trPr>
          <w:cantSplit/>
          <w:trHeight w:val="512"/>
        </w:trPr>
        <w:tc>
          <w:tcPr>
            <w:tcW w:w="1135" w:type="dxa"/>
          </w:tcPr>
          <w:p w:rsidR="00DC722C" w:rsidRPr="00DC1287" w:rsidRDefault="00DC722C" w:rsidP="00DC722C">
            <w:pPr>
              <w:jc w:val="center"/>
              <w:rPr>
                <w:bCs/>
                <w:snapToGrid w:val="0"/>
                <w:sz w:val="24"/>
                <w:szCs w:val="24"/>
              </w:rPr>
            </w:pPr>
            <w:r w:rsidRPr="00DC1287">
              <w:rPr>
                <w:bCs/>
                <w:snapToGrid w:val="0"/>
                <w:sz w:val="24"/>
                <w:szCs w:val="24"/>
              </w:rPr>
              <w:t>071</w:t>
            </w:r>
          </w:p>
        </w:tc>
        <w:tc>
          <w:tcPr>
            <w:tcW w:w="2551" w:type="dxa"/>
          </w:tcPr>
          <w:p w:rsidR="00DC722C" w:rsidRPr="00DC1287" w:rsidRDefault="00DC722C" w:rsidP="00DC722C">
            <w:pPr>
              <w:rPr>
                <w:sz w:val="24"/>
                <w:szCs w:val="24"/>
              </w:rPr>
            </w:pPr>
            <w:r w:rsidRPr="00DC1287">
              <w:rPr>
                <w:sz w:val="24"/>
                <w:szCs w:val="24"/>
              </w:rPr>
              <w:t>2 18 05010 05 0000 150</w:t>
            </w:r>
          </w:p>
        </w:tc>
        <w:tc>
          <w:tcPr>
            <w:tcW w:w="10773" w:type="dxa"/>
          </w:tcPr>
          <w:p w:rsidR="00DC722C" w:rsidRPr="00DC1287" w:rsidRDefault="00DC722C" w:rsidP="00DC722C">
            <w:pPr>
              <w:ind w:left="28" w:hanging="28"/>
              <w:rPr>
                <w:sz w:val="24"/>
                <w:szCs w:val="24"/>
              </w:rPr>
            </w:pPr>
            <w:r w:rsidRPr="00DC1287">
              <w:rPr>
                <w:rFonts w:eastAsiaTheme="minorHAnsi"/>
                <w:sz w:val="24"/>
                <w:szCs w:val="24"/>
                <w:lang w:eastAsia="en-US"/>
              </w:rPr>
              <w:t>Доходы бюджетов муниципальных районов</w:t>
            </w:r>
            <w:r>
              <w:rPr>
                <w:rFonts w:eastAsiaTheme="minorHAnsi"/>
                <w:sz w:val="24"/>
                <w:szCs w:val="24"/>
                <w:lang w:eastAsia="en-US"/>
              </w:rPr>
              <w:t xml:space="preserve"> </w:t>
            </w:r>
            <w:r w:rsidRPr="00DC1287">
              <w:rPr>
                <w:rFonts w:eastAsiaTheme="minorHAnsi"/>
                <w:sz w:val="24"/>
                <w:szCs w:val="24"/>
                <w:lang w:eastAsia="en-US"/>
              </w:rPr>
              <w:t>от возврата бюджетными учреждениями остатков субсидий прошлых лет</w:t>
            </w:r>
          </w:p>
        </w:tc>
      </w:tr>
      <w:tr w:rsidR="00DC722C" w:rsidRPr="00D603D3" w:rsidTr="00DC722C">
        <w:trPr>
          <w:cantSplit/>
          <w:trHeight w:val="512"/>
        </w:trPr>
        <w:tc>
          <w:tcPr>
            <w:tcW w:w="1135" w:type="dxa"/>
          </w:tcPr>
          <w:p w:rsidR="00DC722C" w:rsidRPr="00C53731" w:rsidRDefault="00DC722C" w:rsidP="00DC722C">
            <w:pPr>
              <w:jc w:val="center"/>
              <w:rPr>
                <w:bCs/>
                <w:snapToGrid w:val="0"/>
                <w:sz w:val="24"/>
                <w:szCs w:val="24"/>
              </w:rPr>
            </w:pPr>
            <w:r w:rsidRPr="00C53731">
              <w:rPr>
                <w:bCs/>
                <w:snapToGrid w:val="0"/>
                <w:sz w:val="24"/>
                <w:szCs w:val="24"/>
              </w:rPr>
              <w:t>0</w:t>
            </w:r>
            <w:r>
              <w:rPr>
                <w:bCs/>
                <w:snapToGrid w:val="0"/>
                <w:sz w:val="24"/>
                <w:szCs w:val="24"/>
              </w:rPr>
              <w:t>71</w:t>
            </w:r>
          </w:p>
        </w:tc>
        <w:tc>
          <w:tcPr>
            <w:tcW w:w="2551" w:type="dxa"/>
          </w:tcPr>
          <w:p w:rsidR="00DC722C" w:rsidRPr="00C53731" w:rsidRDefault="00DC722C" w:rsidP="00DC722C">
            <w:pPr>
              <w:rPr>
                <w:color w:val="000000"/>
                <w:sz w:val="24"/>
                <w:szCs w:val="24"/>
              </w:rPr>
            </w:pPr>
            <w:r w:rsidRPr="00C53731">
              <w:rPr>
                <w:color w:val="000000"/>
                <w:sz w:val="24"/>
                <w:szCs w:val="24"/>
              </w:rPr>
              <w:t xml:space="preserve">2 </w:t>
            </w:r>
            <w:r>
              <w:rPr>
                <w:color w:val="000000"/>
                <w:sz w:val="24"/>
                <w:szCs w:val="24"/>
              </w:rPr>
              <w:t>18 60010</w:t>
            </w:r>
            <w:r w:rsidRPr="00C53731">
              <w:rPr>
                <w:color w:val="000000"/>
                <w:sz w:val="24"/>
                <w:szCs w:val="24"/>
              </w:rPr>
              <w:t xml:space="preserve"> 0</w:t>
            </w:r>
            <w:r>
              <w:rPr>
                <w:color w:val="000000"/>
                <w:sz w:val="24"/>
                <w:szCs w:val="24"/>
              </w:rPr>
              <w:t>5</w:t>
            </w:r>
            <w:r w:rsidRPr="00C53731">
              <w:rPr>
                <w:color w:val="000000"/>
                <w:sz w:val="24"/>
                <w:szCs w:val="24"/>
              </w:rPr>
              <w:t xml:space="preserve"> 0000 15</w:t>
            </w:r>
            <w:r>
              <w:rPr>
                <w:color w:val="000000"/>
                <w:sz w:val="24"/>
                <w:szCs w:val="24"/>
              </w:rPr>
              <w:t>0</w:t>
            </w:r>
            <w:r w:rsidRPr="00C53731">
              <w:rPr>
                <w:color w:val="000000"/>
                <w:sz w:val="24"/>
                <w:szCs w:val="24"/>
              </w:rPr>
              <w:t xml:space="preserve"> </w:t>
            </w:r>
          </w:p>
        </w:tc>
        <w:tc>
          <w:tcPr>
            <w:tcW w:w="10773" w:type="dxa"/>
          </w:tcPr>
          <w:p w:rsidR="00DC722C" w:rsidRPr="00D603D3" w:rsidRDefault="00DC722C" w:rsidP="00DC722C">
            <w:pPr>
              <w:rPr>
                <w:bCs/>
                <w:color w:val="000000"/>
                <w:sz w:val="24"/>
                <w:szCs w:val="24"/>
              </w:rPr>
            </w:pPr>
            <w:r w:rsidRPr="00D603D3">
              <w:rPr>
                <w:bCs/>
                <w:color w:val="000000"/>
                <w:sz w:val="24"/>
                <w:szCs w:val="24"/>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DC722C" w:rsidRPr="00D603D3" w:rsidTr="00DC722C">
        <w:trPr>
          <w:cantSplit/>
          <w:trHeight w:val="341"/>
        </w:trPr>
        <w:tc>
          <w:tcPr>
            <w:tcW w:w="1135" w:type="dxa"/>
          </w:tcPr>
          <w:p w:rsidR="00DC722C" w:rsidRPr="00C53731" w:rsidRDefault="00DC722C" w:rsidP="00DC722C">
            <w:pPr>
              <w:jc w:val="center"/>
              <w:rPr>
                <w:bCs/>
                <w:snapToGrid w:val="0"/>
                <w:sz w:val="24"/>
                <w:szCs w:val="24"/>
              </w:rPr>
            </w:pPr>
            <w:r w:rsidRPr="00C53731">
              <w:rPr>
                <w:bCs/>
                <w:snapToGrid w:val="0"/>
                <w:sz w:val="24"/>
                <w:szCs w:val="24"/>
              </w:rPr>
              <w:t>0</w:t>
            </w:r>
            <w:r>
              <w:rPr>
                <w:bCs/>
                <w:snapToGrid w:val="0"/>
                <w:sz w:val="24"/>
                <w:szCs w:val="24"/>
              </w:rPr>
              <w:t>71</w:t>
            </w:r>
          </w:p>
        </w:tc>
        <w:tc>
          <w:tcPr>
            <w:tcW w:w="2551" w:type="dxa"/>
          </w:tcPr>
          <w:p w:rsidR="00DC722C" w:rsidRPr="00C53731" w:rsidRDefault="00DC722C" w:rsidP="00DC722C">
            <w:pPr>
              <w:rPr>
                <w:color w:val="000000"/>
                <w:sz w:val="24"/>
                <w:szCs w:val="24"/>
              </w:rPr>
            </w:pPr>
            <w:r w:rsidRPr="00C53731">
              <w:rPr>
                <w:color w:val="000000"/>
                <w:sz w:val="24"/>
                <w:szCs w:val="24"/>
              </w:rPr>
              <w:t xml:space="preserve">2 </w:t>
            </w:r>
            <w:r>
              <w:rPr>
                <w:color w:val="000000"/>
                <w:sz w:val="24"/>
                <w:szCs w:val="24"/>
              </w:rPr>
              <w:t>19 25097</w:t>
            </w:r>
            <w:r w:rsidRPr="00C53731">
              <w:rPr>
                <w:color w:val="000000"/>
                <w:sz w:val="24"/>
                <w:szCs w:val="24"/>
              </w:rPr>
              <w:t xml:space="preserve"> 0</w:t>
            </w:r>
            <w:r>
              <w:rPr>
                <w:color w:val="000000"/>
                <w:sz w:val="24"/>
                <w:szCs w:val="24"/>
              </w:rPr>
              <w:t>5</w:t>
            </w:r>
            <w:r w:rsidRPr="00C53731">
              <w:rPr>
                <w:color w:val="000000"/>
                <w:sz w:val="24"/>
                <w:szCs w:val="24"/>
              </w:rPr>
              <w:t xml:space="preserve"> 0000 15</w:t>
            </w:r>
            <w:r>
              <w:rPr>
                <w:color w:val="000000"/>
                <w:sz w:val="24"/>
                <w:szCs w:val="24"/>
              </w:rPr>
              <w:t>0</w:t>
            </w:r>
            <w:r w:rsidRPr="00C53731">
              <w:rPr>
                <w:color w:val="000000"/>
                <w:sz w:val="24"/>
                <w:szCs w:val="24"/>
              </w:rPr>
              <w:t xml:space="preserve"> </w:t>
            </w:r>
          </w:p>
        </w:tc>
        <w:tc>
          <w:tcPr>
            <w:tcW w:w="10773" w:type="dxa"/>
          </w:tcPr>
          <w:p w:rsidR="00DC722C" w:rsidRPr="00D603D3" w:rsidRDefault="00DC722C" w:rsidP="00DC722C">
            <w:pPr>
              <w:rPr>
                <w:sz w:val="24"/>
                <w:szCs w:val="24"/>
              </w:rPr>
            </w:pPr>
            <w:r w:rsidRPr="00D603D3">
              <w:rPr>
                <w:sz w:val="24"/>
                <w:szCs w:val="24"/>
              </w:rP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муниципальных районов</w:t>
            </w:r>
          </w:p>
        </w:tc>
      </w:tr>
      <w:tr w:rsidR="00DC722C" w:rsidRPr="00D603D3" w:rsidTr="00DC722C">
        <w:trPr>
          <w:cantSplit/>
          <w:trHeight w:val="341"/>
        </w:trPr>
        <w:tc>
          <w:tcPr>
            <w:tcW w:w="1135" w:type="dxa"/>
          </w:tcPr>
          <w:p w:rsidR="00DC722C" w:rsidRPr="00C53731" w:rsidRDefault="00DC722C" w:rsidP="00DC722C">
            <w:pPr>
              <w:jc w:val="center"/>
              <w:rPr>
                <w:bCs/>
                <w:snapToGrid w:val="0"/>
                <w:sz w:val="24"/>
                <w:szCs w:val="24"/>
              </w:rPr>
            </w:pPr>
            <w:r>
              <w:rPr>
                <w:bCs/>
                <w:snapToGrid w:val="0"/>
                <w:sz w:val="24"/>
                <w:szCs w:val="24"/>
              </w:rPr>
              <w:t>071</w:t>
            </w:r>
          </w:p>
        </w:tc>
        <w:tc>
          <w:tcPr>
            <w:tcW w:w="2551" w:type="dxa"/>
          </w:tcPr>
          <w:p w:rsidR="00DC722C" w:rsidRPr="00C53731" w:rsidRDefault="00DC722C" w:rsidP="00DC722C">
            <w:pPr>
              <w:rPr>
                <w:color w:val="000000"/>
                <w:sz w:val="24"/>
                <w:szCs w:val="24"/>
              </w:rPr>
            </w:pPr>
            <w:r w:rsidRPr="00C53731">
              <w:rPr>
                <w:color w:val="000000"/>
                <w:sz w:val="24"/>
                <w:szCs w:val="24"/>
              </w:rPr>
              <w:t xml:space="preserve">2 </w:t>
            </w:r>
            <w:r>
              <w:rPr>
                <w:color w:val="000000"/>
                <w:sz w:val="24"/>
                <w:szCs w:val="24"/>
              </w:rPr>
              <w:t>19 60010</w:t>
            </w:r>
            <w:r w:rsidRPr="00C53731">
              <w:rPr>
                <w:color w:val="000000"/>
                <w:sz w:val="24"/>
                <w:szCs w:val="24"/>
              </w:rPr>
              <w:t xml:space="preserve"> 0</w:t>
            </w:r>
            <w:r>
              <w:rPr>
                <w:color w:val="000000"/>
                <w:sz w:val="24"/>
                <w:szCs w:val="24"/>
              </w:rPr>
              <w:t>5</w:t>
            </w:r>
            <w:r w:rsidRPr="00C53731">
              <w:rPr>
                <w:color w:val="000000"/>
                <w:sz w:val="24"/>
                <w:szCs w:val="24"/>
              </w:rPr>
              <w:t xml:space="preserve"> 0000 15</w:t>
            </w:r>
            <w:r>
              <w:rPr>
                <w:color w:val="000000"/>
                <w:sz w:val="24"/>
                <w:szCs w:val="24"/>
              </w:rPr>
              <w:t>0</w:t>
            </w:r>
          </w:p>
        </w:tc>
        <w:tc>
          <w:tcPr>
            <w:tcW w:w="10773" w:type="dxa"/>
          </w:tcPr>
          <w:p w:rsidR="00DC722C" w:rsidRDefault="00DC722C" w:rsidP="00DC722C">
            <w:pPr>
              <w:rPr>
                <w:sz w:val="24"/>
                <w:szCs w:val="24"/>
              </w:rPr>
            </w:pPr>
            <w:r w:rsidRPr="00D603D3">
              <w:rPr>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p w:rsidR="00DC722C" w:rsidRPr="00D603D3" w:rsidRDefault="00DC722C" w:rsidP="00DC722C">
            <w:pPr>
              <w:rPr>
                <w:sz w:val="24"/>
                <w:szCs w:val="24"/>
              </w:rPr>
            </w:pPr>
          </w:p>
        </w:tc>
      </w:tr>
      <w:tr w:rsidR="00DC722C" w:rsidRPr="00D603D3" w:rsidTr="00DC722C">
        <w:trPr>
          <w:cantSplit/>
          <w:trHeight w:val="341"/>
        </w:trPr>
        <w:tc>
          <w:tcPr>
            <w:tcW w:w="1135" w:type="dxa"/>
          </w:tcPr>
          <w:p w:rsidR="00DC722C" w:rsidRPr="00C53731" w:rsidRDefault="00DC722C" w:rsidP="00DC722C">
            <w:pPr>
              <w:jc w:val="center"/>
              <w:rPr>
                <w:b/>
                <w:bCs/>
                <w:sz w:val="24"/>
                <w:szCs w:val="24"/>
              </w:rPr>
            </w:pPr>
            <w:r w:rsidRPr="00C53731">
              <w:rPr>
                <w:b/>
                <w:bCs/>
                <w:sz w:val="24"/>
                <w:szCs w:val="24"/>
              </w:rPr>
              <w:t>0</w:t>
            </w:r>
            <w:r>
              <w:rPr>
                <w:b/>
                <w:bCs/>
                <w:sz w:val="24"/>
                <w:szCs w:val="24"/>
              </w:rPr>
              <w:t>9</w:t>
            </w:r>
            <w:r w:rsidRPr="00C53731">
              <w:rPr>
                <w:b/>
                <w:bCs/>
                <w:sz w:val="24"/>
                <w:szCs w:val="24"/>
              </w:rPr>
              <w:t>5</w:t>
            </w:r>
          </w:p>
        </w:tc>
        <w:tc>
          <w:tcPr>
            <w:tcW w:w="2551" w:type="dxa"/>
          </w:tcPr>
          <w:p w:rsidR="00DC722C" w:rsidRPr="00C53731" w:rsidRDefault="00DC722C" w:rsidP="00DC722C">
            <w:pPr>
              <w:rPr>
                <w:sz w:val="24"/>
                <w:szCs w:val="24"/>
              </w:rPr>
            </w:pPr>
          </w:p>
        </w:tc>
        <w:tc>
          <w:tcPr>
            <w:tcW w:w="10773" w:type="dxa"/>
          </w:tcPr>
          <w:p w:rsidR="00DC722C" w:rsidRPr="00D603D3" w:rsidRDefault="00DC722C" w:rsidP="00DC722C">
            <w:pPr>
              <w:rPr>
                <w:sz w:val="24"/>
                <w:szCs w:val="24"/>
              </w:rPr>
            </w:pPr>
            <w:r w:rsidRPr="00D603D3">
              <w:rPr>
                <w:b/>
                <w:bCs/>
                <w:snapToGrid w:val="0"/>
                <w:sz w:val="24"/>
                <w:szCs w:val="24"/>
              </w:rPr>
              <w:t>Комитет по финансам Администрации Пинежск</w:t>
            </w:r>
            <w:r>
              <w:rPr>
                <w:b/>
                <w:bCs/>
                <w:snapToGrid w:val="0"/>
                <w:sz w:val="24"/>
                <w:szCs w:val="24"/>
              </w:rPr>
              <w:t>ого</w:t>
            </w:r>
            <w:r w:rsidRPr="00D603D3">
              <w:rPr>
                <w:b/>
                <w:bCs/>
                <w:snapToGrid w:val="0"/>
                <w:sz w:val="24"/>
                <w:szCs w:val="24"/>
              </w:rPr>
              <w:t xml:space="preserve"> </w:t>
            </w:r>
            <w:r>
              <w:rPr>
                <w:b/>
                <w:bCs/>
                <w:snapToGrid w:val="0"/>
                <w:sz w:val="24"/>
                <w:szCs w:val="24"/>
              </w:rPr>
              <w:t xml:space="preserve">муниципального </w:t>
            </w:r>
            <w:r w:rsidRPr="00D603D3">
              <w:rPr>
                <w:b/>
                <w:bCs/>
                <w:snapToGrid w:val="0"/>
                <w:sz w:val="24"/>
                <w:szCs w:val="24"/>
              </w:rPr>
              <w:t>район</w:t>
            </w:r>
            <w:r>
              <w:rPr>
                <w:b/>
                <w:bCs/>
                <w:snapToGrid w:val="0"/>
                <w:sz w:val="24"/>
                <w:szCs w:val="24"/>
              </w:rPr>
              <w:t>а Архангельской области</w:t>
            </w:r>
          </w:p>
        </w:tc>
      </w:tr>
      <w:tr w:rsidR="00DC722C" w:rsidRPr="00D603D3" w:rsidTr="00DC722C">
        <w:trPr>
          <w:cantSplit/>
          <w:trHeight w:val="341"/>
        </w:trPr>
        <w:tc>
          <w:tcPr>
            <w:tcW w:w="1135" w:type="dxa"/>
          </w:tcPr>
          <w:p w:rsidR="00DC722C" w:rsidRPr="00C53731" w:rsidRDefault="00DC722C" w:rsidP="00DC722C">
            <w:pPr>
              <w:jc w:val="center"/>
              <w:rPr>
                <w:bCs/>
                <w:snapToGrid w:val="0"/>
                <w:sz w:val="24"/>
                <w:szCs w:val="24"/>
              </w:rPr>
            </w:pPr>
            <w:r w:rsidRPr="00C53731">
              <w:rPr>
                <w:bCs/>
                <w:snapToGrid w:val="0"/>
                <w:sz w:val="24"/>
                <w:szCs w:val="24"/>
              </w:rPr>
              <w:t>0</w:t>
            </w:r>
            <w:r>
              <w:rPr>
                <w:bCs/>
                <w:snapToGrid w:val="0"/>
                <w:sz w:val="24"/>
                <w:szCs w:val="24"/>
              </w:rPr>
              <w:t>95</w:t>
            </w:r>
          </w:p>
        </w:tc>
        <w:tc>
          <w:tcPr>
            <w:tcW w:w="2551" w:type="dxa"/>
          </w:tcPr>
          <w:p w:rsidR="00DC722C" w:rsidRPr="00C53731" w:rsidRDefault="00DC722C" w:rsidP="00DC722C">
            <w:pPr>
              <w:rPr>
                <w:sz w:val="24"/>
                <w:szCs w:val="24"/>
              </w:rPr>
            </w:pPr>
            <w:r w:rsidRPr="00C53731">
              <w:rPr>
                <w:sz w:val="24"/>
                <w:szCs w:val="24"/>
              </w:rPr>
              <w:t>1 13 02065 05 0000 130</w:t>
            </w:r>
          </w:p>
        </w:tc>
        <w:tc>
          <w:tcPr>
            <w:tcW w:w="10773" w:type="dxa"/>
          </w:tcPr>
          <w:p w:rsidR="00DC722C" w:rsidRPr="00D603D3" w:rsidRDefault="00DC722C" w:rsidP="00DC722C">
            <w:pPr>
              <w:ind w:left="28" w:hanging="28"/>
              <w:rPr>
                <w:sz w:val="24"/>
                <w:szCs w:val="24"/>
              </w:rPr>
            </w:pPr>
            <w:r w:rsidRPr="00D603D3">
              <w:rPr>
                <w:sz w:val="24"/>
                <w:szCs w:val="24"/>
              </w:rPr>
              <w:t>Доходы, поступающие в порядке возмещения расходов, понесенных в связи с эксплуатацией имущества муниципальных районов</w:t>
            </w:r>
          </w:p>
        </w:tc>
      </w:tr>
      <w:tr w:rsidR="00DC722C" w:rsidRPr="00D603D3" w:rsidTr="00DC722C">
        <w:trPr>
          <w:cantSplit/>
          <w:trHeight w:val="341"/>
        </w:trPr>
        <w:tc>
          <w:tcPr>
            <w:tcW w:w="1135" w:type="dxa"/>
          </w:tcPr>
          <w:p w:rsidR="00DC722C" w:rsidRPr="00C53731" w:rsidRDefault="00DC722C" w:rsidP="00DC722C">
            <w:pPr>
              <w:jc w:val="center"/>
              <w:rPr>
                <w:bCs/>
                <w:snapToGrid w:val="0"/>
                <w:sz w:val="24"/>
                <w:szCs w:val="24"/>
              </w:rPr>
            </w:pPr>
            <w:r w:rsidRPr="00C53731">
              <w:rPr>
                <w:bCs/>
                <w:snapToGrid w:val="0"/>
                <w:sz w:val="24"/>
                <w:szCs w:val="24"/>
              </w:rPr>
              <w:t>0</w:t>
            </w:r>
            <w:r>
              <w:rPr>
                <w:bCs/>
                <w:snapToGrid w:val="0"/>
                <w:sz w:val="24"/>
                <w:szCs w:val="24"/>
              </w:rPr>
              <w:t>95</w:t>
            </w:r>
          </w:p>
        </w:tc>
        <w:tc>
          <w:tcPr>
            <w:tcW w:w="2551" w:type="dxa"/>
          </w:tcPr>
          <w:p w:rsidR="00DC722C" w:rsidRPr="00C53731" w:rsidRDefault="00DC722C" w:rsidP="00DC722C">
            <w:pPr>
              <w:rPr>
                <w:bCs/>
                <w:snapToGrid w:val="0"/>
                <w:sz w:val="24"/>
                <w:szCs w:val="24"/>
              </w:rPr>
            </w:pPr>
            <w:r w:rsidRPr="00C53731">
              <w:rPr>
                <w:bCs/>
                <w:snapToGrid w:val="0"/>
                <w:sz w:val="24"/>
                <w:szCs w:val="24"/>
              </w:rPr>
              <w:t>1 13 02995 05 0000 130</w:t>
            </w:r>
          </w:p>
        </w:tc>
        <w:tc>
          <w:tcPr>
            <w:tcW w:w="10773" w:type="dxa"/>
          </w:tcPr>
          <w:p w:rsidR="00DC722C" w:rsidRPr="00D603D3" w:rsidRDefault="00DC722C" w:rsidP="00DC722C">
            <w:pPr>
              <w:rPr>
                <w:b/>
                <w:bCs/>
                <w:snapToGrid w:val="0"/>
                <w:sz w:val="24"/>
                <w:szCs w:val="24"/>
              </w:rPr>
            </w:pPr>
            <w:r w:rsidRPr="00D603D3">
              <w:rPr>
                <w:snapToGrid w:val="0"/>
                <w:sz w:val="24"/>
                <w:szCs w:val="24"/>
              </w:rPr>
              <w:t>Прочие доходы от компенсации затрат бюджетов муниципальных районов</w:t>
            </w:r>
          </w:p>
        </w:tc>
      </w:tr>
      <w:tr w:rsidR="00DC722C" w:rsidRPr="00D603D3" w:rsidTr="00DC722C">
        <w:trPr>
          <w:cantSplit/>
          <w:trHeight w:val="341"/>
        </w:trPr>
        <w:tc>
          <w:tcPr>
            <w:tcW w:w="1135" w:type="dxa"/>
          </w:tcPr>
          <w:p w:rsidR="00DC722C" w:rsidRPr="00C53731" w:rsidRDefault="00DC722C" w:rsidP="00DC722C">
            <w:pPr>
              <w:jc w:val="center"/>
              <w:rPr>
                <w:bCs/>
                <w:snapToGrid w:val="0"/>
                <w:sz w:val="24"/>
                <w:szCs w:val="24"/>
              </w:rPr>
            </w:pPr>
            <w:r>
              <w:rPr>
                <w:bCs/>
                <w:snapToGrid w:val="0"/>
                <w:sz w:val="24"/>
                <w:szCs w:val="24"/>
              </w:rPr>
              <w:lastRenderedPageBreak/>
              <w:t>095</w:t>
            </w:r>
          </w:p>
        </w:tc>
        <w:tc>
          <w:tcPr>
            <w:tcW w:w="2551" w:type="dxa"/>
          </w:tcPr>
          <w:p w:rsidR="00DC722C" w:rsidRPr="00C53731" w:rsidRDefault="00DC722C" w:rsidP="00DC722C">
            <w:pPr>
              <w:rPr>
                <w:bCs/>
                <w:snapToGrid w:val="0"/>
                <w:sz w:val="24"/>
                <w:szCs w:val="24"/>
              </w:rPr>
            </w:pPr>
            <w:r>
              <w:rPr>
                <w:bCs/>
                <w:snapToGrid w:val="0"/>
                <w:sz w:val="24"/>
                <w:szCs w:val="24"/>
              </w:rPr>
              <w:t>1 16 10061 05 0000 140</w:t>
            </w:r>
          </w:p>
        </w:tc>
        <w:tc>
          <w:tcPr>
            <w:tcW w:w="10773" w:type="dxa"/>
          </w:tcPr>
          <w:p w:rsidR="00DC722C" w:rsidRPr="00D603D3" w:rsidRDefault="00DC722C" w:rsidP="00DC722C">
            <w:pPr>
              <w:rPr>
                <w:snapToGrid w:val="0"/>
                <w:sz w:val="24"/>
                <w:szCs w:val="24"/>
              </w:rPr>
            </w:pPr>
            <w:proofErr w:type="gramStart"/>
            <w:r w:rsidRPr="00D603D3">
              <w:rPr>
                <w:sz w:val="24"/>
                <w:szCs w:val="24"/>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D603D3">
              <w:rPr>
                <w:sz w:val="24"/>
                <w:szCs w:val="24"/>
              </w:rPr>
              <w:t xml:space="preserve"> фонда)</w:t>
            </w:r>
          </w:p>
        </w:tc>
      </w:tr>
      <w:tr w:rsidR="00DC722C" w:rsidRPr="00D603D3" w:rsidTr="00DC722C">
        <w:trPr>
          <w:cantSplit/>
          <w:trHeight w:val="341"/>
        </w:trPr>
        <w:tc>
          <w:tcPr>
            <w:tcW w:w="1135" w:type="dxa"/>
          </w:tcPr>
          <w:p w:rsidR="00DC722C" w:rsidRPr="00DE46C2" w:rsidRDefault="00DC722C" w:rsidP="00DC722C">
            <w:pPr>
              <w:jc w:val="center"/>
              <w:rPr>
                <w:bCs/>
                <w:sz w:val="24"/>
                <w:szCs w:val="24"/>
                <w:highlight w:val="yellow"/>
              </w:rPr>
            </w:pPr>
            <w:r w:rsidRPr="00232E56">
              <w:rPr>
                <w:bCs/>
                <w:sz w:val="24"/>
                <w:szCs w:val="24"/>
              </w:rPr>
              <w:t>095</w:t>
            </w:r>
          </w:p>
        </w:tc>
        <w:tc>
          <w:tcPr>
            <w:tcW w:w="2551" w:type="dxa"/>
          </w:tcPr>
          <w:p w:rsidR="00DC722C" w:rsidRPr="00232E56" w:rsidRDefault="00DC722C" w:rsidP="00DC722C">
            <w:pPr>
              <w:rPr>
                <w:snapToGrid w:val="0"/>
                <w:sz w:val="24"/>
                <w:szCs w:val="24"/>
              </w:rPr>
            </w:pPr>
            <w:r w:rsidRPr="00232E56">
              <w:rPr>
                <w:sz w:val="24"/>
                <w:szCs w:val="24"/>
              </w:rPr>
              <w:t>1 16 10123 01 00</w:t>
            </w:r>
            <w:r>
              <w:rPr>
                <w:sz w:val="24"/>
                <w:szCs w:val="24"/>
              </w:rPr>
              <w:t>51</w:t>
            </w:r>
            <w:r w:rsidRPr="00232E56">
              <w:rPr>
                <w:sz w:val="24"/>
                <w:szCs w:val="24"/>
              </w:rPr>
              <w:t xml:space="preserve"> 140</w:t>
            </w:r>
          </w:p>
        </w:tc>
        <w:tc>
          <w:tcPr>
            <w:tcW w:w="10773" w:type="dxa"/>
          </w:tcPr>
          <w:p w:rsidR="00DC722C" w:rsidRPr="00D603D3" w:rsidRDefault="00DC722C" w:rsidP="00DC722C">
            <w:pPr>
              <w:rPr>
                <w:snapToGrid w:val="0"/>
                <w:sz w:val="24"/>
                <w:szCs w:val="24"/>
              </w:rPr>
            </w:pPr>
            <w:proofErr w:type="gramStart"/>
            <w:r w:rsidRPr="00D603D3">
              <w:rPr>
                <w:sz w:val="24"/>
                <w:szCs w:val="24"/>
              </w:rPr>
              <w:t>Доходы от денежных взысканий (штрафов), поступающие в счет погашения задолженности, образовавшейся до 1 января 2020года, подлежащие зачислению в бюджет муниципального образования по нормативам, действ</w:t>
            </w:r>
            <w:r>
              <w:rPr>
                <w:sz w:val="24"/>
                <w:szCs w:val="24"/>
              </w:rPr>
              <w:t>овавш</w:t>
            </w:r>
            <w:r w:rsidRPr="00D603D3">
              <w:rPr>
                <w:sz w:val="24"/>
                <w:szCs w:val="24"/>
              </w:rPr>
              <w:t xml:space="preserve">им </w:t>
            </w:r>
            <w:r>
              <w:rPr>
                <w:sz w:val="24"/>
                <w:szCs w:val="24"/>
              </w:rPr>
              <w:t>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r>
      <w:tr w:rsidR="00DC722C" w:rsidRPr="00D603D3" w:rsidTr="00DC722C">
        <w:trPr>
          <w:cantSplit/>
          <w:trHeight w:val="512"/>
        </w:trPr>
        <w:tc>
          <w:tcPr>
            <w:tcW w:w="1135" w:type="dxa"/>
          </w:tcPr>
          <w:p w:rsidR="00DC722C" w:rsidRPr="00C53731" w:rsidRDefault="00DC722C" w:rsidP="00DC722C">
            <w:pPr>
              <w:jc w:val="center"/>
              <w:rPr>
                <w:bCs/>
                <w:sz w:val="24"/>
                <w:szCs w:val="24"/>
              </w:rPr>
            </w:pPr>
            <w:r w:rsidRPr="00C53731">
              <w:rPr>
                <w:bCs/>
                <w:sz w:val="24"/>
                <w:szCs w:val="24"/>
              </w:rPr>
              <w:t>0</w:t>
            </w:r>
            <w:r>
              <w:rPr>
                <w:bCs/>
                <w:sz w:val="24"/>
                <w:szCs w:val="24"/>
              </w:rPr>
              <w:t>95</w:t>
            </w:r>
          </w:p>
        </w:tc>
        <w:tc>
          <w:tcPr>
            <w:tcW w:w="2551" w:type="dxa"/>
          </w:tcPr>
          <w:p w:rsidR="00DC722C" w:rsidRPr="00C53731" w:rsidRDefault="00DC722C" w:rsidP="00DC722C">
            <w:pPr>
              <w:rPr>
                <w:sz w:val="24"/>
                <w:szCs w:val="24"/>
              </w:rPr>
            </w:pPr>
            <w:r w:rsidRPr="00C53731">
              <w:rPr>
                <w:sz w:val="24"/>
                <w:szCs w:val="24"/>
              </w:rPr>
              <w:t>1 17 01050 05 0000 180</w:t>
            </w:r>
          </w:p>
        </w:tc>
        <w:tc>
          <w:tcPr>
            <w:tcW w:w="10773" w:type="dxa"/>
          </w:tcPr>
          <w:p w:rsidR="00DC722C" w:rsidRPr="00D603D3" w:rsidRDefault="00DC722C" w:rsidP="00DC722C">
            <w:pPr>
              <w:rPr>
                <w:sz w:val="24"/>
                <w:szCs w:val="24"/>
              </w:rPr>
            </w:pPr>
            <w:r w:rsidRPr="00D603D3">
              <w:rPr>
                <w:snapToGrid w:val="0"/>
                <w:sz w:val="24"/>
                <w:szCs w:val="24"/>
              </w:rPr>
              <w:t>Невыясненные поступления, зачисляемые в бюджеты муниципальных районов</w:t>
            </w:r>
          </w:p>
        </w:tc>
      </w:tr>
      <w:tr w:rsidR="00DC722C" w:rsidRPr="00D603D3" w:rsidTr="00DC722C">
        <w:trPr>
          <w:cantSplit/>
          <w:trHeight w:val="245"/>
        </w:trPr>
        <w:tc>
          <w:tcPr>
            <w:tcW w:w="1135" w:type="dxa"/>
          </w:tcPr>
          <w:p w:rsidR="00DC722C" w:rsidRPr="00C53731" w:rsidRDefault="00DC722C" w:rsidP="00DC722C">
            <w:pPr>
              <w:jc w:val="center"/>
              <w:rPr>
                <w:bCs/>
                <w:snapToGrid w:val="0"/>
                <w:sz w:val="24"/>
                <w:szCs w:val="24"/>
              </w:rPr>
            </w:pPr>
            <w:r w:rsidRPr="00C53731">
              <w:rPr>
                <w:bCs/>
                <w:snapToGrid w:val="0"/>
                <w:sz w:val="24"/>
                <w:szCs w:val="24"/>
              </w:rPr>
              <w:t>0</w:t>
            </w:r>
            <w:r>
              <w:rPr>
                <w:bCs/>
                <w:snapToGrid w:val="0"/>
                <w:sz w:val="24"/>
                <w:szCs w:val="24"/>
              </w:rPr>
              <w:t>95</w:t>
            </w:r>
          </w:p>
        </w:tc>
        <w:tc>
          <w:tcPr>
            <w:tcW w:w="2551" w:type="dxa"/>
          </w:tcPr>
          <w:p w:rsidR="00DC722C" w:rsidRPr="00C53731" w:rsidRDefault="00DC722C" w:rsidP="00DC722C">
            <w:pPr>
              <w:rPr>
                <w:color w:val="000000"/>
                <w:sz w:val="24"/>
                <w:szCs w:val="24"/>
              </w:rPr>
            </w:pPr>
            <w:r w:rsidRPr="00C53731">
              <w:rPr>
                <w:color w:val="000000"/>
                <w:sz w:val="24"/>
                <w:szCs w:val="24"/>
              </w:rPr>
              <w:t>1 17 05050 05 0000 180</w:t>
            </w:r>
          </w:p>
        </w:tc>
        <w:tc>
          <w:tcPr>
            <w:tcW w:w="10773" w:type="dxa"/>
          </w:tcPr>
          <w:p w:rsidR="00DC722C" w:rsidRPr="00D603D3" w:rsidRDefault="00DC722C" w:rsidP="00DC722C">
            <w:pPr>
              <w:rPr>
                <w:rFonts w:ascii="Arial" w:hAnsi="Arial" w:cs="Arial"/>
                <w:sz w:val="24"/>
                <w:szCs w:val="24"/>
              </w:rPr>
            </w:pPr>
            <w:r w:rsidRPr="00D603D3">
              <w:rPr>
                <w:sz w:val="24"/>
                <w:szCs w:val="24"/>
              </w:rPr>
              <w:t>Прочие неналоговые доходы бюджетов муниципальных районов</w:t>
            </w:r>
          </w:p>
        </w:tc>
      </w:tr>
      <w:tr w:rsidR="00DC722C" w:rsidRPr="00D603D3" w:rsidTr="00DC722C">
        <w:trPr>
          <w:cantSplit/>
          <w:trHeight w:val="512"/>
        </w:trPr>
        <w:tc>
          <w:tcPr>
            <w:tcW w:w="1135" w:type="dxa"/>
          </w:tcPr>
          <w:p w:rsidR="00DC722C" w:rsidRPr="00C53731" w:rsidRDefault="00DC722C" w:rsidP="00DC722C">
            <w:pPr>
              <w:jc w:val="center"/>
              <w:rPr>
                <w:bCs/>
                <w:snapToGrid w:val="0"/>
                <w:sz w:val="24"/>
                <w:szCs w:val="24"/>
              </w:rPr>
            </w:pPr>
            <w:r>
              <w:rPr>
                <w:bCs/>
                <w:snapToGrid w:val="0"/>
                <w:sz w:val="24"/>
                <w:szCs w:val="24"/>
              </w:rPr>
              <w:t>095</w:t>
            </w:r>
          </w:p>
        </w:tc>
        <w:tc>
          <w:tcPr>
            <w:tcW w:w="2551" w:type="dxa"/>
          </w:tcPr>
          <w:p w:rsidR="00DC722C" w:rsidRPr="003036CC" w:rsidRDefault="00DC722C" w:rsidP="00DC722C">
            <w:pPr>
              <w:rPr>
                <w:sz w:val="24"/>
                <w:szCs w:val="24"/>
              </w:rPr>
            </w:pPr>
            <w:r w:rsidRPr="00C53731">
              <w:rPr>
                <w:color w:val="000000"/>
                <w:sz w:val="24"/>
                <w:szCs w:val="24"/>
              </w:rPr>
              <w:t xml:space="preserve">1 17 </w:t>
            </w:r>
            <w:r>
              <w:rPr>
                <w:color w:val="000000"/>
                <w:sz w:val="24"/>
                <w:szCs w:val="24"/>
              </w:rPr>
              <w:t>1600</w:t>
            </w:r>
            <w:r w:rsidRPr="00C53731">
              <w:rPr>
                <w:color w:val="000000"/>
                <w:sz w:val="24"/>
                <w:szCs w:val="24"/>
              </w:rPr>
              <w:t>0 05 0000 180</w:t>
            </w:r>
          </w:p>
        </w:tc>
        <w:tc>
          <w:tcPr>
            <w:tcW w:w="10773" w:type="dxa"/>
          </w:tcPr>
          <w:p w:rsidR="00DC722C" w:rsidRPr="00D603D3" w:rsidRDefault="00DC722C" w:rsidP="00DC722C">
            <w:pPr>
              <w:rPr>
                <w:rFonts w:ascii="Arial" w:hAnsi="Arial" w:cs="Arial"/>
                <w:sz w:val="24"/>
                <w:szCs w:val="24"/>
              </w:rPr>
            </w:pPr>
            <w:r w:rsidRPr="00D603D3">
              <w:rPr>
                <w:sz w:val="24"/>
                <w:szCs w:val="24"/>
              </w:rPr>
              <w:t>Прочие неналоговые доходы бюджетов муниципальных районов</w:t>
            </w:r>
            <w:r>
              <w:rPr>
                <w:sz w:val="24"/>
                <w:szCs w:val="24"/>
              </w:rPr>
              <w:t xml:space="preserve">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DC722C" w:rsidRPr="00D603D3" w:rsidTr="00DC722C">
        <w:trPr>
          <w:cantSplit/>
          <w:trHeight w:val="512"/>
        </w:trPr>
        <w:tc>
          <w:tcPr>
            <w:tcW w:w="1135" w:type="dxa"/>
          </w:tcPr>
          <w:p w:rsidR="00DC722C" w:rsidRPr="00C53731" w:rsidRDefault="00DC722C" w:rsidP="00DC722C">
            <w:pPr>
              <w:jc w:val="center"/>
              <w:rPr>
                <w:sz w:val="24"/>
                <w:szCs w:val="24"/>
              </w:rPr>
            </w:pPr>
            <w:r w:rsidRPr="00C53731">
              <w:rPr>
                <w:bCs/>
                <w:snapToGrid w:val="0"/>
                <w:sz w:val="24"/>
                <w:szCs w:val="24"/>
              </w:rPr>
              <w:t>0</w:t>
            </w:r>
            <w:r>
              <w:rPr>
                <w:bCs/>
                <w:snapToGrid w:val="0"/>
                <w:sz w:val="24"/>
                <w:szCs w:val="24"/>
              </w:rPr>
              <w:t>9</w:t>
            </w:r>
            <w:r w:rsidRPr="00C53731">
              <w:rPr>
                <w:bCs/>
                <w:snapToGrid w:val="0"/>
                <w:sz w:val="24"/>
                <w:szCs w:val="24"/>
              </w:rPr>
              <w:t>5</w:t>
            </w:r>
          </w:p>
        </w:tc>
        <w:tc>
          <w:tcPr>
            <w:tcW w:w="2551" w:type="dxa"/>
          </w:tcPr>
          <w:p w:rsidR="00DC722C" w:rsidRPr="00C53731" w:rsidRDefault="00DC722C" w:rsidP="00DC722C">
            <w:pPr>
              <w:rPr>
                <w:bCs/>
                <w:snapToGrid w:val="0"/>
                <w:sz w:val="24"/>
                <w:szCs w:val="24"/>
              </w:rPr>
            </w:pPr>
            <w:r>
              <w:rPr>
                <w:bCs/>
                <w:snapToGrid w:val="0"/>
                <w:sz w:val="24"/>
                <w:szCs w:val="24"/>
              </w:rPr>
              <w:t>2 02 15001 05 0000 150</w:t>
            </w:r>
          </w:p>
          <w:p w:rsidR="00DC722C" w:rsidRPr="00C53731" w:rsidRDefault="00DC722C" w:rsidP="00DC722C">
            <w:pPr>
              <w:rPr>
                <w:snapToGrid w:val="0"/>
                <w:sz w:val="24"/>
                <w:szCs w:val="24"/>
              </w:rPr>
            </w:pPr>
          </w:p>
        </w:tc>
        <w:tc>
          <w:tcPr>
            <w:tcW w:w="10773" w:type="dxa"/>
          </w:tcPr>
          <w:p w:rsidR="00DC722C" w:rsidRPr="00184492" w:rsidRDefault="00DC722C" w:rsidP="00DC722C">
            <w:pPr>
              <w:pStyle w:val="ConsPlusNormal"/>
              <w:jc w:val="both"/>
              <w:rPr>
                <w:rFonts w:ascii="Times New Roman" w:hAnsi="Times New Roman" w:cs="Times New Roman"/>
                <w:color w:val="000000"/>
                <w:sz w:val="24"/>
                <w:szCs w:val="24"/>
              </w:rPr>
            </w:pPr>
            <w:r w:rsidRPr="00184492">
              <w:rPr>
                <w:rFonts w:ascii="Times New Roman" w:hAnsi="Times New Roman" w:cs="Times New Roman"/>
                <w:sz w:val="24"/>
                <w:szCs w:val="24"/>
              </w:rPr>
              <w:t>Дотации бюджетам муниципальных районов на выравнивание бюджетной обеспеченности из бюджета субъекта Российской Федерации</w:t>
            </w:r>
          </w:p>
        </w:tc>
      </w:tr>
      <w:tr w:rsidR="00DC722C" w:rsidRPr="00D603D3" w:rsidTr="00DC722C">
        <w:trPr>
          <w:cantSplit/>
          <w:trHeight w:val="512"/>
        </w:trPr>
        <w:tc>
          <w:tcPr>
            <w:tcW w:w="1135" w:type="dxa"/>
          </w:tcPr>
          <w:p w:rsidR="00DC722C" w:rsidRPr="00C53731" w:rsidRDefault="00DC722C" w:rsidP="00DC722C">
            <w:pPr>
              <w:jc w:val="center"/>
              <w:rPr>
                <w:sz w:val="24"/>
                <w:szCs w:val="24"/>
              </w:rPr>
            </w:pPr>
            <w:r>
              <w:rPr>
                <w:bCs/>
                <w:snapToGrid w:val="0"/>
                <w:sz w:val="24"/>
                <w:szCs w:val="24"/>
              </w:rPr>
              <w:t>09</w:t>
            </w:r>
            <w:r w:rsidRPr="00C53731">
              <w:rPr>
                <w:bCs/>
                <w:snapToGrid w:val="0"/>
                <w:sz w:val="24"/>
                <w:szCs w:val="24"/>
              </w:rPr>
              <w:t>5</w:t>
            </w:r>
          </w:p>
        </w:tc>
        <w:tc>
          <w:tcPr>
            <w:tcW w:w="2551" w:type="dxa"/>
          </w:tcPr>
          <w:p w:rsidR="00DC722C" w:rsidRPr="00C53731" w:rsidRDefault="00DC722C" w:rsidP="00DC722C">
            <w:pPr>
              <w:rPr>
                <w:bCs/>
                <w:snapToGrid w:val="0"/>
                <w:sz w:val="24"/>
                <w:szCs w:val="24"/>
              </w:rPr>
            </w:pPr>
            <w:r>
              <w:rPr>
                <w:bCs/>
                <w:snapToGrid w:val="0"/>
                <w:sz w:val="24"/>
                <w:szCs w:val="24"/>
              </w:rPr>
              <w:t>2 02 15002 05 0000 150</w:t>
            </w:r>
          </w:p>
          <w:p w:rsidR="00DC722C" w:rsidRPr="00C53731" w:rsidRDefault="00DC722C" w:rsidP="00DC722C">
            <w:pPr>
              <w:rPr>
                <w:snapToGrid w:val="0"/>
                <w:sz w:val="24"/>
                <w:szCs w:val="24"/>
              </w:rPr>
            </w:pPr>
          </w:p>
        </w:tc>
        <w:tc>
          <w:tcPr>
            <w:tcW w:w="10773" w:type="dxa"/>
          </w:tcPr>
          <w:p w:rsidR="00DC722C" w:rsidRPr="00184492" w:rsidRDefault="00DC722C" w:rsidP="00DC722C">
            <w:pPr>
              <w:pStyle w:val="ConsPlusNormal"/>
              <w:jc w:val="both"/>
              <w:rPr>
                <w:rFonts w:ascii="Times New Roman" w:hAnsi="Times New Roman" w:cs="Times New Roman"/>
                <w:color w:val="000000"/>
                <w:sz w:val="24"/>
                <w:szCs w:val="24"/>
              </w:rPr>
            </w:pPr>
            <w:r w:rsidRPr="00184492">
              <w:rPr>
                <w:rFonts w:ascii="Times New Roman" w:hAnsi="Times New Roman" w:cs="Times New Roman"/>
                <w:sz w:val="24"/>
                <w:szCs w:val="24"/>
              </w:rPr>
              <w:t>Дотации бюджетам муниципальных районов на поддержку мер по обеспечению сбалансированности бюджетов</w:t>
            </w:r>
          </w:p>
        </w:tc>
      </w:tr>
      <w:tr w:rsidR="00DC722C" w:rsidRPr="00D603D3" w:rsidTr="00DC722C">
        <w:trPr>
          <w:cantSplit/>
          <w:trHeight w:val="512"/>
        </w:trPr>
        <w:tc>
          <w:tcPr>
            <w:tcW w:w="1135" w:type="dxa"/>
          </w:tcPr>
          <w:p w:rsidR="00DC722C" w:rsidRPr="00C53731" w:rsidRDefault="00DC722C" w:rsidP="00DC722C">
            <w:pPr>
              <w:jc w:val="center"/>
              <w:rPr>
                <w:snapToGrid w:val="0"/>
                <w:sz w:val="24"/>
                <w:szCs w:val="24"/>
              </w:rPr>
            </w:pPr>
            <w:r w:rsidRPr="00C53731">
              <w:rPr>
                <w:snapToGrid w:val="0"/>
                <w:sz w:val="24"/>
                <w:szCs w:val="24"/>
              </w:rPr>
              <w:t>0</w:t>
            </w:r>
            <w:r>
              <w:rPr>
                <w:snapToGrid w:val="0"/>
                <w:sz w:val="24"/>
                <w:szCs w:val="24"/>
              </w:rPr>
              <w:t>95</w:t>
            </w:r>
          </w:p>
        </w:tc>
        <w:tc>
          <w:tcPr>
            <w:tcW w:w="2551" w:type="dxa"/>
          </w:tcPr>
          <w:p w:rsidR="00DC722C" w:rsidRPr="00C53731" w:rsidRDefault="00DC722C" w:rsidP="00DC722C">
            <w:pPr>
              <w:rPr>
                <w:sz w:val="24"/>
                <w:szCs w:val="24"/>
              </w:rPr>
            </w:pPr>
            <w:r w:rsidRPr="00C53731">
              <w:rPr>
                <w:sz w:val="24"/>
                <w:szCs w:val="24"/>
              </w:rPr>
              <w:t>2 02 2</w:t>
            </w:r>
            <w:r>
              <w:rPr>
                <w:sz w:val="24"/>
                <w:szCs w:val="24"/>
              </w:rPr>
              <w:t>9</w:t>
            </w:r>
            <w:r w:rsidRPr="00C53731">
              <w:rPr>
                <w:sz w:val="24"/>
                <w:szCs w:val="24"/>
              </w:rPr>
              <w:t>999 05 0000 15</w:t>
            </w:r>
            <w:r>
              <w:rPr>
                <w:sz w:val="24"/>
                <w:szCs w:val="24"/>
              </w:rPr>
              <w:t>0</w:t>
            </w:r>
          </w:p>
        </w:tc>
        <w:tc>
          <w:tcPr>
            <w:tcW w:w="10773" w:type="dxa"/>
          </w:tcPr>
          <w:p w:rsidR="00DC722C" w:rsidRPr="00D603D3" w:rsidRDefault="00DC722C" w:rsidP="00DC722C">
            <w:pPr>
              <w:rPr>
                <w:sz w:val="24"/>
                <w:szCs w:val="24"/>
              </w:rPr>
            </w:pPr>
            <w:r w:rsidRPr="00D603D3">
              <w:rPr>
                <w:color w:val="000000"/>
                <w:sz w:val="24"/>
                <w:szCs w:val="24"/>
              </w:rPr>
              <w:t>Прочие субсидии бюджетам муниципальных районов (на софинансирование вопросов местного значения)</w:t>
            </w:r>
          </w:p>
        </w:tc>
      </w:tr>
      <w:tr w:rsidR="00DC722C" w:rsidRPr="00D603D3" w:rsidTr="00DC722C">
        <w:trPr>
          <w:cantSplit/>
          <w:trHeight w:val="512"/>
        </w:trPr>
        <w:tc>
          <w:tcPr>
            <w:tcW w:w="1135" w:type="dxa"/>
          </w:tcPr>
          <w:p w:rsidR="00DC722C" w:rsidRPr="00C53731" w:rsidRDefault="00DC722C" w:rsidP="00DC722C">
            <w:pPr>
              <w:jc w:val="center"/>
              <w:rPr>
                <w:bCs/>
                <w:snapToGrid w:val="0"/>
                <w:sz w:val="24"/>
                <w:szCs w:val="24"/>
              </w:rPr>
            </w:pPr>
            <w:r w:rsidRPr="00C53731">
              <w:rPr>
                <w:bCs/>
                <w:snapToGrid w:val="0"/>
                <w:sz w:val="24"/>
                <w:szCs w:val="24"/>
              </w:rPr>
              <w:t>0</w:t>
            </w:r>
            <w:r>
              <w:rPr>
                <w:bCs/>
                <w:snapToGrid w:val="0"/>
                <w:sz w:val="24"/>
                <w:szCs w:val="24"/>
              </w:rPr>
              <w:t>9</w:t>
            </w:r>
            <w:r w:rsidRPr="00C53731">
              <w:rPr>
                <w:bCs/>
                <w:snapToGrid w:val="0"/>
                <w:sz w:val="24"/>
                <w:szCs w:val="24"/>
              </w:rPr>
              <w:t>5</w:t>
            </w:r>
          </w:p>
        </w:tc>
        <w:tc>
          <w:tcPr>
            <w:tcW w:w="2551" w:type="dxa"/>
          </w:tcPr>
          <w:p w:rsidR="00DC722C" w:rsidRPr="00C53731" w:rsidRDefault="00DC722C" w:rsidP="00DC722C">
            <w:pPr>
              <w:rPr>
                <w:snapToGrid w:val="0"/>
                <w:sz w:val="24"/>
                <w:szCs w:val="24"/>
              </w:rPr>
            </w:pPr>
            <w:r>
              <w:rPr>
                <w:bCs/>
                <w:snapToGrid w:val="0"/>
                <w:sz w:val="24"/>
                <w:szCs w:val="24"/>
              </w:rPr>
              <w:t>2 02 30024 05 0000 150</w:t>
            </w:r>
          </w:p>
        </w:tc>
        <w:tc>
          <w:tcPr>
            <w:tcW w:w="10773" w:type="dxa"/>
          </w:tcPr>
          <w:p w:rsidR="00DC722C" w:rsidRPr="00D603D3" w:rsidRDefault="00DC722C" w:rsidP="00DC722C">
            <w:pPr>
              <w:rPr>
                <w:color w:val="000000"/>
                <w:sz w:val="24"/>
                <w:szCs w:val="24"/>
              </w:rPr>
            </w:pPr>
            <w:r w:rsidRPr="00D603D3">
              <w:rPr>
                <w:sz w:val="24"/>
                <w:szCs w:val="24"/>
              </w:rPr>
              <w:t>Субвенции бюджетам муниципальных районов на выполнение передаваемых полномочий субъектов Российской Федерации (в части дотаций на выравнивание бюджетной обеспеченности поселений)</w:t>
            </w:r>
          </w:p>
        </w:tc>
      </w:tr>
      <w:tr w:rsidR="00DC722C" w:rsidRPr="00D603D3" w:rsidTr="00DC722C">
        <w:trPr>
          <w:cantSplit/>
          <w:trHeight w:val="512"/>
        </w:trPr>
        <w:tc>
          <w:tcPr>
            <w:tcW w:w="1135" w:type="dxa"/>
          </w:tcPr>
          <w:p w:rsidR="00DC722C" w:rsidRPr="00C53731" w:rsidRDefault="00DC722C" w:rsidP="00DC722C">
            <w:pPr>
              <w:jc w:val="center"/>
              <w:rPr>
                <w:sz w:val="24"/>
                <w:szCs w:val="24"/>
              </w:rPr>
            </w:pPr>
            <w:r w:rsidRPr="00C53731">
              <w:rPr>
                <w:bCs/>
                <w:snapToGrid w:val="0"/>
                <w:sz w:val="24"/>
                <w:szCs w:val="24"/>
              </w:rPr>
              <w:t>0</w:t>
            </w:r>
            <w:r>
              <w:rPr>
                <w:bCs/>
                <w:snapToGrid w:val="0"/>
                <w:sz w:val="24"/>
                <w:szCs w:val="24"/>
              </w:rPr>
              <w:t>9</w:t>
            </w:r>
            <w:r w:rsidRPr="00C53731">
              <w:rPr>
                <w:bCs/>
                <w:snapToGrid w:val="0"/>
                <w:sz w:val="24"/>
                <w:szCs w:val="24"/>
              </w:rPr>
              <w:t>5</w:t>
            </w:r>
          </w:p>
        </w:tc>
        <w:tc>
          <w:tcPr>
            <w:tcW w:w="2551" w:type="dxa"/>
          </w:tcPr>
          <w:p w:rsidR="00DC722C" w:rsidRPr="00C53731" w:rsidRDefault="00DC722C" w:rsidP="00DC722C">
            <w:pPr>
              <w:rPr>
                <w:snapToGrid w:val="0"/>
                <w:sz w:val="24"/>
                <w:szCs w:val="24"/>
              </w:rPr>
            </w:pPr>
            <w:r>
              <w:rPr>
                <w:snapToGrid w:val="0"/>
                <w:sz w:val="24"/>
                <w:szCs w:val="24"/>
              </w:rPr>
              <w:t>2 02 35118 05 0000 150</w:t>
            </w:r>
            <w:r w:rsidRPr="00C53731">
              <w:rPr>
                <w:snapToGrid w:val="0"/>
                <w:sz w:val="24"/>
                <w:szCs w:val="24"/>
              </w:rPr>
              <w:t xml:space="preserve"> </w:t>
            </w:r>
          </w:p>
          <w:p w:rsidR="00DC722C" w:rsidRPr="00C53731" w:rsidRDefault="00DC722C" w:rsidP="00DC722C">
            <w:pPr>
              <w:rPr>
                <w:snapToGrid w:val="0"/>
                <w:sz w:val="24"/>
                <w:szCs w:val="24"/>
              </w:rPr>
            </w:pPr>
          </w:p>
        </w:tc>
        <w:tc>
          <w:tcPr>
            <w:tcW w:w="10773" w:type="dxa"/>
          </w:tcPr>
          <w:p w:rsidR="00DC722C" w:rsidRPr="00D603D3" w:rsidRDefault="00DC722C" w:rsidP="00DC722C">
            <w:pPr>
              <w:rPr>
                <w:color w:val="000000"/>
                <w:sz w:val="24"/>
                <w:szCs w:val="24"/>
              </w:rPr>
            </w:pPr>
            <w:r w:rsidRPr="00D603D3">
              <w:rPr>
                <w:sz w:val="24"/>
                <w:szCs w:val="24"/>
              </w:rPr>
              <w:t xml:space="preserve">Субвенции бюджетам муниципальных районов на осуществление первичного воинского учета </w:t>
            </w:r>
            <w:r>
              <w:rPr>
                <w:sz w:val="24"/>
                <w:szCs w:val="24"/>
              </w:rPr>
              <w:t>органами местного самоуправления поселений, муниципальных и городских округов</w:t>
            </w:r>
          </w:p>
        </w:tc>
      </w:tr>
      <w:tr w:rsidR="00DC722C" w:rsidRPr="00D603D3" w:rsidTr="00DC722C">
        <w:trPr>
          <w:cantSplit/>
          <w:trHeight w:val="512"/>
        </w:trPr>
        <w:tc>
          <w:tcPr>
            <w:tcW w:w="1135" w:type="dxa"/>
          </w:tcPr>
          <w:p w:rsidR="00DC722C" w:rsidRPr="00C53731" w:rsidRDefault="00DC722C" w:rsidP="00DC722C">
            <w:pPr>
              <w:jc w:val="center"/>
              <w:rPr>
                <w:bCs/>
                <w:snapToGrid w:val="0"/>
                <w:sz w:val="24"/>
                <w:szCs w:val="24"/>
              </w:rPr>
            </w:pPr>
            <w:r w:rsidRPr="00C53731">
              <w:rPr>
                <w:bCs/>
                <w:snapToGrid w:val="0"/>
                <w:sz w:val="24"/>
                <w:szCs w:val="24"/>
              </w:rPr>
              <w:t>0</w:t>
            </w:r>
            <w:r>
              <w:rPr>
                <w:bCs/>
                <w:snapToGrid w:val="0"/>
                <w:sz w:val="24"/>
                <w:szCs w:val="24"/>
              </w:rPr>
              <w:t>95</w:t>
            </w:r>
          </w:p>
        </w:tc>
        <w:tc>
          <w:tcPr>
            <w:tcW w:w="2551" w:type="dxa"/>
          </w:tcPr>
          <w:p w:rsidR="00DC722C" w:rsidRPr="00C53731" w:rsidRDefault="00DC722C" w:rsidP="00DC722C">
            <w:pPr>
              <w:rPr>
                <w:sz w:val="24"/>
                <w:szCs w:val="24"/>
              </w:rPr>
            </w:pPr>
            <w:r w:rsidRPr="00C53731">
              <w:rPr>
                <w:sz w:val="24"/>
                <w:szCs w:val="24"/>
              </w:rPr>
              <w:t xml:space="preserve">2 02 </w:t>
            </w:r>
            <w:r>
              <w:rPr>
                <w:sz w:val="24"/>
                <w:szCs w:val="24"/>
              </w:rPr>
              <w:t>49999</w:t>
            </w:r>
            <w:r w:rsidRPr="00C53731">
              <w:rPr>
                <w:sz w:val="24"/>
                <w:szCs w:val="24"/>
              </w:rPr>
              <w:t xml:space="preserve"> 0</w:t>
            </w:r>
            <w:r>
              <w:rPr>
                <w:sz w:val="24"/>
                <w:szCs w:val="24"/>
              </w:rPr>
              <w:t>5</w:t>
            </w:r>
            <w:r w:rsidRPr="00C53731">
              <w:rPr>
                <w:sz w:val="24"/>
                <w:szCs w:val="24"/>
              </w:rPr>
              <w:t xml:space="preserve"> 0000 15</w:t>
            </w:r>
            <w:r>
              <w:rPr>
                <w:sz w:val="24"/>
                <w:szCs w:val="24"/>
              </w:rPr>
              <w:t>0</w:t>
            </w:r>
          </w:p>
        </w:tc>
        <w:tc>
          <w:tcPr>
            <w:tcW w:w="10773" w:type="dxa"/>
          </w:tcPr>
          <w:p w:rsidR="00DC722C" w:rsidRPr="00D603D3" w:rsidRDefault="00DC722C" w:rsidP="00DC722C">
            <w:pPr>
              <w:ind w:left="28" w:hanging="28"/>
              <w:rPr>
                <w:sz w:val="24"/>
                <w:szCs w:val="24"/>
              </w:rPr>
            </w:pPr>
            <w:r w:rsidRPr="00D603D3">
              <w:rPr>
                <w:sz w:val="24"/>
                <w:szCs w:val="24"/>
              </w:rPr>
              <w:t>Прочие межбюджетные трансферты, передаваемые бюджетам муниципальных районов (резервные фонды исполнительных органов государственной власти субъектов Российской Федерации)</w:t>
            </w:r>
          </w:p>
        </w:tc>
      </w:tr>
      <w:tr w:rsidR="00DC722C" w:rsidRPr="00D603D3" w:rsidTr="00DC722C">
        <w:trPr>
          <w:cantSplit/>
          <w:trHeight w:val="512"/>
        </w:trPr>
        <w:tc>
          <w:tcPr>
            <w:tcW w:w="1135" w:type="dxa"/>
          </w:tcPr>
          <w:p w:rsidR="00DC722C" w:rsidRDefault="00DC722C" w:rsidP="00DC722C">
            <w:pPr>
              <w:jc w:val="center"/>
              <w:rPr>
                <w:sz w:val="24"/>
                <w:szCs w:val="24"/>
              </w:rPr>
            </w:pPr>
            <w:r>
              <w:rPr>
                <w:sz w:val="24"/>
                <w:szCs w:val="24"/>
              </w:rPr>
              <w:lastRenderedPageBreak/>
              <w:t>095</w:t>
            </w:r>
          </w:p>
        </w:tc>
        <w:tc>
          <w:tcPr>
            <w:tcW w:w="2551" w:type="dxa"/>
          </w:tcPr>
          <w:p w:rsidR="00DC722C" w:rsidRPr="004B14D7" w:rsidRDefault="00DC722C" w:rsidP="00DC722C">
            <w:pPr>
              <w:rPr>
                <w:snapToGrid w:val="0"/>
                <w:sz w:val="24"/>
                <w:szCs w:val="24"/>
              </w:rPr>
            </w:pPr>
            <w:r>
              <w:rPr>
                <w:snapToGrid w:val="0"/>
                <w:sz w:val="24"/>
                <w:szCs w:val="24"/>
              </w:rPr>
              <w:t>2 08 05000 05 0000 150</w:t>
            </w:r>
          </w:p>
        </w:tc>
        <w:tc>
          <w:tcPr>
            <w:tcW w:w="10773" w:type="dxa"/>
          </w:tcPr>
          <w:p w:rsidR="00DC722C" w:rsidRPr="00D603D3" w:rsidRDefault="00DC722C" w:rsidP="00DC722C">
            <w:pPr>
              <w:rPr>
                <w:snapToGrid w:val="0"/>
                <w:sz w:val="24"/>
                <w:szCs w:val="24"/>
              </w:rPr>
            </w:pPr>
            <w:r w:rsidRPr="00D603D3">
              <w:rPr>
                <w:snapToGrid w:val="0"/>
                <w:sz w:val="24"/>
                <w:szCs w:val="24"/>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DC722C" w:rsidRPr="00D603D3" w:rsidTr="00DC722C">
        <w:trPr>
          <w:cantSplit/>
          <w:trHeight w:val="512"/>
        </w:trPr>
        <w:tc>
          <w:tcPr>
            <w:tcW w:w="1135" w:type="dxa"/>
          </w:tcPr>
          <w:p w:rsidR="00DC722C" w:rsidRPr="005F0E39" w:rsidRDefault="00DC722C" w:rsidP="00DC722C">
            <w:pPr>
              <w:jc w:val="center"/>
              <w:rPr>
                <w:sz w:val="24"/>
                <w:szCs w:val="24"/>
              </w:rPr>
            </w:pPr>
            <w:r w:rsidRPr="005F0E39">
              <w:rPr>
                <w:sz w:val="24"/>
                <w:szCs w:val="24"/>
              </w:rPr>
              <w:t xml:space="preserve">095 </w:t>
            </w:r>
          </w:p>
        </w:tc>
        <w:tc>
          <w:tcPr>
            <w:tcW w:w="2551" w:type="dxa"/>
          </w:tcPr>
          <w:p w:rsidR="00DC722C" w:rsidRPr="005F0E39" w:rsidRDefault="00DC722C" w:rsidP="00DC722C">
            <w:pPr>
              <w:rPr>
                <w:snapToGrid w:val="0"/>
                <w:sz w:val="24"/>
                <w:szCs w:val="24"/>
              </w:rPr>
            </w:pPr>
            <w:r w:rsidRPr="005F0E39">
              <w:rPr>
                <w:snapToGrid w:val="0"/>
                <w:sz w:val="24"/>
                <w:szCs w:val="24"/>
              </w:rPr>
              <w:t>2 08 10000 05 0000 150</w:t>
            </w:r>
          </w:p>
        </w:tc>
        <w:tc>
          <w:tcPr>
            <w:tcW w:w="10773" w:type="dxa"/>
          </w:tcPr>
          <w:p w:rsidR="00DC722C" w:rsidRPr="00D603D3" w:rsidRDefault="00DC722C" w:rsidP="00DC722C">
            <w:pPr>
              <w:rPr>
                <w:snapToGrid w:val="0"/>
                <w:sz w:val="24"/>
                <w:szCs w:val="24"/>
              </w:rPr>
            </w:pPr>
            <w:r w:rsidRPr="00D603D3">
              <w:rPr>
                <w:snapToGrid w:val="0"/>
                <w:sz w:val="24"/>
                <w:szCs w:val="24"/>
              </w:rPr>
              <w:t xml:space="preserve">Перечисления из бюджетов муниципальных районов (в бюджеты муниципальных районов) для осуществления </w:t>
            </w:r>
            <w:r>
              <w:rPr>
                <w:snapToGrid w:val="0"/>
                <w:sz w:val="24"/>
                <w:szCs w:val="24"/>
              </w:rPr>
              <w:t>взыскания</w:t>
            </w:r>
          </w:p>
        </w:tc>
      </w:tr>
      <w:tr w:rsidR="00DC722C" w:rsidRPr="00D603D3" w:rsidTr="00DC722C">
        <w:trPr>
          <w:cantSplit/>
          <w:trHeight w:val="512"/>
        </w:trPr>
        <w:tc>
          <w:tcPr>
            <w:tcW w:w="1135" w:type="dxa"/>
          </w:tcPr>
          <w:p w:rsidR="00DC722C" w:rsidRPr="005F0E39" w:rsidRDefault="00DC722C" w:rsidP="00DC722C">
            <w:pPr>
              <w:jc w:val="center"/>
              <w:rPr>
                <w:sz w:val="24"/>
                <w:szCs w:val="24"/>
              </w:rPr>
            </w:pPr>
            <w:r>
              <w:rPr>
                <w:sz w:val="24"/>
                <w:szCs w:val="24"/>
              </w:rPr>
              <w:t xml:space="preserve">095       </w:t>
            </w:r>
          </w:p>
        </w:tc>
        <w:tc>
          <w:tcPr>
            <w:tcW w:w="2551" w:type="dxa"/>
          </w:tcPr>
          <w:p w:rsidR="00DC722C" w:rsidRPr="005F0E39" w:rsidRDefault="00DC722C" w:rsidP="00DC722C">
            <w:pPr>
              <w:rPr>
                <w:snapToGrid w:val="0"/>
                <w:sz w:val="24"/>
                <w:szCs w:val="24"/>
              </w:rPr>
            </w:pPr>
            <w:r>
              <w:rPr>
                <w:color w:val="000000"/>
                <w:sz w:val="24"/>
                <w:szCs w:val="24"/>
              </w:rPr>
              <w:t xml:space="preserve">2 18 35118 05 0000 150   </w:t>
            </w:r>
          </w:p>
        </w:tc>
        <w:tc>
          <w:tcPr>
            <w:tcW w:w="10773" w:type="dxa"/>
          </w:tcPr>
          <w:p w:rsidR="00DC722C" w:rsidRPr="00D603D3" w:rsidRDefault="00DC722C" w:rsidP="00DC722C">
            <w:pPr>
              <w:rPr>
                <w:snapToGrid w:val="0"/>
                <w:sz w:val="24"/>
                <w:szCs w:val="24"/>
              </w:rPr>
            </w:pPr>
            <w:r w:rsidRPr="00D603D3">
              <w:rPr>
                <w:bCs/>
                <w:color w:val="000000"/>
                <w:sz w:val="24"/>
                <w:szCs w:val="24"/>
              </w:rPr>
              <w:t>Доходы бюджетов муниципальных районов от возврата</w:t>
            </w:r>
            <w:r>
              <w:rPr>
                <w:bCs/>
                <w:color w:val="000000"/>
                <w:sz w:val="24"/>
                <w:szCs w:val="24"/>
              </w:rPr>
              <w:t xml:space="preserve">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поселений</w:t>
            </w:r>
          </w:p>
        </w:tc>
      </w:tr>
      <w:tr w:rsidR="00DC722C" w:rsidRPr="00D603D3" w:rsidTr="00DC722C">
        <w:trPr>
          <w:cantSplit/>
          <w:trHeight w:val="512"/>
        </w:trPr>
        <w:tc>
          <w:tcPr>
            <w:tcW w:w="1135" w:type="dxa"/>
          </w:tcPr>
          <w:p w:rsidR="00DC722C" w:rsidRPr="00C53731" w:rsidRDefault="00DC722C" w:rsidP="00DC722C">
            <w:pPr>
              <w:jc w:val="center"/>
              <w:rPr>
                <w:bCs/>
                <w:snapToGrid w:val="0"/>
                <w:sz w:val="24"/>
                <w:szCs w:val="24"/>
              </w:rPr>
            </w:pPr>
            <w:r w:rsidRPr="00C53731">
              <w:rPr>
                <w:bCs/>
                <w:snapToGrid w:val="0"/>
                <w:sz w:val="24"/>
                <w:szCs w:val="24"/>
              </w:rPr>
              <w:t>0</w:t>
            </w:r>
            <w:r>
              <w:rPr>
                <w:bCs/>
                <w:snapToGrid w:val="0"/>
                <w:sz w:val="24"/>
                <w:szCs w:val="24"/>
              </w:rPr>
              <w:t>95</w:t>
            </w:r>
          </w:p>
        </w:tc>
        <w:tc>
          <w:tcPr>
            <w:tcW w:w="2551" w:type="dxa"/>
          </w:tcPr>
          <w:p w:rsidR="00DC722C" w:rsidRPr="00C53731" w:rsidRDefault="00DC722C" w:rsidP="00DC722C">
            <w:pPr>
              <w:rPr>
                <w:color w:val="000000"/>
                <w:sz w:val="24"/>
                <w:szCs w:val="24"/>
              </w:rPr>
            </w:pPr>
            <w:r w:rsidRPr="00C53731">
              <w:rPr>
                <w:color w:val="000000"/>
                <w:sz w:val="24"/>
                <w:szCs w:val="24"/>
              </w:rPr>
              <w:t xml:space="preserve">2 </w:t>
            </w:r>
            <w:r>
              <w:rPr>
                <w:color w:val="000000"/>
                <w:sz w:val="24"/>
                <w:szCs w:val="24"/>
              </w:rPr>
              <w:t>18 60010</w:t>
            </w:r>
            <w:r w:rsidRPr="00C53731">
              <w:rPr>
                <w:color w:val="000000"/>
                <w:sz w:val="24"/>
                <w:szCs w:val="24"/>
              </w:rPr>
              <w:t xml:space="preserve"> 0</w:t>
            </w:r>
            <w:r>
              <w:rPr>
                <w:color w:val="000000"/>
                <w:sz w:val="24"/>
                <w:szCs w:val="24"/>
              </w:rPr>
              <w:t>5</w:t>
            </w:r>
            <w:r w:rsidRPr="00C53731">
              <w:rPr>
                <w:color w:val="000000"/>
                <w:sz w:val="24"/>
                <w:szCs w:val="24"/>
              </w:rPr>
              <w:t xml:space="preserve"> 0000 15</w:t>
            </w:r>
            <w:r>
              <w:rPr>
                <w:color w:val="000000"/>
                <w:sz w:val="24"/>
                <w:szCs w:val="24"/>
              </w:rPr>
              <w:t>0</w:t>
            </w:r>
            <w:r w:rsidRPr="00C53731">
              <w:rPr>
                <w:color w:val="000000"/>
                <w:sz w:val="24"/>
                <w:szCs w:val="24"/>
              </w:rPr>
              <w:t xml:space="preserve"> </w:t>
            </w:r>
          </w:p>
        </w:tc>
        <w:tc>
          <w:tcPr>
            <w:tcW w:w="10773" w:type="dxa"/>
          </w:tcPr>
          <w:p w:rsidR="00DC722C" w:rsidRPr="00D603D3" w:rsidRDefault="00DC722C" w:rsidP="00DC722C">
            <w:pPr>
              <w:rPr>
                <w:bCs/>
                <w:color w:val="000000"/>
                <w:sz w:val="24"/>
                <w:szCs w:val="24"/>
              </w:rPr>
            </w:pPr>
            <w:r w:rsidRPr="00D603D3">
              <w:rPr>
                <w:bCs/>
                <w:color w:val="000000"/>
                <w:sz w:val="24"/>
                <w:szCs w:val="24"/>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DC722C" w:rsidRPr="00D603D3" w:rsidTr="00DC722C">
        <w:trPr>
          <w:cantSplit/>
          <w:trHeight w:val="512"/>
        </w:trPr>
        <w:tc>
          <w:tcPr>
            <w:tcW w:w="1135" w:type="dxa"/>
          </w:tcPr>
          <w:p w:rsidR="00DC722C" w:rsidRPr="00C53731" w:rsidRDefault="00DC722C" w:rsidP="00DC722C">
            <w:pPr>
              <w:jc w:val="center"/>
              <w:rPr>
                <w:bCs/>
                <w:snapToGrid w:val="0"/>
                <w:sz w:val="24"/>
                <w:szCs w:val="24"/>
              </w:rPr>
            </w:pPr>
            <w:r>
              <w:rPr>
                <w:bCs/>
                <w:snapToGrid w:val="0"/>
                <w:sz w:val="24"/>
                <w:szCs w:val="24"/>
              </w:rPr>
              <w:t>095</w:t>
            </w:r>
          </w:p>
        </w:tc>
        <w:tc>
          <w:tcPr>
            <w:tcW w:w="2551" w:type="dxa"/>
          </w:tcPr>
          <w:p w:rsidR="00DC722C" w:rsidRPr="00C53731" w:rsidRDefault="00DC722C" w:rsidP="00DC722C">
            <w:pPr>
              <w:rPr>
                <w:color w:val="000000"/>
                <w:sz w:val="24"/>
                <w:szCs w:val="24"/>
              </w:rPr>
            </w:pPr>
            <w:r>
              <w:rPr>
                <w:color w:val="000000"/>
                <w:sz w:val="24"/>
                <w:szCs w:val="24"/>
              </w:rPr>
              <w:t xml:space="preserve">2 19 35118 05 0000 150   </w:t>
            </w:r>
          </w:p>
        </w:tc>
        <w:tc>
          <w:tcPr>
            <w:tcW w:w="10773" w:type="dxa"/>
          </w:tcPr>
          <w:p w:rsidR="00DC722C" w:rsidRPr="00D603D3" w:rsidRDefault="00DC722C" w:rsidP="00DC722C">
            <w:pPr>
              <w:rPr>
                <w:bCs/>
                <w:color w:val="000000"/>
                <w:sz w:val="24"/>
                <w:szCs w:val="24"/>
              </w:rPr>
            </w:pPr>
            <w:r>
              <w:rPr>
                <w:bCs/>
                <w:color w:val="000000"/>
                <w:sz w:val="24"/>
                <w:szCs w:val="24"/>
              </w:rPr>
              <w:t>В</w:t>
            </w:r>
            <w:r w:rsidRPr="00D603D3">
              <w:rPr>
                <w:bCs/>
                <w:color w:val="000000"/>
                <w:sz w:val="24"/>
                <w:szCs w:val="24"/>
              </w:rPr>
              <w:t>озврат</w:t>
            </w:r>
            <w:r>
              <w:rPr>
                <w:bCs/>
                <w:color w:val="000000"/>
                <w:sz w:val="24"/>
                <w:szCs w:val="24"/>
              </w:rPr>
              <w:t xml:space="preserve">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поселений</w:t>
            </w:r>
          </w:p>
        </w:tc>
      </w:tr>
      <w:tr w:rsidR="00DC722C" w:rsidRPr="00D603D3" w:rsidTr="00DC722C">
        <w:trPr>
          <w:cantSplit/>
          <w:trHeight w:val="512"/>
        </w:trPr>
        <w:tc>
          <w:tcPr>
            <w:tcW w:w="1135" w:type="dxa"/>
          </w:tcPr>
          <w:p w:rsidR="00DC722C" w:rsidRPr="00C53731" w:rsidRDefault="00DC722C" w:rsidP="00DC722C">
            <w:pPr>
              <w:jc w:val="center"/>
              <w:rPr>
                <w:bCs/>
                <w:snapToGrid w:val="0"/>
                <w:sz w:val="24"/>
                <w:szCs w:val="24"/>
              </w:rPr>
            </w:pPr>
            <w:r w:rsidRPr="00C53731">
              <w:rPr>
                <w:bCs/>
                <w:snapToGrid w:val="0"/>
                <w:sz w:val="24"/>
                <w:szCs w:val="24"/>
              </w:rPr>
              <w:t>0</w:t>
            </w:r>
            <w:r>
              <w:rPr>
                <w:bCs/>
                <w:snapToGrid w:val="0"/>
                <w:sz w:val="24"/>
                <w:szCs w:val="24"/>
              </w:rPr>
              <w:t>95</w:t>
            </w:r>
          </w:p>
        </w:tc>
        <w:tc>
          <w:tcPr>
            <w:tcW w:w="2551" w:type="dxa"/>
          </w:tcPr>
          <w:p w:rsidR="00DC722C" w:rsidRPr="00C53731" w:rsidRDefault="00DC722C" w:rsidP="00DC722C">
            <w:pPr>
              <w:rPr>
                <w:color w:val="000000"/>
                <w:sz w:val="24"/>
                <w:szCs w:val="24"/>
              </w:rPr>
            </w:pPr>
            <w:r w:rsidRPr="00C53731">
              <w:rPr>
                <w:color w:val="000000"/>
                <w:sz w:val="24"/>
                <w:szCs w:val="24"/>
              </w:rPr>
              <w:t xml:space="preserve">2 </w:t>
            </w:r>
            <w:r>
              <w:rPr>
                <w:color w:val="000000"/>
                <w:sz w:val="24"/>
                <w:szCs w:val="24"/>
              </w:rPr>
              <w:t>19 60010</w:t>
            </w:r>
            <w:r w:rsidRPr="00C53731">
              <w:rPr>
                <w:color w:val="000000"/>
                <w:sz w:val="24"/>
                <w:szCs w:val="24"/>
              </w:rPr>
              <w:t xml:space="preserve"> 0</w:t>
            </w:r>
            <w:r>
              <w:rPr>
                <w:color w:val="000000"/>
                <w:sz w:val="24"/>
                <w:szCs w:val="24"/>
              </w:rPr>
              <w:t>5</w:t>
            </w:r>
            <w:r w:rsidRPr="00C53731">
              <w:rPr>
                <w:color w:val="000000"/>
                <w:sz w:val="24"/>
                <w:szCs w:val="24"/>
              </w:rPr>
              <w:t xml:space="preserve"> 0000 15</w:t>
            </w:r>
            <w:r>
              <w:rPr>
                <w:color w:val="000000"/>
                <w:sz w:val="24"/>
                <w:szCs w:val="24"/>
              </w:rPr>
              <w:t>0</w:t>
            </w:r>
          </w:p>
        </w:tc>
        <w:tc>
          <w:tcPr>
            <w:tcW w:w="10773" w:type="dxa"/>
          </w:tcPr>
          <w:p w:rsidR="00DC722C" w:rsidRPr="00D603D3" w:rsidRDefault="00DC722C" w:rsidP="00DC722C">
            <w:pPr>
              <w:rPr>
                <w:sz w:val="24"/>
                <w:szCs w:val="24"/>
              </w:rPr>
            </w:pPr>
            <w:r w:rsidRPr="00D603D3">
              <w:rPr>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DC722C" w:rsidRPr="00D603D3" w:rsidTr="00DC722C">
        <w:trPr>
          <w:cantSplit/>
          <w:trHeight w:val="286"/>
        </w:trPr>
        <w:tc>
          <w:tcPr>
            <w:tcW w:w="1135" w:type="dxa"/>
          </w:tcPr>
          <w:p w:rsidR="00DC722C" w:rsidRPr="00C53731" w:rsidRDefault="00DC722C" w:rsidP="00DC722C">
            <w:pPr>
              <w:jc w:val="center"/>
              <w:rPr>
                <w:b/>
                <w:snapToGrid w:val="0"/>
                <w:sz w:val="24"/>
                <w:szCs w:val="24"/>
              </w:rPr>
            </w:pPr>
          </w:p>
        </w:tc>
        <w:tc>
          <w:tcPr>
            <w:tcW w:w="2551" w:type="dxa"/>
          </w:tcPr>
          <w:p w:rsidR="00DC722C" w:rsidRPr="00C53731" w:rsidRDefault="00DC722C" w:rsidP="00DC722C">
            <w:pPr>
              <w:rPr>
                <w:snapToGrid w:val="0"/>
                <w:sz w:val="24"/>
                <w:szCs w:val="24"/>
              </w:rPr>
            </w:pPr>
          </w:p>
        </w:tc>
        <w:tc>
          <w:tcPr>
            <w:tcW w:w="10773" w:type="dxa"/>
          </w:tcPr>
          <w:p w:rsidR="00DC722C" w:rsidRDefault="00DC722C" w:rsidP="00DC722C">
            <w:pPr>
              <w:rPr>
                <w:sz w:val="24"/>
                <w:szCs w:val="24"/>
              </w:rPr>
            </w:pPr>
          </w:p>
          <w:p w:rsidR="00DC722C" w:rsidRPr="00D603D3" w:rsidRDefault="00DC722C" w:rsidP="00DC722C">
            <w:pPr>
              <w:rPr>
                <w:sz w:val="24"/>
                <w:szCs w:val="24"/>
              </w:rPr>
            </w:pPr>
          </w:p>
        </w:tc>
      </w:tr>
      <w:tr w:rsidR="00DC722C" w:rsidRPr="00D603D3" w:rsidTr="00DC722C">
        <w:trPr>
          <w:cantSplit/>
          <w:trHeight w:val="286"/>
        </w:trPr>
        <w:tc>
          <w:tcPr>
            <w:tcW w:w="1135" w:type="dxa"/>
          </w:tcPr>
          <w:p w:rsidR="00184492" w:rsidRDefault="00184492" w:rsidP="00DC722C">
            <w:pPr>
              <w:jc w:val="center"/>
              <w:rPr>
                <w:b/>
                <w:snapToGrid w:val="0"/>
                <w:sz w:val="24"/>
                <w:szCs w:val="24"/>
              </w:rPr>
            </w:pPr>
          </w:p>
          <w:p w:rsidR="00DC722C" w:rsidRPr="00C53731" w:rsidRDefault="00DC722C" w:rsidP="00DC722C">
            <w:pPr>
              <w:jc w:val="center"/>
              <w:rPr>
                <w:b/>
                <w:snapToGrid w:val="0"/>
                <w:sz w:val="24"/>
                <w:szCs w:val="24"/>
              </w:rPr>
            </w:pPr>
            <w:r>
              <w:rPr>
                <w:b/>
                <w:snapToGrid w:val="0"/>
                <w:sz w:val="24"/>
                <w:szCs w:val="24"/>
              </w:rPr>
              <w:t>331</w:t>
            </w:r>
          </w:p>
        </w:tc>
        <w:tc>
          <w:tcPr>
            <w:tcW w:w="2551" w:type="dxa"/>
          </w:tcPr>
          <w:p w:rsidR="00DC722C" w:rsidRPr="00C53731" w:rsidRDefault="00DC722C" w:rsidP="00DC722C">
            <w:pPr>
              <w:rPr>
                <w:snapToGrid w:val="0"/>
                <w:sz w:val="24"/>
                <w:szCs w:val="24"/>
              </w:rPr>
            </w:pPr>
          </w:p>
        </w:tc>
        <w:tc>
          <w:tcPr>
            <w:tcW w:w="10773" w:type="dxa"/>
          </w:tcPr>
          <w:p w:rsidR="00DC722C" w:rsidRPr="00DC722C" w:rsidRDefault="00DC722C" w:rsidP="00DC722C">
            <w:pPr>
              <w:pStyle w:val="4"/>
              <w:jc w:val="both"/>
              <w:rPr>
                <w:rFonts w:ascii="Times New Roman" w:hAnsi="Times New Roman" w:cs="Times New Roman"/>
                <w:i w:val="0"/>
                <w:color w:val="auto"/>
                <w:sz w:val="24"/>
                <w:szCs w:val="24"/>
              </w:rPr>
            </w:pPr>
            <w:r w:rsidRPr="00DC722C">
              <w:rPr>
                <w:rFonts w:ascii="Times New Roman" w:hAnsi="Times New Roman" w:cs="Times New Roman"/>
                <w:i w:val="0"/>
                <w:color w:val="auto"/>
                <w:sz w:val="24"/>
                <w:szCs w:val="24"/>
              </w:rPr>
              <w:t>Администрация Пинежского муниципального района Архангельской области</w:t>
            </w:r>
          </w:p>
        </w:tc>
      </w:tr>
      <w:tr w:rsidR="00DC722C" w:rsidRPr="00D603D3" w:rsidTr="00DC722C">
        <w:trPr>
          <w:cantSplit/>
          <w:trHeight w:val="298"/>
        </w:trPr>
        <w:tc>
          <w:tcPr>
            <w:tcW w:w="1135" w:type="dxa"/>
          </w:tcPr>
          <w:p w:rsidR="00184492" w:rsidRDefault="00184492" w:rsidP="00DC722C">
            <w:pPr>
              <w:jc w:val="center"/>
              <w:rPr>
                <w:snapToGrid w:val="0"/>
                <w:sz w:val="24"/>
                <w:szCs w:val="24"/>
              </w:rPr>
            </w:pPr>
          </w:p>
          <w:p w:rsidR="00DC722C" w:rsidRPr="00C53731" w:rsidRDefault="00DC722C" w:rsidP="00DC722C">
            <w:pPr>
              <w:jc w:val="center"/>
              <w:rPr>
                <w:sz w:val="24"/>
                <w:szCs w:val="24"/>
              </w:rPr>
            </w:pPr>
            <w:r>
              <w:rPr>
                <w:snapToGrid w:val="0"/>
                <w:sz w:val="24"/>
                <w:szCs w:val="24"/>
              </w:rPr>
              <w:t>331</w:t>
            </w:r>
          </w:p>
        </w:tc>
        <w:tc>
          <w:tcPr>
            <w:tcW w:w="2551" w:type="dxa"/>
          </w:tcPr>
          <w:p w:rsidR="00184492" w:rsidRDefault="00184492" w:rsidP="00DC722C">
            <w:pPr>
              <w:rPr>
                <w:sz w:val="24"/>
                <w:szCs w:val="24"/>
              </w:rPr>
            </w:pPr>
          </w:p>
          <w:p w:rsidR="00DC722C" w:rsidRPr="00C53731" w:rsidRDefault="00DC722C" w:rsidP="00DC722C">
            <w:pPr>
              <w:rPr>
                <w:snapToGrid w:val="0"/>
                <w:sz w:val="24"/>
                <w:szCs w:val="24"/>
              </w:rPr>
            </w:pPr>
            <w:r>
              <w:rPr>
                <w:sz w:val="24"/>
                <w:szCs w:val="24"/>
              </w:rPr>
              <w:t>1 08 07150 01 0000 110</w:t>
            </w:r>
          </w:p>
        </w:tc>
        <w:tc>
          <w:tcPr>
            <w:tcW w:w="10773" w:type="dxa"/>
          </w:tcPr>
          <w:p w:rsidR="00DC722C" w:rsidRPr="00DC722C" w:rsidRDefault="00DC722C" w:rsidP="00DC722C">
            <w:pPr>
              <w:pStyle w:val="4"/>
              <w:jc w:val="both"/>
              <w:rPr>
                <w:rFonts w:ascii="Times New Roman" w:hAnsi="Times New Roman" w:cs="Times New Roman"/>
                <w:b w:val="0"/>
                <w:i w:val="0"/>
                <w:color w:val="auto"/>
                <w:sz w:val="24"/>
                <w:szCs w:val="24"/>
              </w:rPr>
            </w:pPr>
            <w:r w:rsidRPr="00DC722C">
              <w:rPr>
                <w:rFonts w:ascii="Times New Roman" w:hAnsi="Times New Roman" w:cs="Times New Roman"/>
                <w:b w:val="0"/>
                <w:i w:val="0"/>
                <w:color w:val="auto"/>
                <w:sz w:val="24"/>
                <w:szCs w:val="24"/>
              </w:rPr>
              <w:t>Государственная пошлина за выдачу разрешения на установку рекламной конструкции</w:t>
            </w:r>
          </w:p>
        </w:tc>
      </w:tr>
      <w:tr w:rsidR="00DC722C" w:rsidRPr="00D603D3" w:rsidTr="00DC722C">
        <w:trPr>
          <w:cantSplit/>
          <w:trHeight w:val="286"/>
        </w:trPr>
        <w:tc>
          <w:tcPr>
            <w:tcW w:w="1135" w:type="dxa"/>
          </w:tcPr>
          <w:p w:rsidR="00DC722C" w:rsidRPr="00C53731" w:rsidRDefault="00DC722C" w:rsidP="00DC722C">
            <w:pPr>
              <w:jc w:val="center"/>
              <w:rPr>
                <w:bCs/>
                <w:snapToGrid w:val="0"/>
                <w:sz w:val="24"/>
                <w:szCs w:val="24"/>
              </w:rPr>
            </w:pPr>
            <w:r>
              <w:rPr>
                <w:bCs/>
                <w:snapToGrid w:val="0"/>
                <w:sz w:val="24"/>
                <w:szCs w:val="24"/>
              </w:rPr>
              <w:t>331</w:t>
            </w:r>
          </w:p>
        </w:tc>
        <w:tc>
          <w:tcPr>
            <w:tcW w:w="2551" w:type="dxa"/>
          </w:tcPr>
          <w:p w:rsidR="00DC722C" w:rsidRPr="00C53731" w:rsidRDefault="00DC722C" w:rsidP="00DC722C">
            <w:pPr>
              <w:rPr>
                <w:sz w:val="24"/>
                <w:szCs w:val="24"/>
              </w:rPr>
            </w:pPr>
            <w:r w:rsidRPr="00C53731">
              <w:rPr>
                <w:sz w:val="24"/>
                <w:szCs w:val="24"/>
              </w:rPr>
              <w:t>1 13 02065 05 0000 130</w:t>
            </w:r>
          </w:p>
        </w:tc>
        <w:tc>
          <w:tcPr>
            <w:tcW w:w="10773" w:type="dxa"/>
          </w:tcPr>
          <w:p w:rsidR="00DC722C" w:rsidRPr="00D603D3" w:rsidRDefault="00DC722C" w:rsidP="00DC722C">
            <w:pPr>
              <w:ind w:left="28" w:hanging="28"/>
              <w:rPr>
                <w:sz w:val="24"/>
                <w:szCs w:val="24"/>
              </w:rPr>
            </w:pPr>
            <w:r w:rsidRPr="00D603D3">
              <w:rPr>
                <w:sz w:val="24"/>
                <w:szCs w:val="24"/>
              </w:rPr>
              <w:t>Доходы, поступающие в порядке возмещения расходов, понесенных в связи с эксплуатацией имущества муниципальных районов</w:t>
            </w:r>
          </w:p>
        </w:tc>
      </w:tr>
      <w:tr w:rsidR="00DC722C" w:rsidRPr="00D603D3" w:rsidTr="00DC722C">
        <w:trPr>
          <w:cantSplit/>
          <w:trHeight w:val="286"/>
        </w:trPr>
        <w:tc>
          <w:tcPr>
            <w:tcW w:w="1135" w:type="dxa"/>
          </w:tcPr>
          <w:p w:rsidR="00DC722C" w:rsidRPr="00C53731" w:rsidRDefault="00DC722C" w:rsidP="00DC722C">
            <w:pPr>
              <w:jc w:val="center"/>
              <w:rPr>
                <w:bCs/>
                <w:snapToGrid w:val="0"/>
                <w:sz w:val="24"/>
                <w:szCs w:val="24"/>
              </w:rPr>
            </w:pPr>
            <w:r>
              <w:rPr>
                <w:bCs/>
                <w:snapToGrid w:val="0"/>
                <w:sz w:val="24"/>
                <w:szCs w:val="24"/>
              </w:rPr>
              <w:t>331</w:t>
            </w:r>
          </w:p>
        </w:tc>
        <w:tc>
          <w:tcPr>
            <w:tcW w:w="2551" w:type="dxa"/>
          </w:tcPr>
          <w:p w:rsidR="00DC722C" w:rsidRPr="00C53731" w:rsidRDefault="00DC722C" w:rsidP="00DC722C">
            <w:pPr>
              <w:rPr>
                <w:bCs/>
                <w:snapToGrid w:val="0"/>
                <w:sz w:val="24"/>
                <w:szCs w:val="24"/>
              </w:rPr>
            </w:pPr>
            <w:r w:rsidRPr="00C53731">
              <w:rPr>
                <w:bCs/>
                <w:snapToGrid w:val="0"/>
                <w:sz w:val="24"/>
                <w:szCs w:val="24"/>
              </w:rPr>
              <w:t>1 13 02995 05 0000 130</w:t>
            </w:r>
          </w:p>
        </w:tc>
        <w:tc>
          <w:tcPr>
            <w:tcW w:w="10773" w:type="dxa"/>
          </w:tcPr>
          <w:p w:rsidR="00DC722C" w:rsidRPr="00D603D3" w:rsidRDefault="00DC722C" w:rsidP="00DC722C">
            <w:pPr>
              <w:rPr>
                <w:b/>
                <w:bCs/>
                <w:snapToGrid w:val="0"/>
                <w:sz w:val="24"/>
                <w:szCs w:val="24"/>
              </w:rPr>
            </w:pPr>
            <w:r w:rsidRPr="00D603D3">
              <w:rPr>
                <w:snapToGrid w:val="0"/>
                <w:sz w:val="24"/>
                <w:szCs w:val="24"/>
              </w:rPr>
              <w:t>Прочие доходы от компенсации затрат бюджетов муниципальных районов</w:t>
            </w:r>
          </w:p>
        </w:tc>
      </w:tr>
      <w:tr w:rsidR="00DC722C" w:rsidRPr="00D603D3" w:rsidTr="00DC722C">
        <w:trPr>
          <w:cantSplit/>
          <w:trHeight w:val="286"/>
        </w:trPr>
        <w:tc>
          <w:tcPr>
            <w:tcW w:w="1135" w:type="dxa"/>
          </w:tcPr>
          <w:p w:rsidR="00DC722C" w:rsidRDefault="00DC722C" w:rsidP="00DC722C">
            <w:pPr>
              <w:jc w:val="center"/>
              <w:rPr>
                <w:bCs/>
                <w:sz w:val="24"/>
                <w:szCs w:val="24"/>
              </w:rPr>
            </w:pPr>
            <w:r>
              <w:rPr>
                <w:bCs/>
                <w:sz w:val="24"/>
                <w:szCs w:val="24"/>
              </w:rPr>
              <w:t>331</w:t>
            </w:r>
          </w:p>
        </w:tc>
        <w:tc>
          <w:tcPr>
            <w:tcW w:w="2551" w:type="dxa"/>
          </w:tcPr>
          <w:p w:rsidR="00DC722C" w:rsidRPr="00232E56" w:rsidRDefault="00DC722C" w:rsidP="00DC722C">
            <w:pPr>
              <w:rPr>
                <w:sz w:val="24"/>
                <w:szCs w:val="24"/>
              </w:rPr>
            </w:pPr>
            <w:r>
              <w:rPr>
                <w:sz w:val="24"/>
                <w:szCs w:val="24"/>
              </w:rPr>
              <w:t>116 10032 05 0000 140</w:t>
            </w:r>
          </w:p>
        </w:tc>
        <w:tc>
          <w:tcPr>
            <w:tcW w:w="10773" w:type="dxa"/>
          </w:tcPr>
          <w:p w:rsidR="00DC722C" w:rsidRPr="00D603D3" w:rsidRDefault="00DC722C" w:rsidP="00DC722C">
            <w:pPr>
              <w:rPr>
                <w:sz w:val="24"/>
                <w:szCs w:val="24"/>
              </w:rPr>
            </w:pPr>
            <w:r w:rsidRPr="000927FB">
              <w:rPr>
                <w:sz w:val="24"/>
                <w:szCs w:val="24"/>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r>
              <w:rPr>
                <w:szCs w:val="28"/>
              </w:rPr>
              <w:t>)</w:t>
            </w:r>
          </w:p>
        </w:tc>
      </w:tr>
      <w:tr w:rsidR="00DC722C" w:rsidRPr="00D603D3" w:rsidTr="00DC722C">
        <w:trPr>
          <w:cantSplit/>
          <w:trHeight w:val="286"/>
        </w:trPr>
        <w:tc>
          <w:tcPr>
            <w:tcW w:w="1135" w:type="dxa"/>
          </w:tcPr>
          <w:p w:rsidR="00DC722C" w:rsidRDefault="00DC722C" w:rsidP="00DC722C">
            <w:pPr>
              <w:jc w:val="center"/>
              <w:rPr>
                <w:bCs/>
                <w:sz w:val="24"/>
                <w:szCs w:val="24"/>
              </w:rPr>
            </w:pPr>
            <w:r>
              <w:rPr>
                <w:bCs/>
                <w:sz w:val="24"/>
                <w:szCs w:val="24"/>
              </w:rPr>
              <w:lastRenderedPageBreak/>
              <w:t>331</w:t>
            </w:r>
          </w:p>
        </w:tc>
        <w:tc>
          <w:tcPr>
            <w:tcW w:w="2551" w:type="dxa"/>
          </w:tcPr>
          <w:p w:rsidR="00DC722C" w:rsidRPr="00232E56" w:rsidRDefault="00DC722C" w:rsidP="00DC722C">
            <w:pPr>
              <w:rPr>
                <w:sz w:val="24"/>
                <w:szCs w:val="24"/>
              </w:rPr>
            </w:pPr>
            <w:r>
              <w:rPr>
                <w:sz w:val="24"/>
                <w:szCs w:val="24"/>
              </w:rPr>
              <w:t>116 10061 05 0000 140</w:t>
            </w:r>
          </w:p>
        </w:tc>
        <w:tc>
          <w:tcPr>
            <w:tcW w:w="10773" w:type="dxa"/>
          </w:tcPr>
          <w:p w:rsidR="00DC722C" w:rsidRPr="00D603D3" w:rsidRDefault="00DC722C" w:rsidP="00DC722C">
            <w:pPr>
              <w:rPr>
                <w:sz w:val="24"/>
                <w:szCs w:val="24"/>
              </w:rPr>
            </w:pPr>
            <w:proofErr w:type="gramStart"/>
            <w:r w:rsidRPr="00D603D3">
              <w:rPr>
                <w:sz w:val="24"/>
                <w:szCs w:val="24"/>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D603D3">
              <w:rPr>
                <w:sz w:val="24"/>
                <w:szCs w:val="24"/>
              </w:rPr>
              <w:t xml:space="preserve"> фонда)</w:t>
            </w:r>
          </w:p>
        </w:tc>
      </w:tr>
      <w:tr w:rsidR="00DC722C" w:rsidRPr="00D603D3" w:rsidTr="00DC722C">
        <w:trPr>
          <w:cantSplit/>
          <w:trHeight w:val="286"/>
        </w:trPr>
        <w:tc>
          <w:tcPr>
            <w:tcW w:w="1135" w:type="dxa"/>
          </w:tcPr>
          <w:p w:rsidR="00DC722C" w:rsidRPr="00C53731" w:rsidRDefault="00DC722C" w:rsidP="00DC722C">
            <w:pPr>
              <w:jc w:val="center"/>
              <w:rPr>
                <w:bCs/>
                <w:sz w:val="24"/>
                <w:szCs w:val="24"/>
              </w:rPr>
            </w:pPr>
            <w:r>
              <w:rPr>
                <w:bCs/>
                <w:sz w:val="24"/>
                <w:szCs w:val="24"/>
              </w:rPr>
              <w:t>331</w:t>
            </w:r>
          </w:p>
        </w:tc>
        <w:tc>
          <w:tcPr>
            <w:tcW w:w="2551" w:type="dxa"/>
          </w:tcPr>
          <w:p w:rsidR="00DC722C" w:rsidRPr="00232E56" w:rsidRDefault="00DC722C" w:rsidP="00DC722C">
            <w:pPr>
              <w:rPr>
                <w:snapToGrid w:val="0"/>
                <w:sz w:val="24"/>
                <w:szCs w:val="24"/>
              </w:rPr>
            </w:pPr>
            <w:r w:rsidRPr="00232E56">
              <w:rPr>
                <w:sz w:val="24"/>
                <w:szCs w:val="24"/>
              </w:rPr>
              <w:t>1 16 10123 01 00</w:t>
            </w:r>
            <w:r>
              <w:rPr>
                <w:sz w:val="24"/>
                <w:szCs w:val="24"/>
              </w:rPr>
              <w:t>51</w:t>
            </w:r>
            <w:r w:rsidRPr="00232E56">
              <w:rPr>
                <w:sz w:val="24"/>
                <w:szCs w:val="24"/>
              </w:rPr>
              <w:t xml:space="preserve"> 140</w:t>
            </w:r>
          </w:p>
        </w:tc>
        <w:tc>
          <w:tcPr>
            <w:tcW w:w="10773" w:type="dxa"/>
          </w:tcPr>
          <w:p w:rsidR="00DC722C" w:rsidRPr="00D603D3" w:rsidRDefault="00DC722C" w:rsidP="00DC722C">
            <w:pPr>
              <w:rPr>
                <w:snapToGrid w:val="0"/>
                <w:sz w:val="24"/>
                <w:szCs w:val="24"/>
              </w:rPr>
            </w:pPr>
            <w:proofErr w:type="gramStart"/>
            <w:r w:rsidRPr="00D603D3">
              <w:rPr>
                <w:sz w:val="24"/>
                <w:szCs w:val="24"/>
              </w:rPr>
              <w:t>Доходы от денежных взысканий (штрафов), поступающие в счет погашения задолженности, образовавшейся до 1 января 2020года, подлежащие зачислению в бюджет муниципального образования по нормативам, действ</w:t>
            </w:r>
            <w:r>
              <w:rPr>
                <w:sz w:val="24"/>
                <w:szCs w:val="24"/>
              </w:rPr>
              <w:t>овавш</w:t>
            </w:r>
            <w:r w:rsidRPr="00D603D3">
              <w:rPr>
                <w:sz w:val="24"/>
                <w:szCs w:val="24"/>
              </w:rPr>
              <w:t xml:space="preserve">им </w:t>
            </w:r>
            <w:r>
              <w:rPr>
                <w:sz w:val="24"/>
                <w:szCs w:val="24"/>
              </w:rPr>
              <w:t>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r>
      <w:tr w:rsidR="00DC722C" w:rsidRPr="00D603D3" w:rsidTr="00DC722C">
        <w:trPr>
          <w:cantSplit/>
          <w:trHeight w:val="286"/>
        </w:trPr>
        <w:tc>
          <w:tcPr>
            <w:tcW w:w="1135" w:type="dxa"/>
          </w:tcPr>
          <w:p w:rsidR="00DC722C" w:rsidRDefault="00DC722C" w:rsidP="00DC722C">
            <w:pPr>
              <w:jc w:val="center"/>
              <w:rPr>
                <w:bCs/>
                <w:sz w:val="24"/>
                <w:szCs w:val="24"/>
              </w:rPr>
            </w:pPr>
            <w:r>
              <w:rPr>
                <w:bCs/>
                <w:sz w:val="24"/>
                <w:szCs w:val="24"/>
              </w:rPr>
              <w:t>331</w:t>
            </w:r>
          </w:p>
        </w:tc>
        <w:tc>
          <w:tcPr>
            <w:tcW w:w="2551" w:type="dxa"/>
          </w:tcPr>
          <w:p w:rsidR="00DC722C" w:rsidRPr="008A111A" w:rsidRDefault="00DC722C" w:rsidP="00DC722C">
            <w:pPr>
              <w:rPr>
                <w:sz w:val="24"/>
                <w:szCs w:val="24"/>
              </w:rPr>
            </w:pPr>
            <w:r w:rsidRPr="008A111A">
              <w:rPr>
                <w:snapToGrid w:val="0"/>
                <w:sz w:val="24"/>
                <w:szCs w:val="24"/>
              </w:rPr>
              <w:t>116  11050 01 0000 140</w:t>
            </w:r>
          </w:p>
        </w:tc>
        <w:tc>
          <w:tcPr>
            <w:tcW w:w="10773" w:type="dxa"/>
          </w:tcPr>
          <w:p w:rsidR="00DC722C" w:rsidRPr="00D603D3" w:rsidRDefault="00DC722C" w:rsidP="00DC722C">
            <w:pPr>
              <w:rPr>
                <w:snapToGrid w:val="0"/>
                <w:sz w:val="24"/>
                <w:szCs w:val="24"/>
              </w:rPr>
            </w:pPr>
            <w:proofErr w:type="gramStart"/>
            <w:r>
              <w:rPr>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roofErr w:type="gramEnd"/>
          </w:p>
        </w:tc>
      </w:tr>
      <w:tr w:rsidR="00DC722C" w:rsidRPr="00D603D3" w:rsidTr="00DC722C">
        <w:trPr>
          <w:cantSplit/>
          <w:trHeight w:val="286"/>
        </w:trPr>
        <w:tc>
          <w:tcPr>
            <w:tcW w:w="1135" w:type="dxa"/>
          </w:tcPr>
          <w:p w:rsidR="00DC722C" w:rsidRPr="00C53731" w:rsidRDefault="00DC722C" w:rsidP="00DC722C">
            <w:pPr>
              <w:jc w:val="center"/>
              <w:rPr>
                <w:bCs/>
                <w:sz w:val="24"/>
                <w:szCs w:val="24"/>
              </w:rPr>
            </w:pPr>
            <w:r>
              <w:rPr>
                <w:bCs/>
                <w:sz w:val="24"/>
                <w:szCs w:val="24"/>
              </w:rPr>
              <w:t>331</w:t>
            </w:r>
          </w:p>
        </w:tc>
        <w:tc>
          <w:tcPr>
            <w:tcW w:w="2551" w:type="dxa"/>
          </w:tcPr>
          <w:p w:rsidR="00DC722C" w:rsidRPr="00C53731" w:rsidRDefault="00DC722C" w:rsidP="00DC722C">
            <w:pPr>
              <w:rPr>
                <w:sz w:val="24"/>
                <w:szCs w:val="24"/>
              </w:rPr>
            </w:pPr>
            <w:r w:rsidRPr="00C53731">
              <w:rPr>
                <w:sz w:val="24"/>
                <w:szCs w:val="24"/>
              </w:rPr>
              <w:t>1 17 01050 05 0000 180</w:t>
            </w:r>
          </w:p>
        </w:tc>
        <w:tc>
          <w:tcPr>
            <w:tcW w:w="10773" w:type="dxa"/>
          </w:tcPr>
          <w:p w:rsidR="00DC722C" w:rsidRPr="00D603D3" w:rsidRDefault="00DC722C" w:rsidP="00DC722C">
            <w:pPr>
              <w:rPr>
                <w:sz w:val="24"/>
                <w:szCs w:val="24"/>
              </w:rPr>
            </w:pPr>
            <w:r w:rsidRPr="00D603D3">
              <w:rPr>
                <w:snapToGrid w:val="0"/>
                <w:sz w:val="24"/>
                <w:szCs w:val="24"/>
              </w:rPr>
              <w:t>Невыясненные поступления, зачисляемые в бюджеты муниципальных районов</w:t>
            </w:r>
          </w:p>
        </w:tc>
      </w:tr>
      <w:tr w:rsidR="00DC722C" w:rsidRPr="00D603D3" w:rsidTr="00DC722C">
        <w:trPr>
          <w:cantSplit/>
          <w:trHeight w:val="286"/>
        </w:trPr>
        <w:tc>
          <w:tcPr>
            <w:tcW w:w="1135" w:type="dxa"/>
          </w:tcPr>
          <w:p w:rsidR="00DC722C" w:rsidRPr="00C53731" w:rsidRDefault="00DC722C" w:rsidP="00DC722C">
            <w:pPr>
              <w:jc w:val="center"/>
              <w:rPr>
                <w:bCs/>
                <w:snapToGrid w:val="0"/>
                <w:sz w:val="24"/>
                <w:szCs w:val="24"/>
              </w:rPr>
            </w:pPr>
            <w:r>
              <w:rPr>
                <w:bCs/>
                <w:snapToGrid w:val="0"/>
                <w:sz w:val="24"/>
                <w:szCs w:val="24"/>
              </w:rPr>
              <w:t xml:space="preserve">331 </w:t>
            </w:r>
          </w:p>
        </w:tc>
        <w:tc>
          <w:tcPr>
            <w:tcW w:w="2551" w:type="dxa"/>
          </w:tcPr>
          <w:p w:rsidR="00DC722C" w:rsidRPr="00C53731" w:rsidRDefault="00DC722C" w:rsidP="00DC722C">
            <w:pPr>
              <w:rPr>
                <w:color w:val="000000"/>
                <w:sz w:val="24"/>
                <w:szCs w:val="24"/>
              </w:rPr>
            </w:pPr>
            <w:r w:rsidRPr="00C53731">
              <w:rPr>
                <w:color w:val="000000"/>
                <w:sz w:val="24"/>
                <w:szCs w:val="24"/>
              </w:rPr>
              <w:t>1 17 05050 05 0000 180</w:t>
            </w:r>
          </w:p>
        </w:tc>
        <w:tc>
          <w:tcPr>
            <w:tcW w:w="10773" w:type="dxa"/>
          </w:tcPr>
          <w:p w:rsidR="00DC722C" w:rsidRPr="00D603D3" w:rsidRDefault="00DC722C" w:rsidP="00DC722C">
            <w:pPr>
              <w:rPr>
                <w:rFonts w:ascii="Arial" w:hAnsi="Arial" w:cs="Arial"/>
                <w:sz w:val="24"/>
                <w:szCs w:val="24"/>
              </w:rPr>
            </w:pPr>
            <w:r w:rsidRPr="00D603D3">
              <w:rPr>
                <w:sz w:val="24"/>
                <w:szCs w:val="24"/>
              </w:rPr>
              <w:t>Прочие неналоговые доходы бюджетов муниципальных районов</w:t>
            </w:r>
          </w:p>
        </w:tc>
      </w:tr>
      <w:tr w:rsidR="00DC722C" w:rsidRPr="00D603D3" w:rsidTr="00DC722C">
        <w:trPr>
          <w:cantSplit/>
          <w:trHeight w:val="298"/>
        </w:trPr>
        <w:tc>
          <w:tcPr>
            <w:tcW w:w="1135" w:type="dxa"/>
          </w:tcPr>
          <w:p w:rsidR="00DC722C" w:rsidRDefault="00DC722C" w:rsidP="00DC722C">
            <w:pPr>
              <w:jc w:val="center"/>
              <w:rPr>
                <w:snapToGrid w:val="0"/>
                <w:sz w:val="24"/>
                <w:szCs w:val="24"/>
              </w:rPr>
            </w:pPr>
            <w:r>
              <w:rPr>
                <w:snapToGrid w:val="0"/>
                <w:sz w:val="24"/>
                <w:szCs w:val="24"/>
              </w:rPr>
              <w:t>331</w:t>
            </w:r>
          </w:p>
        </w:tc>
        <w:tc>
          <w:tcPr>
            <w:tcW w:w="2551" w:type="dxa"/>
          </w:tcPr>
          <w:p w:rsidR="00DC722C" w:rsidRPr="003036CC" w:rsidRDefault="00DC722C" w:rsidP="00DC722C">
            <w:pPr>
              <w:rPr>
                <w:sz w:val="24"/>
                <w:szCs w:val="24"/>
              </w:rPr>
            </w:pPr>
            <w:r w:rsidRPr="00C53731">
              <w:rPr>
                <w:color w:val="000000"/>
                <w:sz w:val="24"/>
                <w:szCs w:val="24"/>
              </w:rPr>
              <w:t xml:space="preserve">1 17 </w:t>
            </w:r>
            <w:r>
              <w:rPr>
                <w:color w:val="000000"/>
                <w:sz w:val="24"/>
                <w:szCs w:val="24"/>
              </w:rPr>
              <w:t>1600</w:t>
            </w:r>
            <w:r w:rsidRPr="00C53731">
              <w:rPr>
                <w:color w:val="000000"/>
                <w:sz w:val="24"/>
                <w:szCs w:val="24"/>
              </w:rPr>
              <w:t>0 05 0000 180</w:t>
            </w:r>
          </w:p>
        </w:tc>
        <w:tc>
          <w:tcPr>
            <w:tcW w:w="10773" w:type="dxa"/>
          </w:tcPr>
          <w:p w:rsidR="00DC722C" w:rsidRPr="00D603D3" w:rsidRDefault="00DC722C" w:rsidP="00DC722C">
            <w:pPr>
              <w:rPr>
                <w:rFonts w:ascii="Arial" w:hAnsi="Arial" w:cs="Arial"/>
                <w:sz w:val="24"/>
                <w:szCs w:val="24"/>
              </w:rPr>
            </w:pPr>
            <w:r w:rsidRPr="00D603D3">
              <w:rPr>
                <w:sz w:val="24"/>
                <w:szCs w:val="24"/>
              </w:rPr>
              <w:t>Прочие неналоговые доходы бюджетов муниципальных районов</w:t>
            </w:r>
            <w:r>
              <w:rPr>
                <w:sz w:val="24"/>
                <w:szCs w:val="24"/>
              </w:rPr>
              <w:t xml:space="preserve">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DC722C" w:rsidRPr="00D603D3" w:rsidTr="00DC722C">
        <w:trPr>
          <w:cantSplit/>
          <w:trHeight w:val="298"/>
        </w:trPr>
        <w:tc>
          <w:tcPr>
            <w:tcW w:w="1135" w:type="dxa"/>
          </w:tcPr>
          <w:p w:rsidR="00DC722C" w:rsidRDefault="00DC722C" w:rsidP="00DC722C">
            <w:pPr>
              <w:jc w:val="center"/>
              <w:rPr>
                <w:snapToGrid w:val="0"/>
                <w:sz w:val="24"/>
                <w:szCs w:val="24"/>
              </w:rPr>
            </w:pPr>
            <w:r>
              <w:rPr>
                <w:snapToGrid w:val="0"/>
                <w:sz w:val="24"/>
                <w:szCs w:val="24"/>
              </w:rPr>
              <w:t>331</w:t>
            </w:r>
          </w:p>
        </w:tc>
        <w:tc>
          <w:tcPr>
            <w:tcW w:w="2551" w:type="dxa"/>
          </w:tcPr>
          <w:p w:rsidR="00DC722C" w:rsidRDefault="00DC722C" w:rsidP="00DC722C">
            <w:pPr>
              <w:rPr>
                <w:snapToGrid w:val="0"/>
                <w:sz w:val="24"/>
                <w:szCs w:val="24"/>
              </w:rPr>
            </w:pPr>
            <w:r>
              <w:rPr>
                <w:snapToGrid w:val="0"/>
                <w:sz w:val="24"/>
                <w:szCs w:val="24"/>
              </w:rPr>
              <w:t>2 02 20216 05 0000 150</w:t>
            </w:r>
          </w:p>
        </w:tc>
        <w:tc>
          <w:tcPr>
            <w:tcW w:w="10773" w:type="dxa"/>
          </w:tcPr>
          <w:p w:rsidR="00DC722C" w:rsidRPr="00D603D3" w:rsidRDefault="00DC722C" w:rsidP="00DC722C">
            <w:pPr>
              <w:rPr>
                <w:snapToGrid w:val="0"/>
                <w:sz w:val="24"/>
                <w:szCs w:val="24"/>
              </w:rPr>
            </w:pPr>
            <w:r w:rsidRPr="00D603D3">
              <w:rPr>
                <w:snapToGrid w:val="0"/>
                <w:sz w:val="24"/>
                <w:szCs w:val="24"/>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DC722C" w:rsidRPr="00D603D3" w:rsidTr="00DC722C">
        <w:trPr>
          <w:cantSplit/>
          <w:trHeight w:val="298"/>
        </w:trPr>
        <w:tc>
          <w:tcPr>
            <w:tcW w:w="1135" w:type="dxa"/>
          </w:tcPr>
          <w:p w:rsidR="00DC722C" w:rsidRDefault="00DC722C" w:rsidP="00DC722C">
            <w:pPr>
              <w:jc w:val="center"/>
              <w:rPr>
                <w:snapToGrid w:val="0"/>
                <w:sz w:val="24"/>
                <w:szCs w:val="24"/>
              </w:rPr>
            </w:pPr>
            <w:r>
              <w:rPr>
                <w:snapToGrid w:val="0"/>
                <w:sz w:val="24"/>
                <w:szCs w:val="24"/>
              </w:rPr>
              <w:t>331</w:t>
            </w:r>
          </w:p>
          <w:p w:rsidR="00DC722C" w:rsidRDefault="00DC722C" w:rsidP="00DC722C">
            <w:pPr>
              <w:jc w:val="center"/>
              <w:rPr>
                <w:snapToGrid w:val="0"/>
                <w:sz w:val="24"/>
                <w:szCs w:val="24"/>
              </w:rPr>
            </w:pPr>
          </w:p>
          <w:p w:rsidR="00DC722C" w:rsidRDefault="00DC722C" w:rsidP="00DC722C">
            <w:pPr>
              <w:jc w:val="center"/>
              <w:rPr>
                <w:snapToGrid w:val="0"/>
                <w:sz w:val="24"/>
                <w:szCs w:val="24"/>
              </w:rPr>
            </w:pPr>
          </w:p>
        </w:tc>
        <w:tc>
          <w:tcPr>
            <w:tcW w:w="2551" w:type="dxa"/>
          </w:tcPr>
          <w:p w:rsidR="00DC722C" w:rsidRDefault="00DC722C" w:rsidP="00DC722C">
            <w:pPr>
              <w:rPr>
                <w:snapToGrid w:val="0"/>
                <w:sz w:val="24"/>
                <w:szCs w:val="24"/>
              </w:rPr>
            </w:pPr>
            <w:r>
              <w:rPr>
                <w:snapToGrid w:val="0"/>
                <w:sz w:val="24"/>
                <w:szCs w:val="24"/>
              </w:rPr>
              <w:t>2 02 25097 05 0000 150</w:t>
            </w:r>
          </w:p>
          <w:p w:rsidR="00DC722C" w:rsidRDefault="00DC722C" w:rsidP="00DC722C">
            <w:pPr>
              <w:rPr>
                <w:snapToGrid w:val="0"/>
                <w:sz w:val="24"/>
                <w:szCs w:val="24"/>
              </w:rPr>
            </w:pPr>
          </w:p>
        </w:tc>
        <w:tc>
          <w:tcPr>
            <w:tcW w:w="10773" w:type="dxa"/>
          </w:tcPr>
          <w:p w:rsidR="00DC722C" w:rsidRPr="00D603D3" w:rsidRDefault="00DC722C" w:rsidP="00DC722C">
            <w:pPr>
              <w:rPr>
                <w:snapToGrid w:val="0"/>
                <w:sz w:val="24"/>
                <w:szCs w:val="24"/>
              </w:rPr>
            </w:pPr>
            <w:r w:rsidRPr="00D603D3">
              <w:rPr>
                <w:snapToGrid w:val="0"/>
                <w:sz w:val="24"/>
                <w:szCs w:val="24"/>
              </w:rPr>
              <w:t xml:space="preserve">Субсидии </w:t>
            </w:r>
            <w:r w:rsidRPr="00D603D3">
              <w:rPr>
                <w:sz w:val="24"/>
                <w:szCs w:val="24"/>
              </w:rPr>
              <w:t xml:space="preserve">бюджетам муниципальных районов </w:t>
            </w:r>
            <w:r w:rsidRPr="00D603D3">
              <w:rPr>
                <w:snapToGrid w:val="0"/>
                <w:sz w:val="24"/>
                <w:szCs w:val="24"/>
              </w:rPr>
              <w:t xml:space="preserve">на создание в </w:t>
            </w:r>
            <w:r>
              <w:rPr>
                <w:snapToGrid w:val="0"/>
                <w:sz w:val="24"/>
                <w:szCs w:val="24"/>
              </w:rPr>
              <w:t>обще</w:t>
            </w:r>
            <w:r w:rsidRPr="00D603D3">
              <w:rPr>
                <w:snapToGrid w:val="0"/>
                <w:sz w:val="24"/>
                <w:szCs w:val="24"/>
              </w:rPr>
              <w:t>образовательных организациях, расположенных в сельской местности</w:t>
            </w:r>
            <w:r>
              <w:rPr>
                <w:snapToGrid w:val="0"/>
                <w:sz w:val="24"/>
                <w:szCs w:val="24"/>
              </w:rPr>
              <w:t xml:space="preserve"> и малых городах</w:t>
            </w:r>
            <w:r w:rsidRPr="00D603D3">
              <w:rPr>
                <w:snapToGrid w:val="0"/>
                <w:sz w:val="24"/>
                <w:szCs w:val="24"/>
              </w:rPr>
              <w:t>, условий для занятий физической культурой и спортом</w:t>
            </w:r>
          </w:p>
        </w:tc>
      </w:tr>
      <w:tr w:rsidR="00DC722C" w:rsidRPr="00D603D3" w:rsidTr="00DC722C">
        <w:trPr>
          <w:cantSplit/>
          <w:trHeight w:val="298"/>
        </w:trPr>
        <w:tc>
          <w:tcPr>
            <w:tcW w:w="1135" w:type="dxa"/>
          </w:tcPr>
          <w:p w:rsidR="00DC722C" w:rsidRDefault="00DC722C" w:rsidP="00DC722C">
            <w:pPr>
              <w:jc w:val="center"/>
              <w:rPr>
                <w:snapToGrid w:val="0"/>
                <w:sz w:val="24"/>
                <w:szCs w:val="24"/>
              </w:rPr>
            </w:pPr>
            <w:r>
              <w:rPr>
                <w:snapToGrid w:val="0"/>
                <w:sz w:val="24"/>
                <w:szCs w:val="24"/>
              </w:rPr>
              <w:t xml:space="preserve">331 </w:t>
            </w:r>
          </w:p>
        </w:tc>
        <w:tc>
          <w:tcPr>
            <w:tcW w:w="2551" w:type="dxa"/>
          </w:tcPr>
          <w:p w:rsidR="00DC722C" w:rsidRDefault="00DC722C" w:rsidP="00DC722C">
            <w:pPr>
              <w:rPr>
                <w:snapToGrid w:val="0"/>
                <w:sz w:val="24"/>
                <w:szCs w:val="24"/>
              </w:rPr>
            </w:pPr>
            <w:r>
              <w:rPr>
                <w:snapToGrid w:val="0"/>
                <w:sz w:val="24"/>
                <w:szCs w:val="24"/>
              </w:rPr>
              <w:t>2 02 25497 05 0000 150</w:t>
            </w:r>
          </w:p>
        </w:tc>
        <w:tc>
          <w:tcPr>
            <w:tcW w:w="10773" w:type="dxa"/>
          </w:tcPr>
          <w:p w:rsidR="00DC722C" w:rsidRPr="00D603D3" w:rsidRDefault="00DC722C" w:rsidP="00DC722C">
            <w:pPr>
              <w:rPr>
                <w:snapToGrid w:val="0"/>
                <w:sz w:val="24"/>
                <w:szCs w:val="24"/>
              </w:rPr>
            </w:pPr>
            <w:r w:rsidRPr="00D603D3">
              <w:rPr>
                <w:sz w:val="24"/>
                <w:szCs w:val="24"/>
              </w:rPr>
              <w:t>Субсидии бюджетам муниципальных районов на реализацию мероприятий по обеспечению жильем молодых семей</w:t>
            </w:r>
          </w:p>
        </w:tc>
      </w:tr>
      <w:tr w:rsidR="00DC722C" w:rsidRPr="00D603D3" w:rsidTr="00DC722C">
        <w:trPr>
          <w:cantSplit/>
          <w:trHeight w:val="286"/>
        </w:trPr>
        <w:tc>
          <w:tcPr>
            <w:tcW w:w="1135" w:type="dxa"/>
          </w:tcPr>
          <w:p w:rsidR="00DC722C" w:rsidRDefault="00DC722C" w:rsidP="00DC722C">
            <w:pPr>
              <w:jc w:val="center"/>
              <w:rPr>
                <w:snapToGrid w:val="0"/>
                <w:sz w:val="24"/>
                <w:szCs w:val="24"/>
              </w:rPr>
            </w:pPr>
            <w:r>
              <w:rPr>
                <w:snapToGrid w:val="0"/>
                <w:sz w:val="24"/>
                <w:szCs w:val="24"/>
              </w:rPr>
              <w:lastRenderedPageBreak/>
              <w:t>331</w:t>
            </w:r>
          </w:p>
        </w:tc>
        <w:tc>
          <w:tcPr>
            <w:tcW w:w="2551" w:type="dxa"/>
          </w:tcPr>
          <w:p w:rsidR="00DC722C" w:rsidRDefault="00DC722C" w:rsidP="00DC722C">
            <w:pPr>
              <w:rPr>
                <w:sz w:val="24"/>
                <w:szCs w:val="24"/>
              </w:rPr>
            </w:pPr>
            <w:r>
              <w:rPr>
                <w:sz w:val="24"/>
                <w:szCs w:val="24"/>
              </w:rPr>
              <w:t>2 02 25527 05 0000 150</w:t>
            </w:r>
          </w:p>
        </w:tc>
        <w:tc>
          <w:tcPr>
            <w:tcW w:w="10773" w:type="dxa"/>
          </w:tcPr>
          <w:p w:rsidR="00DC722C" w:rsidRPr="00D603D3" w:rsidRDefault="00DC722C" w:rsidP="00DC722C">
            <w:pPr>
              <w:rPr>
                <w:sz w:val="24"/>
                <w:szCs w:val="24"/>
              </w:rPr>
            </w:pPr>
            <w:r w:rsidRPr="00D603D3">
              <w:rPr>
                <w:sz w:val="24"/>
                <w:szCs w:val="24"/>
              </w:rPr>
              <w:t>Субсидии бюджетам муниципальных районов на государственную поддержку малого и среднего предпринимательства</w:t>
            </w:r>
            <w:r>
              <w:rPr>
                <w:sz w:val="24"/>
                <w:szCs w:val="24"/>
              </w:rPr>
              <w:t xml:space="preserve">, а также физических лиц, применяющих специальный налоговый режим «Налог на профессиональный доход» </w:t>
            </w:r>
            <w:r w:rsidRPr="00D603D3">
              <w:rPr>
                <w:sz w:val="24"/>
                <w:szCs w:val="24"/>
              </w:rPr>
              <w:t xml:space="preserve"> в субъектах Российской Федерации</w:t>
            </w:r>
          </w:p>
        </w:tc>
      </w:tr>
      <w:tr w:rsidR="00DC722C" w:rsidRPr="00D603D3" w:rsidTr="00DC722C">
        <w:trPr>
          <w:cantSplit/>
          <w:trHeight w:val="286"/>
        </w:trPr>
        <w:tc>
          <w:tcPr>
            <w:tcW w:w="1135" w:type="dxa"/>
          </w:tcPr>
          <w:p w:rsidR="00DC722C" w:rsidRDefault="00DC722C" w:rsidP="00DC722C">
            <w:pPr>
              <w:jc w:val="center"/>
              <w:rPr>
                <w:snapToGrid w:val="0"/>
                <w:sz w:val="24"/>
                <w:szCs w:val="24"/>
              </w:rPr>
            </w:pPr>
            <w:r>
              <w:rPr>
                <w:snapToGrid w:val="0"/>
                <w:sz w:val="24"/>
                <w:szCs w:val="24"/>
              </w:rPr>
              <w:t>331</w:t>
            </w:r>
          </w:p>
        </w:tc>
        <w:tc>
          <w:tcPr>
            <w:tcW w:w="2551" w:type="dxa"/>
          </w:tcPr>
          <w:p w:rsidR="00DC722C" w:rsidRDefault="00DC722C" w:rsidP="00DC722C">
            <w:pPr>
              <w:rPr>
                <w:sz w:val="24"/>
                <w:szCs w:val="24"/>
              </w:rPr>
            </w:pPr>
            <w:r>
              <w:rPr>
                <w:sz w:val="24"/>
                <w:szCs w:val="24"/>
              </w:rPr>
              <w:t>2 02 25576 05 0000 150</w:t>
            </w:r>
          </w:p>
        </w:tc>
        <w:tc>
          <w:tcPr>
            <w:tcW w:w="10773" w:type="dxa"/>
          </w:tcPr>
          <w:p w:rsidR="00DC722C" w:rsidRPr="00D603D3" w:rsidRDefault="00DC722C" w:rsidP="00DC722C">
            <w:pPr>
              <w:rPr>
                <w:sz w:val="24"/>
                <w:szCs w:val="24"/>
              </w:rPr>
            </w:pPr>
            <w:r w:rsidRPr="00D603D3">
              <w:rPr>
                <w:sz w:val="24"/>
                <w:szCs w:val="24"/>
              </w:rPr>
              <w:t xml:space="preserve">Субсидии бюджетам муниципальных районов на обеспечение  </w:t>
            </w:r>
            <w:r>
              <w:rPr>
                <w:sz w:val="24"/>
                <w:szCs w:val="24"/>
              </w:rPr>
              <w:t xml:space="preserve">комплексного </w:t>
            </w:r>
            <w:r w:rsidRPr="00D603D3">
              <w:rPr>
                <w:sz w:val="24"/>
                <w:szCs w:val="24"/>
              </w:rPr>
              <w:t xml:space="preserve"> развития  сельских территорий</w:t>
            </w:r>
          </w:p>
        </w:tc>
      </w:tr>
      <w:tr w:rsidR="00DC722C" w:rsidRPr="00D603D3" w:rsidTr="00DC722C">
        <w:trPr>
          <w:cantSplit/>
          <w:trHeight w:val="286"/>
        </w:trPr>
        <w:tc>
          <w:tcPr>
            <w:tcW w:w="1135" w:type="dxa"/>
          </w:tcPr>
          <w:p w:rsidR="00DC722C" w:rsidRPr="004B14D7" w:rsidRDefault="00DC722C" w:rsidP="00DC722C">
            <w:pPr>
              <w:jc w:val="center"/>
              <w:rPr>
                <w:snapToGrid w:val="0"/>
                <w:sz w:val="24"/>
                <w:szCs w:val="24"/>
              </w:rPr>
            </w:pPr>
            <w:r>
              <w:rPr>
                <w:snapToGrid w:val="0"/>
                <w:sz w:val="24"/>
                <w:szCs w:val="24"/>
              </w:rPr>
              <w:t>331</w:t>
            </w:r>
          </w:p>
        </w:tc>
        <w:tc>
          <w:tcPr>
            <w:tcW w:w="2551" w:type="dxa"/>
          </w:tcPr>
          <w:p w:rsidR="00DC722C" w:rsidRPr="004B14D7" w:rsidRDefault="00DC722C" w:rsidP="00DC722C">
            <w:pPr>
              <w:rPr>
                <w:sz w:val="24"/>
                <w:szCs w:val="24"/>
              </w:rPr>
            </w:pPr>
            <w:r w:rsidRPr="004B14D7">
              <w:rPr>
                <w:sz w:val="24"/>
                <w:szCs w:val="24"/>
              </w:rPr>
              <w:t>2 02 2</w:t>
            </w:r>
            <w:r>
              <w:rPr>
                <w:sz w:val="24"/>
                <w:szCs w:val="24"/>
              </w:rPr>
              <w:t>7112</w:t>
            </w:r>
            <w:r w:rsidRPr="004B14D7">
              <w:rPr>
                <w:sz w:val="24"/>
                <w:szCs w:val="24"/>
              </w:rPr>
              <w:t xml:space="preserve"> 05 0000 15</w:t>
            </w:r>
            <w:r>
              <w:rPr>
                <w:sz w:val="24"/>
                <w:szCs w:val="24"/>
              </w:rPr>
              <w:t>0</w:t>
            </w:r>
          </w:p>
        </w:tc>
        <w:tc>
          <w:tcPr>
            <w:tcW w:w="10773" w:type="dxa"/>
          </w:tcPr>
          <w:p w:rsidR="00DC722C" w:rsidRPr="00D603D3" w:rsidRDefault="00DC722C" w:rsidP="00DC722C">
            <w:pPr>
              <w:rPr>
                <w:sz w:val="24"/>
                <w:szCs w:val="24"/>
              </w:rPr>
            </w:pPr>
            <w:r w:rsidRPr="00D603D3">
              <w:rPr>
                <w:sz w:val="24"/>
                <w:szCs w:val="24"/>
              </w:rPr>
              <w:t>Субсидии бюджетам муниципальных районов на софинансирование капитальных вложений в объекты муниципальной собственности</w:t>
            </w:r>
          </w:p>
        </w:tc>
      </w:tr>
      <w:tr w:rsidR="00DC722C" w:rsidRPr="00D603D3" w:rsidTr="00DC722C">
        <w:trPr>
          <w:cantSplit/>
          <w:trHeight w:val="286"/>
        </w:trPr>
        <w:tc>
          <w:tcPr>
            <w:tcW w:w="1135" w:type="dxa"/>
          </w:tcPr>
          <w:p w:rsidR="00DC722C" w:rsidRPr="00C53731" w:rsidRDefault="00DC722C" w:rsidP="00DC722C">
            <w:pPr>
              <w:jc w:val="center"/>
              <w:rPr>
                <w:snapToGrid w:val="0"/>
                <w:sz w:val="24"/>
                <w:szCs w:val="24"/>
              </w:rPr>
            </w:pPr>
            <w:r>
              <w:rPr>
                <w:snapToGrid w:val="0"/>
                <w:sz w:val="24"/>
                <w:szCs w:val="24"/>
              </w:rPr>
              <w:t>331</w:t>
            </w:r>
          </w:p>
        </w:tc>
        <w:tc>
          <w:tcPr>
            <w:tcW w:w="2551" w:type="dxa"/>
          </w:tcPr>
          <w:p w:rsidR="00DC722C" w:rsidRPr="00C53731" w:rsidRDefault="00DC722C" w:rsidP="00DC722C">
            <w:pPr>
              <w:rPr>
                <w:snapToGrid w:val="0"/>
                <w:sz w:val="24"/>
                <w:szCs w:val="24"/>
              </w:rPr>
            </w:pPr>
            <w:r w:rsidRPr="00C53731">
              <w:rPr>
                <w:snapToGrid w:val="0"/>
                <w:sz w:val="24"/>
                <w:szCs w:val="24"/>
              </w:rPr>
              <w:t xml:space="preserve">2 02 </w:t>
            </w:r>
            <w:r>
              <w:rPr>
                <w:snapToGrid w:val="0"/>
                <w:sz w:val="24"/>
                <w:szCs w:val="24"/>
              </w:rPr>
              <w:t>29999</w:t>
            </w:r>
            <w:r w:rsidRPr="00C53731">
              <w:rPr>
                <w:snapToGrid w:val="0"/>
                <w:sz w:val="24"/>
                <w:szCs w:val="24"/>
              </w:rPr>
              <w:t xml:space="preserve"> 0</w:t>
            </w:r>
            <w:r>
              <w:rPr>
                <w:snapToGrid w:val="0"/>
                <w:sz w:val="24"/>
                <w:szCs w:val="24"/>
              </w:rPr>
              <w:t>5</w:t>
            </w:r>
            <w:r w:rsidRPr="00C53731">
              <w:rPr>
                <w:snapToGrid w:val="0"/>
                <w:sz w:val="24"/>
                <w:szCs w:val="24"/>
              </w:rPr>
              <w:t xml:space="preserve"> 0000 15</w:t>
            </w:r>
            <w:r>
              <w:rPr>
                <w:snapToGrid w:val="0"/>
                <w:sz w:val="24"/>
                <w:szCs w:val="24"/>
              </w:rPr>
              <w:t>0</w:t>
            </w:r>
          </w:p>
        </w:tc>
        <w:tc>
          <w:tcPr>
            <w:tcW w:w="10773" w:type="dxa"/>
          </w:tcPr>
          <w:p w:rsidR="00DC722C" w:rsidRPr="00D603D3" w:rsidRDefault="00DC722C" w:rsidP="00DC722C">
            <w:pPr>
              <w:rPr>
                <w:sz w:val="24"/>
                <w:szCs w:val="24"/>
              </w:rPr>
            </w:pPr>
            <w:r w:rsidRPr="00D603D3">
              <w:rPr>
                <w:sz w:val="24"/>
                <w:szCs w:val="24"/>
              </w:rPr>
              <w:t>Прочие субсидии бюджетам муниципальных районов (</w:t>
            </w:r>
            <w:r w:rsidRPr="00D603D3">
              <w:rPr>
                <w:color w:val="000000"/>
                <w:sz w:val="24"/>
                <w:szCs w:val="24"/>
              </w:rPr>
              <w:t xml:space="preserve">в части субсидий </w:t>
            </w:r>
            <w:r w:rsidRPr="00D603D3">
              <w:rPr>
                <w:sz w:val="24"/>
                <w:szCs w:val="24"/>
              </w:rPr>
              <w:t>на мероприятия по реализации молодежной политики в муниципальных образованиях</w:t>
            </w:r>
            <w:r>
              <w:rPr>
                <w:sz w:val="24"/>
                <w:szCs w:val="24"/>
              </w:rPr>
              <w:t>; на создание условий для обеспечения поселений и жителей городских округов услугами торговли</w:t>
            </w:r>
            <w:r w:rsidRPr="00D603D3">
              <w:rPr>
                <w:sz w:val="24"/>
                <w:szCs w:val="24"/>
              </w:rPr>
              <w:t>)</w:t>
            </w:r>
          </w:p>
        </w:tc>
      </w:tr>
      <w:tr w:rsidR="00DC722C" w:rsidRPr="00D603D3" w:rsidTr="00DC722C">
        <w:trPr>
          <w:cantSplit/>
          <w:trHeight w:val="286"/>
        </w:trPr>
        <w:tc>
          <w:tcPr>
            <w:tcW w:w="1135" w:type="dxa"/>
          </w:tcPr>
          <w:p w:rsidR="00DC722C" w:rsidRPr="00C53731" w:rsidRDefault="00DC722C" w:rsidP="00DC722C">
            <w:pPr>
              <w:jc w:val="center"/>
              <w:rPr>
                <w:sz w:val="24"/>
                <w:szCs w:val="24"/>
              </w:rPr>
            </w:pPr>
            <w:r>
              <w:rPr>
                <w:sz w:val="24"/>
                <w:szCs w:val="24"/>
              </w:rPr>
              <w:t>331</w:t>
            </w:r>
          </w:p>
        </w:tc>
        <w:tc>
          <w:tcPr>
            <w:tcW w:w="2551" w:type="dxa"/>
          </w:tcPr>
          <w:p w:rsidR="00DC722C" w:rsidRPr="00C53731" w:rsidRDefault="00DC722C" w:rsidP="00DC722C">
            <w:pPr>
              <w:rPr>
                <w:sz w:val="24"/>
                <w:szCs w:val="24"/>
              </w:rPr>
            </w:pPr>
            <w:r w:rsidRPr="00C53731">
              <w:rPr>
                <w:sz w:val="24"/>
                <w:szCs w:val="24"/>
              </w:rPr>
              <w:t xml:space="preserve">2 02 </w:t>
            </w:r>
            <w:r>
              <w:rPr>
                <w:sz w:val="24"/>
                <w:szCs w:val="24"/>
              </w:rPr>
              <w:t>30</w:t>
            </w:r>
            <w:r w:rsidRPr="00C53731">
              <w:rPr>
                <w:sz w:val="24"/>
                <w:szCs w:val="24"/>
              </w:rPr>
              <w:t>0</w:t>
            </w:r>
            <w:r>
              <w:rPr>
                <w:sz w:val="24"/>
                <w:szCs w:val="24"/>
              </w:rPr>
              <w:t>24 05</w:t>
            </w:r>
            <w:r w:rsidRPr="00C53731">
              <w:rPr>
                <w:sz w:val="24"/>
                <w:szCs w:val="24"/>
              </w:rPr>
              <w:t xml:space="preserve"> 000</w:t>
            </w:r>
            <w:r>
              <w:rPr>
                <w:sz w:val="24"/>
                <w:szCs w:val="24"/>
              </w:rPr>
              <w:t>0</w:t>
            </w:r>
            <w:r w:rsidRPr="00C53731">
              <w:rPr>
                <w:sz w:val="24"/>
                <w:szCs w:val="24"/>
              </w:rPr>
              <w:t xml:space="preserve"> 15</w:t>
            </w:r>
            <w:r>
              <w:rPr>
                <w:sz w:val="24"/>
                <w:szCs w:val="24"/>
              </w:rPr>
              <w:t>0</w:t>
            </w:r>
          </w:p>
        </w:tc>
        <w:tc>
          <w:tcPr>
            <w:tcW w:w="10773" w:type="dxa"/>
          </w:tcPr>
          <w:p w:rsidR="00DC722C" w:rsidRPr="00D603D3" w:rsidRDefault="00DC722C" w:rsidP="00DC722C">
            <w:pPr>
              <w:rPr>
                <w:sz w:val="24"/>
                <w:szCs w:val="24"/>
              </w:rPr>
            </w:pPr>
            <w:r w:rsidRPr="00D603D3">
              <w:rPr>
                <w:sz w:val="24"/>
                <w:szCs w:val="24"/>
              </w:rPr>
              <w:t>Субвенции бюджетам муниципальных районов на выполнение передаваемых полномочий субъектов Российской Федерации (в сфере охраны труда; по регистрации и учету граждан, имеющих право на получение жилищных субсидий в связи с переселением из районов Крайнего Севера и приравненных к ним местностей; по формированию торгового реестра</w:t>
            </w:r>
            <w:r>
              <w:rPr>
                <w:sz w:val="24"/>
                <w:szCs w:val="24"/>
              </w:rPr>
              <w:t>; по выплате вознаграждений профессиональным опекунам</w:t>
            </w:r>
            <w:r w:rsidRPr="00D603D3">
              <w:rPr>
                <w:sz w:val="24"/>
                <w:szCs w:val="24"/>
              </w:rPr>
              <w:t>)</w:t>
            </w:r>
          </w:p>
        </w:tc>
      </w:tr>
      <w:tr w:rsidR="00DC722C" w:rsidRPr="00D603D3" w:rsidTr="00DC722C">
        <w:trPr>
          <w:cantSplit/>
          <w:trHeight w:val="286"/>
        </w:trPr>
        <w:tc>
          <w:tcPr>
            <w:tcW w:w="1135" w:type="dxa"/>
          </w:tcPr>
          <w:p w:rsidR="00DC722C" w:rsidRPr="00BD0132" w:rsidRDefault="00DC722C" w:rsidP="00DC722C">
            <w:pPr>
              <w:jc w:val="center"/>
              <w:rPr>
                <w:sz w:val="24"/>
                <w:szCs w:val="24"/>
              </w:rPr>
            </w:pPr>
            <w:r w:rsidRPr="00BD0132">
              <w:rPr>
                <w:sz w:val="24"/>
                <w:szCs w:val="24"/>
              </w:rPr>
              <w:t>331</w:t>
            </w:r>
          </w:p>
        </w:tc>
        <w:tc>
          <w:tcPr>
            <w:tcW w:w="2551" w:type="dxa"/>
          </w:tcPr>
          <w:p w:rsidR="00DC722C" w:rsidRPr="00BD0132" w:rsidRDefault="00DC722C" w:rsidP="00DC722C">
            <w:pPr>
              <w:rPr>
                <w:snapToGrid w:val="0"/>
                <w:sz w:val="24"/>
                <w:szCs w:val="24"/>
              </w:rPr>
            </w:pPr>
            <w:r w:rsidRPr="00BD0132">
              <w:rPr>
                <w:snapToGrid w:val="0"/>
                <w:sz w:val="24"/>
                <w:szCs w:val="24"/>
              </w:rPr>
              <w:t>2 02 35120 05 0000 15</w:t>
            </w:r>
            <w:r>
              <w:rPr>
                <w:snapToGrid w:val="0"/>
                <w:sz w:val="24"/>
                <w:szCs w:val="24"/>
              </w:rPr>
              <w:t>0</w:t>
            </w:r>
          </w:p>
        </w:tc>
        <w:tc>
          <w:tcPr>
            <w:tcW w:w="10773" w:type="dxa"/>
          </w:tcPr>
          <w:p w:rsidR="00DC722C" w:rsidRPr="00D603D3" w:rsidRDefault="00DC722C" w:rsidP="00DC722C">
            <w:pPr>
              <w:rPr>
                <w:rFonts w:ascii="Arial" w:hAnsi="Arial" w:cs="Arial"/>
                <w:sz w:val="24"/>
                <w:szCs w:val="24"/>
              </w:rPr>
            </w:pPr>
            <w:r w:rsidRPr="00D603D3">
              <w:rPr>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DC722C" w:rsidRPr="00D603D3" w:rsidTr="00DC722C">
        <w:trPr>
          <w:cantSplit/>
          <w:trHeight w:val="286"/>
        </w:trPr>
        <w:tc>
          <w:tcPr>
            <w:tcW w:w="1135" w:type="dxa"/>
          </w:tcPr>
          <w:p w:rsidR="00DC722C" w:rsidRDefault="00DC722C" w:rsidP="00DC722C">
            <w:pPr>
              <w:jc w:val="center"/>
              <w:rPr>
                <w:sz w:val="24"/>
                <w:szCs w:val="24"/>
              </w:rPr>
            </w:pPr>
            <w:r>
              <w:rPr>
                <w:sz w:val="24"/>
                <w:szCs w:val="24"/>
              </w:rPr>
              <w:t>331</w:t>
            </w:r>
          </w:p>
        </w:tc>
        <w:tc>
          <w:tcPr>
            <w:tcW w:w="2551" w:type="dxa"/>
          </w:tcPr>
          <w:p w:rsidR="00DC722C" w:rsidRPr="008516C3" w:rsidRDefault="00DC722C" w:rsidP="00DC722C">
            <w:pPr>
              <w:rPr>
                <w:sz w:val="24"/>
                <w:szCs w:val="24"/>
              </w:rPr>
            </w:pPr>
            <w:r w:rsidRPr="008516C3">
              <w:rPr>
                <w:sz w:val="24"/>
                <w:szCs w:val="24"/>
              </w:rPr>
              <w:t>2 02 3</w:t>
            </w:r>
            <w:r>
              <w:rPr>
                <w:sz w:val="24"/>
                <w:szCs w:val="24"/>
              </w:rPr>
              <w:t>9998</w:t>
            </w:r>
            <w:r w:rsidRPr="008516C3">
              <w:rPr>
                <w:sz w:val="24"/>
                <w:szCs w:val="24"/>
              </w:rPr>
              <w:t xml:space="preserve"> 05 0000 150 </w:t>
            </w:r>
          </w:p>
          <w:p w:rsidR="00DC722C" w:rsidRDefault="00DC722C" w:rsidP="00DC722C">
            <w:pPr>
              <w:rPr>
                <w:sz w:val="24"/>
                <w:szCs w:val="24"/>
              </w:rPr>
            </w:pPr>
          </w:p>
        </w:tc>
        <w:tc>
          <w:tcPr>
            <w:tcW w:w="10773" w:type="dxa"/>
          </w:tcPr>
          <w:p w:rsidR="00DC722C" w:rsidRPr="00D603D3" w:rsidRDefault="00DC722C" w:rsidP="00DC722C">
            <w:pPr>
              <w:rPr>
                <w:color w:val="000000"/>
                <w:sz w:val="24"/>
                <w:szCs w:val="24"/>
              </w:rPr>
            </w:pPr>
            <w:r w:rsidRPr="00D603D3">
              <w:rPr>
                <w:color w:val="000000"/>
                <w:sz w:val="24"/>
                <w:szCs w:val="24"/>
              </w:rPr>
              <w:t xml:space="preserve">Единая субвенция бюджетам муниципальных районов (в части расходов </w:t>
            </w:r>
            <w:r w:rsidRPr="00D603D3">
              <w:rPr>
                <w:sz w:val="24"/>
                <w:szCs w:val="24"/>
              </w:rPr>
              <w:t>по созданию комиссий по делам несовершеннолетних и защите их прав; по опеке и попечительству</w:t>
            </w:r>
            <w:r>
              <w:rPr>
                <w:sz w:val="24"/>
                <w:szCs w:val="24"/>
              </w:rPr>
              <w:t>; по административным правонарушениям</w:t>
            </w:r>
            <w:r w:rsidRPr="00D603D3">
              <w:rPr>
                <w:sz w:val="24"/>
                <w:szCs w:val="24"/>
              </w:rPr>
              <w:t>)</w:t>
            </w:r>
          </w:p>
        </w:tc>
      </w:tr>
      <w:tr w:rsidR="00DC722C" w:rsidRPr="00D603D3" w:rsidTr="00DC722C">
        <w:trPr>
          <w:cantSplit/>
          <w:trHeight w:val="286"/>
        </w:trPr>
        <w:tc>
          <w:tcPr>
            <w:tcW w:w="1135" w:type="dxa"/>
          </w:tcPr>
          <w:p w:rsidR="00DC722C" w:rsidRPr="00C53731" w:rsidRDefault="00DC722C" w:rsidP="00DC722C">
            <w:pPr>
              <w:jc w:val="center"/>
              <w:rPr>
                <w:sz w:val="24"/>
                <w:szCs w:val="24"/>
              </w:rPr>
            </w:pPr>
            <w:r>
              <w:rPr>
                <w:sz w:val="24"/>
                <w:szCs w:val="24"/>
              </w:rPr>
              <w:t>331</w:t>
            </w:r>
          </w:p>
        </w:tc>
        <w:tc>
          <w:tcPr>
            <w:tcW w:w="2551" w:type="dxa"/>
          </w:tcPr>
          <w:p w:rsidR="00DC722C" w:rsidRPr="00C53731" w:rsidRDefault="00DC722C" w:rsidP="00DC722C">
            <w:pPr>
              <w:rPr>
                <w:sz w:val="24"/>
                <w:szCs w:val="24"/>
              </w:rPr>
            </w:pPr>
            <w:r w:rsidRPr="00C53731">
              <w:rPr>
                <w:sz w:val="24"/>
                <w:szCs w:val="24"/>
              </w:rPr>
              <w:t>2 02 4</w:t>
            </w:r>
            <w:r>
              <w:rPr>
                <w:sz w:val="24"/>
                <w:szCs w:val="24"/>
              </w:rPr>
              <w:t>0</w:t>
            </w:r>
            <w:r w:rsidRPr="00C53731">
              <w:rPr>
                <w:sz w:val="24"/>
                <w:szCs w:val="24"/>
              </w:rPr>
              <w:t>0</w:t>
            </w:r>
            <w:r>
              <w:rPr>
                <w:sz w:val="24"/>
                <w:szCs w:val="24"/>
              </w:rPr>
              <w:t>1</w:t>
            </w:r>
            <w:r w:rsidRPr="00C53731">
              <w:rPr>
                <w:sz w:val="24"/>
                <w:szCs w:val="24"/>
              </w:rPr>
              <w:t>4 0</w:t>
            </w:r>
            <w:r>
              <w:rPr>
                <w:sz w:val="24"/>
                <w:szCs w:val="24"/>
              </w:rPr>
              <w:t>5</w:t>
            </w:r>
            <w:r w:rsidRPr="00C53731">
              <w:rPr>
                <w:sz w:val="24"/>
                <w:szCs w:val="24"/>
              </w:rPr>
              <w:t xml:space="preserve"> 000</w:t>
            </w:r>
            <w:r>
              <w:rPr>
                <w:sz w:val="24"/>
                <w:szCs w:val="24"/>
              </w:rPr>
              <w:t>0</w:t>
            </w:r>
            <w:r w:rsidRPr="00C53731">
              <w:rPr>
                <w:sz w:val="24"/>
                <w:szCs w:val="24"/>
              </w:rPr>
              <w:t xml:space="preserve"> 15</w:t>
            </w:r>
            <w:r>
              <w:rPr>
                <w:sz w:val="24"/>
                <w:szCs w:val="24"/>
              </w:rPr>
              <w:t>0</w:t>
            </w:r>
          </w:p>
        </w:tc>
        <w:tc>
          <w:tcPr>
            <w:tcW w:w="10773" w:type="dxa"/>
          </w:tcPr>
          <w:p w:rsidR="00DC722C" w:rsidRPr="00D603D3" w:rsidRDefault="00DC722C" w:rsidP="00DC722C">
            <w:pPr>
              <w:rPr>
                <w:sz w:val="24"/>
                <w:szCs w:val="24"/>
              </w:rPr>
            </w:pPr>
            <w:r w:rsidRPr="00D603D3">
              <w:rPr>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DC722C" w:rsidRPr="00D603D3" w:rsidTr="00DC722C">
        <w:trPr>
          <w:cantSplit/>
          <w:trHeight w:val="286"/>
        </w:trPr>
        <w:tc>
          <w:tcPr>
            <w:tcW w:w="1135" w:type="dxa"/>
          </w:tcPr>
          <w:p w:rsidR="00DC722C" w:rsidRPr="00C53731" w:rsidRDefault="00DC722C" w:rsidP="00DC722C">
            <w:pPr>
              <w:jc w:val="center"/>
              <w:rPr>
                <w:sz w:val="24"/>
                <w:szCs w:val="24"/>
              </w:rPr>
            </w:pPr>
            <w:r>
              <w:rPr>
                <w:sz w:val="24"/>
                <w:szCs w:val="24"/>
              </w:rPr>
              <w:t>331</w:t>
            </w:r>
          </w:p>
        </w:tc>
        <w:tc>
          <w:tcPr>
            <w:tcW w:w="2551" w:type="dxa"/>
          </w:tcPr>
          <w:p w:rsidR="00DC722C" w:rsidRPr="00C53731" w:rsidRDefault="00DC722C" w:rsidP="00DC722C">
            <w:pPr>
              <w:rPr>
                <w:sz w:val="24"/>
                <w:szCs w:val="24"/>
              </w:rPr>
            </w:pPr>
            <w:r w:rsidRPr="00C53731">
              <w:rPr>
                <w:sz w:val="24"/>
                <w:szCs w:val="24"/>
              </w:rPr>
              <w:t>2 02 4</w:t>
            </w:r>
            <w:r>
              <w:rPr>
                <w:sz w:val="24"/>
                <w:szCs w:val="24"/>
              </w:rPr>
              <w:t>9999</w:t>
            </w:r>
            <w:r w:rsidRPr="00C53731">
              <w:rPr>
                <w:sz w:val="24"/>
                <w:szCs w:val="24"/>
              </w:rPr>
              <w:t xml:space="preserve"> 0</w:t>
            </w:r>
            <w:r>
              <w:rPr>
                <w:sz w:val="24"/>
                <w:szCs w:val="24"/>
              </w:rPr>
              <w:t>5</w:t>
            </w:r>
            <w:r w:rsidRPr="00C53731">
              <w:rPr>
                <w:sz w:val="24"/>
                <w:szCs w:val="24"/>
              </w:rPr>
              <w:t xml:space="preserve"> 0000 15</w:t>
            </w:r>
            <w:r>
              <w:rPr>
                <w:sz w:val="24"/>
                <w:szCs w:val="24"/>
              </w:rPr>
              <w:t>0</w:t>
            </w:r>
          </w:p>
        </w:tc>
        <w:tc>
          <w:tcPr>
            <w:tcW w:w="10773" w:type="dxa"/>
          </w:tcPr>
          <w:p w:rsidR="00DC722C" w:rsidRPr="00D603D3" w:rsidRDefault="00DC722C" w:rsidP="00DC722C">
            <w:pPr>
              <w:rPr>
                <w:sz w:val="24"/>
                <w:szCs w:val="24"/>
              </w:rPr>
            </w:pPr>
            <w:r w:rsidRPr="00D603D3">
              <w:rPr>
                <w:sz w:val="24"/>
                <w:szCs w:val="24"/>
              </w:rPr>
              <w:t xml:space="preserve">Прочие межбюджетные трансферты, передаваемые бюджетам муниципальных районов (резервные фонды исполнительных органов государственной власти субъектов Российской Федерации; </w:t>
            </w:r>
            <w:r w:rsidRPr="00D603D3">
              <w:rPr>
                <w:color w:val="000000"/>
                <w:sz w:val="24"/>
                <w:szCs w:val="24"/>
              </w:rPr>
              <w:t>на достав</w:t>
            </w:r>
            <w:r>
              <w:rPr>
                <w:color w:val="000000"/>
                <w:sz w:val="24"/>
                <w:szCs w:val="24"/>
              </w:rPr>
              <w:t>ку муки и лекарственных сре</w:t>
            </w:r>
            <w:proofErr w:type="gramStart"/>
            <w:r>
              <w:rPr>
                <w:color w:val="000000"/>
                <w:sz w:val="24"/>
                <w:szCs w:val="24"/>
              </w:rPr>
              <w:t xml:space="preserve">дств  </w:t>
            </w:r>
            <w:r w:rsidRPr="00D603D3">
              <w:rPr>
                <w:color w:val="000000"/>
                <w:sz w:val="24"/>
                <w:szCs w:val="24"/>
              </w:rPr>
              <w:t>в</w:t>
            </w:r>
            <w:r>
              <w:rPr>
                <w:color w:val="000000"/>
                <w:sz w:val="24"/>
                <w:szCs w:val="24"/>
              </w:rPr>
              <w:t xml:space="preserve">   р</w:t>
            </w:r>
            <w:proofErr w:type="gramEnd"/>
            <w:r w:rsidRPr="00D603D3">
              <w:rPr>
                <w:color w:val="000000"/>
                <w:sz w:val="24"/>
                <w:szCs w:val="24"/>
              </w:rPr>
              <w:t>айоны Крайнего Севера и приравненные к ним местности с ограниченными сроками завоза грузов</w:t>
            </w:r>
            <w:r>
              <w:rPr>
                <w:sz w:val="24"/>
                <w:szCs w:val="24"/>
              </w:rPr>
              <w:t xml:space="preserve">; </w:t>
            </w:r>
            <w:r w:rsidRPr="00D603D3">
              <w:rPr>
                <w:sz w:val="24"/>
                <w:szCs w:val="24"/>
              </w:rPr>
              <w:t>на обеспечение равной доступности услуг общественного транспорта для категорий граждан, установленных статьями 2 и 4 Федерального закона от 12 января 1995 года № 5-ФЗ «О ветеранах»)</w:t>
            </w:r>
          </w:p>
        </w:tc>
      </w:tr>
      <w:tr w:rsidR="00DC722C" w:rsidRPr="00D603D3" w:rsidTr="00DC722C">
        <w:trPr>
          <w:cantSplit/>
          <w:trHeight w:val="286"/>
        </w:trPr>
        <w:tc>
          <w:tcPr>
            <w:tcW w:w="1135" w:type="dxa"/>
          </w:tcPr>
          <w:p w:rsidR="00DC722C" w:rsidRPr="00C53731" w:rsidRDefault="00DC722C" w:rsidP="00DC722C">
            <w:pPr>
              <w:jc w:val="center"/>
              <w:rPr>
                <w:sz w:val="24"/>
                <w:szCs w:val="24"/>
              </w:rPr>
            </w:pPr>
            <w:r>
              <w:rPr>
                <w:sz w:val="24"/>
                <w:szCs w:val="24"/>
              </w:rPr>
              <w:lastRenderedPageBreak/>
              <w:t>331</w:t>
            </w:r>
          </w:p>
        </w:tc>
        <w:tc>
          <w:tcPr>
            <w:tcW w:w="2551" w:type="dxa"/>
          </w:tcPr>
          <w:p w:rsidR="00DC722C" w:rsidRPr="00C53731" w:rsidRDefault="00DC722C" w:rsidP="00DC722C">
            <w:pPr>
              <w:rPr>
                <w:sz w:val="24"/>
                <w:szCs w:val="24"/>
              </w:rPr>
            </w:pPr>
            <w:r>
              <w:rPr>
                <w:sz w:val="24"/>
                <w:szCs w:val="24"/>
              </w:rPr>
              <w:t>2 02 90</w:t>
            </w:r>
            <w:r w:rsidRPr="00C53731">
              <w:rPr>
                <w:sz w:val="24"/>
                <w:szCs w:val="24"/>
              </w:rPr>
              <w:t>0</w:t>
            </w:r>
            <w:r>
              <w:rPr>
                <w:sz w:val="24"/>
                <w:szCs w:val="24"/>
              </w:rPr>
              <w:t>2</w:t>
            </w:r>
            <w:r w:rsidRPr="00C53731">
              <w:rPr>
                <w:sz w:val="24"/>
                <w:szCs w:val="24"/>
              </w:rPr>
              <w:t>4 0</w:t>
            </w:r>
            <w:r>
              <w:rPr>
                <w:sz w:val="24"/>
                <w:szCs w:val="24"/>
              </w:rPr>
              <w:t>5</w:t>
            </w:r>
            <w:r w:rsidRPr="00C53731">
              <w:rPr>
                <w:sz w:val="24"/>
                <w:szCs w:val="24"/>
              </w:rPr>
              <w:t xml:space="preserve"> 0000 15</w:t>
            </w:r>
            <w:r>
              <w:rPr>
                <w:sz w:val="24"/>
                <w:szCs w:val="24"/>
              </w:rPr>
              <w:t>0</w:t>
            </w:r>
          </w:p>
        </w:tc>
        <w:tc>
          <w:tcPr>
            <w:tcW w:w="10773" w:type="dxa"/>
          </w:tcPr>
          <w:p w:rsidR="00DC722C" w:rsidRPr="00184492" w:rsidRDefault="00DC722C" w:rsidP="00DC722C">
            <w:pPr>
              <w:pStyle w:val="4"/>
              <w:jc w:val="both"/>
              <w:rPr>
                <w:rFonts w:ascii="Times New Roman" w:hAnsi="Times New Roman" w:cs="Times New Roman"/>
                <w:i w:val="0"/>
                <w:sz w:val="24"/>
                <w:szCs w:val="24"/>
              </w:rPr>
            </w:pPr>
            <w:r w:rsidRPr="00184492">
              <w:rPr>
                <w:rFonts w:ascii="Times New Roman" w:hAnsi="Times New Roman" w:cs="Times New Roman"/>
                <w:b w:val="0"/>
                <w:i w:val="0"/>
                <w:color w:val="auto"/>
                <w:sz w:val="24"/>
                <w:szCs w:val="24"/>
              </w:rPr>
              <w:t>Прочие безвозмездные поступления в бюджеты муниципальных районов от бюджетов субъектов Российской Федерации</w:t>
            </w:r>
          </w:p>
        </w:tc>
      </w:tr>
      <w:tr w:rsidR="00DC722C" w:rsidRPr="00D603D3" w:rsidTr="00DC722C">
        <w:trPr>
          <w:cantSplit/>
          <w:trHeight w:val="286"/>
        </w:trPr>
        <w:tc>
          <w:tcPr>
            <w:tcW w:w="1135" w:type="dxa"/>
          </w:tcPr>
          <w:p w:rsidR="00DC722C" w:rsidRPr="00C53731" w:rsidRDefault="00DC722C" w:rsidP="00DC722C">
            <w:pPr>
              <w:jc w:val="center"/>
              <w:rPr>
                <w:sz w:val="24"/>
                <w:szCs w:val="24"/>
              </w:rPr>
            </w:pPr>
            <w:r>
              <w:rPr>
                <w:sz w:val="24"/>
                <w:szCs w:val="24"/>
              </w:rPr>
              <w:t>331</w:t>
            </w:r>
          </w:p>
        </w:tc>
        <w:tc>
          <w:tcPr>
            <w:tcW w:w="2551" w:type="dxa"/>
          </w:tcPr>
          <w:p w:rsidR="00DC722C" w:rsidRPr="00C53731" w:rsidRDefault="00DC722C" w:rsidP="00DC722C">
            <w:pPr>
              <w:rPr>
                <w:sz w:val="24"/>
                <w:szCs w:val="24"/>
              </w:rPr>
            </w:pPr>
            <w:r w:rsidRPr="00C53731">
              <w:rPr>
                <w:sz w:val="24"/>
                <w:szCs w:val="24"/>
              </w:rPr>
              <w:t>2 0</w:t>
            </w:r>
            <w:r>
              <w:rPr>
                <w:sz w:val="24"/>
                <w:szCs w:val="24"/>
              </w:rPr>
              <w:t>7</w:t>
            </w:r>
            <w:r w:rsidRPr="00C53731">
              <w:rPr>
                <w:sz w:val="24"/>
                <w:szCs w:val="24"/>
              </w:rPr>
              <w:t xml:space="preserve"> 0</w:t>
            </w:r>
            <w:r>
              <w:rPr>
                <w:sz w:val="24"/>
                <w:szCs w:val="24"/>
              </w:rPr>
              <w:t>5</w:t>
            </w:r>
            <w:r w:rsidRPr="00C53731">
              <w:rPr>
                <w:sz w:val="24"/>
                <w:szCs w:val="24"/>
              </w:rPr>
              <w:t>0</w:t>
            </w:r>
            <w:r>
              <w:rPr>
                <w:sz w:val="24"/>
                <w:szCs w:val="24"/>
              </w:rPr>
              <w:t>30</w:t>
            </w:r>
            <w:r w:rsidRPr="00C53731">
              <w:rPr>
                <w:sz w:val="24"/>
                <w:szCs w:val="24"/>
              </w:rPr>
              <w:t xml:space="preserve"> 0</w:t>
            </w:r>
            <w:r>
              <w:rPr>
                <w:sz w:val="24"/>
                <w:szCs w:val="24"/>
              </w:rPr>
              <w:t>5</w:t>
            </w:r>
            <w:r w:rsidRPr="00C53731">
              <w:rPr>
                <w:sz w:val="24"/>
                <w:szCs w:val="24"/>
              </w:rPr>
              <w:t xml:space="preserve"> 0000 1</w:t>
            </w:r>
            <w:r>
              <w:rPr>
                <w:sz w:val="24"/>
                <w:szCs w:val="24"/>
              </w:rPr>
              <w:t>50</w:t>
            </w:r>
          </w:p>
        </w:tc>
        <w:tc>
          <w:tcPr>
            <w:tcW w:w="10773" w:type="dxa"/>
          </w:tcPr>
          <w:p w:rsidR="00DC722C" w:rsidRPr="00D603D3" w:rsidRDefault="00DC722C" w:rsidP="00DC722C">
            <w:pPr>
              <w:rPr>
                <w:rFonts w:ascii="Arial" w:hAnsi="Arial" w:cs="Arial"/>
                <w:sz w:val="24"/>
                <w:szCs w:val="24"/>
              </w:rPr>
            </w:pPr>
            <w:r w:rsidRPr="00D603D3">
              <w:rPr>
                <w:sz w:val="24"/>
                <w:szCs w:val="24"/>
              </w:rPr>
              <w:t xml:space="preserve">Прочие безвозмездные поступления в бюджеты муниципальных районов </w:t>
            </w:r>
          </w:p>
        </w:tc>
      </w:tr>
      <w:tr w:rsidR="00DC722C" w:rsidRPr="00D603D3" w:rsidTr="00DC722C">
        <w:trPr>
          <w:cantSplit/>
          <w:trHeight w:val="1063"/>
        </w:trPr>
        <w:tc>
          <w:tcPr>
            <w:tcW w:w="1135" w:type="dxa"/>
          </w:tcPr>
          <w:p w:rsidR="00DC722C" w:rsidRPr="00C53731" w:rsidRDefault="00DC722C" w:rsidP="00DC722C">
            <w:pPr>
              <w:jc w:val="center"/>
              <w:rPr>
                <w:bCs/>
                <w:snapToGrid w:val="0"/>
                <w:sz w:val="24"/>
                <w:szCs w:val="24"/>
              </w:rPr>
            </w:pPr>
            <w:r>
              <w:rPr>
                <w:bCs/>
                <w:snapToGrid w:val="0"/>
                <w:sz w:val="24"/>
                <w:szCs w:val="24"/>
              </w:rPr>
              <w:t>331</w:t>
            </w:r>
          </w:p>
        </w:tc>
        <w:tc>
          <w:tcPr>
            <w:tcW w:w="2551" w:type="dxa"/>
          </w:tcPr>
          <w:p w:rsidR="00DC722C" w:rsidRPr="00C53731" w:rsidRDefault="00DC722C" w:rsidP="00DC722C">
            <w:pPr>
              <w:rPr>
                <w:color w:val="000000"/>
                <w:sz w:val="24"/>
                <w:szCs w:val="24"/>
              </w:rPr>
            </w:pPr>
            <w:r w:rsidRPr="00C53731">
              <w:rPr>
                <w:color w:val="000000"/>
                <w:sz w:val="24"/>
                <w:szCs w:val="24"/>
              </w:rPr>
              <w:t xml:space="preserve">2 </w:t>
            </w:r>
            <w:r>
              <w:rPr>
                <w:color w:val="000000"/>
                <w:sz w:val="24"/>
                <w:szCs w:val="24"/>
              </w:rPr>
              <w:t>18 60010</w:t>
            </w:r>
            <w:r w:rsidRPr="00C53731">
              <w:rPr>
                <w:color w:val="000000"/>
                <w:sz w:val="24"/>
                <w:szCs w:val="24"/>
              </w:rPr>
              <w:t xml:space="preserve"> 0</w:t>
            </w:r>
            <w:r>
              <w:rPr>
                <w:color w:val="000000"/>
                <w:sz w:val="24"/>
                <w:szCs w:val="24"/>
              </w:rPr>
              <w:t>5</w:t>
            </w:r>
            <w:r w:rsidRPr="00C53731">
              <w:rPr>
                <w:color w:val="000000"/>
                <w:sz w:val="24"/>
                <w:szCs w:val="24"/>
              </w:rPr>
              <w:t xml:space="preserve"> 0000 15</w:t>
            </w:r>
            <w:r>
              <w:rPr>
                <w:color w:val="000000"/>
                <w:sz w:val="24"/>
                <w:szCs w:val="24"/>
              </w:rPr>
              <w:t>0</w:t>
            </w:r>
            <w:r w:rsidRPr="00C53731">
              <w:rPr>
                <w:color w:val="000000"/>
                <w:sz w:val="24"/>
                <w:szCs w:val="24"/>
              </w:rPr>
              <w:t xml:space="preserve"> </w:t>
            </w:r>
          </w:p>
        </w:tc>
        <w:tc>
          <w:tcPr>
            <w:tcW w:w="10773" w:type="dxa"/>
          </w:tcPr>
          <w:p w:rsidR="00DC722C" w:rsidRPr="00D603D3" w:rsidRDefault="00DC722C" w:rsidP="00DC722C">
            <w:pPr>
              <w:rPr>
                <w:bCs/>
                <w:color w:val="000000"/>
                <w:sz w:val="24"/>
                <w:szCs w:val="24"/>
              </w:rPr>
            </w:pPr>
            <w:r w:rsidRPr="00D603D3">
              <w:rPr>
                <w:bCs/>
                <w:color w:val="000000"/>
                <w:sz w:val="24"/>
                <w:szCs w:val="24"/>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DC722C" w:rsidRPr="00D603D3" w:rsidTr="00DC722C">
        <w:trPr>
          <w:cantSplit/>
          <w:trHeight w:val="1063"/>
        </w:trPr>
        <w:tc>
          <w:tcPr>
            <w:tcW w:w="1135" w:type="dxa"/>
          </w:tcPr>
          <w:p w:rsidR="00DC722C" w:rsidRDefault="00DC722C" w:rsidP="00DC722C">
            <w:pPr>
              <w:jc w:val="center"/>
              <w:rPr>
                <w:bCs/>
                <w:snapToGrid w:val="0"/>
                <w:sz w:val="24"/>
                <w:szCs w:val="24"/>
              </w:rPr>
            </w:pPr>
            <w:r>
              <w:rPr>
                <w:bCs/>
                <w:snapToGrid w:val="0"/>
                <w:sz w:val="24"/>
                <w:szCs w:val="24"/>
              </w:rPr>
              <w:t>331</w:t>
            </w:r>
          </w:p>
        </w:tc>
        <w:tc>
          <w:tcPr>
            <w:tcW w:w="2551" w:type="dxa"/>
          </w:tcPr>
          <w:p w:rsidR="00DC722C" w:rsidRPr="00C53731" w:rsidRDefault="00DC722C" w:rsidP="00DC722C">
            <w:pPr>
              <w:rPr>
                <w:color w:val="000000"/>
                <w:sz w:val="24"/>
                <w:szCs w:val="24"/>
              </w:rPr>
            </w:pPr>
            <w:r>
              <w:rPr>
                <w:color w:val="000000"/>
                <w:sz w:val="24"/>
                <w:szCs w:val="24"/>
              </w:rPr>
              <w:t xml:space="preserve">2 19 25497 05 0000 150   </w:t>
            </w:r>
          </w:p>
        </w:tc>
        <w:tc>
          <w:tcPr>
            <w:tcW w:w="10773" w:type="dxa"/>
          </w:tcPr>
          <w:p w:rsidR="00DC722C" w:rsidRPr="00D603D3" w:rsidRDefault="00DC722C" w:rsidP="00DC722C">
            <w:pPr>
              <w:rPr>
                <w:bCs/>
                <w:color w:val="000000"/>
                <w:sz w:val="24"/>
                <w:szCs w:val="24"/>
              </w:rPr>
            </w:pPr>
            <w:r>
              <w:rPr>
                <w:bCs/>
                <w:color w:val="000000"/>
                <w:sz w:val="24"/>
                <w:szCs w:val="24"/>
              </w:rPr>
              <w:t>Возврат остатков субсидий на реализацию мероприятий по обеспечению жильем молодых семей из бюджетов муниципальных районов</w:t>
            </w:r>
          </w:p>
        </w:tc>
      </w:tr>
      <w:tr w:rsidR="00DC722C" w:rsidRPr="00D603D3" w:rsidTr="00DC722C">
        <w:trPr>
          <w:cantSplit/>
          <w:trHeight w:val="1063"/>
        </w:trPr>
        <w:tc>
          <w:tcPr>
            <w:tcW w:w="1135" w:type="dxa"/>
          </w:tcPr>
          <w:p w:rsidR="00DC722C" w:rsidRDefault="00DC722C" w:rsidP="00DC722C">
            <w:pPr>
              <w:jc w:val="center"/>
              <w:rPr>
                <w:bCs/>
                <w:snapToGrid w:val="0"/>
                <w:sz w:val="24"/>
                <w:szCs w:val="24"/>
              </w:rPr>
            </w:pPr>
            <w:r>
              <w:rPr>
                <w:bCs/>
                <w:snapToGrid w:val="0"/>
                <w:sz w:val="24"/>
                <w:szCs w:val="24"/>
              </w:rPr>
              <w:t xml:space="preserve">331      </w:t>
            </w:r>
          </w:p>
        </w:tc>
        <w:tc>
          <w:tcPr>
            <w:tcW w:w="2551" w:type="dxa"/>
          </w:tcPr>
          <w:p w:rsidR="00DC722C" w:rsidRDefault="00DC722C" w:rsidP="00DC722C">
            <w:pPr>
              <w:rPr>
                <w:color w:val="000000"/>
                <w:sz w:val="24"/>
                <w:szCs w:val="24"/>
              </w:rPr>
            </w:pPr>
            <w:r>
              <w:rPr>
                <w:color w:val="000000"/>
                <w:sz w:val="24"/>
                <w:szCs w:val="24"/>
              </w:rPr>
              <w:t xml:space="preserve">2 19 35082 05 0000 150   </w:t>
            </w:r>
          </w:p>
        </w:tc>
        <w:tc>
          <w:tcPr>
            <w:tcW w:w="10773" w:type="dxa"/>
          </w:tcPr>
          <w:p w:rsidR="00DC722C" w:rsidRDefault="00DC722C" w:rsidP="00DC722C">
            <w:pPr>
              <w:rPr>
                <w:bCs/>
                <w:color w:val="000000"/>
                <w:sz w:val="24"/>
                <w:szCs w:val="24"/>
              </w:rPr>
            </w:pPr>
            <w:proofErr w:type="gramStart"/>
            <w:r>
              <w:rPr>
                <w:bCs/>
                <w:color w:val="000000"/>
                <w:sz w:val="24"/>
                <w:szCs w:val="24"/>
              </w:rPr>
              <w:t>Возврат остатков субвенций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муниципальных районов</w:t>
            </w:r>
            <w:proofErr w:type="gramEnd"/>
          </w:p>
          <w:p w:rsidR="00DC722C" w:rsidRDefault="00DC722C" w:rsidP="00DC722C">
            <w:pPr>
              <w:rPr>
                <w:bCs/>
                <w:color w:val="000000"/>
                <w:sz w:val="24"/>
                <w:szCs w:val="24"/>
              </w:rPr>
            </w:pPr>
          </w:p>
        </w:tc>
      </w:tr>
      <w:tr w:rsidR="00DC722C" w:rsidRPr="00D603D3" w:rsidTr="00DC722C">
        <w:trPr>
          <w:cantSplit/>
          <w:trHeight w:val="1063"/>
        </w:trPr>
        <w:tc>
          <w:tcPr>
            <w:tcW w:w="1135" w:type="dxa"/>
          </w:tcPr>
          <w:p w:rsidR="00DC722C" w:rsidRDefault="00DC722C" w:rsidP="00DC722C">
            <w:pPr>
              <w:jc w:val="center"/>
              <w:rPr>
                <w:bCs/>
                <w:snapToGrid w:val="0"/>
                <w:sz w:val="24"/>
                <w:szCs w:val="24"/>
              </w:rPr>
            </w:pPr>
            <w:r>
              <w:rPr>
                <w:bCs/>
                <w:snapToGrid w:val="0"/>
                <w:sz w:val="24"/>
                <w:szCs w:val="24"/>
              </w:rPr>
              <w:t xml:space="preserve">331      </w:t>
            </w:r>
          </w:p>
        </w:tc>
        <w:tc>
          <w:tcPr>
            <w:tcW w:w="2551" w:type="dxa"/>
          </w:tcPr>
          <w:p w:rsidR="00DC722C" w:rsidRDefault="00DC722C" w:rsidP="00DC722C">
            <w:pPr>
              <w:rPr>
                <w:color w:val="000000"/>
                <w:sz w:val="24"/>
                <w:szCs w:val="24"/>
              </w:rPr>
            </w:pPr>
            <w:r>
              <w:rPr>
                <w:color w:val="000000"/>
                <w:sz w:val="24"/>
                <w:szCs w:val="24"/>
              </w:rPr>
              <w:t xml:space="preserve">2 19 45159 05 0000 150   </w:t>
            </w:r>
          </w:p>
        </w:tc>
        <w:tc>
          <w:tcPr>
            <w:tcW w:w="10773" w:type="dxa"/>
          </w:tcPr>
          <w:p w:rsidR="00DC722C" w:rsidRDefault="00DC722C" w:rsidP="00DC722C">
            <w:pPr>
              <w:rPr>
                <w:bCs/>
                <w:color w:val="000000"/>
                <w:sz w:val="24"/>
                <w:szCs w:val="24"/>
              </w:rPr>
            </w:pPr>
            <w:proofErr w:type="gramStart"/>
            <w:r>
              <w:rPr>
                <w:bCs/>
                <w:color w:val="000000"/>
                <w:sz w:val="24"/>
                <w:szCs w:val="24"/>
              </w:rPr>
              <w:t>Возврат остатков иных межбюджетных трансфертов на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из бюджетов муниципальных районов</w:t>
            </w:r>
            <w:proofErr w:type="gramEnd"/>
          </w:p>
        </w:tc>
      </w:tr>
      <w:tr w:rsidR="00DC722C" w:rsidRPr="00D603D3" w:rsidTr="00DC722C">
        <w:trPr>
          <w:cantSplit/>
          <w:trHeight w:val="286"/>
        </w:trPr>
        <w:tc>
          <w:tcPr>
            <w:tcW w:w="1135" w:type="dxa"/>
          </w:tcPr>
          <w:p w:rsidR="00DC722C" w:rsidRPr="00C53731" w:rsidRDefault="00DC722C" w:rsidP="00DC722C">
            <w:pPr>
              <w:jc w:val="center"/>
              <w:rPr>
                <w:bCs/>
                <w:snapToGrid w:val="0"/>
                <w:sz w:val="24"/>
                <w:szCs w:val="24"/>
              </w:rPr>
            </w:pPr>
            <w:r>
              <w:rPr>
                <w:bCs/>
                <w:snapToGrid w:val="0"/>
                <w:sz w:val="24"/>
                <w:szCs w:val="24"/>
              </w:rPr>
              <w:t>331</w:t>
            </w:r>
          </w:p>
        </w:tc>
        <w:tc>
          <w:tcPr>
            <w:tcW w:w="2551" w:type="dxa"/>
          </w:tcPr>
          <w:p w:rsidR="00DC722C" w:rsidRPr="00C53731" w:rsidRDefault="00DC722C" w:rsidP="00DC722C">
            <w:pPr>
              <w:rPr>
                <w:color w:val="000000"/>
                <w:sz w:val="24"/>
                <w:szCs w:val="24"/>
              </w:rPr>
            </w:pPr>
            <w:r w:rsidRPr="00C53731">
              <w:rPr>
                <w:color w:val="000000"/>
                <w:sz w:val="24"/>
                <w:szCs w:val="24"/>
              </w:rPr>
              <w:t xml:space="preserve">2 </w:t>
            </w:r>
            <w:r>
              <w:rPr>
                <w:color w:val="000000"/>
                <w:sz w:val="24"/>
                <w:szCs w:val="24"/>
              </w:rPr>
              <w:t>19 60010</w:t>
            </w:r>
            <w:r w:rsidRPr="00C53731">
              <w:rPr>
                <w:color w:val="000000"/>
                <w:sz w:val="24"/>
                <w:szCs w:val="24"/>
              </w:rPr>
              <w:t xml:space="preserve"> 0</w:t>
            </w:r>
            <w:r>
              <w:rPr>
                <w:color w:val="000000"/>
                <w:sz w:val="24"/>
                <w:szCs w:val="24"/>
              </w:rPr>
              <w:t>5</w:t>
            </w:r>
            <w:r w:rsidRPr="00C53731">
              <w:rPr>
                <w:color w:val="000000"/>
                <w:sz w:val="24"/>
                <w:szCs w:val="24"/>
              </w:rPr>
              <w:t xml:space="preserve"> 0000 15</w:t>
            </w:r>
            <w:r>
              <w:rPr>
                <w:color w:val="000000"/>
                <w:sz w:val="24"/>
                <w:szCs w:val="24"/>
              </w:rPr>
              <w:t>0</w:t>
            </w:r>
          </w:p>
        </w:tc>
        <w:tc>
          <w:tcPr>
            <w:tcW w:w="10773" w:type="dxa"/>
          </w:tcPr>
          <w:p w:rsidR="00DC722C" w:rsidRDefault="00DC722C" w:rsidP="00DC722C">
            <w:pPr>
              <w:rPr>
                <w:sz w:val="24"/>
                <w:szCs w:val="24"/>
              </w:rPr>
            </w:pPr>
            <w:r w:rsidRPr="00D603D3">
              <w:rPr>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p w:rsidR="00DC722C" w:rsidRDefault="00DC722C" w:rsidP="00DC722C">
            <w:pPr>
              <w:rPr>
                <w:sz w:val="24"/>
                <w:szCs w:val="24"/>
              </w:rPr>
            </w:pPr>
          </w:p>
          <w:p w:rsidR="00DC722C" w:rsidRPr="00D603D3" w:rsidRDefault="00DC722C" w:rsidP="00DC722C">
            <w:pPr>
              <w:rPr>
                <w:sz w:val="24"/>
                <w:szCs w:val="24"/>
              </w:rPr>
            </w:pPr>
          </w:p>
        </w:tc>
      </w:tr>
      <w:tr w:rsidR="00DC722C" w:rsidRPr="00D603D3" w:rsidTr="00DC722C">
        <w:trPr>
          <w:cantSplit/>
          <w:trHeight w:val="286"/>
        </w:trPr>
        <w:tc>
          <w:tcPr>
            <w:tcW w:w="1135" w:type="dxa"/>
          </w:tcPr>
          <w:p w:rsidR="00DC722C" w:rsidRPr="00C53731" w:rsidRDefault="00DC722C" w:rsidP="00DC722C">
            <w:pPr>
              <w:jc w:val="center"/>
              <w:rPr>
                <w:b/>
                <w:bCs/>
                <w:snapToGrid w:val="0"/>
                <w:sz w:val="24"/>
                <w:szCs w:val="24"/>
              </w:rPr>
            </w:pPr>
            <w:r>
              <w:rPr>
                <w:b/>
                <w:bCs/>
                <w:snapToGrid w:val="0"/>
                <w:sz w:val="24"/>
                <w:szCs w:val="24"/>
              </w:rPr>
              <w:t>332</w:t>
            </w:r>
          </w:p>
        </w:tc>
        <w:tc>
          <w:tcPr>
            <w:tcW w:w="2551" w:type="dxa"/>
          </w:tcPr>
          <w:p w:rsidR="00DC722C" w:rsidRPr="00C53731" w:rsidRDefault="00DC722C" w:rsidP="00DC722C">
            <w:pPr>
              <w:rPr>
                <w:b/>
                <w:bCs/>
                <w:snapToGrid w:val="0"/>
                <w:sz w:val="24"/>
                <w:szCs w:val="24"/>
              </w:rPr>
            </w:pPr>
          </w:p>
        </w:tc>
        <w:tc>
          <w:tcPr>
            <w:tcW w:w="10773" w:type="dxa"/>
          </w:tcPr>
          <w:p w:rsidR="00DC722C" w:rsidRPr="00DC722C" w:rsidRDefault="00DC722C" w:rsidP="00DC722C">
            <w:pPr>
              <w:pStyle w:val="4"/>
              <w:jc w:val="both"/>
              <w:rPr>
                <w:rFonts w:ascii="Times New Roman" w:hAnsi="Times New Roman" w:cs="Times New Roman"/>
                <w:bCs w:val="0"/>
                <w:i w:val="0"/>
                <w:color w:val="auto"/>
                <w:sz w:val="24"/>
                <w:szCs w:val="24"/>
              </w:rPr>
            </w:pPr>
            <w:r w:rsidRPr="00DC722C">
              <w:rPr>
                <w:rFonts w:ascii="Times New Roman" w:hAnsi="Times New Roman" w:cs="Times New Roman"/>
                <w:i w:val="0"/>
                <w:color w:val="auto"/>
                <w:sz w:val="24"/>
                <w:szCs w:val="24"/>
              </w:rPr>
              <w:t>Собрание депутатов Пинежского муниципального района Архангельской области</w:t>
            </w:r>
          </w:p>
        </w:tc>
      </w:tr>
      <w:tr w:rsidR="00DC722C" w:rsidRPr="00D603D3" w:rsidTr="00DC722C">
        <w:trPr>
          <w:cantSplit/>
          <w:trHeight w:val="337"/>
        </w:trPr>
        <w:tc>
          <w:tcPr>
            <w:tcW w:w="1135" w:type="dxa"/>
          </w:tcPr>
          <w:p w:rsidR="00DC722C" w:rsidRPr="00C53731" w:rsidRDefault="00DC722C" w:rsidP="00DC722C">
            <w:pPr>
              <w:jc w:val="center"/>
              <w:rPr>
                <w:bCs/>
                <w:snapToGrid w:val="0"/>
                <w:sz w:val="24"/>
                <w:szCs w:val="24"/>
              </w:rPr>
            </w:pPr>
            <w:r>
              <w:rPr>
                <w:bCs/>
                <w:snapToGrid w:val="0"/>
                <w:sz w:val="24"/>
                <w:szCs w:val="24"/>
              </w:rPr>
              <w:t>332</w:t>
            </w:r>
          </w:p>
        </w:tc>
        <w:tc>
          <w:tcPr>
            <w:tcW w:w="2551" w:type="dxa"/>
          </w:tcPr>
          <w:p w:rsidR="00DC722C" w:rsidRPr="00C53731" w:rsidRDefault="00DC722C" w:rsidP="00DC722C">
            <w:pPr>
              <w:rPr>
                <w:sz w:val="24"/>
                <w:szCs w:val="24"/>
              </w:rPr>
            </w:pPr>
            <w:r w:rsidRPr="00C53731">
              <w:rPr>
                <w:sz w:val="24"/>
                <w:szCs w:val="24"/>
              </w:rPr>
              <w:t>1 13 02065 05 0000 130</w:t>
            </w:r>
          </w:p>
        </w:tc>
        <w:tc>
          <w:tcPr>
            <w:tcW w:w="10773" w:type="dxa"/>
          </w:tcPr>
          <w:p w:rsidR="00DC722C" w:rsidRPr="00D603D3" w:rsidRDefault="00DC722C" w:rsidP="00DC722C">
            <w:pPr>
              <w:ind w:left="28" w:hanging="28"/>
              <w:rPr>
                <w:sz w:val="24"/>
                <w:szCs w:val="24"/>
              </w:rPr>
            </w:pPr>
            <w:r w:rsidRPr="00D603D3">
              <w:rPr>
                <w:sz w:val="24"/>
                <w:szCs w:val="24"/>
              </w:rPr>
              <w:t>Доходы, поступающие в порядке возмещения расходов, понесенных в связи с эксплуатацией имущества муниципальных районов</w:t>
            </w:r>
          </w:p>
        </w:tc>
      </w:tr>
      <w:tr w:rsidR="00DC722C" w:rsidRPr="00D603D3" w:rsidTr="00DC722C">
        <w:trPr>
          <w:cantSplit/>
          <w:trHeight w:val="337"/>
        </w:trPr>
        <w:tc>
          <w:tcPr>
            <w:tcW w:w="1135" w:type="dxa"/>
          </w:tcPr>
          <w:p w:rsidR="00DC722C" w:rsidRPr="00C53731" w:rsidRDefault="00DC722C" w:rsidP="00DC722C">
            <w:pPr>
              <w:jc w:val="center"/>
              <w:rPr>
                <w:bCs/>
                <w:snapToGrid w:val="0"/>
                <w:sz w:val="24"/>
                <w:szCs w:val="24"/>
              </w:rPr>
            </w:pPr>
            <w:r>
              <w:rPr>
                <w:bCs/>
                <w:snapToGrid w:val="0"/>
                <w:sz w:val="24"/>
                <w:szCs w:val="24"/>
              </w:rPr>
              <w:t>332</w:t>
            </w:r>
          </w:p>
        </w:tc>
        <w:tc>
          <w:tcPr>
            <w:tcW w:w="2551" w:type="dxa"/>
          </w:tcPr>
          <w:p w:rsidR="00DC722C" w:rsidRPr="00C53731" w:rsidRDefault="00DC722C" w:rsidP="00DC722C">
            <w:pPr>
              <w:rPr>
                <w:bCs/>
                <w:snapToGrid w:val="0"/>
                <w:sz w:val="24"/>
                <w:szCs w:val="24"/>
              </w:rPr>
            </w:pPr>
            <w:r w:rsidRPr="00C53731">
              <w:rPr>
                <w:bCs/>
                <w:snapToGrid w:val="0"/>
                <w:sz w:val="24"/>
                <w:szCs w:val="24"/>
              </w:rPr>
              <w:t>1 13 02995 05 0000 130</w:t>
            </w:r>
          </w:p>
        </w:tc>
        <w:tc>
          <w:tcPr>
            <w:tcW w:w="10773" w:type="dxa"/>
          </w:tcPr>
          <w:p w:rsidR="00DC722C" w:rsidRPr="00D603D3" w:rsidRDefault="00DC722C" w:rsidP="00DC722C">
            <w:pPr>
              <w:rPr>
                <w:b/>
                <w:bCs/>
                <w:snapToGrid w:val="0"/>
                <w:sz w:val="24"/>
                <w:szCs w:val="24"/>
              </w:rPr>
            </w:pPr>
            <w:r w:rsidRPr="00D603D3">
              <w:rPr>
                <w:snapToGrid w:val="0"/>
                <w:sz w:val="24"/>
                <w:szCs w:val="24"/>
              </w:rPr>
              <w:t>Прочие доходы от компенсации затрат бюджетов муниципальных районов</w:t>
            </w:r>
          </w:p>
        </w:tc>
      </w:tr>
      <w:tr w:rsidR="00DC722C" w:rsidRPr="00D603D3" w:rsidTr="00DC722C">
        <w:trPr>
          <w:cantSplit/>
          <w:trHeight w:val="337"/>
        </w:trPr>
        <w:tc>
          <w:tcPr>
            <w:tcW w:w="1135" w:type="dxa"/>
          </w:tcPr>
          <w:p w:rsidR="00DC722C" w:rsidRPr="00C53731" w:rsidRDefault="00DC722C" w:rsidP="00DC722C">
            <w:pPr>
              <w:jc w:val="center"/>
              <w:rPr>
                <w:bCs/>
                <w:sz w:val="24"/>
                <w:szCs w:val="24"/>
              </w:rPr>
            </w:pPr>
            <w:r>
              <w:rPr>
                <w:bCs/>
                <w:snapToGrid w:val="0"/>
                <w:sz w:val="24"/>
                <w:szCs w:val="24"/>
              </w:rPr>
              <w:t>332</w:t>
            </w:r>
          </w:p>
        </w:tc>
        <w:tc>
          <w:tcPr>
            <w:tcW w:w="2551" w:type="dxa"/>
          </w:tcPr>
          <w:p w:rsidR="00DC722C" w:rsidRPr="00C53731" w:rsidRDefault="00DC722C" w:rsidP="00DC722C">
            <w:pPr>
              <w:rPr>
                <w:sz w:val="24"/>
                <w:szCs w:val="24"/>
              </w:rPr>
            </w:pPr>
            <w:r w:rsidRPr="00C53731">
              <w:rPr>
                <w:sz w:val="24"/>
                <w:szCs w:val="24"/>
              </w:rPr>
              <w:t>1 17 01050 05 0000 180</w:t>
            </w:r>
          </w:p>
        </w:tc>
        <w:tc>
          <w:tcPr>
            <w:tcW w:w="10773" w:type="dxa"/>
          </w:tcPr>
          <w:p w:rsidR="00DC722C" w:rsidRPr="00D603D3" w:rsidRDefault="00DC722C" w:rsidP="00DC722C">
            <w:pPr>
              <w:rPr>
                <w:sz w:val="24"/>
                <w:szCs w:val="24"/>
              </w:rPr>
            </w:pPr>
            <w:r w:rsidRPr="00D603D3">
              <w:rPr>
                <w:snapToGrid w:val="0"/>
                <w:sz w:val="24"/>
                <w:szCs w:val="24"/>
              </w:rPr>
              <w:t>Невыясненные поступления, зачисляемые в бюджеты муниципальных районов</w:t>
            </w:r>
          </w:p>
        </w:tc>
      </w:tr>
      <w:tr w:rsidR="00DC722C" w:rsidRPr="00D603D3" w:rsidTr="00DC722C">
        <w:trPr>
          <w:cantSplit/>
          <w:trHeight w:val="337"/>
        </w:trPr>
        <w:tc>
          <w:tcPr>
            <w:tcW w:w="1135" w:type="dxa"/>
          </w:tcPr>
          <w:p w:rsidR="00DC722C" w:rsidRPr="00C53731" w:rsidRDefault="00DC722C" w:rsidP="00DC722C">
            <w:pPr>
              <w:jc w:val="center"/>
              <w:rPr>
                <w:bCs/>
                <w:snapToGrid w:val="0"/>
                <w:sz w:val="24"/>
                <w:szCs w:val="24"/>
              </w:rPr>
            </w:pPr>
            <w:r>
              <w:rPr>
                <w:bCs/>
                <w:snapToGrid w:val="0"/>
                <w:sz w:val="24"/>
                <w:szCs w:val="24"/>
              </w:rPr>
              <w:t>332</w:t>
            </w:r>
          </w:p>
        </w:tc>
        <w:tc>
          <w:tcPr>
            <w:tcW w:w="2551" w:type="dxa"/>
          </w:tcPr>
          <w:p w:rsidR="00DC722C" w:rsidRPr="00C53731" w:rsidRDefault="00DC722C" w:rsidP="00DC722C">
            <w:pPr>
              <w:rPr>
                <w:color w:val="000000"/>
                <w:sz w:val="24"/>
                <w:szCs w:val="24"/>
              </w:rPr>
            </w:pPr>
            <w:r w:rsidRPr="00C53731">
              <w:rPr>
                <w:color w:val="000000"/>
                <w:sz w:val="24"/>
                <w:szCs w:val="24"/>
              </w:rPr>
              <w:t>1 17 05050 05 0000 180</w:t>
            </w:r>
          </w:p>
        </w:tc>
        <w:tc>
          <w:tcPr>
            <w:tcW w:w="10773" w:type="dxa"/>
          </w:tcPr>
          <w:p w:rsidR="00DC722C" w:rsidRPr="00D603D3" w:rsidRDefault="00DC722C" w:rsidP="00DC722C">
            <w:pPr>
              <w:rPr>
                <w:rFonts w:ascii="Arial" w:hAnsi="Arial" w:cs="Arial"/>
                <w:sz w:val="24"/>
                <w:szCs w:val="24"/>
              </w:rPr>
            </w:pPr>
            <w:r w:rsidRPr="00D603D3">
              <w:rPr>
                <w:sz w:val="24"/>
                <w:szCs w:val="24"/>
              </w:rPr>
              <w:t>Прочие неналоговые доходы бюджетов муниципальных районов</w:t>
            </w:r>
          </w:p>
        </w:tc>
      </w:tr>
      <w:tr w:rsidR="00DC722C" w:rsidRPr="00D603D3" w:rsidTr="00DC722C">
        <w:trPr>
          <w:cantSplit/>
          <w:trHeight w:val="337"/>
        </w:trPr>
        <w:tc>
          <w:tcPr>
            <w:tcW w:w="1135" w:type="dxa"/>
          </w:tcPr>
          <w:p w:rsidR="00DC722C" w:rsidRDefault="00DC722C" w:rsidP="00DC722C">
            <w:pPr>
              <w:jc w:val="center"/>
              <w:rPr>
                <w:bCs/>
                <w:snapToGrid w:val="0"/>
                <w:sz w:val="24"/>
                <w:szCs w:val="24"/>
              </w:rPr>
            </w:pPr>
            <w:r>
              <w:rPr>
                <w:bCs/>
                <w:snapToGrid w:val="0"/>
                <w:sz w:val="24"/>
                <w:szCs w:val="24"/>
              </w:rPr>
              <w:lastRenderedPageBreak/>
              <w:t>332</w:t>
            </w:r>
          </w:p>
          <w:p w:rsidR="00DC722C" w:rsidRDefault="00DC722C" w:rsidP="00DC722C">
            <w:pPr>
              <w:jc w:val="center"/>
              <w:rPr>
                <w:bCs/>
                <w:snapToGrid w:val="0"/>
                <w:sz w:val="24"/>
                <w:szCs w:val="24"/>
              </w:rPr>
            </w:pPr>
          </w:p>
          <w:p w:rsidR="00DC722C" w:rsidRDefault="00DC722C" w:rsidP="00DC722C">
            <w:pPr>
              <w:jc w:val="center"/>
              <w:rPr>
                <w:bCs/>
                <w:snapToGrid w:val="0"/>
                <w:sz w:val="24"/>
                <w:szCs w:val="24"/>
              </w:rPr>
            </w:pPr>
          </w:p>
          <w:p w:rsidR="00DC722C" w:rsidRDefault="00DC722C" w:rsidP="00DC722C">
            <w:pPr>
              <w:jc w:val="center"/>
              <w:rPr>
                <w:bCs/>
                <w:snapToGrid w:val="0"/>
                <w:sz w:val="24"/>
                <w:szCs w:val="24"/>
              </w:rPr>
            </w:pPr>
          </w:p>
          <w:p w:rsidR="00DC722C" w:rsidRDefault="00DC722C" w:rsidP="00DC722C">
            <w:pPr>
              <w:jc w:val="center"/>
              <w:rPr>
                <w:bCs/>
                <w:snapToGrid w:val="0"/>
                <w:sz w:val="24"/>
                <w:szCs w:val="24"/>
              </w:rPr>
            </w:pPr>
          </w:p>
          <w:p w:rsidR="00DC722C" w:rsidRDefault="00DC722C" w:rsidP="00DC722C">
            <w:pPr>
              <w:jc w:val="center"/>
              <w:rPr>
                <w:bCs/>
                <w:snapToGrid w:val="0"/>
                <w:sz w:val="24"/>
                <w:szCs w:val="24"/>
              </w:rPr>
            </w:pPr>
          </w:p>
          <w:p w:rsidR="00DC722C" w:rsidRDefault="00DC722C" w:rsidP="00DC722C">
            <w:pPr>
              <w:jc w:val="center"/>
              <w:rPr>
                <w:bCs/>
                <w:snapToGrid w:val="0"/>
                <w:sz w:val="24"/>
                <w:szCs w:val="24"/>
              </w:rPr>
            </w:pPr>
          </w:p>
        </w:tc>
        <w:tc>
          <w:tcPr>
            <w:tcW w:w="2551" w:type="dxa"/>
          </w:tcPr>
          <w:p w:rsidR="00DC722C" w:rsidRPr="003036CC" w:rsidRDefault="00DC722C" w:rsidP="00DC722C">
            <w:pPr>
              <w:rPr>
                <w:sz w:val="24"/>
                <w:szCs w:val="24"/>
              </w:rPr>
            </w:pPr>
            <w:r w:rsidRPr="00C53731">
              <w:rPr>
                <w:color w:val="000000"/>
                <w:sz w:val="24"/>
                <w:szCs w:val="24"/>
              </w:rPr>
              <w:t xml:space="preserve">1 17 </w:t>
            </w:r>
            <w:r>
              <w:rPr>
                <w:color w:val="000000"/>
                <w:sz w:val="24"/>
                <w:szCs w:val="24"/>
              </w:rPr>
              <w:t>1600</w:t>
            </w:r>
            <w:r w:rsidRPr="00C53731">
              <w:rPr>
                <w:color w:val="000000"/>
                <w:sz w:val="24"/>
                <w:szCs w:val="24"/>
              </w:rPr>
              <w:t>0 05 0000 180</w:t>
            </w:r>
          </w:p>
        </w:tc>
        <w:tc>
          <w:tcPr>
            <w:tcW w:w="10773" w:type="dxa"/>
          </w:tcPr>
          <w:p w:rsidR="00DC722C" w:rsidRPr="00D603D3" w:rsidRDefault="00DC722C" w:rsidP="00DC722C">
            <w:pPr>
              <w:rPr>
                <w:rFonts w:ascii="Arial" w:hAnsi="Arial" w:cs="Arial"/>
                <w:sz w:val="24"/>
                <w:szCs w:val="24"/>
              </w:rPr>
            </w:pPr>
            <w:r w:rsidRPr="00D603D3">
              <w:rPr>
                <w:sz w:val="24"/>
                <w:szCs w:val="24"/>
              </w:rPr>
              <w:t>Прочие неналоговые доходы бюджетов муниципальных районов</w:t>
            </w:r>
            <w:r>
              <w:rPr>
                <w:sz w:val="24"/>
                <w:szCs w:val="24"/>
              </w:rPr>
              <w:t xml:space="preserve">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DC722C" w:rsidRPr="00D603D3" w:rsidTr="00DC722C">
        <w:trPr>
          <w:cantSplit/>
          <w:trHeight w:val="286"/>
        </w:trPr>
        <w:tc>
          <w:tcPr>
            <w:tcW w:w="1135" w:type="dxa"/>
          </w:tcPr>
          <w:p w:rsidR="00DC722C" w:rsidRPr="00C53731" w:rsidRDefault="00DC722C" w:rsidP="00DC722C">
            <w:pPr>
              <w:jc w:val="center"/>
              <w:rPr>
                <w:b/>
                <w:bCs/>
                <w:snapToGrid w:val="0"/>
                <w:sz w:val="24"/>
                <w:szCs w:val="24"/>
              </w:rPr>
            </w:pPr>
            <w:r>
              <w:rPr>
                <w:b/>
                <w:bCs/>
                <w:snapToGrid w:val="0"/>
                <w:sz w:val="24"/>
                <w:szCs w:val="24"/>
              </w:rPr>
              <w:t>333</w:t>
            </w:r>
          </w:p>
        </w:tc>
        <w:tc>
          <w:tcPr>
            <w:tcW w:w="2551" w:type="dxa"/>
          </w:tcPr>
          <w:p w:rsidR="00DC722C" w:rsidRPr="00DC722C" w:rsidRDefault="00DC722C" w:rsidP="00DC722C">
            <w:pPr>
              <w:rPr>
                <w:b/>
                <w:bCs/>
                <w:snapToGrid w:val="0"/>
                <w:sz w:val="24"/>
                <w:szCs w:val="24"/>
              </w:rPr>
            </w:pPr>
          </w:p>
        </w:tc>
        <w:tc>
          <w:tcPr>
            <w:tcW w:w="10773" w:type="dxa"/>
          </w:tcPr>
          <w:p w:rsidR="00DC722C" w:rsidRPr="00DC722C" w:rsidRDefault="00DC722C" w:rsidP="00DC722C">
            <w:pPr>
              <w:pStyle w:val="4"/>
              <w:rPr>
                <w:rFonts w:ascii="Times New Roman" w:hAnsi="Times New Roman" w:cs="Times New Roman"/>
                <w:b w:val="0"/>
                <w:bCs w:val="0"/>
                <w:i w:val="0"/>
                <w:color w:val="auto"/>
                <w:sz w:val="24"/>
                <w:szCs w:val="24"/>
              </w:rPr>
            </w:pPr>
            <w:r w:rsidRPr="00DC722C">
              <w:rPr>
                <w:rFonts w:ascii="Times New Roman" w:hAnsi="Times New Roman" w:cs="Times New Roman"/>
                <w:i w:val="0"/>
                <w:color w:val="auto"/>
                <w:sz w:val="24"/>
                <w:szCs w:val="24"/>
                <w:shd w:val="clear" w:color="auto" w:fill="FFFFFF"/>
              </w:rPr>
              <w:t>Комитет по управлению муниципальным имуществом  и ЖКХ администрации Пинежского  муниципального района Архангельской области</w:t>
            </w:r>
          </w:p>
        </w:tc>
      </w:tr>
      <w:tr w:rsidR="00DC722C" w:rsidRPr="00D603D3" w:rsidTr="00DC722C">
        <w:trPr>
          <w:cantSplit/>
          <w:trHeight w:val="286"/>
        </w:trPr>
        <w:tc>
          <w:tcPr>
            <w:tcW w:w="1135" w:type="dxa"/>
          </w:tcPr>
          <w:p w:rsidR="00365973" w:rsidRDefault="00365973" w:rsidP="00DC722C">
            <w:pPr>
              <w:jc w:val="center"/>
              <w:rPr>
                <w:snapToGrid w:val="0"/>
                <w:sz w:val="24"/>
                <w:szCs w:val="24"/>
              </w:rPr>
            </w:pPr>
          </w:p>
          <w:p w:rsidR="00DC722C" w:rsidRPr="004B14D7" w:rsidRDefault="00DC722C" w:rsidP="00DC722C">
            <w:pPr>
              <w:jc w:val="center"/>
              <w:rPr>
                <w:snapToGrid w:val="0"/>
                <w:sz w:val="24"/>
                <w:szCs w:val="24"/>
              </w:rPr>
            </w:pPr>
            <w:r>
              <w:rPr>
                <w:snapToGrid w:val="0"/>
                <w:sz w:val="24"/>
                <w:szCs w:val="24"/>
              </w:rPr>
              <w:t xml:space="preserve">333 </w:t>
            </w:r>
          </w:p>
        </w:tc>
        <w:tc>
          <w:tcPr>
            <w:tcW w:w="2551" w:type="dxa"/>
          </w:tcPr>
          <w:p w:rsidR="00365973" w:rsidRDefault="00365973" w:rsidP="00DC722C">
            <w:pPr>
              <w:rPr>
                <w:snapToGrid w:val="0"/>
                <w:sz w:val="24"/>
                <w:szCs w:val="24"/>
              </w:rPr>
            </w:pPr>
          </w:p>
          <w:p w:rsidR="00DC722C" w:rsidRPr="00DC722C" w:rsidRDefault="00DC722C" w:rsidP="00DC722C">
            <w:pPr>
              <w:rPr>
                <w:snapToGrid w:val="0"/>
                <w:sz w:val="24"/>
                <w:szCs w:val="24"/>
              </w:rPr>
            </w:pPr>
            <w:r w:rsidRPr="00DC722C">
              <w:rPr>
                <w:snapToGrid w:val="0"/>
                <w:sz w:val="24"/>
                <w:szCs w:val="24"/>
              </w:rPr>
              <w:t>1 11 05013 05 0000 120</w:t>
            </w:r>
          </w:p>
        </w:tc>
        <w:tc>
          <w:tcPr>
            <w:tcW w:w="10773" w:type="dxa"/>
          </w:tcPr>
          <w:p w:rsidR="00DC722C" w:rsidRPr="00DC722C" w:rsidRDefault="00DC722C" w:rsidP="00DC722C">
            <w:pPr>
              <w:pStyle w:val="4"/>
              <w:jc w:val="both"/>
              <w:rPr>
                <w:rFonts w:ascii="Times New Roman" w:hAnsi="Times New Roman" w:cs="Times New Roman"/>
                <w:b w:val="0"/>
                <w:i w:val="0"/>
                <w:color w:val="auto"/>
                <w:sz w:val="24"/>
                <w:szCs w:val="24"/>
              </w:rPr>
            </w:pPr>
            <w:proofErr w:type="gramStart"/>
            <w:r w:rsidRPr="00DC722C">
              <w:rPr>
                <w:rFonts w:ascii="Times New Roman" w:hAnsi="Times New Roman" w:cs="Times New Roman"/>
                <w:b w:val="0"/>
                <w:i w:val="0"/>
                <w:color w:val="auto"/>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DC722C" w:rsidRPr="00D603D3" w:rsidTr="00DC722C">
        <w:trPr>
          <w:cantSplit/>
          <w:trHeight w:val="286"/>
        </w:trPr>
        <w:tc>
          <w:tcPr>
            <w:tcW w:w="1135" w:type="dxa"/>
          </w:tcPr>
          <w:p w:rsidR="00365973" w:rsidRDefault="00365973" w:rsidP="00DC722C">
            <w:pPr>
              <w:jc w:val="center"/>
              <w:rPr>
                <w:snapToGrid w:val="0"/>
                <w:sz w:val="24"/>
                <w:szCs w:val="24"/>
              </w:rPr>
            </w:pPr>
          </w:p>
          <w:p w:rsidR="00DC722C" w:rsidRPr="004B14D7" w:rsidRDefault="00DC722C" w:rsidP="00DC722C">
            <w:pPr>
              <w:jc w:val="center"/>
              <w:rPr>
                <w:snapToGrid w:val="0"/>
                <w:sz w:val="24"/>
                <w:szCs w:val="24"/>
              </w:rPr>
            </w:pPr>
            <w:r>
              <w:rPr>
                <w:snapToGrid w:val="0"/>
                <w:sz w:val="24"/>
                <w:szCs w:val="24"/>
              </w:rPr>
              <w:t>333</w:t>
            </w:r>
          </w:p>
        </w:tc>
        <w:tc>
          <w:tcPr>
            <w:tcW w:w="2551" w:type="dxa"/>
          </w:tcPr>
          <w:p w:rsidR="00365973" w:rsidRDefault="00365973" w:rsidP="00DC722C">
            <w:pPr>
              <w:rPr>
                <w:snapToGrid w:val="0"/>
                <w:sz w:val="24"/>
                <w:szCs w:val="24"/>
              </w:rPr>
            </w:pPr>
          </w:p>
          <w:p w:rsidR="00DC722C" w:rsidRPr="00DC722C" w:rsidRDefault="00DC722C" w:rsidP="00DC722C">
            <w:pPr>
              <w:rPr>
                <w:snapToGrid w:val="0"/>
                <w:sz w:val="24"/>
                <w:szCs w:val="24"/>
              </w:rPr>
            </w:pPr>
            <w:r w:rsidRPr="00DC722C">
              <w:rPr>
                <w:snapToGrid w:val="0"/>
                <w:sz w:val="24"/>
                <w:szCs w:val="24"/>
              </w:rPr>
              <w:t>1 11 05025 05 0000 120</w:t>
            </w:r>
          </w:p>
        </w:tc>
        <w:tc>
          <w:tcPr>
            <w:tcW w:w="10773" w:type="dxa"/>
          </w:tcPr>
          <w:p w:rsidR="00DC722C" w:rsidRPr="00DC722C" w:rsidRDefault="00DC722C" w:rsidP="00DC722C">
            <w:pPr>
              <w:pStyle w:val="4"/>
              <w:jc w:val="both"/>
              <w:rPr>
                <w:rFonts w:ascii="Times New Roman" w:hAnsi="Times New Roman" w:cs="Times New Roman"/>
                <w:b w:val="0"/>
                <w:i w:val="0"/>
                <w:color w:val="auto"/>
                <w:sz w:val="24"/>
                <w:szCs w:val="24"/>
              </w:rPr>
            </w:pPr>
            <w:proofErr w:type="gramStart"/>
            <w:r w:rsidRPr="00DC722C">
              <w:rPr>
                <w:rFonts w:ascii="Times New Roman" w:hAnsi="Times New Roman" w:cs="Times New Roman"/>
                <w:b w:val="0"/>
                <w:i w:val="0"/>
                <w:color w:val="auto"/>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DC722C" w:rsidRPr="00D603D3" w:rsidTr="00DC722C">
        <w:trPr>
          <w:cantSplit/>
          <w:trHeight w:val="286"/>
        </w:trPr>
        <w:tc>
          <w:tcPr>
            <w:tcW w:w="1135" w:type="dxa"/>
          </w:tcPr>
          <w:p w:rsidR="00365973" w:rsidRDefault="00365973" w:rsidP="00DC722C">
            <w:pPr>
              <w:jc w:val="center"/>
              <w:rPr>
                <w:snapToGrid w:val="0"/>
                <w:sz w:val="24"/>
                <w:szCs w:val="24"/>
              </w:rPr>
            </w:pPr>
          </w:p>
          <w:p w:rsidR="00DC722C" w:rsidRPr="004B14D7" w:rsidRDefault="00DC722C" w:rsidP="00DC722C">
            <w:pPr>
              <w:jc w:val="center"/>
              <w:rPr>
                <w:snapToGrid w:val="0"/>
                <w:sz w:val="24"/>
                <w:szCs w:val="24"/>
              </w:rPr>
            </w:pPr>
            <w:r>
              <w:rPr>
                <w:snapToGrid w:val="0"/>
                <w:sz w:val="24"/>
                <w:szCs w:val="24"/>
              </w:rPr>
              <w:t>333</w:t>
            </w:r>
          </w:p>
        </w:tc>
        <w:tc>
          <w:tcPr>
            <w:tcW w:w="2551" w:type="dxa"/>
          </w:tcPr>
          <w:p w:rsidR="00365973" w:rsidRDefault="00365973" w:rsidP="00DC722C">
            <w:pPr>
              <w:rPr>
                <w:snapToGrid w:val="0"/>
                <w:sz w:val="24"/>
                <w:szCs w:val="24"/>
              </w:rPr>
            </w:pPr>
          </w:p>
          <w:p w:rsidR="00DC722C" w:rsidRPr="00DC722C" w:rsidRDefault="00DC722C" w:rsidP="00DC722C">
            <w:pPr>
              <w:rPr>
                <w:snapToGrid w:val="0"/>
                <w:sz w:val="24"/>
                <w:szCs w:val="24"/>
              </w:rPr>
            </w:pPr>
            <w:r w:rsidRPr="00DC722C">
              <w:rPr>
                <w:snapToGrid w:val="0"/>
                <w:sz w:val="24"/>
                <w:szCs w:val="24"/>
              </w:rPr>
              <w:t>1 11 05035 05 0000 120</w:t>
            </w:r>
          </w:p>
        </w:tc>
        <w:tc>
          <w:tcPr>
            <w:tcW w:w="10773" w:type="dxa"/>
          </w:tcPr>
          <w:p w:rsidR="00DC722C" w:rsidRPr="00DC722C" w:rsidRDefault="00DC722C" w:rsidP="00DC722C">
            <w:pPr>
              <w:pStyle w:val="4"/>
              <w:jc w:val="both"/>
              <w:rPr>
                <w:rFonts w:ascii="Times New Roman" w:hAnsi="Times New Roman" w:cs="Times New Roman"/>
                <w:b w:val="0"/>
                <w:i w:val="0"/>
                <w:color w:val="auto"/>
                <w:sz w:val="24"/>
                <w:szCs w:val="24"/>
              </w:rPr>
            </w:pPr>
            <w:r w:rsidRPr="00DC722C">
              <w:rPr>
                <w:rFonts w:ascii="Times New Roman" w:hAnsi="Times New Roman" w:cs="Times New Roman"/>
                <w:b w:val="0"/>
                <w:i w:val="0"/>
                <w:color w:val="auto"/>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DC722C" w:rsidRPr="00D603D3" w:rsidTr="00DC722C">
        <w:trPr>
          <w:cantSplit/>
          <w:trHeight w:val="286"/>
        </w:trPr>
        <w:tc>
          <w:tcPr>
            <w:tcW w:w="1135" w:type="dxa"/>
          </w:tcPr>
          <w:p w:rsidR="00DC722C" w:rsidRDefault="00DC722C" w:rsidP="00DC722C">
            <w:pPr>
              <w:jc w:val="center"/>
              <w:rPr>
                <w:snapToGrid w:val="0"/>
                <w:sz w:val="24"/>
                <w:szCs w:val="24"/>
              </w:rPr>
            </w:pPr>
            <w:r>
              <w:rPr>
                <w:snapToGrid w:val="0"/>
                <w:sz w:val="24"/>
                <w:szCs w:val="24"/>
              </w:rPr>
              <w:t>333</w:t>
            </w:r>
          </w:p>
        </w:tc>
        <w:tc>
          <w:tcPr>
            <w:tcW w:w="2551" w:type="dxa"/>
          </w:tcPr>
          <w:p w:rsidR="00DC722C" w:rsidRPr="00DC722C" w:rsidRDefault="00DC722C" w:rsidP="00DC722C">
            <w:pPr>
              <w:rPr>
                <w:sz w:val="24"/>
                <w:szCs w:val="24"/>
              </w:rPr>
            </w:pPr>
            <w:r w:rsidRPr="00DC722C">
              <w:rPr>
                <w:sz w:val="24"/>
                <w:szCs w:val="24"/>
              </w:rPr>
              <w:t>1 11 05075 05 0000 120</w:t>
            </w:r>
          </w:p>
        </w:tc>
        <w:tc>
          <w:tcPr>
            <w:tcW w:w="10773" w:type="dxa"/>
          </w:tcPr>
          <w:p w:rsidR="00DC722C" w:rsidRPr="00DC722C" w:rsidRDefault="00DC722C" w:rsidP="00DC722C">
            <w:pPr>
              <w:rPr>
                <w:sz w:val="24"/>
                <w:szCs w:val="24"/>
              </w:rPr>
            </w:pPr>
            <w:r w:rsidRPr="00DC722C">
              <w:rPr>
                <w:sz w:val="24"/>
                <w:szCs w:val="24"/>
              </w:rPr>
              <w:t>Доходы от сдачи в аренду имущества, составляющего казну муниципальных районов (за исключением земельных участков)</w:t>
            </w:r>
          </w:p>
        </w:tc>
      </w:tr>
      <w:tr w:rsidR="00DC722C" w:rsidRPr="00D603D3" w:rsidTr="00DC722C">
        <w:trPr>
          <w:cantSplit/>
          <w:trHeight w:val="286"/>
        </w:trPr>
        <w:tc>
          <w:tcPr>
            <w:tcW w:w="1135" w:type="dxa"/>
          </w:tcPr>
          <w:p w:rsidR="00365973" w:rsidRDefault="00365973" w:rsidP="00DC722C">
            <w:pPr>
              <w:jc w:val="center"/>
              <w:rPr>
                <w:snapToGrid w:val="0"/>
                <w:sz w:val="24"/>
                <w:szCs w:val="24"/>
              </w:rPr>
            </w:pPr>
          </w:p>
          <w:p w:rsidR="00DC722C" w:rsidRPr="004B14D7" w:rsidRDefault="00DC722C" w:rsidP="00DC722C">
            <w:pPr>
              <w:jc w:val="center"/>
              <w:rPr>
                <w:snapToGrid w:val="0"/>
                <w:sz w:val="24"/>
                <w:szCs w:val="24"/>
              </w:rPr>
            </w:pPr>
            <w:r>
              <w:rPr>
                <w:snapToGrid w:val="0"/>
                <w:sz w:val="24"/>
                <w:szCs w:val="24"/>
              </w:rPr>
              <w:t>333</w:t>
            </w:r>
          </w:p>
        </w:tc>
        <w:tc>
          <w:tcPr>
            <w:tcW w:w="2551" w:type="dxa"/>
          </w:tcPr>
          <w:p w:rsidR="00365973" w:rsidRDefault="00365973" w:rsidP="00DC722C">
            <w:pPr>
              <w:rPr>
                <w:snapToGrid w:val="0"/>
                <w:sz w:val="24"/>
                <w:szCs w:val="24"/>
              </w:rPr>
            </w:pPr>
          </w:p>
          <w:p w:rsidR="00DC722C" w:rsidRPr="00DC722C" w:rsidRDefault="00DC722C" w:rsidP="00DC722C">
            <w:pPr>
              <w:rPr>
                <w:snapToGrid w:val="0"/>
                <w:sz w:val="24"/>
                <w:szCs w:val="24"/>
              </w:rPr>
            </w:pPr>
            <w:r w:rsidRPr="00DC722C">
              <w:rPr>
                <w:snapToGrid w:val="0"/>
                <w:sz w:val="24"/>
                <w:szCs w:val="24"/>
              </w:rPr>
              <w:t>1 11 07015 05 0000 120</w:t>
            </w:r>
          </w:p>
        </w:tc>
        <w:tc>
          <w:tcPr>
            <w:tcW w:w="10773" w:type="dxa"/>
          </w:tcPr>
          <w:p w:rsidR="00DC722C" w:rsidRPr="00DC722C" w:rsidRDefault="00DC722C" w:rsidP="00DC722C">
            <w:pPr>
              <w:pStyle w:val="4"/>
              <w:jc w:val="both"/>
              <w:rPr>
                <w:rFonts w:ascii="Times New Roman" w:hAnsi="Times New Roman" w:cs="Times New Roman"/>
                <w:b w:val="0"/>
                <w:i w:val="0"/>
                <w:color w:val="auto"/>
                <w:sz w:val="24"/>
                <w:szCs w:val="24"/>
              </w:rPr>
            </w:pPr>
            <w:r w:rsidRPr="00DC722C">
              <w:rPr>
                <w:rFonts w:ascii="Times New Roman" w:hAnsi="Times New Roman" w:cs="Times New Roman"/>
                <w:b w:val="0"/>
                <w:i w:val="0"/>
                <w:color w:val="auto"/>
                <w:sz w:val="24"/>
                <w:szCs w:val="24"/>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DC722C" w:rsidRPr="00D603D3" w:rsidTr="00DC722C">
        <w:trPr>
          <w:cantSplit/>
          <w:trHeight w:val="286"/>
        </w:trPr>
        <w:tc>
          <w:tcPr>
            <w:tcW w:w="1135" w:type="dxa"/>
          </w:tcPr>
          <w:p w:rsidR="00DC722C" w:rsidRPr="00C53731" w:rsidRDefault="00DC722C" w:rsidP="00DC722C">
            <w:pPr>
              <w:jc w:val="center"/>
              <w:rPr>
                <w:sz w:val="24"/>
                <w:szCs w:val="24"/>
              </w:rPr>
            </w:pPr>
            <w:r>
              <w:rPr>
                <w:snapToGrid w:val="0"/>
                <w:sz w:val="24"/>
                <w:szCs w:val="24"/>
              </w:rPr>
              <w:t>333</w:t>
            </w:r>
          </w:p>
        </w:tc>
        <w:tc>
          <w:tcPr>
            <w:tcW w:w="2551" w:type="dxa"/>
          </w:tcPr>
          <w:p w:rsidR="00DC722C" w:rsidRPr="00C53731" w:rsidRDefault="00DC722C" w:rsidP="00DC722C">
            <w:pPr>
              <w:rPr>
                <w:snapToGrid w:val="0"/>
                <w:sz w:val="24"/>
                <w:szCs w:val="24"/>
              </w:rPr>
            </w:pPr>
            <w:r>
              <w:rPr>
                <w:sz w:val="24"/>
                <w:szCs w:val="24"/>
              </w:rPr>
              <w:t>1 11 09045 05 0000 120</w:t>
            </w:r>
          </w:p>
        </w:tc>
        <w:tc>
          <w:tcPr>
            <w:tcW w:w="10773" w:type="dxa"/>
          </w:tcPr>
          <w:p w:rsidR="00DC722C" w:rsidRPr="00D603D3" w:rsidRDefault="00DC722C" w:rsidP="00DC722C">
            <w:pPr>
              <w:rPr>
                <w:b/>
                <w:sz w:val="24"/>
                <w:szCs w:val="24"/>
              </w:rPr>
            </w:pPr>
            <w:r w:rsidRPr="00D603D3">
              <w:rPr>
                <w:snapToGrid w:val="0"/>
                <w:sz w:val="24"/>
                <w:szCs w:val="24"/>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DC722C" w:rsidRPr="00D603D3" w:rsidTr="00DC722C">
        <w:trPr>
          <w:cantSplit/>
          <w:trHeight w:val="286"/>
        </w:trPr>
        <w:tc>
          <w:tcPr>
            <w:tcW w:w="1135" w:type="dxa"/>
          </w:tcPr>
          <w:p w:rsidR="00DC722C" w:rsidRPr="00C53731" w:rsidRDefault="00DC722C" w:rsidP="00DC722C">
            <w:pPr>
              <w:jc w:val="center"/>
              <w:rPr>
                <w:bCs/>
                <w:snapToGrid w:val="0"/>
                <w:sz w:val="24"/>
                <w:szCs w:val="24"/>
              </w:rPr>
            </w:pPr>
            <w:r>
              <w:rPr>
                <w:bCs/>
                <w:snapToGrid w:val="0"/>
                <w:sz w:val="24"/>
                <w:szCs w:val="24"/>
              </w:rPr>
              <w:lastRenderedPageBreak/>
              <w:t>333</w:t>
            </w:r>
          </w:p>
        </w:tc>
        <w:tc>
          <w:tcPr>
            <w:tcW w:w="2551" w:type="dxa"/>
          </w:tcPr>
          <w:p w:rsidR="00DC722C" w:rsidRPr="00C53731" w:rsidRDefault="00DC722C" w:rsidP="00DC722C">
            <w:pPr>
              <w:rPr>
                <w:sz w:val="24"/>
                <w:szCs w:val="24"/>
              </w:rPr>
            </w:pPr>
            <w:r w:rsidRPr="00C53731">
              <w:rPr>
                <w:sz w:val="24"/>
                <w:szCs w:val="24"/>
              </w:rPr>
              <w:t>1 13 02065 05 0000 130</w:t>
            </w:r>
          </w:p>
        </w:tc>
        <w:tc>
          <w:tcPr>
            <w:tcW w:w="10773" w:type="dxa"/>
          </w:tcPr>
          <w:p w:rsidR="00DC722C" w:rsidRPr="00D603D3" w:rsidRDefault="00DC722C" w:rsidP="00DC722C">
            <w:pPr>
              <w:ind w:left="28" w:hanging="28"/>
              <w:rPr>
                <w:sz w:val="24"/>
                <w:szCs w:val="24"/>
              </w:rPr>
            </w:pPr>
            <w:r w:rsidRPr="00D603D3">
              <w:rPr>
                <w:sz w:val="24"/>
                <w:szCs w:val="24"/>
              </w:rPr>
              <w:t>Доходы, поступающие в порядке возмещения расходов, понесенных в связи с эксплуатацией имущества муниципальных районов</w:t>
            </w:r>
          </w:p>
        </w:tc>
      </w:tr>
      <w:tr w:rsidR="00DC722C" w:rsidRPr="00D603D3" w:rsidTr="00DC722C">
        <w:trPr>
          <w:cantSplit/>
          <w:trHeight w:val="286"/>
        </w:trPr>
        <w:tc>
          <w:tcPr>
            <w:tcW w:w="1135" w:type="dxa"/>
          </w:tcPr>
          <w:p w:rsidR="00DC722C" w:rsidRPr="00C53731" w:rsidRDefault="00DC722C" w:rsidP="00DC722C">
            <w:pPr>
              <w:jc w:val="center"/>
              <w:rPr>
                <w:bCs/>
                <w:snapToGrid w:val="0"/>
                <w:sz w:val="24"/>
                <w:szCs w:val="24"/>
              </w:rPr>
            </w:pPr>
            <w:r>
              <w:rPr>
                <w:bCs/>
                <w:snapToGrid w:val="0"/>
                <w:sz w:val="24"/>
                <w:szCs w:val="24"/>
              </w:rPr>
              <w:t>333</w:t>
            </w:r>
          </w:p>
        </w:tc>
        <w:tc>
          <w:tcPr>
            <w:tcW w:w="2551" w:type="dxa"/>
          </w:tcPr>
          <w:p w:rsidR="00DC722C" w:rsidRPr="00C53731" w:rsidRDefault="00DC722C" w:rsidP="00DC722C">
            <w:pPr>
              <w:rPr>
                <w:bCs/>
                <w:snapToGrid w:val="0"/>
                <w:sz w:val="24"/>
                <w:szCs w:val="24"/>
              </w:rPr>
            </w:pPr>
            <w:r w:rsidRPr="00C53731">
              <w:rPr>
                <w:bCs/>
                <w:snapToGrid w:val="0"/>
                <w:sz w:val="24"/>
                <w:szCs w:val="24"/>
              </w:rPr>
              <w:t>1 13 02995 05 0000 130</w:t>
            </w:r>
          </w:p>
        </w:tc>
        <w:tc>
          <w:tcPr>
            <w:tcW w:w="10773" w:type="dxa"/>
          </w:tcPr>
          <w:p w:rsidR="00DC722C" w:rsidRPr="00D603D3" w:rsidRDefault="00DC722C" w:rsidP="00DC722C">
            <w:pPr>
              <w:rPr>
                <w:b/>
                <w:bCs/>
                <w:snapToGrid w:val="0"/>
                <w:sz w:val="24"/>
                <w:szCs w:val="24"/>
              </w:rPr>
            </w:pPr>
            <w:r w:rsidRPr="00D603D3">
              <w:rPr>
                <w:snapToGrid w:val="0"/>
                <w:sz w:val="24"/>
                <w:szCs w:val="24"/>
              </w:rPr>
              <w:t>Прочие доходы от компенсации затрат бюджетов муниципальных районов</w:t>
            </w:r>
          </w:p>
        </w:tc>
      </w:tr>
      <w:tr w:rsidR="00DC722C" w:rsidRPr="00D603D3" w:rsidTr="00DC722C">
        <w:trPr>
          <w:cantSplit/>
          <w:trHeight w:val="286"/>
        </w:trPr>
        <w:tc>
          <w:tcPr>
            <w:tcW w:w="1135" w:type="dxa"/>
          </w:tcPr>
          <w:p w:rsidR="00DC722C" w:rsidRDefault="00DC722C" w:rsidP="00DC722C">
            <w:pPr>
              <w:jc w:val="center"/>
              <w:rPr>
                <w:snapToGrid w:val="0"/>
                <w:sz w:val="24"/>
                <w:szCs w:val="24"/>
              </w:rPr>
            </w:pPr>
          </w:p>
          <w:p w:rsidR="00DC722C" w:rsidRPr="004B14D7" w:rsidRDefault="00DC722C" w:rsidP="00DC722C">
            <w:pPr>
              <w:jc w:val="center"/>
              <w:rPr>
                <w:snapToGrid w:val="0"/>
                <w:sz w:val="24"/>
                <w:szCs w:val="24"/>
              </w:rPr>
            </w:pPr>
            <w:r>
              <w:rPr>
                <w:snapToGrid w:val="0"/>
                <w:sz w:val="24"/>
                <w:szCs w:val="24"/>
              </w:rPr>
              <w:t>333</w:t>
            </w:r>
          </w:p>
        </w:tc>
        <w:tc>
          <w:tcPr>
            <w:tcW w:w="2551" w:type="dxa"/>
          </w:tcPr>
          <w:p w:rsidR="00DC722C" w:rsidRDefault="00DC722C" w:rsidP="00DC722C">
            <w:pPr>
              <w:rPr>
                <w:snapToGrid w:val="0"/>
                <w:sz w:val="24"/>
                <w:szCs w:val="24"/>
              </w:rPr>
            </w:pPr>
          </w:p>
          <w:p w:rsidR="00DC722C" w:rsidRPr="004B14D7" w:rsidRDefault="00DC722C" w:rsidP="00DC722C">
            <w:pPr>
              <w:rPr>
                <w:snapToGrid w:val="0"/>
                <w:sz w:val="24"/>
                <w:szCs w:val="24"/>
              </w:rPr>
            </w:pPr>
            <w:r w:rsidRPr="004B14D7">
              <w:rPr>
                <w:snapToGrid w:val="0"/>
                <w:sz w:val="24"/>
                <w:szCs w:val="24"/>
              </w:rPr>
              <w:t>1 14 020</w:t>
            </w:r>
            <w:r>
              <w:rPr>
                <w:snapToGrid w:val="0"/>
                <w:sz w:val="24"/>
                <w:szCs w:val="24"/>
              </w:rPr>
              <w:t>53</w:t>
            </w:r>
            <w:r w:rsidRPr="004B14D7">
              <w:rPr>
                <w:snapToGrid w:val="0"/>
                <w:sz w:val="24"/>
                <w:szCs w:val="24"/>
              </w:rPr>
              <w:t xml:space="preserve"> 0</w:t>
            </w:r>
            <w:r>
              <w:rPr>
                <w:snapToGrid w:val="0"/>
                <w:sz w:val="24"/>
                <w:szCs w:val="24"/>
              </w:rPr>
              <w:t>5</w:t>
            </w:r>
            <w:r w:rsidRPr="004B14D7">
              <w:rPr>
                <w:snapToGrid w:val="0"/>
                <w:sz w:val="24"/>
                <w:szCs w:val="24"/>
              </w:rPr>
              <w:t xml:space="preserve"> 0000 410</w:t>
            </w:r>
          </w:p>
        </w:tc>
        <w:tc>
          <w:tcPr>
            <w:tcW w:w="10773" w:type="dxa"/>
          </w:tcPr>
          <w:p w:rsidR="00DC722C" w:rsidRPr="00DC722C" w:rsidRDefault="00DC722C" w:rsidP="00DC722C">
            <w:pPr>
              <w:pStyle w:val="4"/>
              <w:jc w:val="both"/>
              <w:rPr>
                <w:rFonts w:ascii="Times New Roman" w:hAnsi="Times New Roman" w:cs="Times New Roman"/>
                <w:b w:val="0"/>
                <w:i w:val="0"/>
                <w:color w:val="auto"/>
                <w:sz w:val="24"/>
                <w:szCs w:val="24"/>
              </w:rPr>
            </w:pPr>
            <w:r w:rsidRPr="00DC722C">
              <w:rPr>
                <w:rFonts w:ascii="Times New Roman" w:hAnsi="Times New Roman" w:cs="Times New Roman"/>
                <w:b w:val="0"/>
                <w:i w:val="0"/>
                <w:color w:val="auto"/>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DC722C" w:rsidRPr="00D603D3" w:rsidTr="00DC722C">
        <w:trPr>
          <w:cantSplit/>
          <w:trHeight w:val="286"/>
        </w:trPr>
        <w:tc>
          <w:tcPr>
            <w:tcW w:w="1135" w:type="dxa"/>
          </w:tcPr>
          <w:p w:rsidR="00DC722C" w:rsidRDefault="00DC722C" w:rsidP="00DC722C">
            <w:pPr>
              <w:jc w:val="center"/>
              <w:rPr>
                <w:snapToGrid w:val="0"/>
                <w:sz w:val="24"/>
                <w:szCs w:val="24"/>
              </w:rPr>
            </w:pPr>
          </w:p>
          <w:p w:rsidR="00DC722C" w:rsidRPr="004B14D7" w:rsidRDefault="00DC722C" w:rsidP="00DC722C">
            <w:pPr>
              <w:jc w:val="center"/>
              <w:rPr>
                <w:snapToGrid w:val="0"/>
                <w:sz w:val="24"/>
                <w:szCs w:val="24"/>
              </w:rPr>
            </w:pPr>
            <w:r>
              <w:rPr>
                <w:snapToGrid w:val="0"/>
                <w:sz w:val="24"/>
                <w:szCs w:val="24"/>
              </w:rPr>
              <w:t>333</w:t>
            </w:r>
          </w:p>
        </w:tc>
        <w:tc>
          <w:tcPr>
            <w:tcW w:w="2551" w:type="dxa"/>
          </w:tcPr>
          <w:p w:rsidR="00DC722C" w:rsidRDefault="00DC722C" w:rsidP="00DC722C">
            <w:pPr>
              <w:rPr>
                <w:snapToGrid w:val="0"/>
                <w:sz w:val="24"/>
                <w:szCs w:val="24"/>
              </w:rPr>
            </w:pPr>
          </w:p>
          <w:p w:rsidR="00DC722C" w:rsidRPr="004B14D7" w:rsidRDefault="00DC722C" w:rsidP="00DC722C">
            <w:pPr>
              <w:rPr>
                <w:snapToGrid w:val="0"/>
                <w:sz w:val="24"/>
                <w:szCs w:val="24"/>
              </w:rPr>
            </w:pPr>
            <w:r w:rsidRPr="004B14D7">
              <w:rPr>
                <w:snapToGrid w:val="0"/>
                <w:sz w:val="24"/>
                <w:szCs w:val="24"/>
              </w:rPr>
              <w:t>1 14 020</w:t>
            </w:r>
            <w:r>
              <w:rPr>
                <w:snapToGrid w:val="0"/>
                <w:sz w:val="24"/>
                <w:szCs w:val="24"/>
              </w:rPr>
              <w:t>53</w:t>
            </w:r>
            <w:r w:rsidRPr="004B14D7">
              <w:rPr>
                <w:snapToGrid w:val="0"/>
                <w:sz w:val="24"/>
                <w:szCs w:val="24"/>
              </w:rPr>
              <w:t xml:space="preserve"> 0</w:t>
            </w:r>
            <w:r>
              <w:rPr>
                <w:snapToGrid w:val="0"/>
                <w:sz w:val="24"/>
                <w:szCs w:val="24"/>
              </w:rPr>
              <w:t>5</w:t>
            </w:r>
            <w:r w:rsidRPr="004B14D7">
              <w:rPr>
                <w:snapToGrid w:val="0"/>
                <w:sz w:val="24"/>
                <w:szCs w:val="24"/>
              </w:rPr>
              <w:t xml:space="preserve"> 0000 4</w:t>
            </w:r>
            <w:r>
              <w:rPr>
                <w:snapToGrid w:val="0"/>
                <w:sz w:val="24"/>
                <w:szCs w:val="24"/>
              </w:rPr>
              <w:t>4</w:t>
            </w:r>
            <w:r w:rsidRPr="004B14D7">
              <w:rPr>
                <w:snapToGrid w:val="0"/>
                <w:sz w:val="24"/>
                <w:szCs w:val="24"/>
              </w:rPr>
              <w:t>0</w:t>
            </w:r>
          </w:p>
        </w:tc>
        <w:tc>
          <w:tcPr>
            <w:tcW w:w="10773" w:type="dxa"/>
          </w:tcPr>
          <w:p w:rsidR="00DC722C" w:rsidRPr="00DC722C" w:rsidRDefault="00DC722C" w:rsidP="00DC722C">
            <w:pPr>
              <w:pStyle w:val="4"/>
              <w:jc w:val="both"/>
              <w:rPr>
                <w:rFonts w:ascii="Times New Roman" w:hAnsi="Times New Roman" w:cs="Times New Roman"/>
                <w:b w:val="0"/>
                <w:i w:val="0"/>
                <w:color w:val="auto"/>
                <w:sz w:val="24"/>
                <w:szCs w:val="24"/>
              </w:rPr>
            </w:pPr>
            <w:r w:rsidRPr="00DC722C">
              <w:rPr>
                <w:rFonts w:ascii="Times New Roman" w:hAnsi="Times New Roman" w:cs="Times New Roman"/>
                <w:b w:val="0"/>
                <w:i w:val="0"/>
                <w:color w:val="auto"/>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DC722C" w:rsidRPr="00D603D3" w:rsidTr="00DC722C">
        <w:trPr>
          <w:cantSplit/>
          <w:trHeight w:val="286"/>
        </w:trPr>
        <w:tc>
          <w:tcPr>
            <w:tcW w:w="1135" w:type="dxa"/>
          </w:tcPr>
          <w:p w:rsidR="00365973" w:rsidRDefault="00365973" w:rsidP="00DC722C">
            <w:pPr>
              <w:jc w:val="center"/>
              <w:rPr>
                <w:snapToGrid w:val="0"/>
                <w:sz w:val="24"/>
                <w:szCs w:val="24"/>
              </w:rPr>
            </w:pPr>
          </w:p>
          <w:p w:rsidR="00DC722C" w:rsidRPr="004B14D7" w:rsidRDefault="00DC722C" w:rsidP="00DC722C">
            <w:pPr>
              <w:jc w:val="center"/>
              <w:rPr>
                <w:snapToGrid w:val="0"/>
                <w:sz w:val="24"/>
                <w:szCs w:val="24"/>
              </w:rPr>
            </w:pPr>
            <w:r>
              <w:rPr>
                <w:snapToGrid w:val="0"/>
                <w:sz w:val="24"/>
                <w:szCs w:val="24"/>
              </w:rPr>
              <w:t>333</w:t>
            </w:r>
          </w:p>
        </w:tc>
        <w:tc>
          <w:tcPr>
            <w:tcW w:w="2551" w:type="dxa"/>
          </w:tcPr>
          <w:p w:rsidR="00365973" w:rsidRDefault="00365973" w:rsidP="00DC722C">
            <w:pPr>
              <w:rPr>
                <w:snapToGrid w:val="0"/>
                <w:sz w:val="24"/>
                <w:szCs w:val="24"/>
              </w:rPr>
            </w:pPr>
          </w:p>
          <w:p w:rsidR="00DC722C" w:rsidRPr="004B14D7" w:rsidRDefault="00DC722C" w:rsidP="00DC722C">
            <w:pPr>
              <w:rPr>
                <w:snapToGrid w:val="0"/>
                <w:sz w:val="24"/>
                <w:szCs w:val="24"/>
              </w:rPr>
            </w:pPr>
            <w:r w:rsidRPr="004B14D7">
              <w:rPr>
                <w:snapToGrid w:val="0"/>
                <w:sz w:val="24"/>
                <w:szCs w:val="24"/>
              </w:rPr>
              <w:t>1 14 030</w:t>
            </w:r>
            <w:r>
              <w:rPr>
                <w:snapToGrid w:val="0"/>
                <w:sz w:val="24"/>
                <w:szCs w:val="24"/>
              </w:rPr>
              <w:t>5</w:t>
            </w:r>
            <w:r w:rsidRPr="004B14D7">
              <w:rPr>
                <w:snapToGrid w:val="0"/>
                <w:sz w:val="24"/>
                <w:szCs w:val="24"/>
              </w:rPr>
              <w:t>0 0</w:t>
            </w:r>
            <w:r>
              <w:rPr>
                <w:snapToGrid w:val="0"/>
                <w:sz w:val="24"/>
                <w:szCs w:val="24"/>
              </w:rPr>
              <w:t>5</w:t>
            </w:r>
            <w:r w:rsidRPr="004B14D7">
              <w:rPr>
                <w:snapToGrid w:val="0"/>
                <w:sz w:val="24"/>
                <w:szCs w:val="24"/>
              </w:rPr>
              <w:t xml:space="preserve"> 0000 410</w:t>
            </w:r>
          </w:p>
        </w:tc>
        <w:tc>
          <w:tcPr>
            <w:tcW w:w="10773" w:type="dxa"/>
          </w:tcPr>
          <w:p w:rsidR="00DC722C" w:rsidRPr="00DC722C" w:rsidRDefault="00DC722C" w:rsidP="00DC722C">
            <w:pPr>
              <w:pStyle w:val="4"/>
              <w:jc w:val="both"/>
              <w:rPr>
                <w:rFonts w:ascii="Times New Roman" w:hAnsi="Times New Roman" w:cs="Times New Roman"/>
                <w:b w:val="0"/>
                <w:i w:val="0"/>
                <w:color w:val="auto"/>
                <w:sz w:val="24"/>
                <w:szCs w:val="24"/>
              </w:rPr>
            </w:pPr>
            <w:r w:rsidRPr="00DC722C">
              <w:rPr>
                <w:rFonts w:ascii="Times New Roman" w:hAnsi="Times New Roman" w:cs="Times New Roman"/>
                <w:b w:val="0"/>
                <w:i w:val="0"/>
                <w:color w:val="auto"/>
                <w:sz w:val="24"/>
                <w:szCs w:val="24"/>
              </w:rPr>
              <w:t>Средства от распоряжения и реализации выморочного  имущества, обращенного в собственность муниципальных районов (в части реализации основных средств по указанному имуществу)</w:t>
            </w:r>
          </w:p>
        </w:tc>
      </w:tr>
      <w:tr w:rsidR="00DC722C" w:rsidRPr="00D603D3" w:rsidTr="00DC722C">
        <w:trPr>
          <w:cantSplit/>
          <w:trHeight w:val="286"/>
        </w:trPr>
        <w:tc>
          <w:tcPr>
            <w:tcW w:w="1135" w:type="dxa"/>
          </w:tcPr>
          <w:p w:rsidR="00365973" w:rsidRDefault="00365973" w:rsidP="00DC722C">
            <w:pPr>
              <w:jc w:val="center"/>
              <w:rPr>
                <w:snapToGrid w:val="0"/>
                <w:sz w:val="24"/>
                <w:szCs w:val="24"/>
              </w:rPr>
            </w:pPr>
          </w:p>
          <w:p w:rsidR="00DC722C" w:rsidRPr="004B14D7" w:rsidRDefault="00DC722C" w:rsidP="00DC722C">
            <w:pPr>
              <w:jc w:val="center"/>
              <w:rPr>
                <w:snapToGrid w:val="0"/>
                <w:sz w:val="24"/>
                <w:szCs w:val="24"/>
              </w:rPr>
            </w:pPr>
            <w:r>
              <w:rPr>
                <w:snapToGrid w:val="0"/>
                <w:sz w:val="24"/>
                <w:szCs w:val="24"/>
              </w:rPr>
              <w:t>333</w:t>
            </w:r>
          </w:p>
        </w:tc>
        <w:tc>
          <w:tcPr>
            <w:tcW w:w="2551" w:type="dxa"/>
          </w:tcPr>
          <w:p w:rsidR="00365973" w:rsidRDefault="00365973" w:rsidP="00DC722C">
            <w:pPr>
              <w:rPr>
                <w:snapToGrid w:val="0"/>
                <w:sz w:val="24"/>
                <w:szCs w:val="24"/>
              </w:rPr>
            </w:pPr>
          </w:p>
          <w:p w:rsidR="00DC722C" w:rsidRPr="004B14D7" w:rsidRDefault="00DC722C" w:rsidP="00DC722C">
            <w:pPr>
              <w:rPr>
                <w:snapToGrid w:val="0"/>
                <w:sz w:val="24"/>
                <w:szCs w:val="24"/>
              </w:rPr>
            </w:pPr>
            <w:r w:rsidRPr="004B14D7">
              <w:rPr>
                <w:snapToGrid w:val="0"/>
                <w:sz w:val="24"/>
                <w:szCs w:val="24"/>
              </w:rPr>
              <w:t>1 14 030</w:t>
            </w:r>
            <w:r>
              <w:rPr>
                <w:snapToGrid w:val="0"/>
                <w:sz w:val="24"/>
                <w:szCs w:val="24"/>
              </w:rPr>
              <w:t>5</w:t>
            </w:r>
            <w:r w:rsidRPr="004B14D7">
              <w:rPr>
                <w:snapToGrid w:val="0"/>
                <w:sz w:val="24"/>
                <w:szCs w:val="24"/>
              </w:rPr>
              <w:t>0 0</w:t>
            </w:r>
            <w:r>
              <w:rPr>
                <w:snapToGrid w:val="0"/>
                <w:sz w:val="24"/>
                <w:szCs w:val="24"/>
              </w:rPr>
              <w:t>5</w:t>
            </w:r>
            <w:r w:rsidRPr="004B14D7">
              <w:rPr>
                <w:snapToGrid w:val="0"/>
                <w:sz w:val="24"/>
                <w:szCs w:val="24"/>
              </w:rPr>
              <w:t xml:space="preserve"> 0000 440</w:t>
            </w:r>
          </w:p>
        </w:tc>
        <w:tc>
          <w:tcPr>
            <w:tcW w:w="10773" w:type="dxa"/>
          </w:tcPr>
          <w:p w:rsidR="00DC722C" w:rsidRPr="00DC722C" w:rsidRDefault="00DC722C" w:rsidP="00DC722C">
            <w:pPr>
              <w:pStyle w:val="4"/>
              <w:jc w:val="both"/>
              <w:rPr>
                <w:rFonts w:ascii="Times New Roman" w:hAnsi="Times New Roman" w:cs="Times New Roman"/>
                <w:b w:val="0"/>
                <w:i w:val="0"/>
                <w:color w:val="auto"/>
                <w:sz w:val="24"/>
                <w:szCs w:val="24"/>
              </w:rPr>
            </w:pPr>
            <w:r w:rsidRPr="00DC722C">
              <w:rPr>
                <w:rFonts w:ascii="Times New Roman" w:hAnsi="Times New Roman" w:cs="Times New Roman"/>
                <w:b w:val="0"/>
                <w:i w:val="0"/>
                <w:color w:val="auto"/>
                <w:sz w:val="24"/>
                <w:szCs w:val="24"/>
              </w:rPr>
              <w:t>Средства от распоряжения и реализации выморочного  имущества, обращенного в собственность муниципальных районов (в части реализации материальных запасов по указанному имуществу)</w:t>
            </w:r>
          </w:p>
        </w:tc>
      </w:tr>
      <w:tr w:rsidR="00DC722C" w:rsidRPr="00D603D3" w:rsidTr="00DC722C">
        <w:trPr>
          <w:cantSplit/>
          <w:trHeight w:val="286"/>
        </w:trPr>
        <w:tc>
          <w:tcPr>
            <w:tcW w:w="1135" w:type="dxa"/>
          </w:tcPr>
          <w:p w:rsidR="00365973" w:rsidRDefault="00365973" w:rsidP="00DC722C">
            <w:pPr>
              <w:jc w:val="center"/>
              <w:rPr>
                <w:snapToGrid w:val="0"/>
                <w:sz w:val="24"/>
                <w:szCs w:val="24"/>
              </w:rPr>
            </w:pPr>
          </w:p>
          <w:p w:rsidR="00DC722C" w:rsidRPr="004B14D7" w:rsidRDefault="00DC722C" w:rsidP="00DC722C">
            <w:pPr>
              <w:jc w:val="center"/>
              <w:rPr>
                <w:snapToGrid w:val="0"/>
                <w:sz w:val="24"/>
                <w:szCs w:val="24"/>
              </w:rPr>
            </w:pPr>
            <w:r>
              <w:rPr>
                <w:snapToGrid w:val="0"/>
                <w:sz w:val="24"/>
                <w:szCs w:val="24"/>
              </w:rPr>
              <w:t>333</w:t>
            </w:r>
          </w:p>
        </w:tc>
        <w:tc>
          <w:tcPr>
            <w:tcW w:w="2551" w:type="dxa"/>
          </w:tcPr>
          <w:p w:rsidR="00365973" w:rsidRDefault="00365973" w:rsidP="00DC722C">
            <w:pPr>
              <w:rPr>
                <w:snapToGrid w:val="0"/>
                <w:sz w:val="24"/>
                <w:szCs w:val="24"/>
              </w:rPr>
            </w:pPr>
          </w:p>
          <w:p w:rsidR="00DC722C" w:rsidRPr="004B14D7" w:rsidRDefault="00DC722C" w:rsidP="00DC722C">
            <w:pPr>
              <w:rPr>
                <w:snapToGrid w:val="0"/>
                <w:sz w:val="24"/>
                <w:szCs w:val="24"/>
              </w:rPr>
            </w:pPr>
            <w:r w:rsidRPr="004B14D7">
              <w:rPr>
                <w:snapToGrid w:val="0"/>
                <w:sz w:val="24"/>
                <w:szCs w:val="24"/>
              </w:rPr>
              <w:t>1 14 060</w:t>
            </w:r>
            <w:r>
              <w:rPr>
                <w:snapToGrid w:val="0"/>
                <w:sz w:val="24"/>
                <w:szCs w:val="24"/>
              </w:rPr>
              <w:t>13</w:t>
            </w:r>
            <w:r w:rsidRPr="004B14D7">
              <w:rPr>
                <w:snapToGrid w:val="0"/>
                <w:sz w:val="24"/>
                <w:szCs w:val="24"/>
              </w:rPr>
              <w:t xml:space="preserve"> 0</w:t>
            </w:r>
            <w:r>
              <w:rPr>
                <w:snapToGrid w:val="0"/>
                <w:sz w:val="24"/>
                <w:szCs w:val="24"/>
              </w:rPr>
              <w:t>5</w:t>
            </w:r>
            <w:r w:rsidRPr="004B14D7">
              <w:rPr>
                <w:snapToGrid w:val="0"/>
                <w:sz w:val="24"/>
                <w:szCs w:val="24"/>
              </w:rPr>
              <w:t xml:space="preserve"> 0000 430</w:t>
            </w:r>
          </w:p>
        </w:tc>
        <w:tc>
          <w:tcPr>
            <w:tcW w:w="10773" w:type="dxa"/>
          </w:tcPr>
          <w:p w:rsidR="00DC722C" w:rsidRPr="00DC722C" w:rsidRDefault="00DC722C" w:rsidP="00DC722C">
            <w:pPr>
              <w:pStyle w:val="4"/>
              <w:jc w:val="both"/>
              <w:rPr>
                <w:rFonts w:ascii="Times New Roman" w:hAnsi="Times New Roman" w:cs="Times New Roman"/>
                <w:b w:val="0"/>
                <w:i w:val="0"/>
                <w:color w:val="auto"/>
                <w:sz w:val="24"/>
                <w:szCs w:val="24"/>
              </w:rPr>
            </w:pPr>
            <w:r w:rsidRPr="00DC722C">
              <w:rPr>
                <w:rFonts w:ascii="Times New Roman" w:hAnsi="Times New Roman" w:cs="Times New Roman"/>
                <w:b w:val="0"/>
                <w:i w:val="0"/>
                <w:color w:val="auto"/>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DC722C" w:rsidRPr="00D603D3" w:rsidTr="00DC722C">
        <w:trPr>
          <w:cantSplit/>
          <w:trHeight w:val="286"/>
        </w:trPr>
        <w:tc>
          <w:tcPr>
            <w:tcW w:w="1135" w:type="dxa"/>
          </w:tcPr>
          <w:p w:rsidR="00365973" w:rsidRDefault="00365973" w:rsidP="00DC722C">
            <w:pPr>
              <w:jc w:val="center"/>
              <w:rPr>
                <w:bCs/>
                <w:snapToGrid w:val="0"/>
                <w:sz w:val="24"/>
                <w:szCs w:val="24"/>
              </w:rPr>
            </w:pPr>
          </w:p>
          <w:p w:rsidR="00DC722C" w:rsidRPr="00C53731" w:rsidRDefault="00DC722C" w:rsidP="00DC722C">
            <w:pPr>
              <w:jc w:val="center"/>
              <w:rPr>
                <w:bCs/>
                <w:snapToGrid w:val="0"/>
                <w:sz w:val="24"/>
                <w:szCs w:val="24"/>
              </w:rPr>
            </w:pPr>
            <w:r>
              <w:rPr>
                <w:bCs/>
                <w:snapToGrid w:val="0"/>
                <w:sz w:val="24"/>
                <w:szCs w:val="24"/>
              </w:rPr>
              <w:t>333</w:t>
            </w:r>
          </w:p>
        </w:tc>
        <w:tc>
          <w:tcPr>
            <w:tcW w:w="2551" w:type="dxa"/>
          </w:tcPr>
          <w:p w:rsidR="00365973" w:rsidRDefault="00365973" w:rsidP="00DC722C">
            <w:pPr>
              <w:rPr>
                <w:sz w:val="24"/>
                <w:szCs w:val="24"/>
              </w:rPr>
            </w:pPr>
          </w:p>
          <w:p w:rsidR="00DC722C" w:rsidRPr="00C53731" w:rsidRDefault="00DC722C" w:rsidP="00DC722C">
            <w:pPr>
              <w:rPr>
                <w:bCs/>
                <w:snapToGrid w:val="0"/>
                <w:sz w:val="24"/>
                <w:szCs w:val="24"/>
              </w:rPr>
            </w:pPr>
            <w:r>
              <w:rPr>
                <w:sz w:val="24"/>
                <w:szCs w:val="24"/>
              </w:rPr>
              <w:t>1 14 06025 05 0000 430</w:t>
            </w:r>
          </w:p>
        </w:tc>
        <w:tc>
          <w:tcPr>
            <w:tcW w:w="10773" w:type="dxa"/>
          </w:tcPr>
          <w:p w:rsidR="00DC722C" w:rsidRPr="00DC722C" w:rsidRDefault="00DC722C" w:rsidP="00DC722C">
            <w:pPr>
              <w:pStyle w:val="4"/>
              <w:jc w:val="both"/>
              <w:rPr>
                <w:rFonts w:ascii="Times New Roman" w:hAnsi="Times New Roman" w:cs="Times New Roman"/>
                <w:i w:val="0"/>
              </w:rPr>
            </w:pPr>
            <w:r w:rsidRPr="00DC722C">
              <w:rPr>
                <w:rFonts w:ascii="Times New Roman" w:hAnsi="Times New Roman" w:cs="Times New Roman"/>
                <w:b w:val="0"/>
                <w:i w:val="0"/>
                <w:color w:val="auto"/>
                <w:sz w:val="24"/>
                <w:szCs w:val="24"/>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DC722C" w:rsidRPr="00D603D3" w:rsidTr="00DC722C">
        <w:trPr>
          <w:cantSplit/>
          <w:trHeight w:val="286"/>
        </w:trPr>
        <w:tc>
          <w:tcPr>
            <w:tcW w:w="1135" w:type="dxa"/>
          </w:tcPr>
          <w:p w:rsidR="00365973" w:rsidRDefault="00365973" w:rsidP="00DC722C">
            <w:pPr>
              <w:jc w:val="center"/>
              <w:rPr>
                <w:bCs/>
                <w:snapToGrid w:val="0"/>
                <w:sz w:val="24"/>
                <w:szCs w:val="24"/>
              </w:rPr>
            </w:pPr>
          </w:p>
          <w:p w:rsidR="00DC722C" w:rsidRPr="00D74B3C" w:rsidRDefault="00DC722C" w:rsidP="00DC722C">
            <w:pPr>
              <w:jc w:val="center"/>
              <w:rPr>
                <w:bCs/>
                <w:snapToGrid w:val="0"/>
                <w:sz w:val="24"/>
                <w:szCs w:val="24"/>
              </w:rPr>
            </w:pPr>
            <w:r w:rsidRPr="00D74B3C">
              <w:rPr>
                <w:bCs/>
                <w:snapToGrid w:val="0"/>
                <w:sz w:val="24"/>
                <w:szCs w:val="24"/>
              </w:rPr>
              <w:t>333</w:t>
            </w:r>
          </w:p>
        </w:tc>
        <w:tc>
          <w:tcPr>
            <w:tcW w:w="2551" w:type="dxa"/>
          </w:tcPr>
          <w:p w:rsidR="00365973" w:rsidRDefault="00365973" w:rsidP="00DC722C">
            <w:pPr>
              <w:rPr>
                <w:sz w:val="24"/>
                <w:szCs w:val="24"/>
              </w:rPr>
            </w:pPr>
          </w:p>
          <w:p w:rsidR="00DC722C" w:rsidRPr="00D74B3C" w:rsidRDefault="00DC722C" w:rsidP="00DC722C">
            <w:pPr>
              <w:rPr>
                <w:sz w:val="24"/>
                <w:szCs w:val="24"/>
              </w:rPr>
            </w:pPr>
            <w:r w:rsidRPr="00D74B3C">
              <w:rPr>
                <w:sz w:val="24"/>
                <w:szCs w:val="24"/>
              </w:rPr>
              <w:t>1 16 02010 02 7200 140</w:t>
            </w:r>
          </w:p>
        </w:tc>
        <w:tc>
          <w:tcPr>
            <w:tcW w:w="10773" w:type="dxa"/>
          </w:tcPr>
          <w:p w:rsidR="00DC722C" w:rsidRPr="00D603D3" w:rsidRDefault="00DC722C" w:rsidP="00DC722C">
            <w:pPr>
              <w:rPr>
                <w:b/>
                <w:sz w:val="24"/>
                <w:szCs w:val="24"/>
              </w:rPr>
            </w:pPr>
            <w:r w:rsidRPr="00D74B3C">
              <w:rPr>
                <w:sz w:val="24"/>
                <w:szCs w:val="24"/>
              </w:rPr>
              <w:t xml:space="preserve">Административные штрафы, установленные законами субъектов Российской Федерации об административных правонарушениях, за </w:t>
            </w:r>
            <w:r>
              <w:rPr>
                <w:sz w:val="24"/>
                <w:szCs w:val="24"/>
              </w:rPr>
              <w:t xml:space="preserve">  </w:t>
            </w:r>
            <w:r w:rsidRPr="00D74B3C">
              <w:rPr>
                <w:sz w:val="24"/>
                <w:szCs w:val="24"/>
              </w:rPr>
              <w:t xml:space="preserve">нарушение </w:t>
            </w:r>
            <w:r>
              <w:rPr>
                <w:sz w:val="24"/>
                <w:szCs w:val="24"/>
              </w:rPr>
              <w:t xml:space="preserve"> </w:t>
            </w:r>
            <w:r w:rsidRPr="00D74B3C">
              <w:rPr>
                <w:sz w:val="24"/>
                <w:szCs w:val="24"/>
              </w:rPr>
              <w:t xml:space="preserve">законов </w:t>
            </w:r>
            <w:r>
              <w:rPr>
                <w:sz w:val="24"/>
                <w:szCs w:val="24"/>
              </w:rPr>
              <w:t xml:space="preserve"> </w:t>
            </w:r>
            <w:r w:rsidRPr="00D74B3C">
              <w:rPr>
                <w:sz w:val="24"/>
                <w:szCs w:val="24"/>
              </w:rPr>
              <w:t xml:space="preserve">и </w:t>
            </w:r>
            <w:r>
              <w:rPr>
                <w:sz w:val="24"/>
                <w:szCs w:val="24"/>
              </w:rPr>
              <w:t xml:space="preserve"> </w:t>
            </w:r>
            <w:r w:rsidRPr="00D74B3C">
              <w:rPr>
                <w:sz w:val="24"/>
                <w:szCs w:val="24"/>
              </w:rPr>
              <w:t xml:space="preserve">иных </w:t>
            </w:r>
            <w:r>
              <w:rPr>
                <w:sz w:val="24"/>
                <w:szCs w:val="24"/>
              </w:rPr>
              <w:t xml:space="preserve"> </w:t>
            </w:r>
            <w:r w:rsidRPr="00D74B3C">
              <w:rPr>
                <w:sz w:val="24"/>
                <w:szCs w:val="24"/>
              </w:rPr>
              <w:t xml:space="preserve">нормативных </w:t>
            </w:r>
            <w:r>
              <w:rPr>
                <w:sz w:val="24"/>
                <w:szCs w:val="24"/>
              </w:rPr>
              <w:t xml:space="preserve"> </w:t>
            </w:r>
            <w:r w:rsidRPr="00D74B3C">
              <w:rPr>
                <w:sz w:val="24"/>
                <w:szCs w:val="24"/>
              </w:rPr>
              <w:t xml:space="preserve">правовых </w:t>
            </w:r>
            <w:r>
              <w:rPr>
                <w:sz w:val="24"/>
                <w:szCs w:val="24"/>
              </w:rPr>
              <w:t xml:space="preserve">  </w:t>
            </w:r>
            <w:r w:rsidRPr="00D74B3C">
              <w:rPr>
                <w:sz w:val="24"/>
                <w:szCs w:val="24"/>
              </w:rPr>
              <w:t>актов субъектов</w:t>
            </w:r>
            <w:r>
              <w:rPr>
                <w:sz w:val="24"/>
                <w:szCs w:val="24"/>
              </w:rPr>
              <w:t xml:space="preserve">   </w:t>
            </w:r>
            <w:r w:rsidRPr="00D74B3C">
              <w:rPr>
                <w:sz w:val="24"/>
                <w:szCs w:val="24"/>
              </w:rPr>
              <w:t xml:space="preserve"> Российской </w:t>
            </w:r>
            <w:r>
              <w:rPr>
                <w:sz w:val="24"/>
                <w:szCs w:val="24"/>
              </w:rPr>
              <w:t xml:space="preserve">  </w:t>
            </w:r>
            <w:r w:rsidRPr="00D74B3C">
              <w:rPr>
                <w:sz w:val="24"/>
                <w:szCs w:val="24"/>
              </w:rPr>
              <w:t xml:space="preserve">Федерации </w:t>
            </w:r>
            <w:r>
              <w:rPr>
                <w:sz w:val="24"/>
                <w:szCs w:val="24"/>
              </w:rPr>
              <w:t xml:space="preserve"> </w:t>
            </w:r>
            <w:r w:rsidRPr="00D74B3C">
              <w:rPr>
                <w:sz w:val="24"/>
                <w:szCs w:val="24"/>
              </w:rPr>
              <w:t xml:space="preserve">(административные правонарушения </w:t>
            </w:r>
            <w:r>
              <w:rPr>
                <w:sz w:val="24"/>
                <w:szCs w:val="24"/>
              </w:rPr>
              <w:t xml:space="preserve">  </w:t>
            </w:r>
            <w:r w:rsidRPr="00D74B3C">
              <w:rPr>
                <w:sz w:val="24"/>
                <w:szCs w:val="24"/>
              </w:rPr>
              <w:t xml:space="preserve">в </w:t>
            </w:r>
            <w:r>
              <w:rPr>
                <w:sz w:val="24"/>
                <w:szCs w:val="24"/>
              </w:rPr>
              <w:t xml:space="preserve"> </w:t>
            </w:r>
            <w:r w:rsidRPr="00D74B3C">
              <w:rPr>
                <w:sz w:val="24"/>
                <w:szCs w:val="24"/>
              </w:rPr>
              <w:t xml:space="preserve">области </w:t>
            </w:r>
            <w:r>
              <w:rPr>
                <w:sz w:val="24"/>
                <w:szCs w:val="24"/>
              </w:rPr>
              <w:t xml:space="preserve"> </w:t>
            </w:r>
            <w:r w:rsidRPr="00D74B3C">
              <w:rPr>
                <w:sz w:val="24"/>
                <w:szCs w:val="24"/>
              </w:rPr>
              <w:t xml:space="preserve">охраны </w:t>
            </w:r>
            <w:r>
              <w:rPr>
                <w:sz w:val="24"/>
                <w:szCs w:val="24"/>
              </w:rPr>
              <w:t xml:space="preserve"> </w:t>
            </w:r>
            <w:r w:rsidRPr="00D74B3C">
              <w:rPr>
                <w:sz w:val="24"/>
                <w:szCs w:val="24"/>
              </w:rPr>
              <w:t xml:space="preserve">окружающей </w:t>
            </w:r>
            <w:r>
              <w:rPr>
                <w:sz w:val="24"/>
                <w:szCs w:val="24"/>
              </w:rPr>
              <w:t xml:space="preserve"> </w:t>
            </w:r>
            <w:r w:rsidRPr="00D74B3C">
              <w:rPr>
                <w:sz w:val="24"/>
                <w:szCs w:val="24"/>
              </w:rPr>
              <w:t xml:space="preserve">среды </w:t>
            </w:r>
            <w:r>
              <w:rPr>
                <w:sz w:val="24"/>
                <w:szCs w:val="24"/>
              </w:rPr>
              <w:t xml:space="preserve"> </w:t>
            </w:r>
            <w:r w:rsidRPr="00D74B3C">
              <w:rPr>
                <w:sz w:val="24"/>
                <w:szCs w:val="24"/>
              </w:rPr>
              <w:t>и природопользования, зачисляемые в местный бюджет по нормативу 100 процентов)</w:t>
            </w:r>
          </w:p>
        </w:tc>
      </w:tr>
      <w:tr w:rsidR="00DC722C" w:rsidRPr="00D603D3" w:rsidTr="00DC722C">
        <w:trPr>
          <w:cantSplit/>
          <w:trHeight w:val="286"/>
        </w:trPr>
        <w:tc>
          <w:tcPr>
            <w:tcW w:w="1135" w:type="dxa"/>
          </w:tcPr>
          <w:p w:rsidR="00DC722C" w:rsidRDefault="00DC722C" w:rsidP="00DC722C">
            <w:pPr>
              <w:jc w:val="center"/>
              <w:rPr>
                <w:bCs/>
                <w:snapToGrid w:val="0"/>
                <w:sz w:val="24"/>
                <w:szCs w:val="24"/>
              </w:rPr>
            </w:pPr>
            <w:r>
              <w:rPr>
                <w:bCs/>
                <w:snapToGrid w:val="0"/>
                <w:sz w:val="24"/>
                <w:szCs w:val="24"/>
              </w:rPr>
              <w:lastRenderedPageBreak/>
              <w:t xml:space="preserve">333 </w:t>
            </w:r>
          </w:p>
        </w:tc>
        <w:tc>
          <w:tcPr>
            <w:tcW w:w="2551" w:type="dxa"/>
          </w:tcPr>
          <w:p w:rsidR="00DC722C" w:rsidRDefault="00DC722C" w:rsidP="00DC722C">
            <w:pPr>
              <w:rPr>
                <w:sz w:val="24"/>
                <w:szCs w:val="24"/>
              </w:rPr>
            </w:pPr>
            <w:r>
              <w:rPr>
                <w:sz w:val="24"/>
                <w:szCs w:val="24"/>
              </w:rPr>
              <w:t>1 16 10061 05 0000 140</w:t>
            </w:r>
          </w:p>
        </w:tc>
        <w:tc>
          <w:tcPr>
            <w:tcW w:w="10773" w:type="dxa"/>
          </w:tcPr>
          <w:p w:rsidR="00DC722C" w:rsidRPr="00D603D3" w:rsidRDefault="00DC722C" w:rsidP="00DC722C">
            <w:pPr>
              <w:rPr>
                <w:b/>
                <w:sz w:val="24"/>
                <w:szCs w:val="24"/>
              </w:rPr>
            </w:pPr>
            <w:proofErr w:type="gramStart"/>
            <w:r w:rsidRPr="00D603D3">
              <w:rPr>
                <w:sz w:val="24"/>
                <w:szCs w:val="24"/>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D603D3">
              <w:rPr>
                <w:sz w:val="24"/>
                <w:szCs w:val="24"/>
              </w:rPr>
              <w:t xml:space="preserve"> фонда)</w:t>
            </w:r>
          </w:p>
        </w:tc>
      </w:tr>
      <w:tr w:rsidR="00DC722C" w:rsidRPr="00D603D3" w:rsidTr="00DC722C">
        <w:trPr>
          <w:cantSplit/>
          <w:trHeight w:val="297"/>
        </w:trPr>
        <w:tc>
          <w:tcPr>
            <w:tcW w:w="1135" w:type="dxa"/>
          </w:tcPr>
          <w:p w:rsidR="00DC722C" w:rsidRPr="00DE46C2" w:rsidRDefault="00DC722C" w:rsidP="00DC722C">
            <w:pPr>
              <w:jc w:val="center"/>
              <w:rPr>
                <w:bCs/>
                <w:snapToGrid w:val="0"/>
                <w:sz w:val="24"/>
                <w:szCs w:val="24"/>
                <w:highlight w:val="yellow"/>
              </w:rPr>
            </w:pPr>
            <w:r w:rsidRPr="00232E56">
              <w:rPr>
                <w:bCs/>
                <w:snapToGrid w:val="0"/>
                <w:sz w:val="24"/>
                <w:szCs w:val="24"/>
              </w:rPr>
              <w:t>333</w:t>
            </w:r>
          </w:p>
        </w:tc>
        <w:tc>
          <w:tcPr>
            <w:tcW w:w="2551" w:type="dxa"/>
          </w:tcPr>
          <w:p w:rsidR="00DC722C" w:rsidRPr="00232E56" w:rsidRDefault="00DC722C" w:rsidP="00DC722C">
            <w:pPr>
              <w:rPr>
                <w:snapToGrid w:val="0"/>
                <w:sz w:val="24"/>
                <w:szCs w:val="24"/>
              </w:rPr>
            </w:pPr>
            <w:r w:rsidRPr="00232E56">
              <w:rPr>
                <w:sz w:val="24"/>
                <w:szCs w:val="24"/>
              </w:rPr>
              <w:t>1 16 10123 01 00</w:t>
            </w:r>
            <w:r>
              <w:rPr>
                <w:sz w:val="24"/>
                <w:szCs w:val="24"/>
              </w:rPr>
              <w:t>51</w:t>
            </w:r>
            <w:r w:rsidRPr="00232E56">
              <w:rPr>
                <w:sz w:val="24"/>
                <w:szCs w:val="24"/>
              </w:rPr>
              <w:t xml:space="preserve"> 140</w:t>
            </w:r>
          </w:p>
        </w:tc>
        <w:tc>
          <w:tcPr>
            <w:tcW w:w="10773" w:type="dxa"/>
          </w:tcPr>
          <w:p w:rsidR="00DC722C" w:rsidRPr="00D603D3" w:rsidRDefault="00DC722C" w:rsidP="00DC722C">
            <w:pPr>
              <w:rPr>
                <w:snapToGrid w:val="0"/>
                <w:sz w:val="24"/>
                <w:szCs w:val="24"/>
              </w:rPr>
            </w:pPr>
            <w:proofErr w:type="gramStart"/>
            <w:r w:rsidRPr="00D603D3">
              <w:rPr>
                <w:sz w:val="24"/>
                <w:szCs w:val="24"/>
              </w:rPr>
              <w:t>Доходы от денежных взысканий (штрафов), поступающие в счет погашения задолженности, образовавшейся до 1 января 2020года, подлежащие зачислению в бюджет муниципального образования по нормативам, действ</w:t>
            </w:r>
            <w:r>
              <w:rPr>
                <w:sz w:val="24"/>
                <w:szCs w:val="24"/>
              </w:rPr>
              <w:t>овавш</w:t>
            </w:r>
            <w:r w:rsidRPr="00D603D3">
              <w:rPr>
                <w:sz w:val="24"/>
                <w:szCs w:val="24"/>
              </w:rPr>
              <w:t xml:space="preserve">им </w:t>
            </w:r>
            <w:r>
              <w:rPr>
                <w:sz w:val="24"/>
                <w:szCs w:val="24"/>
              </w:rPr>
              <w:t>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r>
      <w:tr w:rsidR="00DC722C" w:rsidRPr="00D603D3" w:rsidTr="00DC722C">
        <w:trPr>
          <w:cantSplit/>
          <w:trHeight w:val="286"/>
        </w:trPr>
        <w:tc>
          <w:tcPr>
            <w:tcW w:w="1135" w:type="dxa"/>
          </w:tcPr>
          <w:p w:rsidR="00DC722C" w:rsidRDefault="00DC722C" w:rsidP="00DC722C">
            <w:pPr>
              <w:jc w:val="center"/>
              <w:rPr>
                <w:bCs/>
                <w:snapToGrid w:val="0"/>
                <w:sz w:val="24"/>
                <w:szCs w:val="24"/>
              </w:rPr>
            </w:pPr>
          </w:p>
        </w:tc>
        <w:tc>
          <w:tcPr>
            <w:tcW w:w="2551" w:type="dxa"/>
          </w:tcPr>
          <w:p w:rsidR="00DC722C" w:rsidRPr="008A111A" w:rsidRDefault="00DC722C" w:rsidP="00DC722C">
            <w:pPr>
              <w:rPr>
                <w:sz w:val="24"/>
                <w:szCs w:val="24"/>
              </w:rPr>
            </w:pPr>
          </w:p>
        </w:tc>
        <w:tc>
          <w:tcPr>
            <w:tcW w:w="10773" w:type="dxa"/>
          </w:tcPr>
          <w:p w:rsidR="00DC722C" w:rsidRPr="00D603D3" w:rsidRDefault="00DC722C" w:rsidP="00DC722C">
            <w:pPr>
              <w:rPr>
                <w:snapToGrid w:val="0"/>
                <w:sz w:val="24"/>
                <w:szCs w:val="24"/>
              </w:rPr>
            </w:pPr>
          </w:p>
        </w:tc>
      </w:tr>
      <w:tr w:rsidR="00DC722C" w:rsidRPr="00D603D3" w:rsidTr="00DC722C">
        <w:trPr>
          <w:cantSplit/>
          <w:trHeight w:val="286"/>
        </w:trPr>
        <w:tc>
          <w:tcPr>
            <w:tcW w:w="1135" w:type="dxa"/>
          </w:tcPr>
          <w:p w:rsidR="00DC722C" w:rsidRPr="00C53731" w:rsidRDefault="00DC722C" w:rsidP="00DC722C">
            <w:pPr>
              <w:jc w:val="center"/>
              <w:rPr>
                <w:bCs/>
                <w:sz w:val="24"/>
                <w:szCs w:val="24"/>
              </w:rPr>
            </w:pPr>
            <w:r>
              <w:rPr>
                <w:bCs/>
                <w:snapToGrid w:val="0"/>
                <w:sz w:val="24"/>
                <w:szCs w:val="24"/>
              </w:rPr>
              <w:t>333</w:t>
            </w:r>
          </w:p>
        </w:tc>
        <w:tc>
          <w:tcPr>
            <w:tcW w:w="2551" w:type="dxa"/>
          </w:tcPr>
          <w:p w:rsidR="00DC722C" w:rsidRPr="00C53731" w:rsidRDefault="00DC722C" w:rsidP="00DC722C">
            <w:pPr>
              <w:rPr>
                <w:sz w:val="24"/>
                <w:szCs w:val="24"/>
              </w:rPr>
            </w:pPr>
            <w:r w:rsidRPr="00C53731">
              <w:rPr>
                <w:sz w:val="24"/>
                <w:szCs w:val="24"/>
              </w:rPr>
              <w:t>1 17 01050 05 0000 180</w:t>
            </w:r>
          </w:p>
        </w:tc>
        <w:tc>
          <w:tcPr>
            <w:tcW w:w="10773" w:type="dxa"/>
          </w:tcPr>
          <w:p w:rsidR="00DC722C" w:rsidRPr="00D603D3" w:rsidRDefault="00DC722C" w:rsidP="00DC722C">
            <w:pPr>
              <w:rPr>
                <w:sz w:val="24"/>
                <w:szCs w:val="24"/>
              </w:rPr>
            </w:pPr>
            <w:r w:rsidRPr="00D603D3">
              <w:rPr>
                <w:snapToGrid w:val="0"/>
                <w:sz w:val="24"/>
                <w:szCs w:val="24"/>
              </w:rPr>
              <w:t>Невыясненные поступления, зачисляемые в бюджеты муниципальных районов</w:t>
            </w:r>
          </w:p>
        </w:tc>
      </w:tr>
      <w:tr w:rsidR="00DC722C" w:rsidRPr="00D603D3" w:rsidTr="00DC722C">
        <w:trPr>
          <w:cantSplit/>
          <w:trHeight w:val="283"/>
        </w:trPr>
        <w:tc>
          <w:tcPr>
            <w:tcW w:w="1135" w:type="dxa"/>
          </w:tcPr>
          <w:p w:rsidR="00DC722C" w:rsidRPr="00C53731" w:rsidRDefault="00DC722C" w:rsidP="00DC722C">
            <w:pPr>
              <w:jc w:val="center"/>
              <w:rPr>
                <w:bCs/>
                <w:snapToGrid w:val="0"/>
                <w:sz w:val="24"/>
                <w:szCs w:val="24"/>
              </w:rPr>
            </w:pPr>
            <w:r>
              <w:rPr>
                <w:bCs/>
                <w:snapToGrid w:val="0"/>
                <w:sz w:val="24"/>
                <w:szCs w:val="24"/>
              </w:rPr>
              <w:t>333</w:t>
            </w:r>
          </w:p>
        </w:tc>
        <w:tc>
          <w:tcPr>
            <w:tcW w:w="2551" w:type="dxa"/>
          </w:tcPr>
          <w:p w:rsidR="00DC722C" w:rsidRPr="00C53731" w:rsidRDefault="00DC722C" w:rsidP="00DC722C">
            <w:pPr>
              <w:rPr>
                <w:color w:val="000000"/>
                <w:sz w:val="24"/>
                <w:szCs w:val="24"/>
              </w:rPr>
            </w:pPr>
            <w:r w:rsidRPr="00C53731">
              <w:rPr>
                <w:color w:val="000000"/>
                <w:sz w:val="24"/>
                <w:szCs w:val="24"/>
              </w:rPr>
              <w:t>1 17 05050 05 0000 180</w:t>
            </w:r>
          </w:p>
        </w:tc>
        <w:tc>
          <w:tcPr>
            <w:tcW w:w="10773" w:type="dxa"/>
          </w:tcPr>
          <w:p w:rsidR="00DC722C" w:rsidRPr="00D603D3" w:rsidRDefault="00DC722C" w:rsidP="00DC722C">
            <w:pPr>
              <w:rPr>
                <w:rFonts w:ascii="Arial" w:hAnsi="Arial" w:cs="Arial"/>
                <w:sz w:val="24"/>
                <w:szCs w:val="24"/>
              </w:rPr>
            </w:pPr>
            <w:r w:rsidRPr="00D603D3">
              <w:rPr>
                <w:sz w:val="24"/>
                <w:szCs w:val="24"/>
              </w:rPr>
              <w:t>Прочие неналоговые доходы бюджетов муниципальных районов</w:t>
            </w:r>
          </w:p>
        </w:tc>
      </w:tr>
      <w:tr w:rsidR="00DC722C" w:rsidRPr="00D603D3" w:rsidTr="00DC722C">
        <w:trPr>
          <w:cantSplit/>
          <w:trHeight w:val="286"/>
        </w:trPr>
        <w:tc>
          <w:tcPr>
            <w:tcW w:w="1135" w:type="dxa"/>
          </w:tcPr>
          <w:p w:rsidR="00DC722C" w:rsidRDefault="00DC722C" w:rsidP="00DC722C">
            <w:pPr>
              <w:jc w:val="center"/>
              <w:rPr>
                <w:snapToGrid w:val="0"/>
                <w:sz w:val="24"/>
                <w:szCs w:val="24"/>
              </w:rPr>
            </w:pPr>
            <w:r>
              <w:rPr>
                <w:snapToGrid w:val="0"/>
                <w:sz w:val="24"/>
                <w:szCs w:val="24"/>
              </w:rPr>
              <w:t>333</w:t>
            </w:r>
          </w:p>
        </w:tc>
        <w:tc>
          <w:tcPr>
            <w:tcW w:w="2551" w:type="dxa"/>
          </w:tcPr>
          <w:p w:rsidR="00DC722C" w:rsidRPr="003036CC" w:rsidRDefault="00DC722C" w:rsidP="00DC722C">
            <w:pPr>
              <w:rPr>
                <w:sz w:val="24"/>
                <w:szCs w:val="24"/>
              </w:rPr>
            </w:pPr>
            <w:r w:rsidRPr="00C53731">
              <w:rPr>
                <w:color w:val="000000"/>
                <w:sz w:val="24"/>
                <w:szCs w:val="24"/>
              </w:rPr>
              <w:t xml:space="preserve">1 17 </w:t>
            </w:r>
            <w:r>
              <w:rPr>
                <w:color w:val="000000"/>
                <w:sz w:val="24"/>
                <w:szCs w:val="24"/>
              </w:rPr>
              <w:t>1600</w:t>
            </w:r>
            <w:r w:rsidRPr="00C53731">
              <w:rPr>
                <w:color w:val="000000"/>
                <w:sz w:val="24"/>
                <w:szCs w:val="24"/>
              </w:rPr>
              <w:t>0 05 0000 180</w:t>
            </w:r>
          </w:p>
        </w:tc>
        <w:tc>
          <w:tcPr>
            <w:tcW w:w="10773" w:type="dxa"/>
          </w:tcPr>
          <w:p w:rsidR="00DC722C" w:rsidRPr="00D603D3" w:rsidRDefault="00DC722C" w:rsidP="00DC722C">
            <w:pPr>
              <w:rPr>
                <w:rFonts w:ascii="Arial" w:hAnsi="Arial" w:cs="Arial"/>
                <w:sz w:val="24"/>
                <w:szCs w:val="24"/>
              </w:rPr>
            </w:pPr>
            <w:r w:rsidRPr="00D603D3">
              <w:rPr>
                <w:sz w:val="24"/>
                <w:szCs w:val="24"/>
              </w:rPr>
              <w:t>Прочие неналоговые доходы бюджетов муниципальных районов</w:t>
            </w:r>
            <w:r>
              <w:rPr>
                <w:sz w:val="24"/>
                <w:szCs w:val="24"/>
              </w:rPr>
              <w:t xml:space="preserve">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DC722C" w:rsidRPr="00D603D3" w:rsidTr="00DC722C">
        <w:trPr>
          <w:cantSplit/>
          <w:trHeight w:val="286"/>
        </w:trPr>
        <w:tc>
          <w:tcPr>
            <w:tcW w:w="1135" w:type="dxa"/>
          </w:tcPr>
          <w:p w:rsidR="00DC722C" w:rsidRDefault="00DC722C" w:rsidP="00DC722C">
            <w:pPr>
              <w:jc w:val="center"/>
              <w:rPr>
                <w:snapToGrid w:val="0"/>
                <w:sz w:val="24"/>
                <w:szCs w:val="24"/>
              </w:rPr>
            </w:pPr>
            <w:r>
              <w:rPr>
                <w:snapToGrid w:val="0"/>
                <w:sz w:val="24"/>
                <w:szCs w:val="24"/>
              </w:rPr>
              <w:t xml:space="preserve">333 </w:t>
            </w:r>
          </w:p>
        </w:tc>
        <w:tc>
          <w:tcPr>
            <w:tcW w:w="2551" w:type="dxa"/>
          </w:tcPr>
          <w:p w:rsidR="00DC722C" w:rsidRPr="004B14D7" w:rsidRDefault="00DC722C" w:rsidP="00DC722C">
            <w:pPr>
              <w:rPr>
                <w:snapToGrid w:val="0"/>
                <w:sz w:val="24"/>
                <w:szCs w:val="24"/>
              </w:rPr>
            </w:pPr>
            <w:r>
              <w:rPr>
                <w:snapToGrid w:val="0"/>
                <w:sz w:val="24"/>
                <w:szCs w:val="24"/>
              </w:rPr>
              <w:t>2 02 20299 05 0000 150</w:t>
            </w:r>
          </w:p>
        </w:tc>
        <w:tc>
          <w:tcPr>
            <w:tcW w:w="10773" w:type="dxa"/>
          </w:tcPr>
          <w:p w:rsidR="00DC722C" w:rsidRPr="00D603D3" w:rsidRDefault="00DC722C" w:rsidP="00DC722C">
            <w:pPr>
              <w:rPr>
                <w:snapToGrid w:val="0"/>
                <w:sz w:val="24"/>
                <w:szCs w:val="24"/>
              </w:rPr>
            </w:pPr>
            <w:r w:rsidRPr="00D603D3">
              <w:rPr>
                <w:snapToGrid w:val="0"/>
                <w:sz w:val="24"/>
                <w:szCs w:val="24"/>
              </w:rPr>
              <w:t xml:space="preserve">Субсидии бюджетам муниципальных </w:t>
            </w:r>
            <w:r>
              <w:rPr>
                <w:snapToGrid w:val="0"/>
                <w:sz w:val="24"/>
                <w:szCs w:val="24"/>
              </w:rPr>
              <w:t>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r>
      <w:tr w:rsidR="00DC722C" w:rsidRPr="00D603D3" w:rsidTr="00DC722C">
        <w:trPr>
          <w:cantSplit/>
          <w:trHeight w:val="286"/>
        </w:trPr>
        <w:tc>
          <w:tcPr>
            <w:tcW w:w="1135" w:type="dxa"/>
          </w:tcPr>
          <w:p w:rsidR="00DC722C" w:rsidRDefault="00DC722C" w:rsidP="00DC722C">
            <w:pPr>
              <w:jc w:val="center"/>
              <w:rPr>
                <w:snapToGrid w:val="0"/>
                <w:sz w:val="24"/>
                <w:szCs w:val="24"/>
              </w:rPr>
            </w:pPr>
            <w:r>
              <w:rPr>
                <w:snapToGrid w:val="0"/>
                <w:sz w:val="24"/>
                <w:szCs w:val="24"/>
              </w:rPr>
              <w:t xml:space="preserve">333 </w:t>
            </w:r>
          </w:p>
        </w:tc>
        <w:tc>
          <w:tcPr>
            <w:tcW w:w="2551" w:type="dxa"/>
          </w:tcPr>
          <w:p w:rsidR="00DC722C" w:rsidRPr="004B14D7" w:rsidRDefault="00DC722C" w:rsidP="00DC722C">
            <w:pPr>
              <w:rPr>
                <w:snapToGrid w:val="0"/>
                <w:sz w:val="24"/>
                <w:szCs w:val="24"/>
              </w:rPr>
            </w:pPr>
            <w:r>
              <w:rPr>
                <w:snapToGrid w:val="0"/>
                <w:sz w:val="24"/>
                <w:szCs w:val="24"/>
              </w:rPr>
              <w:t>2 02 20302 05 0000 150</w:t>
            </w:r>
          </w:p>
        </w:tc>
        <w:tc>
          <w:tcPr>
            <w:tcW w:w="10773" w:type="dxa"/>
          </w:tcPr>
          <w:p w:rsidR="00DC722C" w:rsidRPr="00D603D3" w:rsidRDefault="00DC722C" w:rsidP="00DC722C">
            <w:pPr>
              <w:rPr>
                <w:snapToGrid w:val="0"/>
                <w:sz w:val="24"/>
                <w:szCs w:val="24"/>
              </w:rPr>
            </w:pPr>
            <w:r w:rsidRPr="00D603D3">
              <w:rPr>
                <w:snapToGrid w:val="0"/>
                <w:sz w:val="24"/>
                <w:szCs w:val="24"/>
              </w:rPr>
              <w:t xml:space="preserve">Субсидии бюджетам муниципальных </w:t>
            </w:r>
            <w:r>
              <w:rPr>
                <w:snapToGrid w:val="0"/>
                <w:sz w:val="24"/>
                <w:szCs w:val="24"/>
              </w:rPr>
              <w:t xml:space="preserve">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 </w:t>
            </w:r>
          </w:p>
        </w:tc>
      </w:tr>
      <w:tr w:rsidR="00DC722C" w:rsidRPr="00D603D3" w:rsidTr="00DC722C">
        <w:trPr>
          <w:cantSplit/>
          <w:trHeight w:val="286"/>
        </w:trPr>
        <w:tc>
          <w:tcPr>
            <w:tcW w:w="1135" w:type="dxa"/>
            <w:vAlign w:val="center"/>
          </w:tcPr>
          <w:p w:rsidR="00DC722C" w:rsidRDefault="00DC722C" w:rsidP="00DC722C">
            <w:pPr>
              <w:jc w:val="center"/>
              <w:rPr>
                <w:snapToGrid w:val="0"/>
                <w:sz w:val="24"/>
                <w:szCs w:val="24"/>
              </w:rPr>
            </w:pPr>
            <w:r>
              <w:rPr>
                <w:snapToGrid w:val="0"/>
                <w:sz w:val="24"/>
                <w:szCs w:val="24"/>
              </w:rPr>
              <w:t xml:space="preserve"> 333</w:t>
            </w:r>
          </w:p>
        </w:tc>
        <w:tc>
          <w:tcPr>
            <w:tcW w:w="2551" w:type="dxa"/>
            <w:vAlign w:val="center"/>
          </w:tcPr>
          <w:p w:rsidR="00DC722C" w:rsidRDefault="00DC722C" w:rsidP="00DC722C">
            <w:pPr>
              <w:rPr>
                <w:snapToGrid w:val="0"/>
                <w:sz w:val="24"/>
                <w:szCs w:val="24"/>
              </w:rPr>
            </w:pPr>
            <w:r>
              <w:rPr>
                <w:snapToGrid w:val="0"/>
                <w:sz w:val="24"/>
                <w:szCs w:val="24"/>
              </w:rPr>
              <w:t>2 02</w:t>
            </w:r>
            <w:r w:rsidRPr="00925261">
              <w:rPr>
                <w:snapToGrid w:val="0"/>
                <w:sz w:val="24"/>
                <w:szCs w:val="24"/>
              </w:rPr>
              <w:t xml:space="preserve"> </w:t>
            </w:r>
            <w:r>
              <w:rPr>
                <w:snapToGrid w:val="0"/>
                <w:sz w:val="24"/>
                <w:szCs w:val="24"/>
              </w:rPr>
              <w:t>25511 05 0000 150</w:t>
            </w:r>
          </w:p>
        </w:tc>
        <w:tc>
          <w:tcPr>
            <w:tcW w:w="10773" w:type="dxa"/>
            <w:vAlign w:val="center"/>
          </w:tcPr>
          <w:p w:rsidR="00DC722C" w:rsidRPr="00365973" w:rsidRDefault="00DC722C" w:rsidP="00DC722C">
            <w:pPr>
              <w:pStyle w:val="ConsPlusCell"/>
              <w:jc w:val="both"/>
              <w:rPr>
                <w:rFonts w:ascii="Times New Roman" w:hAnsi="Times New Roman" w:cs="Times New Roman"/>
                <w:snapToGrid w:val="0"/>
                <w:sz w:val="24"/>
                <w:szCs w:val="24"/>
              </w:rPr>
            </w:pPr>
            <w:r w:rsidRPr="00365973">
              <w:rPr>
                <w:rFonts w:ascii="Times New Roman" w:hAnsi="Times New Roman" w:cs="Times New Roman"/>
                <w:sz w:val="24"/>
                <w:szCs w:val="24"/>
              </w:rPr>
              <w:t>Субсидии бюджетам муниципальных районов на проведение комплексных кадастровых работ</w:t>
            </w:r>
          </w:p>
        </w:tc>
      </w:tr>
      <w:tr w:rsidR="00DC722C" w:rsidRPr="00D603D3" w:rsidTr="00DC722C">
        <w:trPr>
          <w:cantSplit/>
          <w:trHeight w:val="286"/>
        </w:trPr>
        <w:tc>
          <w:tcPr>
            <w:tcW w:w="1135" w:type="dxa"/>
          </w:tcPr>
          <w:p w:rsidR="00DC722C" w:rsidRDefault="00DC722C" w:rsidP="00DC722C">
            <w:pPr>
              <w:jc w:val="center"/>
              <w:rPr>
                <w:snapToGrid w:val="0"/>
                <w:sz w:val="24"/>
                <w:szCs w:val="24"/>
              </w:rPr>
            </w:pPr>
            <w:r>
              <w:rPr>
                <w:snapToGrid w:val="0"/>
                <w:sz w:val="24"/>
                <w:szCs w:val="24"/>
              </w:rPr>
              <w:t xml:space="preserve">333 </w:t>
            </w:r>
          </w:p>
        </w:tc>
        <w:tc>
          <w:tcPr>
            <w:tcW w:w="2551" w:type="dxa"/>
          </w:tcPr>
          <w:p w:rsidR="00DC722C" w:rsidRPr="004B14D7" w:rsidRDefault="00DC722C" w:rsidP="00DC722C">
            <w:pPr>
              <w:rPr>
                <w:snapToGrid w:val="0"/>
                <w:sz w:val="24"/>
                <w:szCs w:val="24"/>
              </w:rPr>
            </w:pPr>
            <w:r>
              <w:rPr>
                <w:snapToGrid w:val="0"/>
                <w:sz w:val="24"/>
                <w:szCs w:val="24"/>
              </w:rPr>
              <w:t>2 02 25555 05 0000 150</w:t>
            </w:r>
          </w:p>
        </w:tc>
        <w:tc>
          <w:tcPr>
            <w:tcW w:w="10773" w:type="dxa"/>
          </w:tcPr>
          <w:p w:rsidR="00DC722C" w:rsidRPr="00D603D3" w:rsidRDefault="00DC722C" w:rsidP="00DC722C">
            <w:pPr>
              <w:rPr>
                <w:snapToGrid w:val="0"/>
                <w:sz w:val="24"/>
                <w:szCs w:val="24"/>
              </w:rPr>
            </w:pPr>
            <w:r w:rsidRPr="00D603D3">
              <w:rPr>
                <w:snapToGrid w:val="0"/>
                <w:sz w:val="24"/>
                <w:szCs w:val="24"/>
              </w:rPr>
              <w:t>Субсидии бюджетам муниципальных районов на реализацию программ формирования современной городской среды</w:t>
            </w:r>
          </w:p>
        </w:tc>
      </w:tr>
      <w:tr w:rsidR="00DC722C" w:rsidRPr="00D603D3" w:rsidTr="00DC722C">
        <w:trPr>
          <w:cantSplit/>
          <w:trHeight w:val="286"/>
        </w:trPr>
        <w:tc>
          <w:tcPr>
            <w:tcW w:w="1135" w:type="dxa"/>
          </w:tcPr>
          <w:p w:rsidR="00DC722C" w:rsidRDefault="00DC722C" w:rsidP="00DC722C">
            <w:pPr>
              <w:jc w:val="center"/>
              <w:rPr>
                <w:snapToGrid w:val="0"/>
                <w:sz w:val="24"/>
                <w:szCs w:val="24"/>
              </w:rPr>
            </w:pPr>
            <w:r>
              <w:rPr>
                <w:snapToGrid w:val="0"/>
                <w:sz w:val="24"/>
                <w:szCs w:val="24"/>
              </w:rPr>
              <w:lastRenderedPageBreak/>
              <w:t>333</w:t>
            </w:r>
          </w:p>
        </w:tc>
        <w:tc>
          <w:tcPr>
            <w:tcW w:w="2551" w:type="dxa"/>
          </w:tcPr>
          <w:p w:rsidR="00DC722C" w:rsidRDefault="00DC722C" w:rsidP="00DC722C">
            <w:pPr>
              <w:rPr>
                <w:snapToGrid w:val="0"/>
                <w:sz w:val="24"/>
                <w:szCs w:val="24"/>
              </w:rPr>
            </w:pPr>
            <w:r>
              <w:rPr>
                <w:snapToGrid w:val="0"/>
                <w:sz w:val="24"/>
                <w:szCs w:val="24"/>
              </w:rPr>
              <w:t>2 02 27112 05 0000 150</w:t>
            </w:r>
          </w:p>
        </w:tc>
        <w:tc>
          <w:tcPr>
            <w:tcW w:w="10773" w:type="dxa"/>
          </w:tcPr>
          <w:p w:rsidR="00DC722C" w:rsidRPr="00D603D3" w:rsidRDefault="00DC722C" w:rsidP="00DC722C">
            <w:pPr>
              <w:rPr>
                <w:snapToGrid w:val="0"/>
                <w:sz w:val="24"/>
                <w:szCs w:val="24"/>
              </w:rPr>
            </w:pPr>
            <w:r w:rsidRPr="00D603D3">
              <w:rPr>
                <w:sz w:val="24"/>
                <w:szCs w:val="24"/>
              </w:rPr>
              <w:t>Субсидии бюджетам муниципальных районов на софинансирование капитальных вложений в объекты муниципальной собственности</w:t>
            </w:r>
          </w:p>
        </w:tc>
      </w:tr>
      <w:tr w:rsidR="00DC722C" w:rsidRPr="00D603D3" w:rsidTr="00DC722C">
        <w:trPr>
          <w:cantSplit/>
          <w:trHeight w:val="286"/>
        </w:trPr>
        <w:tc>
          <w:tcPr>
            <w:tcW w:w="1135" w:type="dxa"/>
          </w:tcPr>
          <w:p w:rsidR="00DC722C" w:rsidRPr="004B14D7" w:rsidRDefault="00DC722C" w:rsidP="00DC722C">
            <w:pPr>
              <w:jc w:val="center"/>
              <w:rPr>
                <w:snapToGrid w:val="0"/>
                <w:sz w:val="24"/>
                <w:szCs w:val="24"/>
              </w:rPr>
            </w:pPr>
            <w:r>
              <w:rPr>
                <w:snapToGrid w:val="0"/>
                <w:sz w:val="24"/>
                <w:szCs w:val="24"/>
              </w:rPr>
              <w:t>333</w:t>
            </w:r>
          </w:p>
        </w:tc>
        <w:tc>
          <w:tcPr>
            <w:tcW w:w="2551" w:type="dxa"/>
          </w:tcPr>
          <w:p w:rsidR="00DC722C" w:rsidRPr="004B14D7" w:rsidRDefault="00DC722C" w:rsidP="00DC722C">
            <w:pPr>
              <w:rPr>
                <w:snapToGrid w:val="0"/>
                <w:sz w:val="24"/>
                <w:szCs w:val="24"/>
              </w:rPr>
            </w:pPr>
            <w:r w:rsidRPr="004B14D7">
              <w:rPr>
                <w:snapToGrid w:val="0"/>
                <w:sz w:val="24"/>
                <w:szCs w:val="24"/>
              </w:rPr>
              <w:t>2 02 2</w:t>
            </w:r>
            <w:r>
              <w:rPr>
                <w:snapToGrid w:val="0"/>
                <w:sz w:val="24"/>
                <w:szCs w:val="24"/>
              </w:rPr>
              <w:t>9</w:t>
            </w:r>
            <w:r w:rsidRPr="004B14D7">
              <w:rPr>
                <w:snapToGrid w:val="0"/>
                <w:sz w:val="24"/>
                <w:szCs w:val="24"/>
              </w:rPr>
              <w:t>999 05 0000 15</w:t>
            </w:r>
            <w:r>
              <w:rPr>
                <w:snapToGrid w:val="0"/>
                <w:sz w:val="24"/>
                <w:szCs w:val="24"/>
              </w:rPr>
              <w:t>0</w:t>
            </w:r>
          </w:p>
        </w:tc>
        <w:tc>
          <w:tcPr>
            <w:tcW w:w="10773" w:type="dxa"/>
          </w:tcPr>
          <w:p w:rsidR="00DC722C" w:rsidRPr="00D603D3" w:rsidRDefault="00DC722C" w:rsidP="00DC722C">
            <w:pPr>
              <w:rPr>
                <w:snapToGrid w:val="0"/>
                <w:sz w:val="24"/>
                <w:szCs w:val="24"/>
              </w:rPr>
            </w:pPr>
            <w:r w:rsidRPr="00D603D3">
              <w:rPr>
                <w:snapToGrid w:val="0"/>
                <w:sz w:val="24"/>
                <w:szCs w:val="24"/>
              </w:rPr>
              <w:t>Прочие субсидии бюджетам муниципальных районов (в части средств на реализацию программ формирования современной городской среды из областного бюджета)</w:t>
            </w:r>
          </w:p>
        </w:tc>
      </w:tr>
      <w:tr w:rsidR="00DC722C" w:rsidRPr="00D603D3" w:rsidTr="00DC722C">
        <w:trPr>
          <w:cantSplit/>
          <w:trHeight w:val="286"/>
        </w:trPr>
        <w:tc>
          <w:tcPr>
            <w:tcW w:w="1135" w:type="dxa"/>
          </w:tcPr>
          <w:p w:rsidR="00DC722C" w:rsidRDefault="00DC722C" w:rsidP="00DC722C">
            <w:pPr>
              <w:jc w:val="center"/>
              <w:rPr>
                <w:snapToGrid w:val="0"/>
                <w:sz w:val="24"/>
                <w:szCs w:val="24"/>
              </w:rPr>
            </w:pPr>
            <w:r>
              <w:rPr>
                <w:snapToGrid w:val="0"/>
                <w:sz w:val="24"/>
                <w:szCs w:val="24"/>
              </w:rPr>
              <w:t>333</w:t>
            </w:r>
          </w:p>
        </w:tc>
        <w:tc>
          <w:tcPr>
            <w:tcW w:w="2551" w:type="dxa"/>
          </w:tcPr>
          <w:p w:rsidR="00DC722C" w:rsidRPr="004B14D7" w:rsidRDefault="00DC722C" w:rsidP="00DC722C">
            <w:pPr>
              <w:rPr>
                <w:snapToGrid w:val="0"/>
                <w:sz w:val="24"/>
                <w:szCs w:val="24"/>
              </w:rPr>
            </w:pPr>
            <w:r>
              <w:rPr>
                <w:snapToGrid w:val="0"/>
                <w:sz w:val="24"/>
                <w:szCs w:val="24"/>
              </w:rPr>
              <w:t>2 02 30024 05 0000 150</w:t>
            </w:r>
          </w:p>
        </w:tc>
        <w:tc>
          <w:tcPr>
            <w:tcW w:w="10773" w:type="dxa"/>
          </w:tcPr>
          <w:p w:rsidR="00DC722C" w:rsidRDefault="00DC722C" w:rsidP="00DC722C">
            <w:pPr>
              <w:rPr>
                <w:snapToGrid w:val="0"/>
                <w:sz w:val="24"/>
                <w:szCs w:val="24"/>
              </w:rPr>
            </w:pPr>
            <w:proofErr w:type="gramStart"/>
            <w:r>
              <w:rPr>
                <w:snapToGrid w:val="0"/>
                <w:sz w:val="24"/>
                <w:szCs w:val="24"/>
              </w:rPr>
              <w:t>Субвенции бюджетам муниципальных образований Архангельской области на выполнение государственных полномочий по предоставлению лицам, являющимся собственниками жилых помещений в многоквартирных домах, расположенных на территории Архангельской области и признанных в установленном порядке аварийными и подлежащими сносу или реконструкции, дополнительных мер поддержки по обеспечению жилыми помещениями</w:t>
            </w:r>
            <w:proofErr w:type="gramEnd"/>
          </w:p>
          <w:p w:rsidR="00DC722C" w:rsidRPr="00D603D3" w:rsidRDefault="00DC722C" w:rsidP="00DC722C">
            <w:pPr>
              <w:rPr>
                <w:snapToGrid w:val="0"/>
                <w:sz w:val="24"/>
                <w:szCs w:val="24"/>
              </w:rPr>
            </w:pPr>
          </w:p>
        </w:tc>
      </w:tr>
      <w:tr w:rsidR="00DC722C" w:rsidRPr="00D603D3" w:rsidTr="00DC722C">
        <w:trPr>
          <w:cantSplit/>
          <w:trHeight w:val="286"/>
        </w:trPr>
        <w:tc>
          <w:tcPr>
            <w:tcW w:w="1135" w:type="dxa"/>
            <w:vAlign w:val="center"/>
          </w:tcPr>
          <w:p w:rsidR="00DC722C" w:rsidRDefault="00DC722C" w:rsidP="00DC722C">
            <w:pPr>
              <w:jc w:val="center"/>
              <w:rPr>
                <w:snapToGrid w:val="0"/>
                <w:sz w:val="24"/>
                <w:szCs w:val="24"/>
              </w:rPr>
            </w:pPr>
            <w:r>
              <w:rPr>
                <w:snapToGrid w:val="0"/>
                <w:sz w:val="24"/>
                <w:szCs w:val="24"/>
              </w:rPr>
              <w:t>333</w:t>
            </w:r>
          </w:p>
        </w:tc>
        <w:tc>
          <w:tcPr>
            <w:tcW w:w="2551" w:type="dxa"/>
            <w:vAlign w:val="center"/>
          </w:tcPr>
          <w:p w:rsidR="00DC722C" w:rsidRDefault="00DC722C" w:rsidP="00DC722C">
            <w:pPr>
              <w:rPr>
                <w:snapToGrid w:val="0"/>
                <w:sz w:val="24"/>
                <w:szCs w:val="24"/>
              </w:rPr>
            </w:pPr>
            <w:r>
              <w:rPr>
                <w:snapToGrid w:val="0"/>
                <w:sz w:val="24"/>
                <w:szCs w:val="24"/>
              </w:rPr>
              <w:t>2 02</w:t>
            </w:r>
            <w:r w:rsidRPr="00925261">
              <w:rPr>
                <w:snapToGrid w:val="0"/>
                <w:sz w:val="24"/>
                <w:szCs w:val="24"/>
              </w:rPr>
              <w:t xml:space="preserve"> </w:t>
            </w:r>
            <w:r>
              <w:rPr>
                <w:snapToGrid w:val="0"/>
                <w:sz w:val="24"/>
                <w:szCs w:val="24"/>
              </w:rPr>
              <w:t>35082 05 0000150</w:t>
            </w:r>
            <w:r w:rsidRPr="00925261">
              <w:rPr>
                <w:snapToGrid w:val="0"/>
                <w:sz w:val="24"/>
                <w:szCs w:val="24"/>
              </w:rPr>
              <w:t xml:space="preserve"> </w:t>
            </w:r>
          </w:p>
        </w:tc>
        <w:tc>
          <w:tcPr>
            <w:tcW w:w="10773" w:type="dxa"/>
          </w:tcPr>
          <w:p w:rsidR="00DC722C" w:rsidRDefault="00DC722C" w:rsidP="00DC722C">
            <w:pPr>
              <w:rPr>
                <w:snapToGrid w:val="0"/>
                <w:sz w:val="24"/>
                <w:szCs w:val="24"/>
              </w:rPr>
            </w:pPr>
            <w:r>
              <w:rPr>
                <w:snapToGrid w:val="0"/>
                <w:sz w:val="24"/>
                <w:szCs w:val="24"/>
              </w:rPr>
              <w:t xml:space="preserve">Субвенции бюджетам муниципальных районов на предоставление </w:t>
            </w:r>
          </w:p>
        </w:tc>
      </w:tr>
      <w:tr w:rsidR="00DC722C" w:rsidRPr="00D603D3" w:rsidTr="00DC722C">
        <w:trPr>
          <w:cantSplit/>
          <w:trHeight w:val="286"/>
        </w:trPr>
        <w:tc>
          <w:tcPr>
            <w:tcW w:w="1135" w:type="dxa"/>
            <w:vAlign w:val="center"/>
          </w:tcPr>
          <w:p w:rsidR="00DC722C" w:rsidRDefault="00DC722C" w:rsidP="00DC722C">
            <w:pPr>
              <w:jc w:val="center"/>
              <w:rPr>
                <w:snapToGrid w:val="0"/>
                <w:sz w:val="24"/>
                <w:szCs w:val="24"/>
              </w:rPr>
            </w:pPr>
            <w:r>
              <w:rPr>
                <w:snapToGrid w:val="0"/>
                <w:sz w:val="24"/>
                <w:szCs w:val="24"/>
              </w:rPr>
              <w:t xml:space="preserve">                        </w:t>
            </w:r>
          </w:p>
        </w:tc>
        <w:tc>
          <w:tcPr>
            <w:tcW w:w="2551" w:type="dxa"/>
            <w:vAlign w:val="center"/>
          </w:tcPr>
          <w:p w:rsidR="00DC722C" w:rsidRDefault="00DC722C" w:rsidP="00DC722C">
            <w:pPr>
              <w:rPr>
                <w:snapToGrid w:val="0"/>
                <w:sz w:val="24"/>
                <w:szCs w:val="24"/>
              </w:rPr>
            </w:pPr>
          </w:p>
        </w:tc>
        <w:tc>
          <w:tcPr>
            <w:tcW w:w="10773" w:type="dxa"/>
          </w:tcPr>
          <w:p w:rsidR="00DC722C" w:rsidRDefault="00DC722C" w:rsidP="00DC722C">
            <w:pPr>
              <w:rPr>
                <w:snapToGrid w:val="0"/>
                <w:sz w:val="24"/>
                <w:szCs w:val="24"/>
              </w:rPr>
            </w:pPr>
            <w:r w:rsidRPr="00604581">
              <w:rPr>
                <w:color w:val="000000"/>
                <w:sz w:val="24"/>
                <w:szCs w:val="24"/>
              </w:rPr>
              <w:t>жилых помещений детям-сиротам и детям, оставшимся без</w:t>
            </w:r>
            <w:r>
              <w:rPr>
                <w:color w:val="000000"/>
                <w:sz w:val="24"/>
                <w:szCs w:val="24"/>
              </w:rPr>
              <w:t xml:space="preserve"> попечения </w:t>
            </w:r>
            <w:r w:rsidRPr="00604581">
              <w:rPr>
                <w:color w:val="000000"/>
                <w:sz w:val="24"/>
                <w:szCs w:val="24"/>
              </w:rPr>
              <w:t>родителей, лицам из  их числа по договорам найма</w:t>
            </w:r>
            <w:r>
              <w:rPr>
                <w:color w:val="000000"/>
                <w:sz w:val="24"/>
                <w:szCs w:val="24"/>
              </w:rPr>
              <w:t xml:space="preserve"> специализированных жилых помещений</w:t>
            </w:r>
          </w:p>
        </w:tc>
      </w:tr>
      <w:tr w:rsidR="00DC722C" w:rsidRPr="00D603D3" w:rsidTr="00DC722C">
        <w:trPr>
          <w:cantSplit/>
          <w:trHeight w:val="167"/>
        </w:trPr>
        <w:tc>
          <w:tcPr>
            <w:tcW w:w="1135" w:type="dxa"/>
          </w:tcPr>
          <w:p w:rsidR="00DC722C" w:rsidRPr="004B14D7" w:rsidRDefault="00DC722C" w:rsidP="00DC722C">
            <w:pPr>
              <w:jc w:val="center"/>
              <w:rPr>
                <w:snapToGrid w:val="0"/>
                <w:sz w:val="24"/>
                <w:szCs w:val="24"/>
              </w:rPr>
            </w:pPr>
            <w:r>
              <w:rPr>
                <w:snapToGrid w:val="0"/>
                <w:sz w:val="24"/>
                <w:szCs w:val="24"/>
              </w:rPr>
              <w:t>333</w:t>
            </w:r>
          </w:p>
        </w:tc>
        <w:tc>
          <w:tcPr>
            <w:tcW w:w="2551" w:type="dxa"/>
          </w:tcPr>
          <w:p w:rsidR="00DC722C" w:rsidRPr="004B14D7" w:rsidRDefault="00DC722C" w:rsidP="00DC722C">
            <w:pPr>
              <w:rPr>
                <w:snapToGrid w:val="0"/>
                <w:sz w:val="24"/>
                <w:szCs w:val="24"/>
              </w:rPr>
            </w:pPr>
            <w:r>
              <w:rPr>
                <w:snapToGrid w:val="0"/>
                <w:sz w:val="24"/>
                <w:szCs w:val="24"/>
              </w:rPr>
              <w:t>2 02 39</w:t>
            </w:r>
            <w:r w:rsidRPr="004B14D7">
              <w:rPr>
                <w:snapToGrid w:val="0"/>
                <w:sz w:val="24"/>
                <w:szCs w:val="24"/>
              </w:rPr>
              <w:t>999 05 0000 15</w:t>
            </w:r>
            <w:r>
              <w:rPr>
                <w:snapToGrid w:val="0"/>
                <w:sz w:val="24"/>
                <w:szCs w:val="24"/>
              </w:rPr>
              <w:t>0</w:t>
            </w:r>
          </w:p>
        </w:tc>
        <w:tc>
          <w:tcPr>
            <w:tcW w:w="10773" w:type="dxa"/>
          </w:tcPr>
          <w:p w:rsidR="00DC722C" w:rsidRPr="00D603D3" w:rsidRDefault="00DC722C" w:rsidP="00DC722C">
            <w:pPr>
              <w:rPr>
                <w:snapToGrid w:val="0"/>
                <w:sz w:val="24"/>
                <w:szCs w:val="24"/>
              </w:rPr>
            </w:pPr>
            <w:r w:rsidRPr="00D603D3">
              <w:rPr>
                <w:snapToGrid w:val="0"/>
                <w:sz w:val="24"/>
                <w:szCs w:val="24"/>
              </w:rPr>
              <w:t xml:space="preserve">Прочие субвенции бюджетам муниципальных районов </w:t>
            </w:r>
            <w:r>
              <w:rPr>
                <w:snapToGrid w:val="0"/>
                <w:sz w:val="24"/>
                <w:szCs w:val="24"/>
              </w:rPr>
              <w:t>(</w:t>
            </w:r>
            <w:r w:rsidRPr="006B424B">
              <w:rPr>
                <w:sz w:val="24"/>
                <w:szCs w:val="24"/>
              </w:rPr>
              <w:t>в части средств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областного бюджета)</w:t>
            </w:r>
          </w:p>
        </w:tc>
      </w:tr>
      <w:tr w:rsidR="00DC722C" w:rsidRPr="00D603D3" w:rsidTr="00DC722C">
        <w:trPr>
          <w:cantSplit/>
          <w:trHeight w:val="167"/>
        </w:trPr>
        <w:tc>
          <w:tcPr>
            <w:tcW w:w="1135" w:type="dxa"/>
          </w:tcPr>
          <w:p w:rsidR="00DC722C" w:rsidRPr="00C53731" w:rsidRDefault="00DC722C" w:rsidP="00DC722C">
            <w:pPr>
              <w:jc w:val="center"/>
              <w:rPr>
                <w:bCs/>
                <w:snapToGrid w:val="0"/>
                <w:sz w:val="24"/>
                <w:szCs w:val="24"/>
              </w:rPr>
            </w:pPr>
            <w:r>
              <w:rPr>
                <w:bCs/>
                <w:snapToGrid w:val="0"/>
                <w:sz w:val="24"/>
                <w:szCs w:val="24"/>
              </w:rPr>
              <w:t>333</w:t>
            </w:r>
          </w:p>
        </w:tc>
        <w:tc>
          <w:tcPr>
            <w:tcW w:w="2551" w:type="dxa"/>
          </w:tcPr>
          <w:p w:rsidR="00DC722C" w:rsidRPr="00C53731" w:rsidRDefault="00DC722C" w:rsidP="00DC722C">
            <w:pPr>
              <w:rPr>
                <w:sz w:val="24"/>
                <w:szCs w:val="24"/>
              </w:rPr>
            </w:pPr>
            <w:r w:rsidRPr="00C53731">
              <w:rPr>
                <w:sz w:val="24"/>
                <w:szCs w:val="24"/>
              </w:rPr>
              <w:t xml:space="preserve">2 02 </w:t>
            </w:r>
            <w:r>
              <w:rPr>
                <w:sz w:val="24"/>
                <w:szCs w:val="24"/>
              </w:rPr>
              <w:t>49999</w:t>
            </w:r>
            <w:r w:rsidRPr="00C53731">
              <w:rPr>
                <w:sz w:val="24"/>
                <w:szCs w:val="24"/>
              </w:rPr>
              <w:t xml:space="preserve"> 0</w:t>
            </w:r>
            <w:r>
              <w:rPr>
                <w:sz w:val="24"/>
                <w:szCs w:val="24"/>
              </w:rPr>
              <w:t>5</w:t>
            </w:r>
            <w:r w:rsidRPr="00C53731">
              <w:rPr>
                <w:sz w:val="24"/>
                <w:szCs w:val="24"/>
              </w:rPr>
              <w:t xml:space="preserve"> 0000 15</w:t>
            </w:r>
            <w:r>
              <w:rPr>
                <w:sz w:val="24"/>
                <w:szCs w:val="24"/>
              </w:rPr>
              <w:t>0</w:t>
            </w:r>
          </w:p>
        </w:tc>
        <w:tc>
          <w:tcPr>
            <w:tcW w:w="10773" w:type="dxa"/>
          </w:tcPr>
          <w:p w:rsidR="00DC722C" w:rsidRPr="00D603D3" w:rsidRDefault="00DC722C" w:rsidP="00DC722C">
            <w:pPr>
              <w:ind w:left="28" w:hanging="28"/>
              <w:rPr>
                <w:sz w:val="24"/>
                <w:szCs w:val="24"/>
              </w:rPr>
            </w:pPr>
            <w:r w:rsidRPr="00D603D3">
              <w:rPr>
                <w:sz w:val="24"/>
                <w:szCs w:val="24"/>
              </w:rPr>
              <w:t>Прочие межбюджетные трансферты, передаваемые бюджетам муниципальных районов (резервные фонды исполнительных органов государственной власти субъектов Российской Федерации)</w:t>
            </w:r>
          </w:p>
        </w:tc>
      </w:tr>
      <w:tr w:rsidR="00DC722C" w:rsidRPr="00D603D3" w:rsidTr="00DC722C">
        <w:trPr>
          <w:cantSplit/>
          <w:trHeight w:val="167"/>
        </w:trPr>
        <w:tc>
          <w:tcPr>
            <w:tcW w:w="1135" w:type="dxa"/>
          </w:tcPr>
          <w:p w:rsidR="00DC722C" w:rsidRDefault="00DC722C" w:rsidP="00DC722C">
            <w:pPr>
              <w:jc w:val="center"/>
              <w:rPr>
                <w:bCs/>
                <w:snapToGrid w:val="0"/>
                <w:sz w:val="24"/>
                <w:szCs w:val="24"/>
              </w:rPr>
            </w:pPr>
            <w:r>
              <w:rPr>
                <w:bCs/>
                <w:snapToGrid w:val="0"/>
                <w:sz w:val="24"/>
                <w:szCs w:val="24"/>
              </w:rPr>
              <w:t>333</w:t>
            </w:r>
          </w:p>
        </w:tc>
        <w:tc>
          <w:tcPr>
            <w:tcW w:w="2551" w:type="dxa"/>
          </w:tcPr>
          <w:p w:rsidR="00DC722C" w:rsidRPr="00C53731" w:rsidRDefault="00DC722C" w:rsidP="00DC722C">
            <w:pPr>
              <w:rPr>
                <w:sz w:val="24"/>
                <w:szCs w:val="24"/>
              </w:rPr>
            </w:pPr>
            <w:r w:rsidRPr="00C53731">
              <w:rPr>
                <w:sz w:val="24"/>
                <w:szCs w:val="24"/>
              </w:rPr>
              <w:t>2 0</w:t>
            </w:r>
            <w:r>
              <w:rPr>
                <w:sz w:val="24"/>
                <w:szCs w:val="24"/>
              </w:rPr>
              <w:t>7</w:t>
            </w:r>
            <w:r w:rsidRPr="00C53731">
              <w:rPr>
                <w:sz w:val="24"/>
                <w:szCs w:val="24"/>
              </w:rPr>
              <w:t xml:space="preserve"> 0</w:t>
            </w:r>
            <w:r>
              <w:rPr>
                <w:sz w:val="24"/>
                <w:szCs w:val="24"/>
              </w:rPr>
              <w:t>5</w:t>
            </w:r>
            <w:r w:rsidRPr="00C53731">
              <w:rPr>
                <w:sz w:val="24"/>
                <w:szCs w:val="24"/>
              </w:rPr>
              <w:t>0</w:t>
            </w:r>
            <w:r>
              <w:rPr>
                <w:sz w:val="24"/>
                <w:szCs w:val="24"/>
              </w:rPr>
              <w:t>30</w:t>
            </w:r>
            <w:r w:rsidRPr="00C53731">
              <w:rPr>
                <w:sz w:val="24"/>
                <w:szCs w:val="24"/>
              </w:rPr>
              <w:t xml:space="preserve"> 0</w:t>
            </w:r>
            <w:r>
              <w:rPr>
                <w:sz w:val="24"/>
                <w:szCs w:val="24"/>
              </w:rPr>
              <w:t>5</w:t>
            </w:r>
            <w:r w:rsidRPr="00C53731">
              <w:rPr>
                <w:sz w:val="24"/>
                <w:szCs w:val="24"/>
              </w:rPr>
              <w:t xml:space="preserve"> 0000 1</w:t>
            </w:r>
            <w:r>
              <w:rPr>
                <w:sz w:val="24"/>
                <w:szCs w:val="24"/>
              </w:rPr>
              <w:t>50</w:t>
            </w:r>
          </w:p>
        </w:tc>
        <w:tc>
          <w:tcPr>
            <w:tcW w:w="10773" w:type="dxa"/>
          </w:tcPr>
          <w:p w:rsidR="00DC722C" w:rsidRPr="00D603D3" w:rsidRDefault="00DC722C" w:rsidP="00DC722C">
            <w:pPr>
              <w:rPr>
                <w:rFonts w:ascii="Arial" w:hAnsi="Arial" w:cs="Arial"/>
                <w:sz w:val="24"/>
                <w:szCs w:val="24"/>
              </w:rPr>
            </w:pPr>
            <w:r w:rsidRPr="00D603D3">
              <w:rPr>
                <w:sz w:val="24"/>
                <w:szCs w:val="24"/>
              </w:rPr>
              <w:t xml:space="preserve">Прочие безвозмездные поступления в бюджеты муниципальных районов </w:t>
            </w:r>
          </w:p>
        </w:tc>
      </w:tr>
      <w:tr w:rsidR="00DC722C" w:rsidRPr="00D603D3" w:rsidTr="00DC722C">
        <w:trPr>
          <w:cantSplit/>
          <w:trHeight w:val="167"/>
        </w:trPr>
        <w:tc>
          <w:tcPr>
            <w:tcW w:w="1135" w:type="dxa"/>
          </w:tcPr>
          <w:p w:rsidR="00DC722C" w:rsidRDefault="00DC722C" w:rsidP="00DC722C">
            <w:pPr>
              <w:jc w:val="center"/>
              <w:rPr>
                <w:bCs/>
                <w:snapToGrid w:val="0"/>
                <w:sz w:val="24"/>
                <w:szCs w:val="24"/>
              </w:rPr>
            </w:pPr>
            <w:r>
              <w:rPr>
                <w:bCs/>
                <w:snapToGrid w:val="0"/>
                <w:sz w:val="24"/>
                <w:szCs w:val="24"/>
              </w:rPr>
              <w:t>333</w:t>
            </w:r>
          </w:p>
        </w:tc>
        <w:tc>
          <w:tcPr>
            <w:tcW w:w="2551" w:type="dxa"/>
          </w:tcPr>
          <w:p w:rsidR="00DC722C" w:rsidRPr="00C53731" w:rsidRDefault="00DC722C" w:rsidP="00DC722C">
            <w:pPr>
              <w:rPr>
                <w:color w:val="000000"/>
                <w:sz w:val="24"/>
                <w:szCs w:val="24"/>
              </w:rPr>
            </w:pPr>
            <w:r w:rsidRPr="00C53731">
              <w:rPr>
                <w:color w:val="000000"/>
                <w:sz w:val="24"/>
                <w:szCs w:val="24"/>
              </w:rPr>
              <w:t xml:space="preserve">2 </w:t>
            </w:r>
            <w:r>
              <w:rPr>
                <w:color w:val="000000"/>
                <w:sz w:val="24"/>
                <w:szCs w:val="24"/>
              </w:rPr>
              <w:t>18 60010</w:t>
            </w:r>
            <w:r w:rsidRPr="00C53731">
              <w:rPr>
                <w:color w:val="000000"/>
                <w:sz w:val="24"/>
                <w:szCs w:val="24"/>
              </w:rPr>
              <w:t xml:space="preserve"> 0</w:t>
            </w:r>
            <w:r>
              <w:rPr>
                <w:color w:val="000000"/>
                <w:sz w:val="24"/>
                <w:szCs w:val="24"/>
              </w:rPr>
              <w:t>5</w:t>
            </w:r>
            <w:r w:rsidRPr="00C53731">
              <w:rPr>
                <w:color w:val="000000"/>
                <w:sz w:val="24"/>
                <w:szCs w:val="24"/>
              </w:rPr>
              <w:t xml:space="preserve"> 0000 15</w:t>
            </w:r>
            <w:r>
              <w:rPr>
                <w:color w:val="000000"/>
                <w:sz w:val="24"/>
                <w:szCs w:val="24"/>
              </w:rPr>
              <w:t>0</w:t>
            </w:r>
            <w:r w:rsidRPr="00C53731">
              <w:rPr>
                <w:color w:val="000000"/>
                <w:sz w:val="24"/>
                <w:szCs w:val="24"/>
              </w:rPr>
              <w:t xml:space="preserve"> </w:t>
            </w:r>
          </w:p>
        </w:tc>
        <w:tc>
          <w:tcPr>
            <w:tcW w:w="10773" w:type="dxa"/>
          </w:tcPr>
          <w:p w:rsidR="00DC722C" w:rsidRPr="00D603D3" w:rsidRDefault="00DC722C" w:rsidP="00DC722C">
            <w:pPr>
              <w:rPr>
                <w:bCs/>
                <w:color w:val="000000"/>
                <w:sz w:val="24"/>
                <w:szCs w:val="24"/>
              </w:rPr>
            </w:pPr>
            <w:r w:rsidRPr="00D603D3">
              <w:rPr>
                <w:bCs/>
                <w:color w:val="000000"/>
                <w:sz w:val="24"/>
                <w:szCs w:val="24"/>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DC722C" w:rsidRPr="00D603D3" w:rsidTr="00DC722C">
        <w:trPr>
          <w:cantSplit/>
          <w:trHeight w:val="167"/>
        </w:trPr>
        <w:tc>
          <w:tcPr>
            <w:tcW w:w="1135" w:type="dxa"/>
          </w:tcPr>
          <w:p w:rsidR="00DC722C" w:rsidRPr="00C53731" w:rsidRDefault="00DC722C" w:rsidP="00DC722C">
            <w:pPr>
              <w:jc w:val="center"/>
              <w:rPr>
                <w:bCs/>
                <w:snapToGrid w:val="0"/>
                <w:sz w:val="24"/>
                <w:szCs w:val="24"/>
              </w:rPr>
            </w:pPr>
            <w:r>
              <w:rPr>
                <w:bCs/>
                <w:snapToGrid w:val="0"/>
                <w:sz w:val="24"/>
                <w:szCs w:val="24"/>
              </w:rPr>
              <w:t>333</w:t>
            </w:r>
          </w:p>
        </w:tc>
        <w:tc>
          <w:tcPr>
            <w:tcW w:w="2551" w:type="dxa"/>
          </w:tcPr>
          <w:p w:rsidR="00DC722C" w:rsidRPr="00C53731" w:rsidRDefault="00DC722C" w:rsidP="00DC722C">
            <w:pPr>
              <w:rPr>
                <w:color w:val="000000"/>
                <w:sz w:val="24"/>
                <w:szCs w:val="24"/>
              </w:rPr>
            </w:pPr>
            <w:r w:rsidRPr="00C53731">
              <w:rPr>
                <w:color w:val="000000"/>
                <w:sz w:val="24"/>
                <w:szCs w:val="24"/>
              </w:rPr>
              <w:t xml:space="preserve">2 </w:t>
            </w:r>
            <w:r>
              <w:rPr>
                <w:color w:val="000000"/>
                <w:sz w:val="24"/>
                <w:szCs w:val="24"/>
              </w:rPr>
              <w:t>19 60010</w:t>
            </w:r>
            <w:r w:rsidRPr="00C53731">
              <w:rPr>
                <w:color w:val="000000"/>
                <w:sz w:val="24"/>
                <w:szCs w:val="24"/>
              </w:rPr>
              <w:t xml:space="preserve"> 0</w:t>
            </w:r>
            <w:r>
              <w:rPr>
                <w:color w:val="000000"/>
                <w:sz w:val="24"/>
                <w:szCs w:val="24"/>
              </w:rPr>
              <w:t>5</w:t>
            </w:r>
            <w:r w:rsidRPr="00C53731">
              <w:rPr>
                <w:color w:val="000000"/>
                <w:sz w:val="24"/>
                <w:szCs w:val="24"/>
              </w:rPr>
              <w:t xml:space="preserve"> 0000 15</w:t>
            </w:r>
            <w:r>
              <w:rPr>
                <w:color w:val="000000"/>
                <w:sz w:val="24"/>
                <w:szCs w:val="24"/>
              </w:rPr>
              <w:t>0</w:t>
            </w:r>
          </w:p>
        </w:tc>
        <w:tc>
          <w:tcPr>
            <w:tcW w:w="10773" w:type="dxa"/>
          </w:tcPr>
          <w:p w:rsidR="00DC722C" w:rsidRPr="00D603D3" w:rsidRDefault="00DC722C" w:rsidP="00DC722C">
            <w:pPr>
              <w:rPr>
                <w:sz w:val="24"/>
                <w:szCs w:val="24"/>
              </w:rPr>
            </w:pPr>
            <w:r w:rsidRPr="00D603D3">
              <w:rPr>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p w:rsidR="00DC722C" w:rsidRDefault="00DC722C" w:rsidP="00DC722C">
            <w:pPr>
              <w:rPr>
                <w:sz w:val="24"/>
                <w:szCs w:val="24"/>
              </w:rPr>
            </w:pPr>
          </w:p>
          <w:p w:rsidR="00DC722C" w:rsidRPr="00D603D3" w:rsidRDefault="00DC722C" w:rsidP="00DC722C">
            <w:pPr>
              <w:rPr>
                <w:sz w:val="24"/>
                <w:szCs w:val="24"/>
              </w:rPr>
            </w:pPr>
          </w:p>
        </w:tc>
      </w:tr>
      <w:tr w:rsidR="00DC722C" w:rsidRPr="00D603D3" w:rsidTr="00DC722C">
        <w:trPr>
          <w:cantSplit/>
          <w:trHeight w:val="283"/>
        </w:trPr>
        <w:tc>
          <w:tcPr>
            <w:tcW w:w="1135" w:type="dxa"/>
          </w:tcPr>
          <w:p w:rsidR="00D7064A" w:rsidRDefault="00D7064A" w:rsidP="00DC722C">
            <w:pPr>
              <w:jc w:val="center"/>
              <w:rPr>
                <w:b/>
                <w:bCs/>
                <w:snapToGrid w:val="0"/>
                <w:sz w:val="27"/>
                <w:szCs w:val="27"/>
              </w:rPr>
            </w:pPr>
          </w:p>
          <w:p w:rsidR="00DC722C" w:rsidRPr="00145EDB" w:rsidRDefault="00DC722C" w:rsidP="00DC722C">
            <w:pPr>
              <w:jc w:val="center"/>
              <w:rPr>
                <w:b/>
                <w:bCs/>
                <w:snapToGrid w:val="0"/>
                <w:sz w:val="27"/>
                <w:szCs w:val="27"/>
              </w:rPr>
            </w:pPr>
            <w:r>
              <w:rPr>
                <w:b/>
                <w:bCs/>
                <w:snapToGrid w:val="0"/>
                <w:sz w:val="27"/>
                <w:szCs w:val="27"/>
              </w:rPr>
              <w:t>334</w:t>
            </w:r>
          </w:p>
        </w:tc>
        <w:tc>
          <w:tcPr>
            <w:tcW w:w="2551" w:type="dxa"/>
          </w:tcPr>
          <w:p w:rsidR="00DC722C" w:rsidRPr="00D7064A" w:rsidRDefault="00DC722C" w:rsidP="00D7064A">
            <w:pPr>
              <w:jc w:val="both"/>
              <w:rPr>
                <w:b/>
                <w:bCs/>
                <w:snapToGrid w:val="0"/>
                <w:sz w:val="27"/>
                <w:szCs w:val="27"/>
              </w:rPr>
            </w:pPr>
          </w:p>
        </w:tc>
        <w:tc>
          <w:tcPr>
            <w:tcW w:w="10773" w:type="dxa"/>
          </w:tcPr>
          <w:p w:rsidR="00DC722C" w:rsidRPr="00D7064A" w:rsidRDefault="00DC722C" w:rsidP="00D7064A">
            <w:pPr>
              <w:pStyle w:val="4"/>
              <w:jc w:val="both"/>
              <w:rPr>
                <w:rFonts w:ascii="Times New Roman" w:hAnsi="Times New Roman" w:cs="Times New Roman"/>
                <w:i w:val="0"/>
                <w:color w:val="auto"/>
                <w:sz w:val="24"/>
                <w:szCs w:val="24"/>
              </w:rPr>
            </w:pPr>
            <w:r w:rsidRPr="00D7064A">
              <w:rPr>
                <w:rFonts w:ascii="Times New Roman" w:hAnsi="Times New Roman" w:cs="Times New Roman"/>
                <w:i w:val="0"/>
                <w:color w:val="auto"/>
                <w:sz w:val="24"/>
                <w:szCs w:val="24"/>
              </w:rPr>
              <w:t xml:space="preserve">Отдел по культуре и туризму Администрации Пинежского муниципального района Архангельской области </w:t>
            </w:r>
          </w:p>
        </w:tc>
      </w:tr>
      <w:tr w:rsidR="00DC722C" w:rsidRPr="00D603D3" w:rsidTr="00DC722C">
        <w:trPr>
          <w:cantSplit/>
          <w:trHeight w:val="341"/>
        </w:trPr>
        <w:tc>
          <w:tcPr>
            <w:tcW w:w="1135" w:type="dxa"/>
          </w:tcPr>
          <w:p w:rsidR="00DC722C" w:rsidRPr="00C53731" w:rsidRDefault="00DC722C" w:rsidP="00DC722C">
            <w:pPr>
              <w:jc w:val="center"/>
              <w:rPr>
                <w:bCs/>
                <w:snapToGrid w:val="0"/>
                <w:sz w:val="24"/>
                <w:szCs w:val="24"/>
              </w:rPr>
            </w:pPr>
            <w:r>
              <w:rPr>
                <w:bCs/>
                <w:snapToGrid w:val="0"/>
                <w:sz w:val="24"/>
                <w:szCs w:val="24"/>
              </w:rPr>
              <w:t>334</w:t>
            </w:r>
          </w:p>
        </w:tc>
        <w:tc>
          <w:tcPr>
            <w:tcW w:w="2551" w:type="dxa"/>
          </w:tcPr>
          <w:p w:rsidR="00DC722C" w:rsidRPr="00C53731" w:rsidRDefault="00DC722C" w:rsidP="00DC722C">
            <w:pPr>
              <w:rPr>
                <w:sz w:val="24"/>
                <w:szCs w:val="24"/>
              </w:rPr>
            </w:pPr>
            <w:r w:rsidRPr="00C53731">
              <w:rPr>
                <w:sz w:val="24"/>
                <w:szCs w:val="24"/>
              </w:rPr>
              <w:t>1 13 02065 05 0000 130</w:t>
            </w:r>
          </w:p>
        </w:tc>
        <w:tc>
          <w:tcPr>
            <w:tcW w:w="10773" w:type="dxa"/>
          </w:tcPr>
          <w:p w:rsidR="00DC722C" w:rsidRPr="00D603D3" w:rsidRDefault="00DC722C" w:rsidP="00DC722C">
            <w:pPr>
              <w:ind w:left="28" w:hanging="28"/>
              <w:rPr>
                <w:sz w:val="24"/>
                <w:szCs w:val="24"/>
              </w:rPr>
            </w:pPr>
            <w:r w:rsidRPr="00D603D3">
              <w:rPr>
                <w:sz w:val="24"/>
                <w:szCs w:val="24"/>
              </w:rPr>
              <w:t>Доходы, поступающие в порядке возмещения расходов, понесенных в связи с эксплуатацией имущества муниципальных районов</w:t>
            </w:r>
          </w:p>
        </w:tc>
      </w:tr>
      <w:tr w:rsidR="00DC722C" w:rsidRPr="00D603D3" w:rsidTr="00DC722C">
        <w:trPr>
          <w:cantSplit/>
          <w:trHeight w:val="341"/>
        </w:trPr>
        <w:tc>
          <w:tcPr>
            <w:tcW w:w="1135" w:type="dxa"/>
          </w:tcPr>
          <w:p w:rsidR="00DC722C" w:rsidRPr="00C53731" w:rsidRDefault="00DC722C" w:rsidP="00DC722C">
            <w:pPr>
              <w:jc w:val="center"/>
              <w:rPr>
                <w:bCs/>
                <w:snapToGrid w:val="0"/>
                <w:sz w:val="24"/>
                <w:szCs w:val="24"/>
              </w:rPr>
            </w:pPr>
            <w:r>
              <w:rPr>
                <w:bCs/>
                <w:snapToGrid w:val="0"/>
                <w:sz w:val="24"/>
                <w:szCs w:val="24"/>
              </w:rPr>
              <w:t>334</w:t>
            </w:r>
          </w:p>
        </w:tc>
        <w:tc>
          <w:tcPr>
            <w:tcW w:w="2551" w:type="dxa"/>
          </w:tcPr>
          <w:p w:rsidR="00DC722C" w:rsidRPr="00C53731" w:rsidRDefault="00DC722C" w:rsidP="00DC722C">
            <w:pPr>
              <w:rPr>
                <w:bCs/>
                <w:snapToGrid w:val="0"/>
                <w:sz w:val="24"/>
                <w:szCs w:val="24"/>
              </w:rPr>
            </w:pPr>
            <w:r w:rsidRPr="00C53731">
              <w:rPr>
                <w:bCs/>
                <w:snapToGrid w:val="0"/>
                <w:sz w:val="24"/>
                <w:szCs w:val="24"/>
              </w:rPr>
              <w:t>1 13 02995 05 0000 130</w:t>
            </w:r>
          </w:p>
        </w:tc>
        <w:tc>
          <w:tcPr>
            <w:tcW w:w="10773" w:type="dxa"/>
          </w:tcPr>
          <w:p w:rsidR="00DC722C" w:rsidRPr="00D603D3" w:rsidRDefault="00DC722C" w:rsidP="00DC722C">
            <w:pPr>
              <w:rPr>
                <w:b/>
                <w:bCs/>
                <w:snapToGrid w:val="0"/>
                <w:sz w:val="24"/>
                <w:szCs w:val="24"/>
              </w:rPr>
            </w:pPr>
            <w:r w:rsidRPr="00D603D3">
              <w:rPr>
                <w:snapToGrid w:val="0"/>
                <w:sz w:val="24"/>
                <w:szCs w:val="24"/>
              </w:rPr>
              <w:t>Прочие доходы от компенсации затрат бюджетов муниципальных районов</w:t>
            </w:r>
          </w:p>
        </w:tc>
      </w:tr>
      <w:tr w:rsidR="00DC722C" w:rsidRPr="00D603D3" w:rsidTr="00DC722C">
        <w:trPr>
          <w:cantSplit/>
          <w:trHeight w:val="341"/>
        </w:trPr>
        <w:tc>
          <w:tcPr>
            <w:tcW w:w="1135" w:type="dxa"/>
          </w:tcPr>
          <w:p w:rsidR="00DC722C" w:rsidRDefault="00DC722C" w:rsidP="00DC722C">
            <w:pPr>
              <w:jc w:val="center"/>
              <w:rPr>
                <w:bCs/>
                <w:snapToGrid w:val="0"/>
                <w:sz w:val="24"/>
                <w:szCs w:val="24"/>
              </w:rPr>
            </w:pPr>
            <w:r>
              <w:rPr>
                <w:bCs/>
                <w:snapToGrid w:val="0"/>
                <w:sz w:val="24"/>
                <w:szCs w:val="24"/>
              </w:rPr>
              <w:lastRenderedPageBreak/>
              <w:t>334</w:t>
            </w:r>
          </w:p>
        </w:tc>
        <w:tc>
          <w:tcPr>
            <w:tcW w:w="2551" w:type="dxa"/>
          </w:tcPr>
          <w:p w:rsidR="00DC722C" w:rsidRPr="00C53731" w:rsidRDefault="00DC722C" w:rsidP="00DC722C">
            <w:pPr>
              <w:rPr>
                <w:bCs/>
                <w:snapToGrid w:val="0"/>
                <w:sz w:val="24"/>
                <w:szCs w:val="24"/>
              </w:rPr>
            </w:pPr>
            <w:r>
              <w:rPr>
                <w:bCs/>
                <w:snapToGrid w:val="0"/>
                <w:sz w:val="24"/>
                <w:szCs w:val="24"/>
              </w:rPr>
              <w:t>1 16 10061 05 0000 140</w:t>
            </w:r>
          </w:p>
        </w:tc>
        <w:tc>
          <w:tcPr>
            <w:tcW w:w="10773" w:type="dxa"/>
          </w:tcPr>
          <w:p w:rsidR="00DC722C" w:rsidRPr="00D603D3" w:rsidRDefault="00DC722C" w:rsidP="00DC722C">
            <w:pPr>
              <w:rPr>
                <w:snapToGrid w:val="0"/>
                <w:sz w:val="24"/>
                <w:szCs w:val="24"/>
              </w:rPr>
            </w:pPr>
            <w:proofErr w:type="gramStart"/>
            <w:r w:rsidRPr="00D603D3">
              <w:rPr>
                <w:sz w:val="24"/>
                <w:szCs w:val="24"/>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D603D3">
              <w:rPr>
                <w:sz w:val="24"/>
                <w:szCs w:val="24"/>
              </w:rPr>
              <w:t xml:space="preserve"> фонда)</w:t>
            </w:r>
          </w:p>
        </w:tc>
      </w:tr>
      <w:tr w:rsidR="00DC722C" w:rsidRPr="00D603D3" w:rsidTr="00DC722C">
        <w:trPr>
          <w:cantSplit/>
          <w:trHeight w:val="331"/>
        </w:trPr>
        <w:tc>
          <w:tcPr>
            <w:tcW w:w="1135" w:type="dxa"/>
          </w:tcPr>
          <w:p w:rsidR="00DC722C" w:rsidRPr="00C53731" w:rsidRDefault="00DC722C" w:rsidP="00DC722C">
            <w:pPr>
              <w:jc w:val="center"/>
              <w:rPr>
                <w:bCs/>
                <w:sz w:val="24"/>
                <w:szCs w:val="24"/>
              </w:rPr>
            </w:pPr>
            <w:r>
              <w:rPr>
                <w:bCs/>
                <w:sz w:val="24"/>
                <w:szCs w:val="24"/>
              </w:rPr>
              <w:t>334</w:t>
            </w:r>
          </w:p>
        </w:tc>
        <w:tc>
          <w:tcPr>
            <w:tcW w:w="2551" w:type="dxa"/>
          </w:tcPr>
          <w:p w:rsidR="00DC722C" w:rsidRPr="00C53731" w:rsidRDefault="00DC722C" w:rsidP="00DC722C">
            <w:pPr>
              <w:rPr>
                <w:sz w:val="24"/>
                <w:szCs w:val="24"/>
              </w:rPr>
            </w:pPr>
            <w:r w:rsidRPr="00C53731">
              <w:rPr>
                <w:sz w:val="24"/>
                <w:szCs w:val="24"/>
              </w:rPr>
              <w:t>1 17 01050 05 0000 180</w:t>
            </w:r>
          </w:p>
        </w:tc>
        <w:tc>
          <w:tcPr>
            <w:tcW w:w="10773" w:type="dxa"/>
          </w:tcPr>
          <w:p w:rsidR="00DC722C" w:rsidRPr="00D603D3" w:rsidRDefault="00DC722C" w:rsidP="00DC722C">
            <w:pPr>
              <w:rPr>
                <w:sz w:val="24"/>
                <w:szCs w:val="24"/>
              </w:rPr>
            </w:pPr>
            <w:r w:rsidRPr="00D603D3">
              <w:rPr>
                <w:snapToGrid w:val="0"/>
                <w:sz w:val="24"/>
                <w:szCs w:val="24"/>
              </w:rPr>
              <w:t>Невыясненные поступления, зачисляемые в бюджеты муниципальных районов</w:t>
            </w:r>
          </w:p>
        </w:tc>
      </w:tr>
      <w:tr w:rsidR="00DC722C" w:rsidRPr="00D603D3" w:rsidTr="00DC722C">
        <w:trPr>
          <w:cantSplit/>
          <w:trHeight w:val="298"/>
        </w:trPr>
        <w:tc>
          <w:tcPr>
            <w:tcW w:w="1135" w:type="dxa"/>
          </w:tcPr>
          <w:p w:rsidR="00DC722C" w:rsidRPr="00C53731" w:rsidRDefault="00DC722C" w:rsidP="00DC722C">
            <w:pPr>
              <w:jc w:val="center"/>
              <w:rPr>
                <w:bCs/>
                <w:snapToGrid w:val="0"/>
                <w:sz w:val="24"/>
                <w:szCs w:val="24"/>
              </w:rPr>
            </w:pPr>
            <w:r>
              <w:rPr>
                <w:bCs/>
                <w:snapToGrid w:val="0"/>
                <w:sz w:val="24"/>
                <w:szCs w:val="24"/>
              </w:rPr>
              <w:t>334</w:t>
            </w:r>
          </w:p>
        </w:tc>
        <w:tc>
          <w:tcPr>
            <w:tcW w:w="2551" w:type="dxa"/>
          </w:tcPr>
          <w:p w:rsidR="00DC722C" w:rsidRPr="00C53731" w:rsidRDefault="00DC722C" w:rsidP="00DC722C">
            <w:pPr>
              <w:rPr>
                <w:color w:val="000000"/>
                <w:sz w:val="24"/>
                <w:szCs w:val="24"/>
              </w:rPr>
            </w:pPr>
            <w:r w:rsidRPr="00C53731">
              <w:rPr>
                <w:color w:val="000000"/>
                <w:sz w:val="24"/>
                <w:szCs w:val="24"/>
              </w:rPr>
              <w:t>1 17 05050 05 0000 180</w:t>
            </w:r>
          </w:p>
        </w:tc>
        <w:tc>
          <w:tcPr>
            <w:tcW w:w="10773" w:type="dxa"/>
          </w:tcPr>
          <w:p w:rsidR="00DC722C" w:rsidRPr="00D603D3" w:rsidRDefault="00DC722C" w:rsidP="00DC722C">
            <w:pPr>
              <w:rPr>
                <w:rFonts w:ascii="Arial" w:hAnsi="Arial" w:cs="Arial"/>
                <w:sz w:val="24"/>
                <w:szCs w:val="24"/>
              </w:rPr>
            </w:pPr>
            <w:r w:rsidRPr="00D603D3">
              <w:rPr>
                <w:sz w:val="24"/>
                <w:szCs w:val="24"/>
              </w:rPr>
              <w:t>Прочие неналоговые доходы бюджетов муниципальных районов</w:t>
            </w:r>
          </w:p>
        </w:tc>
      </w:tr>
      <w:tr w:rsidR="00DC722C" w:rsidRPr="00D603D3" w:rsidTr="00DC722C">
        <w:trPr>
          <w:cantSplit/>
          <w:trHeight w:val="298"/>
        </w:trPr>
        <w:tc>
          <w:tcPr>
            <w:tcW w:w="1135" w:type="dxa"/>
          </w:tcPr>
          <w:p w:rsidR="00DC722C" w:rsidRDefault="00DC722C" w:rsidP="00DC722C">
            <w:pPr>
              <w:jc w:val="center"/>
              <w:rPr>
                <w:bCs/>
                <w:snapToGrid w:val="0"/>
                <w:sz w:val="24"/>
                <w:szCs w:val="24"/>
              </w:rPr>
            </w:pPr>
            <w:r>
              <w:rPr>
                <w:bCs/>
                <w:snapToGrid w:val="0"/>
                <w:sz w:val="24"/>
                <w:szCs w:val="24"/>
              </w:rPr>
              <w:t>334</w:t>
            </w:r>
          </w:p>
        </w:tc>
        <w:tc>
          <w:tcPr>
            <w:tcW w:w="2551" w:type="dxa"/>
          </w:tcPr>
          <w:p w:rsidR="00DC722C" w:rsidRPr="003036CC" w:rsidRDefault="00DC722C" w:rsidP="00DC722C">
            <w:pPr>
              <w:rPr>
                <w:sz w:val="24"/>
                <w:szCs w:val="24"/>
              </w:rPr>
            </w:pPr>
            <w:r w:rsidRPr="00C53731">
              <w:rPr>
                <w:color w:val="000000"/>
                <w:sz w:val="24"/>
                <w:szCs w:val="24"/>
              </w:rPr>
              <w:t xml:space="preserve">1 17 </w:t>
            </w:r>
            <w:r>
              <w:rPr>
                <w:color w:val="000000"/>
                <w:sz w:val="24"/>
                <w:szCs w:val="24"/>
              </w:rPr>
              <w:t>1600</w:t>
            </w:r>
            <w:r w:rsidRPr="00C53731">
              <w:rPr>
                <w:color w:val="000000"/>
                <w:sz w:val="24"/>
                <w:szCs w:val="24"/>
              </w:rPr>
              <w:t>0 05 0000 180</w:t>
            </w:r>
          </w:p>
        </w:tc>
        <w:tc>
          <w:tcPr>
            <w:tcW w:w="10773" w:type="dxa"/>
          </w:tcPr>
          <w:p w:rsidR="00DC722C" w:rsidRPr="00D603D3" w:rsidRDefault="00DC722C" w:rsidP="00DC722C">
            <w:pPr>
              <w:rPr>
                <w:rFonts w:ascii="Arial" w:hAnsi="Arial" w:cs="Arial"/>
                <w:sz w:val="24"/>
                <w:szCs w:val="24"/>
              </w:rPr>
            </w:pPr>
            <w:r w:rsidRPr="00D603D3">
              <w:rPr>
                <w:sz w:val="24"/>
                <w:szCs w:val="24"/>
              </w:rPr>
              <w:t>Прочие неналоговые доходы бюджетов муниципальных районов</w:t>
            </w:r>
            <w:r>
              <w:rPr>
                <w:sz w:val="24"/>
                <w:szCs w:val="24"/>
              </w:rPr>
              <w:t xml:space="preserve">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DC722C" w:rsidRPr="00D603D3" w:rsidTr="00DC722C">
        <w:trPr>
          <w:cantSplit/>
          <w:trHeight w:val="298"/>
        </w:trPr>
        <w:tc>
          <w:tcPr>
            <w:tcW w:w="1135" w:type="dxa"/>
          </w:tcPr>
          <w:p w:rsidR="00DC722C" w:rsidRDefault="00DC722C" w:rsidP="00DC722C">
            <w:pPr>
              <w:jc w:val="center"/>
              <w:rPr>
                <w:bCs/>
                <w:snapToGrid w:val="0"/>
                <w:sz w:val="24"/>
                <w:szCs w:val="24"/>
              </w:rPr>
            </w:pPr>
            <w:r>
              <w:rPr>
                <w:bCs/>
                <w:snapToGrid w:val="0"/>
                <w:sz w:val="24"/>
                <w:szCs w:val="24"/>
              </w:rPr>
              <w:t>334</w:t>
            </w:r>
          </w:p>
        </w:tc>
        <w:tc>
          <w:tcPr>
            <w:tcW w:w="2551" w:type="dxa"/>
          </w:tcPr>
          <w:p w:rsidR="00DC722C" w:rsidRDefault="00DC722C" w:rsidP="00DC722C">
            <w:pPr>
              <w:rPr>
                <w:color w:val="000000"/>
                <w:sz w:val="24"/>
                <w:szCs w:val="24"/>
              </w:rPr>
            </w:pPr>
            <w:r>
              <w:rPr>
                <w:color w:val="000000"/>
                <w:sz w:val="24"/>
                <w:szCs w:val="24"/>
              </w:rPr>
              <w:t>2 02 25467 05 0000 150</w:t>
            </w:r>
          </w:p>
        </w:tc>
        <w:tc>
          <w:tcPr>
            <w:tcW w:w="10773" w:type="dxa"/>
          </w:tcPr>
          <w:p w:rsidR="00DC722C" w:rsidRPr="00D603D3" w:rsidRDefault="00DC722C" w:rsidP="00DC722C">
            <w:pPr>
              <w:rPr>
                <w:color w:val="000000"/>
                <w:sz w:val="24"/>
                <w:szCs w:val="24"/>
              </w:rPr>
            </w:pPr>
            <w:r w:rsidRPr="00D603D3">
              <w:rPr>
                <w:sz w:val="24"/>
                <w:szCs w:val="24"/>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DC722C" w:rsidRPr="00D603D3" w:rsidTr="00DC722C">
        <w:trPr>
          <w:cantSplit/>
          <w:trHeight w:val="298"/>
        </w:trPr>
        <w:tc>
          <w:tcPr>
            <w:tcW w:w="1135" w:type="dxa"/>
          </w:tcPr>
          <w:p w:rsidR="00DC722C" w:rsidRDefault="00DC722C" w:rsidP="00DC722C">
            <w:pPr>
              <w:jc w:val="center"/>
              <w:rPr>
                <w:bCs/>
                <w:snapToGrid w:val="0"/>
                <w:sz w:val="24"/>
                <w:szCs w:val="24"/>
              </w:rPr>
            </w:pPr>
            <w:r>
              <w:rPr>
                <w:bCs/>
                <w:snapToGrid w:val="0"/>
                <w:sz w:val="24"/>
                <w:szCs w:val="24"/>
              </w:rPr>
              <w:t>334</w:t>
            </w:r>
          </w:p>
        </w:tc>
        <w:tc>
          <w:tcPr>
            <w:tcW w:w="2551" w:type="dxa"/>
          </w:tcPr>
          <w:p w:rsidR="00DC722C" w:rsidRDefault="00DC722C" w:rsidP="00DC722C">
            <w:pPr>
              <w:rPr>
                <w:color w:val="000000"/>
                <w:sz w:val="24"/>
                <w:szCs w:val="24"/>
              </w:rPr>
            </w:pPr>
            <w:r>
              <w:rPr>
                <w:color w:val="000000"/>
                <w:sz w:val="24"/>
                <w:szCs w:val="24"/>
              </w:rPr>
              <w:t>2 02 25513 05 0000 150</w:t>
            </w:r>
          </w:p>
        </w:tc>
        <w:tc>
          <w:tcPr>
            <w:tcW w:w="10773" w:type="dxa"/>
          </w:tcPr>
          <w:p w:rsidR="00DC722C" w:rsidRPr="00D603D3" w:rsidRDefault="00DC722C" w:rsidP="00DC722C">
            <w:pPr>
              <w:rPr>
                <w:color w:val="000000"/>
                <w:sz w:val="24"/>
                <w:szCs w:val="24"/>
              </w:rPr>
            </w:pPr>
            <w:r w:rsidRPr="00D603D3">
              <w:rPr>
                <w:color w:val="000000"/>
                <w:sz w:val="24"/>
                <w:szCs w:val="24"/>
              </w:rPr>
              <w:t xml:space="preserve">Субсидии бюджетам муниципальных районов на </w:t>
            </w:r>
            <w:r>
              <w:rPr>
                <w:color w:val="000000"/>
                <w:sz w:val="24"/>
                <w:szCs w:val="24"/>
              </w:rPr>
              <w:t xml:space="preserve">развитие сети учреждений культурно - </w:t>
            </w:r>
            <w:proofErr w:type="spellStart"/>
            <w:r>
              <w:rPr>
                <w:color w:val="000000"/>
                <w:sz w:val="24"/>
                <w:szCs w:val="24"/>
              </w:rPr>
              <w:t>досугового</w:t>
            </w:r>
            <w:proofErr w:type="spellEnd"/>
            <w:r>
              <w:rPr>
                <w:color w:val="000000"/>
                <w:sz w:val="24"/>
                <w:szCs w:val="24"/>
              </w:rPr>
              <w:t xml:space="preserve"> типа</w:t>
            </w:r>
          </w:p>
        </w:tc>
      </w:tr>
      <w:tr w:rsidR="00DC722C" w:rsidRPr="00D603D3" w:rsidTr="00DC722C">
        <w:trPr>
          <w:cantSplit/>
          <w:trHeight w:val="298"/>
        </w:trPr>
        <w:tc>
          <w:tcPr>
            <w:tcW w:w="1135" w:type="dxa"/>
          </w:tcPr>
          <w:p w:rsidR="00DC722C" w:rsidRDefault="00DC722C" w:rsidP="00DC722C">
            <w:pPr>
              <w:jc w:val="center"/>
              <w:rPr>
                <w:bCs/>
                <w:snapToGrid w:val="0"/>
                <w:sz w:val="24"/>
                <w:szCs w:val="24"/>
              </w:rPr>
            </w:pPr>
            <w:r>
              <w:rPr>
                <w:bCs/>
                <w:snapToGrid w:val="0"/>
                <w:sz w:val="24"/>
                <w:szCs w:val="24"/>
              </w:rPr>
              <w:t xml:space="preserve">334 </w:t>
            </w:r>
          </w:p>
        </w:tc>
        <w:tc>
          <w:tcPr>
            <w:tcW w:w="2551" w:type="dxa"/>
          </w:tcPr>
          <w:p w:rsidR="00DC722C" w:rsidRDefault="00DC722C" w:rsidP="00DC722C">
            <w:pPr>
              <w:rPr>
                <w:color w:val="000000"/>
                <w:sz w:val="24"/>
                <w:szCs w:val="24"/>
              </w:rPr>
            </w:pPr>
            <w:r>
              <w:rPr>
                <w:color w:val="000000"/>
                <w:sz w:val="24"/>
                <w:szCs w:val="24"/>
              </w:rPr>
              <w:t>2 02 25519 05 0000 150</w:t>
            </w:r>
          </w:p>
        </w:tc>
        <w:tc>
          <w:tcPr>
            <w:tcW w:w="10773" w:type="dxa"/>
          </w:tcPr>
          <w:p w:rsidR="00DC722C" w:rsidRPr="00D603D3" w:rsidRDefault="00DC722C" w:rsidP="00DC722C">
            <w:pPr>
              <w:rPr>
                <w:color w:val="000000"/>
                <w:sz w:val="24"/>
                <w:szCs w:val="24"/>
              </w:rPr>
            </w:pPr>
            <w:r w:rsidRPr="00D603D3">
              <w:rPr>
                <w:color w:val="000000"/>
                <w:sz w:val="24"/>
                <w:szCs w:val="24"/>
              </w:rPr>
              <w:t>Субсидии бюджетам муниципальных районов на поддержку отрасли культуры</w:t>
            </w:r>
          </w:p>
        </w:tc>
      </w:tr>
      <w:tr w:rsidR="00DC722C" w:rsidRPr="00D603D3" w:rsidTr="00DC722C">
        <w:trPr>
          <w:cantSplit/>
          <w:trHeight w:val="298"/>
        </w:trPr>
        <w:tc>
          <w:tcPr>
            <w:tcW w:w="1135" w:type="dxa"/>
          </w:tcPr>
          <w:p w:rsidR="00DC722C" w:rsidRDefault="00DC722C" w:rsidP="00DC722C">
            <w:pPr>
              <w:jc w:val="center"/>
              <w:rPr>
                <w:bCs/>
                <w:snapToGrid w:val="0"/>
                <w:sz w:val="24"/>
                <w:szCs w:val="24"/>
              </w:rPr>
            </w:pPr>
            <w:r>
              <w:rPr>
                <w:bCs/>
                <w:snapToGrid w:val="0"/>
                <w:sz w:val="24"/>
                <w:szCs w:val="24"/>
              </w:rPr>
              <w:t>334</w:t>
            </w:r>
          </w:p>
        </w:tc>
        <w:tc>
          <w:tcPr>
            <w:tcW w:w="2551" w:type="dxa"/>
          </w:tcPr>
          <w:p w:rsidR="00DC722C" w:rsidRDefault="00DC722C" w:rsidP="00DC722C">
            <w:pPr>
              <w:rPr>
                <w:color w:val="000000"/>
                <w:sz w:val="24"/>
                <w:szCs w:val="24"/>
              </w:rPr>
            </w:pPr>
            <w:r>
              <w:rPr>
                <w:color w:val="000000"/>
                <w:sz w:val="24"/>
                <w:szCs w:val="24"/>
              </w:rPr>
              <w:t>2 02 27112 05 0000 150</w:t>
            </w:r>
          </w:p>
        </w:tc>
        <w:tc>
          <w:tcPr>
            <w:tcW w:w="10773" w:type="dxa"/>
          </w:tcPr>
          <w:p w:rsidR="00DC722C" w:rsidRPr="00D603D3" w:rsidRDefault="00DC722C" w:rsidP="00DC722C">
            <w:pPr>
              <w:rPr>
                <w:color w:val="000000"/>
                <w:sz w:val="24"/>
                <w:szCs w:val="24"/>
              </w:rPr>
            </w:pPr>
            <w:r w:rsidRPr="00D603D3">
              <w:rPr>
                <w:sz w:val="24"/>
                <w:szCs w:val="24"/>
              </w:rPr>
              <w:t>Субсидии бюджетам муниципальных районов на софинансирование капитальных вложений в объекты муниципальной собственности</w:t>
            </w:r>
          </w:p>
        </w:tc>
      </w:tr>
      <w:tr w:rsidR="00DC722C" w:rsidRPr="00D603D3" w:rsidTr="00DC722C">
        <w:trPr>
          <w:cantSplit/>
          <w:trHeight w:val="298"/>
        </w:trPr>
        <w:tc>
          <w:tcPr>
            <w:tcW w:w="1135" w:type="dxa"/>
          </w:tcPr>
          <w:p w:rsidR="00DC722C" w:rsidRDefault="00DC722C" w:rsidP="00DC722C">
            <w:pPr>
              <w:jc w:val="center"/>
              <w:rPr>
                <w:bCs/>
                <w:snapToGrid w:val="0"/>
                <w:sz w:val="24"/>
                <w:szCs w:val="24"/>
              </w:rPr>
            </w:pPr>
            <w:r>
              <w:rPr>
                <w:bCs/>
                <w:snapToGrid w:val="0"/>
                <w:sz w:val="24"/>
                <w:szCs w:val="24"/>
              </w:rPr>
              <w:t>334</w:t>
            </w:r>
          </w:p>
        </w:tc>
        <w:tc>
          <w:tcPr>
            <w:tcW w:w="2551" w:type="dxa"/>
          </w:tcPr>
          <w:p w:rsidR="00DC722C" w:rsidRPr="00C53731" w:rsidRDefault="00DC722C" w:rsidP="00DC722C">
            <w:pPr>
              <w:rPr>
                <w:color w:val="000000"/>
                <w:sz w:val="24"/>
                <w:szCs w:val="24"/>
              </w:rPr>
            </w:pPr>
            <w:r>
              <w:rPr>
                <w:color w:val="000000"/>
                <w:sz w:val="24"/>
                <w:szCs w:val="24"/>
              </w:rPr>
              <w:t>2 02 29999 05 0000 150</w:t>
            </w:r>
          </w:p>
        </w:tc>
        <w:tc>
          <w:tcPr>
            <w:tcW w:w="10773" w:type="dxa"/>
          </w:tcPr>
          <w:p w:rsidR="00DC722C" w:rsidRPr="00D603D3" w:rsidRDefault="00DC722C" w:rsidP="00DC722C">
            <w:pPr>
              <w:rPr>
                <w:sz w:val="24"/>
                <w:szCs w:val="24"/>
              </w:rPr>
            </w:pPr>
            <w:r w:rsidRPr="00D603D3">
              <w:rPr>
                <w:color w:val="000000"/>
                <w:sz w:val="24"/>
                <w:szCs w:val="24"/>
              </w:rPr>
              <w:t>Прочие субсидии бюджетам муниципальных районов (на реализацию муниципальных программ поддержки социально ориентированных некоммерческих организаций; на</w:t>
            </w:r>
            <w:r w:rsidRPr="00D603D3">
              <w:rPr>
                <w:snapToGrid w:val="0"/>
                <w:sz w:val="24"/>
                <w:szCs w:val="24"/>
              </w:rPr>
              <w:t xml:space="preserve"> комплектование книжных фондов муниципальных библиотек</w:t>
            </w:r>
            <w:r w:rsidRPr="00D603D3">
              <w:rPr>
                <w:color w:val="000000"/>
                <w:sz w:val="24"/>
                <w:szCs w:val="24"/>
              </w:rPr>
              <w:t>)</w:t>
            </w:r>
          </w:p>
        </w:tc>
      </w:tr>
      <w:tr w:rsidR="00DC722C" w:rsidRPr="00D603D3" w:rsidTr="00DC722C">
        <w:trPr>
          <w:cantSplit/>
          <w:trHeight w:val="298"/>
        </w:trPr>
        <w:tc>
          <w:tcPr>
            <w:tcW w:w="1135" w:type="dxa"/>
          </w:tcPr>
          <w:p w:rsidR="00DC722C" w:rsidRDefault="00DC722C" w:rsidP="00DC722C">
            <w:pPr>
              <w:jc w:val="center"/>
              <w:rPr>
                <w:bCs/>
                <w:snapToGrid w:val="0"/>
                <w:sz w:val="24"/>
                <w:szCs w:val="24"/>
              </w:rPr>
            </w:pPr>
            <w:r>
              <w:rPr>
                <w:bCs/>
                <w:snapToGrid w:val="0"/>
                <w:sz w:val="24"/>
                <w:szCs w:val="24"/>
              </w:rPr>
              <w:t>334</w:t>
            </w:r>
          </w:p>
        </w:tc>
        <w:tc>
          <w:tcPr>
            <w:tcW w:w="2551" w:type="dxa"/>
          </w:tcPr>
          <w:p w:rsidR="00DC722C" w:rsidRPr="00C53731" w:rsidRDefault="00DC722C" w:rsidP="00DC722C">
            <w:pPr>
              <w:rPr>
                <w:color w:val="000000"/>
                <w:sz w:val="24"/>
                <w:szCs w:val="24"/>
              </w:rPr>
            </w:pPr>
            <w:r>
              <w:rPr>
                <w:color w:val="000000"/>
                <w:sz w:val="24"/>
                <w:szCs w:val="24"/>
              </w:rPr>
              <w:t>2 02 40014 05 0000 150</w:t>
            </w:r>
          </w:p>
        </w:tc>
        <w:tc>
          <w:tcPr>
            <w:tcW w:w="10773" w:type="dxa"/>
          </w:tcPr>
          <w:p w:rsidR="00DC722C" w:rsidRPr="00D603D3" w:rsidRDefault="00DC722C" w:rsidP="00DC722C">
            <w:pPr>
              <w:rPr>
                <w:sz w:val="24"/>
                <w:szCs w:val="24"/>
              </w:rPr>
            </w:pPr>
            <w:r w:rsidRPr="00D603D3">
              <w:rPr>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DC722C" w:rsidRPr="00D603D3" w:rsidTr="00DC722C">
        <w:trPr>
          <w:cantSplit/>
          <w:trHeight w:val="298"/>
        </w:trPr>
        <w:tc>
          <w:tcPr>
            <w:tcW w:w="1135" w:type="dxa"/>
          </w:tcPr>
          <w:p w:rsidR="00DC722C" w:rsidRDefault="00DC722C" w:rsidP="00DC722C">
            <w:pPr>
              <w:jc w:val="center"/>
              <w:rPr>
                <w:bCs/>
                <w:snapToGrid w:val="0"/>
                <w:sz w:val="24"/>
                <w:szCs w:val="24"/>
              </w:rPr>
            </w:pPr>
            <w:r>
              <w:rPr>
                <w:bCs/>
                <w:snapToGrid w:val="0"/>
                <w:sz w:val="24"/>
                <w:szCs w:val="24"/>
              </w:rPr>
              <w:lastRenderedPageBreak/>
              <w:t>334</w:t>
            </w:r>
          </w:p>
        </w:tc>
        <w:tc>
          <w:tcPr>
            <w:tcW w:w="2551" w:type="dxa"/>
          </w:tcPr>
          <w:p w:rsidR="00DC722C" w:rsidRPr="00C53731" w:rsidRDefault="00DC722C" w:rsidP="00DC722C">
            <w:pPr>
              <w:rPr>
                <w:color w:val="000000"/>
                <w:sz w:val="24"/>
                <w:szCs w:val="24"/>
              </w:rPr>
            </w:pPr>
            <w:r>
              <w:rPr>
                <w:color w:val="000000"/>
                <w:sz w:val="24"/>
                <w:szCs w:val="24"/>
              </w:rPr>
              <w:t>2 02 49999 05 0000 150</w:t>
            </w:r>
          </w:p>
        </w:tc>
        <w:tc>
          <w:tcPr>
            <w:tcW w:w="10773" w:type="dxa"/>
          </w:tcPr>
          <w:p w:rsidR="00DC722C" w:rsidRPr="00D603D3" w:rsidRDefault="00DC722C" w:rsidP="00DC722C">
            <w:pPr>
              <w:rPr>
                <w:sz w:val="24"/>
                <w:szCs w:val="24"/>
              </w:rPr>
            </w:pPr>
            <w:proofErr w:type="gramStart"/>
            <w:r w:rsidRPr="00D603D3">
              <w:rPr>
                <w:sz w:val="24"/>
                <w:szCs w:val="24"/>
              </w:rPr>
              <w:t>Прочие межбюджетные трансферты, передаваемые бюджетам муниципальных районов (</w:t>
            </w:r>
            <w:r w:rsidRPr="00D603D3">
              <w:rPr>
                <w:color w:val="000000"/>
                <w:sz w:val="24"/>
                <w:szCs w:val="24"/>
              </w:rPr>
              <w:t>на частичное возмещение расходов по предоставлению мер социальной поддержки квалифицированных специалистов учреждений культуры и образовательных организаций (кроме педагогических работников), финансируемых из местных бюджетов, проживающих и работающих в сельских населенных пунктах, рабочих посе</w:t>
            </w:r>
            <w:r>
              <w:rPr>
                <w:color w:val="000000"/>
                <w:sz w:val="24"/>
                <w:szCs w:val="24"/>
              </w:rPr>
              <w:t xml:space="preserve">лках (поселках городского типа); </w:t>
            </w:r>
            <w:r w:rsidRPr="00D603D3">
              <w:rPr>
                <w:color w:val="000000"/>
                <w:sz w:val="24"/>
                <w:szCs w:val="24"/>
              </w:rPr>
              <w:t>на развитие территориального общественного самоуправления в Архангельской области</w:t>
            </w:r>
            <w:r>
              <w:rPr>
                <w:color w:val="000000"/>
                <w:sz w:val="24"/>
                <w:szCs w:val="24"/>
              </w:rPr>
              <w:t>;</w:t>
            </w:r>
            <w:proofErr w:type="gramEnd"/>
            <w:r>
              <w:rPr>
                <w:color w:val="000000"/>
                <w:sz w:val="24"/>
                <w:szCs w:val="24"/>
              </w:rPr>
              <w:t xml:space="preserve"> </w:t>
            </w:r>
            <w:r w:rsidRPr="00D603D3">
              <w:rPr>
                <w:sz w:val="24"/>
                <w:szCs w:val="24"/>
              </w:rPr>
              <w:t>резервные фонды исполнительных органов государственной власти субъектов Российской Федерации)</w:t>
            </w:r>
          </w:p>
        </w:tc>
      </w:tr>
      <w:tr w:rsidR="00DC722C" w:rsidRPr="00D603D3" w:rsidTr="00DC722C">
        <w:trPr>
          <w:cantSplit/>
          <w:trHeight w:val="298"/>
        </w:trPr>
        <w:tc>
          <w:tcPr>
            <w:tcW w:w="1135" w:type="dxa"/>
          </w:tcPr>
          <w:p w:rsidR="00DC722C" w:rsidRDefault="00DC722C" w:rsidP="00DC722C">
            <w:pPr>
              <w:jc w:val="center"/>
              <w:rPr>
                <w:bCs/>
                <w:sz w:val="24"/>
                <w:szCs w:val="24"/>
              </w:rPr>
            </w:pPr>
            <w:r>
              <w:rPr>
                <w:bCs/>
                <w:sz w:val="24"/>
                <w:szCs w:val="24"/>
              </w:rPr>
              <w:t>334</w:t>
            </w:r>
          </w:p>
        </w:tc>
        <w:tc>
          <w:tcPr>
            <w:tcW w:w="2551" w:type="dxa"/>
          </w:tcPr>
          <w:p w:rsidR="00DC722C" w:rsidRPr="00C53731" w:rsidRDefault="00DC722C" w:rsidP="00DC722C">
            <w:pPr>
              <w:rPr>
                <w:color w:val="000000"/>
                <w:sz w:val="24"/>
                <w:szCs w:val="24"/>
              </w:rPr>
            </w:pPr>
            <w:r w:rsidRPr="00C53731">
              <w:rPr>
                <w:color w:val="000000"/>
                <w:sz w:val="24"/>
                <w:szCs w:val="24"/>
              </w:rPr>
              <w:t xml:space="preserve">2 </w:t>
            </w:r>
            <w:r>
              <w:rPr>
                <w:color w:val="000000"/>
                <w:sz w:val="24"/>
                <w:szCs w:val="24"/>
              </w:rPr>
              <w:t>18 05010</w:t>
            </w:r>
            <w:r w:rsidRPr="00C53731">
              <w:rPr>
                <w:color w:val="000000"/>
                <w:sz w:val="24"/>
                <w:szCs w:val="24"/>
              </w:rPr>
              <w:t xml:space="preserve"> 0</w:t>
            </w:r>
            <w:r>
              <w:rPr>
                <w:color w:val="000000"/>
                <w:sz w:val="24"/>
                <w:szCs w:val="24"/>
              </w:rPr>
              <w:t>5</w:t>
            </w:r>
            <w:r w:rsidRPr="00C53731">
              <w:rPr>
                <w:color w:val="000000"/>
                <w:sz w:val="24"/>
                <w:szCs w:val="24"/>
              </w:rPr>
              <w:t xml:space="preserve"> 0000 15</w:t>
            </w:r>
            <w:r>
              <w:rPr>
                <w:color w:val="000000"/>
                <w:sz w:val="24"/>
                <w:szCs w:val="24"/>
              </w:rPr>
              <w:t>0</w:t>
            </w:r>
          </w:p>
        </w:tc>
        <w:tc>
          <w:tcPr>
            <w:tcW w:w="10773" w:type="dxa"/>
          </w:tcPr>
          <w:p w:rsidR="00DC722C" w:rsidRPr="00D603D3" w:rsidRDefault="00DC722C" w:rsidP="00DC722C">
            <w:pPr>
              <w:rPr>
                <w:bCs/>
                <w:color w:val="000000"/>
                <w:sz w:val="24"/>
                <w:szCs w:val="24"/>
              </w:rPr>
            </w:pPr>
            <w:r>
              <w:rPr>
                <w:sz w:val="24"/>
                <w:szCs w:val="24"/>
              </w:rPr>
              <w:t>Доходы бюджетов муниципальных районов от возврата бюджетными учреждениями остатков субсидий прошлых лет</w:t>
            </w:r>
          </w:p>
        </w:tc>
      </w:tr>
      <w:tr w:rsidR="00DC722C" w:rsidRPr="00D603D3" w:rsidTr="00DC722C">
        <w:trPr>
          <w:cantSplit/>
          <w:trHeight w:val="298"/>
        </w:trPr>
        <w:tc>
          <w:tcPr>
            <w:tcW w:w="1135" w:type="dxa"/>
          </w:tcPr>
          <w:p w:rsidR="00DC722C" w:rsidRPr="009039BF" w:rsidRDefault="00DC722C" w:rsidP="00DC722C">
            <w:pPr>
              <w:jc w:val="center"/>
              <w:rPr>
                <w:bCs/>
                <w:sz w:val="24"/>
                <w:szCs w:val="24"/>
              </w:rPr>
            </w:pPr>
            <w:r>
              <w:rPr>
                <w:bCs/>
                <w:sz w:val="24"/>
                <w:szCs w:val="24"/>
              </w:rPr>
              <w:t>334</w:t>
            </w:r>
          </w:p>
        </w:tc>
        <w:tc>
          <w:tcPr>
            <w:tcW w:w="2551" w:type="dxa"/>
          </w:tcPr>
          <w:p w:rsidR="00DC722C" w:rsidRPr="00C53731" w:rsidRDefault="00DC722C" w:rsidP="00DC722C">
            <w:pPr>
              <w:rPr>
                <w:color w:val="000000"/>
                <w:sz w:val="24"/>
                <w:szCs w:val="24"/>
              </w:rPr>
            </w:pPr>
            <w:r w:rsidRPr="00C53731">
              <w:rPr>
                <w:color w:val="000000"/>
                <w:sz w:val="24"/>
                <w:szCs w:val="24"/>
              </w:rPr>
              <w:t xml:space="preserve">2 </w:t>
            </w:r>
            <w:r>
              <w:rPr>
                <w:color w:val="000000"/>
                <w:sz w:val="24"/>
                <w:szCs w:val="24"/>
              </w:rPr>
              <w:t>18 60010</w:t>
            </w:r>
            <w:r w:rsidRPr="00C53731">
              <w:rPr>
                <w:color w:val="000000"/>
                <w:sz w:val="24"/>
                <w:szCs w:val="24"/>
              </w:rPr>
              <w:t xml:space="preserve"> 0</w:t>
            </w:r>
            <w:r>
              <w:rPr>
                <w:color w:val="000000"/>
                <w:sz w:val="24"/>
                <w:szCs w:val="24"/>
              </w:rPr>
              <w:t>5</w:t>
            </w:r>
            <w:r w:rsidRPr="00C53731">
              <w:rPr>
                <w:color w:val="000000"/>
                <w:sz w:val="24"/>
                <w:szCs w:val="24"/>
              </w:rPr>
              <w:t xml:space="preserve"> 0000 15</w:t>
            </w:r>
            <w:r>
              <w:rPr>
                <w:color w:val="000000"/>
                <w:sz w:val="24"/>
                <w:szCs w:val="24"/>
              </w:rPr>
              <w:t>0</w:t>
            </w:r>
            <w:r w:rsidRPr="00C53731">
              <w:rPr>
                <w:color w:val="000000"/>
                <w:sz w:val="24"/>
                <w:szCs w:val="24"/>
              </w:rPr>
              <w:t xml:space="preserve"> </w:t>
            </w:r>
          </w:p>
        </w:tc>
        <w:tc>
          <w:tcPr>
            <w:tcW w:w="10773" w:type="dxa"/>
          </w:tcPr>
          <w:p w:rsidR="00DC722C" w:rsidRPr="00D603D3" w:rsidRDefault="00DC722C" w:rsidP="00DC722C">
            <w:pPr>
              <w:rPr>
                <w:bCs/>
                <w:color w:val="000000"/>
                <w:sz w:val="24"/>
                <w:szCs w:val="24"/>
              </w:rPr>
            </w:pPr>
            <w:r w:rsidRPr="00D603D3">
              <w:rPr>
                <w:bCs/>
                <w:color w:val="000000"/>
                <w:sz w:val="24"/>
                <w:szCs w:val="24"/>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DC722C" w:rsidRPr="00D603D3" w:rsidTr="00DC722C">
        <w:trPr>
          <w:cantSplit/>
          <w:trHeight w:val="298"/>
        </w:trPr>
        <w:tc>
          <w:tcPr>
            <w:tcW w:w="1135" w:type="dxa"/>
          </w:tcPr>
          <w:p w:rsidR="00DC722C" w:rsidRDefault="00DC722C" w:rsidP="00DC722C">
            <w:pPr>
              <w:jc w:val="center"/>
              <w:rPr>
                <w:bCs/>
                <w:sz w:val="24"/>
                <w:szCs w:val="24"/>
              </w:rPr>
            </w:pPr>
            <w:r>
              <w:rPr>
                <w:bCs/>
                <w:sz w:val="24"/>
                <w:szCs w:val="24"/>
              </w:rPr>
              <w:t>334</w:t>
            </w:r>
          </w:p>
        </w:tc>
        <w:tc>
          <w:tcPr>
            <w:tcW w:w="2551" w:type="dxa"/>
          </w:tcPr>
          <w:p w:rsidR="00DC722C" w:rsidRPr="00C53731" w:rsidRDefault="00DC722C" w:rsidP="00DC722C">
            <w:pPr>
              <w:rPr>
                <w:color w:val="000000"/>
                <w:sz w:val="24"/>
                <w:szCs w:val="24"/>
              </w:rPr>
            </w:pPr>
            <w:r>
              <w:rPr>
                <w:color w:val="000000"/>
                <w:sz w:val="24"/>
                <w:szCs w:val="24"/>
              </w:rPr>
              <w:t>2 19 25519 05 0000 150</w:t>
            </w:r>
          </w:p>
        </w:tc>
        <w:tc>
          <w:tcPr>
            <w:tcW w:w="10773" w:type="dxa"/>
          </w:tcPr>
          <w:p w:rsidR="00DC722C" w:rsidRPr="00D603D3" w:rsidRDefault="00DC722C" w:rsidP="00DC722C">
            <w:pPr>
              <w:rPr>
                <w:sz w:val="24"/>
                <w:szCs w:val="24"/>
              </w:rPr>
            </w:pPr>
            <w:r w:rsidRPr="00D603D3">
              <w:rPr>
                <w:sz w:val="24"/>
                <w:szCs w:val="24"/>
              </w:rPr>
              <w:t xml:space="preserve">Возврат остатков субсидий на поддержку отрасли культуры </w:t>
            </w:r>
            <w:proofErr w:type="gramStart"/>
            <w:r w:rsidRPr="00D603D3">
              <w:rPr>
                <w:sz w:val="24"/>
                <w:szCs w:val="24"/>
              </w:rPr>
              <w:t>из</w:t>
            </w:r>
            <w:proofErr w:type="gramEnd"/>
          </w:p>
          <w:p w:rsidR="00DC722C" w:rsidRPr="00D603D3" w:rsidRDefault="00DC722C" w:rsidP="00DC722C">
            <w:pPr>
              <w:rPr>
                <w:bCs/>
                <w:color w:val="000000"/>
                <w:sz w:val="24"/>
                <w:szCs w:val="24"/>
              </w:rPr>
            </w:pPr>
            <w:r w:rsidRPr="00D603D3">
              <w:rPr>
                <w:snapToGrid w:val="0"/>
                <w:sz w:val="24"/>
                <w:szCs w:val="24"/>
              </w:rPr>
              <w:t>бюджетов муниципальных районов</w:t>
            </w:r>
          </w:p>
        </w:tc>
      </w:tr>
      <w:tr w:rsidR="00DC722C" w:rsidRPr="00D603D3" w:rsidTr="00DC722C">
        <w:trPr>
          <w:cantSplit/>
          <w:trHeight w:val="298"/>
        </w:trPr>
        <w:tc>
          <w:tcPr>
            <w:tcW w:w="1135" w:type="dxa"/>
          </w:tcPr>
          <w:p w:rsidR="00DC722C" w:rsidRPr="00C53731" w:rsidRDefault="00DC722C" w:rsidP="00DC722C">
            <w:pPr>
              <w:jc w:val="center"/>
              <w:rPr>
                <w:bCs/>
                <w:snapToGrid w:val="0"/>
                <w:sz w:val="24"/>
                <w:szCs w:val="24"/>
              </w:rPr>
            </w:pPr>
            <w:r>
              <w:rPr>
                <w:bCs/>
                <w:snapToGrid w:val="0"/>
                <w:sz w:val="24"/>
                <w:szCs w:val="24"/>
              </w:rPr>
              <w:t>334</w:t>
            </w:r>
          </w:p>
        </w:tc>
        <w:tc>
          <w:tcPr>
            <w:tcW w:w="2551" w:type="dxa"/>
          </w:tcPr>
          <w:p w:rsidR="00DC722C" w:rsidRPr="00C53731" w:rsidRDefault="00DC722C" w:rsidP="00DC722C">
            <w:pPr>
              <w:rPr>
                <w:color w:val="000000"/>
                <w:sz w:val="24"/>
                <w:szCs w:val="24"/>
              </w:rPr>
            </w:pPr>
            <w:r w:rsidRPr="00C53731">
              <w:rPr>
                <w:color w:val="000000"/>
                <w:sz w:val="24"/>
                <w:szCs w:val="24"/>
              </w:rPr>
              <w:t xml:space="preserve">2 </w:t>
            </w:r>
            <w:r>
              <w:rPr>
                <w:color w:val="000000"/>
                <w:sz w:val="24"/>
                <w:szCs w:val="24"/>
              </w:rPr>
              <w:t>19 60010</w:t>
            </w:r>
            <w:r w:rsidRPr="00C53731">
              <w:rPr>
                <w:color w:val="000000"/>
                <w:sz w:val="24"/>
                <w:szCs w:val="24"/>
              </w:rPr>
              <w:t xml:space="preserve"> 0</w:t>
            </w:r>
            <w:r>
              <w:rPr>
                <w:color w:val="000000"/>
                <w:sz w:val="24"/>
                <w:szCs w:val="24"/>
              </w:rPr>
              <w:t>5</w:t>
            </w:r>
            <w:r w:rsidRPr="00C53731">
              <w:rPr>
                <w:color w:val="000000"/>
                <w:sz w:val="24"/>
                <w:szCs w:val="24"/>
              </w:rPr>
              <w:t xml:space="preserve"> 0000 15</w:t>
            </w:r>
            <w:r>
              <w:rPr>
                <w:color w:val="000000"/>
                <w:sz w:val="24"/>
                <w:szCs w:val="24"/>
              </w:rPr>
              <w:t>0</w:t>
            </w:r>
          </w:p>
        </w:tc>
        <w:tc>
          <w:tcPr>
            <w:tcW w:w="10773" w:type="dxa"/>
          </w:tcPr>
          <w:p w:rsidR="00DC722C" w:rsidRPr="00D603D3" w:rsidRDefault="00DC722C" w:rsidP="00DC722C">
            <w:pPr>
              <w:rPr>
                <w:sz w:val="24"/>
                <w:szCs w:val="24"/>
              </w:rPr>
            </w:pPr>
            <w:r w:rsidRPr="00D603D3">
              <w:rPr>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DC722C" w:rsidRPr="009039BF" w:rsidTr="00DC722C">
        <w:trPr>
          <w:cantSplit/>
          <w:trHeight w:val="298"/>
        </w:trPr>
        <w:tc>
          <w:tcPr>
            <w:tcW w:w="1135" w:type="dxa"/>
          </w:tcPr>
          <w:p w:rsidR="00DC722C" w:rsidRPr="009039BF" w:rsidRDefault="00DC722C" w:rsidP="00DC722C">
            <w:pPr>
              <w:jc w:val="center"/>
              <w:rPr>
                <w:bCs/>
                <w:sz w:val="24"/>
                <w:szCs w:val="24"/>
              </w:rPr>
            </w:pPr>
          </w:p>
        </w:tc>
        <w:tc>
          <w:tcPr>
            <w:tcW w:w="2551" w:type="dxa"/>
          </w:tcPr>
          <w:p w:rsidR="00DC722C" w:rsidRPr="009039BF" w:rsidRDefault="00DC722C" w:rsidP="00DC722C">
            <w:pPr>
              <w:rPr>
                <w:sz w:val="24"/>
                <w:szCs w:val="24"/>
              </w:rPr>
            </w:pPr>
          </w:p>
        </w:tc>
        <w:tc>
          <w:tcPr>
            <w:tcW w:w="10773" w:type="dxa"/>
          </w:tcPr>
          <w:p w:rsidR="00DC722C" w:rsidRPr="009039BF" w:rsidRDefault="00DC722C" w:rsidP="00DC722C">
            <w:pPr>
              <w:rPr>
                <w:sz w:val="24"/>
                <w:szCs w:val="24"/>
              </w:rPr>
            </w:pPr>
          </w:p>
        </w:tc>
      </w:tr>
    </w:tbl>
    <w:p w:rsidR="00DC722C" w:rsidRDefault="00DC722C" w:rsidP="00D7064A">
      <w:pPr>
        <w:rPr>
          <w:b/>
          <w:sz w:val="27"/>
          <w:szCs w:val="27"/>
        </w:rPr>
      </w:pPr>
      <w:r>
        <w:rPr>
          <w:b/>
          <w:sz w:val="27"/>
          <w:szCs w:val="27"/>
        </w:rPr>
        <w:t xml:space="preserve">    335            </w:t>
      </w:r>
      <w:r w:rsidR="00D7064A">
        <w:rPr>
          <w:b/>
          <w:sz w:val="27"/>
          <w:szCs w:val="27"/>
        </w:rPr>
        <w:t xml:space="preserve">                               </w:t>
      </w:r>
      <w:r w:rsidRPr="001B6526">
        <w:rPr>
          <w:b/>
          <w:sz w:val="27"/>
          <w:szCs w:val="27"/>
        </w:rPr>
        <w:t>Контрольно-счетная комиссия Пинежского муниципального района</w:t>
      </w:r>
      <w:r>
        <w:rPr>
          <w:b/>
          <w:sz w:val="27"/>
          <w:szCs w:val="27"/>
        </w:rPr>
        <w:t xml:space="preserve"> </w:t>
      </w:r>
    </w:p>
    <w:p w:rsidR="00DC722C" w:rsidRDefault="00DC722C" w:rsidP="00DC722C">
      <w:pPr>
        <w:rPr>
          <w:b/>
          <w:sz w:val="27"/>
          <w:szCs w:val="27"/>
        </w:rPr>
      </w:pPr>
      <w:r>
        <w:rPr>
          <w:b/>
          <w:sz w:val="27"/>
          <w:szCs w:val="27"/>
        </w:rPr>
        <w:t xml:space="preserve">                      </w:t>
      </w:r>
      <w:r w:rsidR="00D7064A">
        <w:rPr>
          <w:b/>
          <w:sz w:val="27"/>
          <w:szCs w:val="27"/>
        </w:rPr>
        <w:t xml:space="preserve">                               </w:t>
      </w:r>
      <w:r>
        <w:rPr>
          <w:b/>
          <w:sz w:val="27"/>
          <w:szCs w:val="27"/>
        </w:rPr>
        <w:t>Архангельской области</w:t>
      </w:r>
    </w:p>
    <w:p w:rsidR="00DC722C" w:rsidRPr="00D7064A" w:rsidRDefault="00DC722C" w:rsidP="00D7064A">
      <w:pPr>
        <w:ind w:left="300"/>
        <w:rPr>
          <w:sz w:val="24"/>
          <w:szCs w:val="24"/>
        </w:rPr>
      </w:pPr>
      <w:r>
        <w:rPr>
          <w:sz w:val="27"/>
          <w:szCs w:val="27"/>
        </w:rPr>
        <w:t xml:space="preserve">335   </w:t>
      </w:r>
      <w:r w:rsidR="00D7064A">
        <w:rPr>
          <w:sz w:val="27"/>
          <w:szCs w:val="27"/>
        </w:rPr>
        <w:t xml:space="preserve"> </w:t>
      </w:r>
      <w:r w:rsidRPr="00604BB4">
        <w:rPr>
          <w:sz w:val="24"/>
          <w:szCs w:val="24"/>
        </w:rPr>
        <w:t>1 13 02995 05 0000 130</w:t>
      </w:r>
      <w:proofErr w:type="gramStart"/>
      <w:r w:rsidR="00D7064A">
        <w:rPr>
          <w:sz w:val="24"/>
          <w:szCs w:val="24"/>
        </w:rPr>
        <w:t xml:space="preserve">    </w:t>
      </w:r>
      <w:r w:rsidRPr="00462599">
        <w:rPr>
          <w:sz w:val="24"/>
          <w:szCs w:val="24"/>
        </w:rPr>
        <w:t>П</w:t>
      </w:r>
      <w:proofErr w:type="gramEnd"/>
      <w:r w:rsidRPr="00462599">
        <w:rPr>
          <w:sz w:val="24"/>
          <w:szCs w:val="24"/>
        </w:rPr>
        <w:t>рочие доходы от компенсации затрат бюджетов</w:t>
      </w:r>
      <w:r>
        <w:rPr>
          <w:sz w:val="24"/>
          <w:szCs w:val="24"/>
        </w:rPr>
        <w:t xml:space="preserve"> муниципальных районов       </w:t>
      </w:r>
    </w:p>
    <w:p w:rsidR="00DC722C" w:rsidRDefault="00DC722C" w:rsidP="00DC722C"/>
    <w:p w:rsidR="00D7064A" w:rsidRDefault="00D7064A" w:rsidP="00DC722C"/>
    <w:p w:rsidR="00D7064A" w:rsidRDefault="00D7064A" w:rsidP="00DC722C">
      <w:pPr>
        <w:sectPr w:rsidR="00D7064A" w:rsidSect="00DC722C">
          <w:pgSz w:w="16838" w:h="11906" w:orient="landscape"/>
          <w:pgMar w:top="1701" w:right="1134" w:bottom="851" w:left="1134" w:header="709" w:footer="709" w:gutter="0"/>
          <w:cols w:space="708"/>
          <w:docGrid w:linePitch="360"/>
        </w:sectPr>
      </w:pPr>
    </w:p>
    <w:tbl>
      <w:tblPr>
        <w:tblW w:w="9000" w:type="dxa"/>
        <w:tblInd w:w="93" w:type="dxa"/>
        <w:tblLook w:val="04A0"/>
      </w:tblPr>
      <w:tblGrid>
        <w:gridCol w:w="716"/>
        <w:gridCol w:w="3480"/>
        <w:gridCol w:w="4820"/>
      </w:tblGrid>
      <w:tr w:rsidR="00FE2190" w:rsidRPr="00FE2190" w:rsidTr="00FE2190">
        <w:trPr>
          <w:trHeight w:val="240"/>
        </w:trPr>
        <w:tc>
          <w:tcPr>
            <w:tcW w:w="4180" w:type="dxa"/>
            <w:gridSpan w:val="2"/>
            <w:tcBorders>
              <w:top w:val="nil"/>
              <w:left w:val="nil"/>
              <w:bottom w:val="nil"/>
              <w:right w:val="nil"/>
            </w:tcBorders>
            <w:shd w:val="clear" w:color="000000" w:fill="FFFFFF"/>
            <w:noWrap/>
            <w:vAlign w:val="bottom"/>
            <w:hideMark/>
          </w:tcPr>
          <w:p w:rsidR="00FE2190" w:rsidRPr="00FE2190" w:rsidRDefault="00FE2190" w:rsidP="00FE2190">
            <w:pPr>
              <w:jc w:val="center"/>
              <w:rPr>
                <w:sz w:val="20"/>
              </w:rPr>
            </w:pPr>
            <w:r w:rsidRPr="00FE2190">
              <w:rPr>
                <w:sz w:val="20"/>
              </w:rPr>
              <w:lastRenderedPageBreak/>
              <w:t> </w:t>
            </w:r>
          </w:p>
        </w:tc>
        <w:tc>
          <w:tcPr>
            <w:tcW w:w="4820" w:type="dxa"/>
            <w:tcBorders>
              <w:top w:val="nil"/>
              <w:left w:val="nil"/>
              <w:bottom w:val="nil"/>
              <w:right w:val="nil"/>
            </w:tcBorders>
            <w:shd w:val="clear" w:color="auto" w:fill="auto"/>
            <w:noWrap/>
            <w:vAlign w:val="bottom"/>
            <w:hideMark/>
          </w:tcPr>
          <w:p w:rsidR="00FE2190" w:rsidRPr="00FE2190" w:rsidRDefault="00FE2190" w:rsidP="00FE2190">
            <w:pPr>
              <w:jc w:val="right"/>
              <w:rPr>
                <w:rFonts w:ascii="Arial" w:hAnsi="Arial" w:cs="Arial"/>
                <w:sz w:val="20"/>
              </w:rPr>
            </w:pPr>
          </w:p>
        </w:tc>
      </w:tr>
      <w:tr w:rsidR="00FE2190" w:rsidRPr="00FE2190" w:rsidTr="00FE2190">
        <w:trPr>
          <w:trHeight w:val="495"/>
        </w:trPr>
        <w:tc>
          <w:tcPr>
            <w:tcW w:w="700" w:type="dxa"/>
            <w:vMerge w:val="restart"/>
            <w:tcBorders>
              <w:top w:val="nil"/>
              <w:left w:val="nil"/>
              <w:bottom w:val="nil"/>
              <w:right w:val="nil"/>
            </w:tcBorders>
            <w:shd w:val="clear" w:color="000000" w:fill="FFFFFF"/>
            <w:noWrap/>
            <w:vAlign w:val="bottom"/>
            <w:hideMark/>
          </w:tcPr>
          <w:p w:rsidR="00FE2190" w:rsidRPr="00FE2190" w:rsidRDefault="00FE2190" w:rsidP="00FE2190">
            <w:pPr>
              <w:jc w:val="center"/>
              <w:rPr>
                <w:sz w:val="20"/>
              </w:rPr>
            </w:pPr>
            <w:r w:rsidRPr="00FE2190">
              <w:rPr>
                <w:sz w:val="20"/>
              </w:rPr>
              <w:t> </w:t>
            </w:r>
          </w:p>
        </w:tc>
        <w:tc>
          <w:tcPr>
            <w:tcW w:w="8300" w:type="dxa"/>
            <w:gridSpan w:val="2"/>
            <w:vMerge w:val="restart"/>
            <w:tcBorders>
              <w:top w:val="nil"/>
              <w:left w:val="nil"/>
              <w:bottom w:val="nil"/>
              <w:right w:val="nil"/>
            </w:tcBorders>
            <w:shd w:val="clear" w:color="000000" w:fill="FFFFFF"/>
            <w:vAlign w:val="bottom"/>
            <w:hideMark/>
          </w:tcPr>
          <w:p w:rsidR="00FE2190" w:rsidRPr="00FE2190" w:rsidRDefault="00FE2190" w:rsidP="00FE2190">
            <w:pPr>
              <w:jc w:val="right"/>
              <w:rPr>
                <w:sz w:val="24"/>
                <w:szCs w:val="24"/>
              </w:rPr>
            </w:pPr>
            <w:r w:rsidRPr="00FE2190">
              <w:rPr>
                <w:sz w:val="24"/>
                <w:szCs w:val="24"/>
              </w:rPr>
              <w:t xml:space="preserve"> </w:t>
            </w:r>
            <w:proofErr w:type="gramStart"/>
            <w:r w:rsidRPr="00FE2190">
              <w:rPr>
                <w:sz w:val="24"/>
                <w:szCs w:val="24"/>
              </w:rPr>
              <w:t>УТВЕРЖДЕН</w:t>
            </w:r>
            <w:proofErr w:type="gramEnd"/>
            <w:r w:rsidRPr="00FE2190">
              <w:rPr>
                <w:sz w:val="24"/>
                <w:szCs w:val="24"/>
              </w:rPr>
              <w:t xml:space="preserve">                                                                                             постановлением администрации Пинежского муниципального района Архангельской области от 20 декабря 2022 года № 1211 - па</w:t>
            </w:r>
          </w:p>
        </w:tc>
      </w:tr>
      <w:tr w:rsidR="00FE2190" w:rsidRPr="00FE2190" w:rsidTr="00FE2190">
        <w:trPr>
          <w:trHeight w:val="230"/>
        </w:trPr>
        <w:tc>
          <w:tcPr>
            <w:tcW w:w="700" w:type="dxa"/>
            <w:vMerge/>
            <w:tcBorders>
              <w:top w:val="nil"/>
              <w:left w:val="nil"/>
              <w:bottom w:val="nil"/>
              <w:right w:val="nil"/>
            </w:tcBorders>
            <w:vAlign w:val="center"/>
            <w:hideMark/>
          </w:tcPr>
          <w:p w:rsidR="00FE2190" w:rsidRPr="00FE2190" w:rsidRDefault="00FE2190" w:rsidP="00FE2190">
            <w:pPr>
              <w:rPr>
                <w:sz w:val="20"/>
              </w:rPr>
            </w:pPr>
          </w:p>
        </w:tc>
        <w:tc>
          <w:tcPr>
            <w:tcW w:w="8300" w:type="dxa"/>
            <w:gridSpan w:val="2"/>
            <w:vMerge/>
            <w:tcBorders>
              <w:top w:val="nil"/>
              <w:left w:val="nil"/>
              <w:bottom w:val="nil"/>
              <w:right w:val="nil"/>
            </w:tcBorders>
            <w:vAlign w:val="center"/>
            <w:hideMark/>
          </w:tcPr>
          <w:p w:rsidR="00FE2190" w:rsidRPr="00FE2190" w:rsidRDefault="00FE2190" w:rsidP="00FE2190">
            <w:pPr>
              <w:rPr>
                <w:sz w:val="24"/>
                <w:szCs w:val="24"/>
              </w:rPr>
            </w:pPr>
          </w:p>
        </w:tc>
      </w:tr>
      <w:tr w:rsidR="00FE2190" w:rsidRPr="00FE2190" w:rsidTr="00FE2190">
        <w:trPr>
          <w:trHeight w:val="270"/>
        </w:trPr>
        <w:tc>
          <w:tcPr>
            <w:tcW w:w="700" w:type="dxa"/>
            <w:vMerge/>
            <w:tcBorders>
              <w:top w:val="nil"/>
              <w:left w:val="nil"/>
              <w:bottom w:val="nil"/>
              <w:right w:val="nil"/>
            </w:tcBorders>
            <w:vAlign w:val="center"/>
            <w:hideMark/>
          </w:tcPr>
          <w:p w:rsidR="00FE2190" w:rsidRPr="00FE2190" w:rsidRDefault="00FE2190" w:rsidP="00FE2190">
            <w:pPr>
              <w:rPr>
                <w:sz w:val="20"/>
              </w:rPr>
            </w:pPr>
          </w:p>
        </w:tc>
        <w:tc>
          <w:tcPr>
            <w:tcW w:w="8300" w:type="dxa"/>
            <w:gridSpan w:val="2"/>
            <w:vMerge/>
            <w:tcBorders>
              <w:top w:val="nil"/>
              <w:left w:val="nil"/>
              <w:bottom w:val="nil"/>
              <w:right w:val="nil"/>
            </w:tcBorders>
            <w:vAlign w:val="center"/>
            <w:hideMark/>
          </w:tcPr>
          <w:p w:rsidR="00FE2190" w:rsidRPr="00FE2190" w:rsidRDefault="00FE2190" w:rsidP="00FE2190">
            <w:pPr>
              <w:rPr>
                <w:sz w:val="24"/>
                <w:szCs w:val="24"/>
              </w:rPr>
            </w:pPr>
          </w:p>
        </w:tc>
      </w:tr>
      <w:tr w:rsidR="00FE2190" w:rsidRPr="00FE2190" w:rsidTr="00FE2190">
        <w:trPr>
          <w:trHeight w:val="330"/>
        </w:trPr>
        <w:tc>
          <w:tcPr>
            <w:tcW w:w="700" w:type="dxa"/>
            <w:vMerge/>
            <w:tcBorders>
              <w:top w:val="nil"/>
              <w:left w:val="nil"/>
              <w:bottom w:val="nil"/>
              <w:right w:val="nil"/>
            </w:tcBorders>
            <w:vAlign w:val="center"/>
            <w:hideMark/>
          </w:tcPr>
          <w:p w:rsidR="00FE2190" w:rsidRPr="00FE2190" w:rsidRDefault="00FE2190" w:rsidP="00FE2190">
            <w:pPr>
              <w:rPr>
                <w:sz w:val="20"/>
              </w:rPr>
            </w:pPr>
          </w:p>
        </w:tc>
        <w:tc>
          <w:tcPr>
            <w:tcW w:w="3480" w:type="dxa"/>
            <w:tcBorders>
              <w:top w:val="nil"/>
              <w:left w:val="nil"/>
              <w:bottom w:val="nil"/>
              <w:right w:val="nil"/>
            </w:tcBorders>
            <w:shd w:val="clear" w:color="000000" w:fill="FFFFFF"/>
            <w:vAlign w:val="bottom"/>
            <w:hideMark/>
          </w:tcPr>
          <w:p w:rsidR="00FE2190" w:rsidRPr="00FE2190" w:rsidRDefault="00FE2190" w:rsidP="00FE2190">
            <w:pPr>
              <w:jc w:val="center"/>
              <w:rPr>
                <w:sz w:val="16"/>
                <w:szCs w:val="16"/>
              </w:rPr>
            </w:pPr>
            <w:r w:rsidRPr="00FE2190">
              <w:rPr>
                <w:sz w:val="16"/>
                <w:szCs w:val="16"/>
              </w:rPr>
              <w:t> </w:t>
            </w:r>
          </w:p>
        </w:tc>
        <w:tc>
          <w:tcPr>
            <w:tcW w:w="4820" w:type="dxa"/>
            <w:tcBorders>
              <w:top w:val="nil"/>
              <w:left w:val="nil"/>
              <w:bottom w:val="nil"/>
              <w:right w:val="nil"/>
            </w:tcBorders>
            <w:shd w:val="clear" w:color="000000" w:fill="FFFFFF"/>
            <w:vAlign w:val="bottom"/>
            <w:hideMark/>
          </w:tcPr>
          <w:p w:rsidR="00FE2190" w:rsidRPr="00FE2190" w:rsidRDefault="00FE2190" w:rsidP="00FE2190">
            <w:pPr>
              <w:jc w:val="right"/>
              <w:rPr>
                <w:sz w:val="24"/>
                <w:szCs w:val="24"/>
              </w:rPr>
            </w:pPr>
            <w:r w:rsidRPr="00FE2190">
              <w:rPr>
                <w:sz w:val="24"/>
                <w:szCs w:val="24"/>
              </w:rPr>
              <w:t> </w:t>
            </w:r>
          </w:p>
        </w:tc>
      </w:tr>
      <w:tr w:rsidR="00FE2190" w:rsidRPr="00FE2190" w:rsidTr="00FE2190">
        <w:trPr>
          <w:trHeight w:val="240"/>
        </w:trPr>
        <w:tc>
          <w:tcPr>
            <w:tcW w:w="700" w:type="dxa"/>
            <w:vMerge/>
            <w:tcBorders>
              <w:top w:val="nil"/>
              <w:left w:val="nil"/>
              <w:bottom w:val="nil"/>
              <w:right w:val="nil"/>
            </w:tcBorders>
            <w:vAlign w:val="center"/>
            <w:hideMark/>
          </w:tcPr>
          <w:p w:rsidR="00FE2190" w:rsidRPr="00FE2190" w:rsidRDefault="00FE2190" w:rsidP="00FE2190">
            <w:pPr>
              <w:rPr>
                <w:sz w:val="20"/>
              </w:rPr>
            </w:pPr>
          </w:p>
        </w:tc>
        <w:tc>
          <w:tcPr>
            <w:tcW w:w="3480" w:type="dxa"/>
            <w:tcBorders>
              <w:top w:val="nil"/>
              <w:left w:val="nil"/>
              <w:bottom w:val="nil"/>
              <w:right w:val="nil"/>
            </w:tcBorders>
            <w:shd w:val="clear" w:color="000000" w:fill="FFFFFF"/>
            <w:vAlign w:val="bottom"/>
            <w:hideMark/>
          </w:tcPr>
          <w:p w:rsidR="00FE2190" w:rsidRPr="00FE2190" w:rsidRDefault="00FE2190" w:rsidP="00FE2190">
            <w:pPr>
              <w:jc w:val="center"/>
              <w:rPr>
                <w:sz w:val="16"/>
                <w:szCs w:val="16"/>
              </w:rPr>
            </w:pPr>
            <w:r w:rsidRPr="00FE2190">
              <w:rPr>
                <w:sz w:val="16"/>
                <w:szCs w:val="16"/>
              </w:rPr>
              <w:t> </w:t>
            </w:r>
          </w:p>
        </w:tc>
        <w:tc>
          <w:tcPr>
            <w:tcW w:w="4820" w:type="dxa"/>
            <w:tcBorders>
              <w:top w:val="nil"/>
              <w:left w:val="nil"/>
              <w:bottom w:val="nil"/>
              <w:right w:val="nil"/>
            </w:tcBorders>
            <w:shd w:val="clear" w:color="000000" w:fill="FFFFFF"/>
            <w:vAlign w:val="bottom"/>
            <w:hideMark/>
          </w:tcPr>
          <w:p w:rsidR="00FE2190" w:rsidRPr="00FE2190" w:rsidRDefault="00FE2190" w:rsidP="00FE2190">
            <w:pPr>
              <w:rPr>
                <w:sz w:val="20"/>
              </w:rPr>
            </w:pPr>
            <w:r w:rsidRPr="00FE2190">
              <w:rPr>
                <w:sz w:val="20"/>
              </w:rPr>
              <w:t> </w:t>
            </w:r>
          </w:p>
        </w:tc>
      </w:tr>
      <w:tr w:rsidR="00FE2190" w:rsidRPr="00FE2190" w:rsidTr="00FE2190">
        <w:trPr>
          <w:trHeight w:val="675"/>
        </w:trPr>
        <w:tc>
          <w:tcPr>
            <w:tcW w:w="700" w:type="dxa"/>
            <w:vMerge/>
            <w:tcBorders>
              <w:top w:val="nil"/>
              <w:left w:val="nil"/>
              <w:bottom w:val="nil"/>
              <w:right w:val="nil"/>
            </w:tcBorders>
            <w:vAlign w:val="center"/>
            <w:hideMark/>
          </w:tcPr>
          <w:p w:rsidR="00FE2190" w:rsidRPr="00FE2190" w:rsidRDefault="00FE2190" w:rsidP="00FE2190">
            <w:pPr>
              <w:rPr>
                <w:sz w:val="20"/>
              </w:rPr>
            </w:pPr>
          </w:p>
        </w:tc>
        <w:tc>
          <w:tcPr>
            <w:tcW w:w="8300" w:type="dxa"/>
            <w:gridSpan w:val="2"/>
            <w:tcBorders>
              <w:top w:val="nil"/>
              <w:left w:val="nil"/>
              <w:bottom w:val="nil"/>
              <w:right w:val="nil"/>
            </w:tcBorders>
            <w:shd w:val="clear" w:color="000000" w:fill="FFFFFF"/>
            <w:vAlign w:val="bottom"/>
            <w:hideMark/>
          </w:tcPr>
          <w:p w:rsidR="00FE2190" w:rsidRPr="00FE2190" w:rsidRDefault="00FE2190" w:rsidP="00FE2190">
            <w:pPr>
              <w:jc w:val="center"/>
              <w:rPr>
                <w:b/>
                <w:bCs/>
                <w:sz w:val="22"/>
                <w:szCs w:val="22"/>
              </w:rPr>
            </w:pPr>
            <w:r w:rsidRPr="00FE2190">
              <w:rPr>
                <w:b/>
                <w:bCs/>
                <w:sz w:val="22"/>
                <w:szCs w:val="22"/>
              </w:rPr>
              <w:t xml:space="preserve">Перечень главных </w:t>
            </w:r>
            <w:proofErr w:type="gramStart"/>
            <w:r w:rsidRPr="00FE2190">
              <w:rPr>
                <w:b/>
                <w:bCs/>
                <w:sz w:val="22"/>
                <w:szCs w:val="22"/>
              </w:rPr>
              <w:t>администраторов источников финансирования дефицита районного бюджета</w:t>
            </w:r>
            <w:proofErr w:type="gramEnd"/>
            <w:r w:rsidRPr="00FE2190">
              <w:rPr>
                <w:b/>
                <w:bCs/>
                <w:sz w:val="22"/>
                <w:szCs w:val="22"/>
              </w:rPr>
              <w:t xml:space="preserve"> </w:t>
            </w:r>
          </w:p>
        </w:tc>
      </w:tr>
      <w:tr w:rsidR="00FE2190" w:rsidRPr="00FE2190" w:rsidTr="00FE2190">
        <w:trPr>
          <w:trHeight w:val="255"/>
        </w:trPr>
        <w:tc>
          <w:tcPr>
            <w:tcW w:w="700" w:type="dxa"/>
            <w:vMerge/>
            <w:tcBorders>
              <w:top w:val="nil"/>
              <w:left w:val="nil"/>
              <w:bottom w:val="nil"/>
              <w:right w:val="nil"/>
            </w:tcBorders>
            <w:vAlign w:val="center"/>
            <w:hideMark/>
          </w:tcPr>
          <w:p w:rsidR="00FE2190" w:rsidRPr="00FE2190" w:rsidRDefault="00FE2190" w:rsidP="00FE2190">
            <w:pPr>
              <w:rPr>
                <w:sz w:val="20"/>
              </w:rPr>
            </w:pPr>
          </w:p>
        </w:tc>
        <w:tc>
          <w:tcPr>
            <w:tcW w:w="3480" w:type="dxa"/>
            <w:tcBorders>
              <w:top w:val="nil"/>
              <w:left w:val="nil"/>
              <w:bottom w:val="nil"/>
              <w:right w:val="nil"/>
            </w:tcBorders>
            <w:shd w:val="clear" w:color="000000" w:fill="FFFFFF"/>
            <w:vAlign w:val="bottom"/>
            <w:hideMark/>
          </w:tcPr>
          <w:p w:rsidR="00FE2190" w:rsidRPr="00FE2190" w:rsidRDefault="00FE2190" w:rsidP="00FE2190">
            <w:pPr>
              <w:rPr>
                <w:sz w:val="20"/>
              </w:rPr>
            </w:pPr>
            <w:r w:rsidRPr="00FE2190">
              <w:rPr>
                <w:sz w:val="20"/>
              </w:rPr>
              <w:t> </w:t>
            </w:r>
          </w:p>
        </w:tc>
        <w:tc>
          <w:tcPr>
            <w:tcW w:w="4820" w:type="dxa"/>
            <w:tcBorders>
              <w:top w:val="nil"/>
              <w:left w:val="nil"/>
              <w:bottom w:val="nil"/>
              <w:right w:val="nil"/>
            </w:tcBorders>
            <w:shd w:val="clear" w:color="000000" w:fill="FFFFFF"/>
            <w:vAlign w:val="bottom"/>
            <w:hideMark/>
          </w:tcPr>
          <w:p w:rsidR="00FE2190" w:rsidRPr="00FE2190" w:rsidRDefault="00FE2190" w:rsidP="00FE2190">
            <w:pPr>
              <w:rPr>
                <w:sz w:val="20"/>
              </w:rPr>
            </w:pPr>
            <w:r w:rsidRPr="00FE2190">
              <w:rPr>
                <w:sz w:val="20"/>
              </w:rPr>
              <w:t> </w:t>
            </w:r>
          </w:p>
        </w:tc>
      </w:tr>
      <w:tr w:rsidR="00FE2190" w:rsidRPr="00FE2190" w:rsidTr="00FE2190">
        <w:trPr>
          <w:trHeight w:val="255"/>
        </w:trPr>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FE2190" w:rsidRPr="00FE2190" w:rsidRDefault="00FE2190" w:rsidP="00FE2190">
            <w:pPr>
              <w:jc w:val="center"/>
              <w:rPr>
                <w:sz w:val="20"/>
              </w:rPr>
            </w:pPr>
            <w:r w:rsidRPr="00FE2190">
              <w:rPr>
                <w:sz w:val="20"/>
              </w:rPr>
              <w:t>Код главы</w:t>
            </w:r>
          </w:p>
        </w:tc>
        <w:tc>
          <w:tcPr>
            <w:tcW w:w="348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FE2190" w:rsidRPr="00FE2190" w:rsidRDefault="00FE2190" w:rsidP="00FE2190">
            <w:pPr>
              <w:jc w:val="center"/>
              <w:rPr>
                <w:sz w:val="20"/>
              </w:rPr>
            </w:pPr>
            <w:r w:rsidRPr="00FE2190">
              <w:rPr>
                <w:sz w:val="20"/>
              </w:rPr>
              <w:t>Код группы, подгруппы, статьи и вида источников</w:t>
            </w:r>
          </w:p>
        </w:tc>
        <w:tc>
          <w:tcPr>
            <w:tcW w:w="48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FE2190" w:rsidRPr="00FE2190" w:rsidRDefault="00FE2190" w:rsidP="00FE2190">
            <w:pPr>
              <w:rPr>
                <w:sz w:val="20"/>
              </w:rPr>
            </w:pPr>
            <w:r w:rsidRPr="00FE2190">
              <w:rPr>
                <w:sz w:val="20"/>
              </w:rPr>
              <w:t xml:space="preserve">                                 Наименование</w:t>
            </w:r>
          </w:p>
        </w:tc>
      </w:tr>
      <w:tr w:rsidR="00FE2190" w:rsidRPr="00FE2190" w:rsidTr="00FE2190">
        <w:trPr>
          <w:trHeight w:val="255"/>
        </w:trPr>
        <w:tc>
          <w:tcPr>
            <w:tcW w:w="700" w:type="dxa"/>
            <w:vMerge/>
            <w:tcBorders>
              <w:top w:val="single" w:sz="4" w:space="0" w:color="auto"/>
              <w:left w:val="single" w:sz="4" w:space="0" w:color="auto"/>
              <w:bottom w:val="single" w:sz="4" w:space="0" w:color="auto"/>
              <w:right w:val="single" w:sz="4" w:space="0" w:color="auto"/>
            </w:tcBorders>
            <w:vAlign w:val="center"/>
            <w:hideMark/>
          </w:tcPr>
          <w:p w:rsidR="00FE2190" w:rsidRPr="00FE2190" w:rsidRDefault="00FE2190" w:rsidP="00FE2190">
            <w:pPr>
              <w:rPr>
                <w:sz w:val="20"/>
              </w:rPr>
            </w:pPr>
          </w:p>
        </w:tc>
        <w:tc>
          <w:tcPr>
            <w:tcW w:w="3480" w:type="dxa"/>
            <w:vMerge/>
            <w:tcBorders>
              <w:top w:val="single" w:sz="4" w:space="0" w:color="auto"/>
              <w:left w:val="single" w:sz="4" w:space="0" w:color="auto"/>
              <w:bottom w:val="single" w:sz="4" w:space="0" w:color="auto"/>
              <w:right w:val="single" w:sz="4" w:space="0" w:color="auto"/>
            </w:tcBorders>
            <w:vAlign w:val="center"/>
            <w:hideMark/>
          </w:tcPr>
          <w:p w:rsidR="00FE2190" w:rsidRPr="00FE2190" w:rsidRDefault="00FE2190" w:rsidP="00FE2190">
            <w:pPr>
              <w:rPr>
                <w:sz w:val="20"/>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rsidR="00FE2190" w:rsidRPr="00FE2190" w:rsidRDefault="00FE2190" w:rsidP="00FE2190">
            <w:pPr>
              <w:rPr>
                <w:sz w:val="20"/>
              </w:rPr>
            </w:pPr>
          </w:p>
        </w:tc>
      </w:tr>
      <w:tr w:rsidR="00FE2190" w:rsidRPr="00FE2190" w:rsidTr="00FE2190">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E2190" w:rsidRPr="00FE2190" w:rsidRDefault="00FE2190" w:rsidP="00FE2190">
            <w:pPr>
              <w:jc w:val="center"/>
              <w:rPr>
                <w:sz w:val="20"/>
              </w:rPr>
            </w:pPr>
            <w:r w:rsidRPr="00FE2190">
              <w:rPr>
                <w:sz w:val="20"/>
              </w:rPr>
              <w:t>1</w:t>
            </w:r>
          </w:p>
        </w:tc>
        <w:tc>
          <w:tcPr>
            <w:tcW w:w="3480" w:type="dxa"/>
            <w:tcBorders>
              <w:top w:val="nil"/>
              <w:left w:val="nil"/>
              <w:bottom w:val="single" w:sz="4" w:space="0" w:color="auto"/>
              <w:right w:val="single" w:sz="4" w:space="0" w:color="auto"/>
            </w:tcBorders>
            <w:shd w:val="clear" w:color="auto" w:fill="auto"/>
            <w:vAlign w:val="bottom"/>
            <w:hideMark/>
          </w:tcPr>
          <w:p w:rsidR="00FE2190" w:rsidRPr="00FE2190" w:rsidRDefault="00FE2190" w:rsidP="00FE2190">
            <w:pPr>
              <w:jc w:val="center"/>
              <w:rPr>
                <w:sz w:val="20"/>
              </w:rPr>
            </w:pPr>
            <w:r w:rsidRPr="00FE2190">
              <w:rPr>
                <w:sz w:val="20"/>
              </w:rPr>
              <w:t>2</w:t>
            </w:r>
          </w:p>
        </w:tc>
        <w:tc>
          <w:tcPr>
            <w:tcW w:w="4820" w:type="dxa"/>
            <w:tcBorders>
              <w:top w:val="nil"/>
              <w:left w:val="nil"/>
              <w:bottom w:val="single" w:sz="4" w:space="0" w:color="auto"/>
              <w:right w:val="single" w:sz="4" w:space="0" w:color="auto"/>
            </w:tcBorders>
            <w:shd w:val="clear" w:color="auto" w:fill="auto"/>
            <w:vAlign w:val="bottom"/>
            <w:hideMark/>
          </w:tcPr>
          <w:p w:rsidR="00FE2190" w:rsidRPr="00FE2190" w:rsidRDefault="00FE2190" w:rsidP="00FE2190">
            <w:pPr>
              <w:jc w:val="center"/>
              <w:rPr>
                <w:sz w:val="20"/>
              </w:rPr>
            </w:pPr>
            <w:r w:rsidRPr="00FE2190">
              <w:rPr>
                <w:sz w:val="20"/>
              </w:rPr>
              <w:t>3</w:t>
            </w:r>
          </w:p>
        </w:tc>
      </w:tr>
      <w:tr w:rsidR="00FE2190" w:rsidRPr="00FE2190" w:rsidTr="00FE2190">
        <w:trPr>
          <w:trHeight w:val="64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E2190" w:rsidRPr="00FE2190" w:rsidRDefault="00FE2190" w:rsidP="00FE2190">
            <w:pPr>
              <w:jc w:val="center"/>
              <w:rPr>
                <w:sz w:val="22"/>
                <w:szCs w:val="22"/>
              </w:rPr>
            </w:pPr>
            <w:r w:rsidRPr="00FE2190">
              <w:rPr>
                <w:sz w:val="22"/>
                <w:szCs w:val="22"/>
              </w:rPr>
              <w:t>071</w:t>
            </w:r>
          </w:p>
        </w:tc>
        <w:tc>
          <w:tcPr>
            <w:tcW w:w="3480" w:type="dxa"/>
            <w:tcBorders>
              <w:top w:val="nil"/>
              <w:left w:val="nil"/>
              <w:bottom w:val="single" w:sz="4" w:space="0" w:color="auto"/>
              <w:right w:val="nil"/>
            </w:tcBorders>
            <w:shd w:val="clear" w:color="auto" w:fill="auto"/>
            <w:vAlign w:val="center"/>
            <w:hideMark/>
          </w:tcPr>
          <w:p w:rsidR="00FE2190" w:rsidRPr="00FE2190" w:rsidRDefault="00FE2190" w:rsidP="00FE2190">
            <w:pPr>
              <w:jc w:val="center"/>
              <w:rPr>
                <w:sz w:val="22"/>
                <w:szCs w:val="22"/>
              </w:rPr>
            </w:pPr>
            <w:r w:rsidRPr="00FE2190">
              <w:rPr>
                <w:sz w:val="22"/>
                <w:szCs w:val="22"/>
              </w:rPr>
              <w:t> </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E2190" w:rsidRPr="00FE2190" w:rsidRDefault="00FE2190" w:rsidP="00FE2190">
            <w:pPr>
              <w:rPr>
                <w:sz w:val="20"/>
              </w:rPr>
            </w:pPr>
            <w:r w:rsidRPr="00FE2190">
              <w:rPr>
                <w:sz w:val="20"/>
              </w:rPr>
              <w:t>Управление образования администрации Пинежского района</w:t>
            </w:r>
          </w:p>
        </w:tc>
      </w:tr>
      <w:tr w:rsidR="00FE2190" w:rsidRPr="00FE2190" w:rsidTr="00FE2190">
        <w:trPr>
          <w:trHeight w:val="6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E2190" w:rsidRPr="00FE2190" w:rsidRDefault="00FE2190" w:rsidP="00FE2190">
            <w:pPr>
              <w:jc w:val="center"/>
              <w:rPr>
                <w:sz w:val="22"/>
                <w:szCs w:val="22"/>
              </w:rPr>
            </w:pPr>
            <w:r w:rsidRPr="00FE2190">
              <w:rPr>
                <w:sz w:val="22"/>
                <w:szCs w:val="22"/>
              </w:rPr>
              <w:t>095</w:t>
            </w:r>
          </w:p>
        </w:tc>
        <w:tc>
          <w:tcPr>
            <w:tcW w:w="3480" w:type="dxa"/>
            <w:tcBorders>
              <w:top w:val="nil"/>
              <w:left w:val="nil"/>
              <w:bottom w:val="single" w:sz="4" w:space="0" w:color="auto"/>
              <w:right w:val="nil"/>
            </w:tcBorders>
            <w:shd w:val="clear" w:color="auto" w:fill="auto"/>
            <w:vAlign w:val="center"/>
            <w:hideMark/>
          </w:tcPr>
          <w:p w:rsidR="00FE2190" w:rsidRPr="00FE2190" w:rsidRDefault="00FE2190" w:rsidP="00FE2190">
            <w:pPr>
              <w:jc w:val="center"/>
              <w:rPr>
                <w:sz w:val="22"/>
                <w:szCs w:val="22"/>
              </w:rPr>
            </w:pPr>
            <w:r w:rsidRPr="00FE2190">
              <w:rPr>
                <w:sz w:val="22"/>
                <w:szCs w:val="22"/>
              </w:rPr>
              <w:t> </w:t>
            </w:r>
          </w:p>
        </w:tc>
        <w:tc>
          <w:tcPr>
            <w:tcW w:w="4820" w:type="dxa"/>
            <w:tcBorders>
              <w:top w:val="nil"/>
              <w:left w:val="single" w:sz="4" w:space="0" w:color="auto"/>
              <w:bottom w:val="single" w:sz="4" w:space="0" w:color="auto"/>
              <w:right w:val="single" w:sz="4" w:space="0" w:color="auto"/>
            </w:tcBorders>
            <w:shd w:val="clear" w:color="auto" w:fill="auto"/>
            <w:vAlign w:val="bottom"/>
            <w:hideMark/>
          </w:tcPr>
          <w:p w:rsidR="00FE2190" w:rsidRPr="00FE2190" w:rsidRDefault="00FE2190" w:rsidP="00FE2190">
            <w:pPr>
              <w:rPr>
                <w:sz w:val="20"/>
              </w:rPr>
            </w:pPr>
            <w:r w:rsidRPr="00FE2190">
              <w:rPr>
                <w:sz w:val="20"/>
              </w:rPr>
              <w:t>Комитет по финансам Администрации МО "Пинежский район"</w:t>
            </w:r>
          </w:p>
        </w:tc>
      </w:tr>
      <w:tr w:rsidR="00FE2190" w:rsidRPr="00FE2190" w:rsidTr="00FE2190">
        <w:trPr>
          <w:trHeight w:val="49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E2190" w:rsidRPr="00FE2190" w:rsidRDefault="00FE2190" w:rsidP="00FE2190">
            <w:pPr>
              <w:jc w:val="center"/>
              <w:rPr>
                <w:sz w:val="22"/>
                <w:szCs w:val="22"/>
              </w:rPr>
            </w:pPr>
            <w:r w:rsidRPr="00FE2190">
              <w:rPr>
                <w:sz w:val="22"/>
                <w:szCs w:val="22"/>
              </w:rPr>
              <w:t>331</w:t>
            </w:r>
          </w:p>
        </w:tc>
        <w:tc>
          <w:tcPr>
            <w:tcW w:w="3480" w:type="dxa"/>
            <w:tcBorders>
              <w:top w:val="nil"/>
              <w:left w:val="nil"/>
              <w:bottom w:val="single" w:sz="4" w:space="0" w:color="auto"/>
              <w:right w:val="nil"/>
            </w:tcBorders>
            <w:shd w:val="clear" w:color="auto" w:fill="auto"/>
            <w:vAlign w:val="center"/>
            <w:hideMark/>
          </w:tcPr>
          <w:p w:rsidR="00FE2190" w:rsidRPr="00FE2190" w:rsidRDefault="00FE2190" w:rsidP="00FE2190">
            <w:pPr>
              <w:jc w:val="center"/>
              <w:rPr>
                <w:sz w:val="22"/>
                <w:szCs w:val="22"/>
              </w:rPr>
            </w:pPr>
            <w:r w:rsidRPr="00FE2190">
              <w:rPr>
                <w:sz w:val="22"/>
                <w:szCs w:val="22"/>
              </w:rPr>
              <w:t> </w:t>
            </w:r>
          </w:p>
        </w:tc>
        <w:tc>
          <w:tcPr>
            <w:tcW w:w="4820" w:type="dxa"/>
            <w:tcBorders>
              <w:top w:val="nil"/>
              <w:left w:val="single" w:sz="4" w:space="0" w:color="auto"/>
              <w:bottom w:val="single" w:sz="4" w:space="0" w:color="auto"/>
              <w:right w:val="single" w:sz="4" w:space="0" w:color="auto"/>
            </w:tcBorders>
            <w:shd w:val="clear" w:color="auto" w:fill="auto"/>
            <w:noWrap/>
            <w:vAlign w:val="bottom"/>
            <w:hideMark/>
          </w:tcPr>
          <w:p w:rsidR="00FE2190" w:rsidRPr="00FE2190" w:rsidRDefault="00FE2190" w:rsidP="00FE2190">
            <w:pPr>
              <w:rPr>
                <w:sz w:val="20"/>
              </w:rPr>
            </w:pPr>
            <w:r w:rsidRPr="00FE2190">
              <w:rPr>
                <w:sz w:val="20"/>
              </w:rPr>
              <w:t>Администрация МО "Пинежский район"</w:t>
            </w:r>
          </w:p>
        </w:tc>
      </w:tr>
      <w:tr w:rsidR="00FE2190" w:rsidRPr="00FE2190" w:rsidTr="00FE2190">
        <w:trPr>
          <w:trHeight w:val="5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E2190" w:rsidRPr="00FE2190" w:rsidRDefault="00FE2190" w:rsidP="00FE2190">
            <w:pPr>
              <w:jc w:val="center"/>
              <w:rPr>
                <w:sz w:val="22"/>
                <w:szCs w:val="22"/>
              </w:rPr>
            </w:pPr>
            <w:r w:rsidRPr="00FE2190">
              <w:rPr>
                <w:sz w:val="22"/>
                <w:szCs w:val="22"/>
              </w:rPr>
              <w:t>332</w:t>
            </w:r>
          </w:p>
        </w:tc>
        <w:tc>
          <w:tcPr>
            <w:tcW w:w="3480" w:type="dxa"/>
            <w:tcBorders>
              <w:top w:val="nil"/>
              <w:left w:val="nil"/>
              <w:bottom w:val="single" w:sz="4" w:space="0" w:color="auto"/>
              <w:right w:val="nil"/>
            </w:tcBorders>
            <w:shd w:val="clear" w:color="auto" w:fill="auto"/>
            <w:vAlign w:val="center"/>
            <w:hideMark/>
          </w:tcPr>
          <w:p w:rsidR="00FE2190" w:rsidRPr="00FE2190" w:rsidRDefault="00FE2190" w:rsidP="00FE2190">
            <w:pPr>
              <w:jc w:val="center"/>
              <w:rPr>
                <w:sz w:val="22"/>
                <w:szCs w:val="22"/>
              </w:rPr>
            </w:pPr>
            <w:r w:rsidRPr="00FE2190">
              <w:rPr>
                <w:sz w:val="22"/>
                <w:szCs w:val="22"/>
              </w:rPr>
              <w:t> </w:t>
            </w:r>
          </w:p>
        </w:tc>
        <w:tc>
          <w:tcPr>
            <w:tcW w:w="4820" w:type="dxa"/>
            <w:tcBorders>
              <w:top w:val="nil"/>
              <w:left w:val="single" w:sz="4" w:space="0" w:color="auto"/>
              <w:bottom w:val="single" w:sz="4" w:space="0" w:color="auto"/>
              <w:right w:val="single" w:sz="4" w:space="0" w:color="auto"/>
            </w:tcBorders>
            <w:shd w:val="clear" w:color="auto" w:fill="auto"/>
            <w:vAlign w:val="bottom"/>
            <w:hideMark/>
          </w:tcPr>
          <w:p w:rsidR="00FE2190" w:rsidRPr="00FE2190" w:rsidRDefault="00FE2190" w:rsidP="00FE2190">
            <w:pPr>
              <w:rPr>
                <w:sz w:val="20"/>
              </w:rPr>
            </w:pPr>
            <w:r w:rsidRPr="00FE2190">
              <w:rPr>
                <w:sz w:val="20"/>
              </w:rPr>
              <w:t>Собрание депутатов МО "Пинежский район"</w:t>
            </w:r>
          </w:p>
        </w:tc>
      </w:tr>
      <w:tr w:rsidR="00FE2190" w:rsidRPr="00FE2190" w:rsidTr="00FE2190">
        <w:trPr>
          <w:trHeight w:val="54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E2190" w:rsidRPr="00FE2190" w:rsidRDefault="00FE2190" w:rsidP="00FE2190">
            <w:pPr>
              <w:jc w:val="center"/>
              <w:rPr>
                <w:sz w:val="22"/>
                <w:szCs w:val="22"/>
              </w:rPr>
            </w:pPr>
            <w:r w:rsidRPr="00FE2190">
              <w:rPr>
                <w:sz w:val="22"/>
                <w:szCs w:val="22"/>
              </w:rPr>
              <w:t>333</w:t>
            </w:r>
          </w:p>
        </w:tc>
        <w:tc>
          <w:tcPr>
            <w:tcW w:w="3480" w:type="dxa"/>
            <w:tcBorders>
              <w:top w:val="nil"/>
              <w:left w:val="nil"/>
              <w:bottom w:val="single" w:sz="4" w:space="0" w:color="auto"/>
              <w:right w:val="nil"/>
            </w:tcBorders>
            <w:shd w:val="clear" w:color="auto" w:fill="auto"/>
            <w:vAlign w:val="center"/>
            <w:hideMark/>
          </w:tcPr>
          <w:p w:rsidR="00FE2190" w:rsidRPr="00FE2190" w:rsidRDefault="00FE2190" w:rsidP="00FE2190">
            <w:pPr>
              <w:jc w:val="center"/>
              <w:rPr>
                <w:sz w:val="22"/>
                <w:szCs w:val="22"/>
              </w:rPr>
            </w:pPr>
            <w:r w:rsidRPr="00FE2190">
              <w:rPr>
                <w:sz w:val="22"/>
                <w:szCs w:val="22"/>
              </w:rPr>
              <w:t> </w:t>
            </w:r>
          </w:p>
        </w:tc>
        <w:tc>
          <w:tcPr>
            <w:tcW w:w="4820" w:type="dxa"/>
            <w:tcBorders>
              <w:top w:val="nil"/>
              <w:left w:val="single" w:sz="4" w:space="0" w:color="auto"/>
              <w:bottom w:val="single" w:sz="4" w:space="0" w:color="auto"/>
              <w:right w:val="single" w:sz="4" w:space="0" w:color="auto"/>
            </w:tcBorders>
            <w:shd w:val="clear" w:color="auto" w:fill="auto"/>
            <w:vAlign w:val="bottom"/>
            <w:hideMark/>
          </w:tcPr>
          <w:p w:rsidR="00FE2190" w:rsidRPr="00FE2190" w:rsidRDefault="00FE2190" w:rsidP="00FE2190">
            <w:pPr>
              <w:rPr>
                <w:sz w:val="20"/>
              </w:rPr>
            </w:pPr>
            <w:r w:rsidRPr="00FE2190">
              <w:rPr>
                <w:sz w:val="20"/>
              </w:rPr>
              <w:t>КУМИ и ЖКХ администрации МО "Пинежский район"</w:t>
            </w:r>
          </w:p>
        </w:tc>
      </w:tr>
      <w:tr w:rsidR="00FE2190" w:rsidRPr="00FE2190" w:rsidTr="00FE2190">
        <w:trPr>
          <w:trHeight w:val="52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E2190" w:rsidRPr="00FE2190" w:rsidRDefault="00FE2190" w:rsidP="00FE2190">
            <w:pPr>
              <w:jc w:val="center"/>
              <w:rPr>
                <w:sz w:val="22"/>
                <w:szCs w:val="22"/>
              </w:rPr>
            </w:pPr>
            <w:r w:rsidRPr="00FE2190">
              <w:rPr>
                <w:sz w:val="22"/>
                <w:szCs w:val="22"/>
              </w:rPr>
              <w:t>334</w:t>
            </w:r>
          </w:p>
        </w:tc>
        <w:tc>
          <w:tcPr>
            <w:tcW w:w="3480" w:type="dxa"/>
            <w:tcBorders>
              <w:top w:val="nil"/>
              <w:left w:val="nil"/>
              <w:bottom w:val="single" w:sz="4" w:space="0" w:color="auto"/>
              <w:right w:val="nil"/>
            </w:tcBorders>
            <w:shd w:val="clear" w:color="auto" w:fill="auto"/>
            <w:vAlign w:val="center"/>
            <w:hideMark/>
          </w:tcPr>
          <w:p w:rsidR="00FE2190" w:rsidRPr="00FE2190" w:rsidRDefault="00FE2190" w:rsidP="00FE2190">
            <w:pPr>
              <w:jc w:val="center"/>
              <w:rPr>
                <w:sz w:val="22"/>
                <w:szCs w:val="22"/>
              </w:rPr>
            </w:pPr>
            <w:r w:rsidRPr="00FE2190">
              <w:rPr>
                <w:sz w:val="22"/>
                <w:szCs w:val="22"/>
              </w:rPr>
              <w:t> </w:t>
            </w:r>
          </w:p>
        </w:tc>
        <w:tc>
          <w:tcPr>
            <w:tcW w:w="4820" w:type="dxa"/>
            <w:tcBorders>
              <w:top w:val="nil"/>
              <w:left w:val="single" w:sz="4" w:space="0" w:color="auto"/>
              <w:bottom w:val="single" w:sz="4" w:space="0" w:color="auto"/>
              <w:right w:val="single" w:sz="4" w:space="0" w:color="auto"/>
            </w:tcBorders>
            <w:shd w:val="clear" w:color="auto" w:fill="auto"/>
            <w:vAlign w:val="bottom"/>
            <w:hideMark/>
          </w:tcPr>
          <w:p w:rsidR="00FE2190" w:rsidRPr="00FE2190" w:rsidRDefault="00FE2190" w:rsidP="00FE2190">
            <w:pPr>
              <w:rPr>
                <w:sz w:val="20"/>
              </w:rPr>
            </w:pPr>
            <w:r w:rsidRPr="00FE2190">
              <w:rPr>
                <w:sz w:val="20"/>
              </w:rPr>
              <w:t>Отдел по культуре и туризму Администрации Пинежского района Архангельской области</w:t>
            </w:r>
          </w:p>
        </w:tc>
      </w:tr>
      <w:tr w:rsidR="00FE2190" w:rsidRPr="00FE2190" w:rsidTr="00FE2190">
        <w:trPr>
          <w:trHeight w:val="52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E2190" w:rsidRPr="00FE2190" w:rsidRDefault="00FE2190" w:rsidP="00FE2190">
            <w:pPr>
              <w:jc w:val="center"/>
              <w:rPr>
                <w:sz w:val="22"/>
                <w:szCs w:val="22"/>
              </w:rPr>
            </w:pPr>
            <w:r w:rsidRPr="00FE2190">
              <w:rPr>
                <w:sz w:val="22"/>
                <w:szCs w:val="22"/>
              </w:rPr>
              <w:t>335</w:t>
            </w:r>
          </w:p>
        </w:tc>
        <w:tc>
          <w:tcPr>
            <w:tcW w:w="3480" w:type="dxa"/>
            <w:tcBorders>
              <w:top w:val="nil"/>
              <w:left w:val="nil"/>
              <w:bottom w:val="single" w:sz="4" w:space="0" w:color="auto"/>
              <w:right w:val="nil"/>
            </w:tcBorders>
            <w:shd w:val="clear" w:color="auto" w:fill="auto"/>
            <w:vAlign w:val="center"/>
            <w:hideMark/>
          </w:tcPr>
          <w:p w:rsidR="00FE2190" w:rsidRPr="00FE2190" w:rsidRDefault="00FE2190" w:rsidP="00FE2190">
            <w:pPr>
              <w:jc w:val="center"/>
              <w:rPr>
                <w:sz w:val="22"/>
                <w:szCs w:val="22"/>
              </w:rPr>
            </w:pPr>
            <w:r w:rsidRPr="00FE2190">
              <w:rPr>
                <w:sz w:val="22"/>
                <w:szCs w:val="22"/>
              </w:rPr>
              <w:t> </w:t>
            </w:r>
          </w:p>
        </w:tc>
        <w:tc>
          <w:tcPr>
            <w:tcW w:w="4820" w:type="dxa"/>
            <w:tcBorders>
              <w:top w:val="nil"/>
              <w:left w:val="single" w:sz="4" w:space="0" w:color="auto"/>
              <w:bottom w:val="single" w:sz="4" w:space="0" w:color="auto"/>
              <w:right w:val="single" w:sz="4" w:space="0" w:color="auto"/>
            </w:tcBorders>
            <w:shd w:val="clear" w:color="auto" w:fill="auto"/>
            <w:vAlign w:val="bottom"/>
            <w:hideMark/>
          </w:tcPr>
          <w:p w:rsidR="00FE2190" w:rsidRPr="00FE2190" w:rsidRDefault="00FE2190" w:rsidP="00FE2190">
            <w:pPr>
              <w:rPr>
                <w:sz w:val="20"/>
              </w:rPr>
            </w:pPr>
            <w:r w:rsidRPr="00FE2190">
              <w:rPr>
                <w:sz w:val="20"/>
              </w:rPr>
              <w:t>Контрольно-счетная комиссия Пинежского муниципального района</w:t>
            </w:r>
          </w:p>
        </w:tc>
      </w:tr>
      <w:tr w:rsidR="00FE2190" w:rsidRPr="00FE2190" w:rsidTr="00FE2190">
        <w:trPr>
          <w:trHeight w:val="1125"/>
        </w:trPr>
        <w:tc>
          <w:tcPr>
            <w:tcW w:w="9000" w:type="dxa"/>
            <w:gridSpan w:val="3"/>
            <w:tcBorders>
              <w:top w:val="nil"/>
              <w:left w:val="single" w:sz="4" w:space="0" w:color="auto"/>
              <w:bottom w:val="single" w:sz="4" w:space="0" w:color="auto"/>
              <w:right w:val="single" w:sz="4" w:space="0" w:color="000000"/>
            </w:tcBorders>
            <w:shd w:val="clear" w:color="auto" w:fill="auto"/>
            <w:vAlign w:val="bottom"/>
            <w:hideMark/>
          </w:tcPr>
          <w:p w:rsidR="00FE2190" w:rsidRPr="00FE2190" w:rsidRDefault="00FE2190" w:rsidP="00FE2190">
            <w:pPr>
              <w:rPr>
                <w:sz w:val="22"/>
                <w:szCs w:val="22"/>
              </w:rPr>
            </w:pPr>
            <w:r w:rsidRPr="00FE2190">
              <w:rPr>
                <w:sz w:val="22"/>
                <w:szCs w:val="22"/>
              </w:rPr>
              <w:t>Иные источники финансирования дефицита районного бюджета, администрирование которых может осуществляться главными администраторами источников финансирования дефицита районного бюджета в пределах их компетенции</w:t>
            </w:r>
          </w:p>
        </w:tc>
      </w:tr>
      <w:tr w:rsidR="00FE2190" w:rsidRPr="00FE2190" w:rsidTr="00FE2190">
        <w:trPr>
          <w:trHeight w:val="51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E2190" w:rsidRPr="00FE2190" w:rsidRDefault="00FE2190" w:rsidP="00FE2190">
            <w:pPr>
              <w:jc w:val="center"/>
              <w:rPr>
                <w:sz w:val="20"/>
              </w:rPr>
            </w:pPr>
            <w:r w:rsidRPr="00FE2190">
              <w:rPr>
                <w:sz w:val="20"/>
              </w:rPr>
              <w:t> </w:t>
            </w:r>
          </w:p>
        </w:tc>
        <w:tc>
          <w:tcPr>
            <w:tcW w:w="3480" w:type="dxa"/>
            <w:tcBorders>
              <w:top w:val="nil"/>
              <w:left w:val="nil"/>
              <w:bottom w:val="single" w:sz="4" w:space="0" w:color="auto"/>
              <w:right w:val="single" w:sz="4" w:space="0" w:color="auto"/>
            </w:tcBorders>
            <w:shd w:val="clear" w:color="auto" w:fill="auto"/>
            <w:vAlign w:val="center"/>
            <w:hideMark/>
          </w:tcPr>
          <w:p w:rsidR="00FE2190" w:rsidRPr="00FE2190" w:rsidRDefault="00FE2190" w:rsidP="00FE2190">
            <w:pPr>
              <w:jc w:val="center"/>
              <w:rPr>
                <w:sz w:val="20"/>
              </w:rPr>
            </w:pPr>
            <w:r w:rsidRPr="00FE2190">
              <w:rPr>
                <w:sz w:val="20"/>
              </w:rPr>
              <w:t xml:space="preserve"> 01 05 02 01 05 0000 510</w:t>
            </w:r>
          </w:p>
        </w:tc>
        <w:tc>
          <w:tcPr>
            <w:tcW w:w="4820" w:type="dxa"/>
            <w:tcBorders>
              <w:top w:val="nil"/>
              <w:left w:val="nil"/>
              <w:bottom w:val="single" w:sz="4" w:space="0" w:color="auto"/>
              <w:right w:val="single" w:sz="4" w:space="0" w:color="auto"/>
            </w:tcBorders>
            <w:shd w:val="clear" w:color="auto" w:fill="auto"/>
            <w:vAlign w:val="bottom"/>
            <w:hideMark/>
          </w:tcPr>
          <w:p w:rsidR="00FE2190" w:rsidRPr="00FE2190" w:rsidRDefault="00FE2190" w:rsidP="00FE2190">
            <w:pPr>
              <w:rPr>
                <w:sz w:val="20"/>
              </w:rPr>
            </w:pPr>
            <w:r w:rsidRPr="00FE2190">
              <w:rPr>
                <w:sz w:val="20"/>
              </w:rPr>
              <w:t>Увеличение прочих остатков денежных средств бюджетов муниципальных районов</w:t>
            </w:r>
          </w:p>
        </w:tc>
      </w:tr>
      <w:tr w:rsidR="00FE2190" w:rsidRPr="00FE2190" w:rsidTr="00FE2190">
        <w:trPr>
          <w:trHeight w:val="51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E2190" w:rsidRPr="00FE2190" w:rsidRDefault="00FE2190" w:rsidP="00FE2190">
            <w:pPr>
              <w:jc w:val="center"/>
              <w:rPr>
                <w:sz w:val="20"/>
              </w:rPr>
            </w:pPr>
            <w:r w:rsidRPr="00FE2190">
              <w:rPr>
                <w:sz w:val="20"/>
              </w:rPr>
              <w:t> </w:t>
            </w:r>
          </w:p>
        </w:tc>
        <w:tc>
          <w:tcPr>
            <w:tcW w:w="3480" w:type="dxa"/>
            <w:tcBorders>
              <w:top w:val="nil"/>
              <w:left w:val="nil"/>
              <w:bottom w:val="single" w:sz="4" w:space="0" w:color="auto"/>
              <w:right w:val="single" w:sz="4" w:space="0" w:color="auto"/>
            </w:tcBorders>
            <w:shd w:val="clear" w:color="auto" w:fill="auto"/>
            <w:vAlign w:val="center"/>
            <w:hideMark/>
          </w:tcPr>
          <w:p w:rsidR="00FE2190" w:rsidRPr="00FE2190" w:rsidRDefault="00FE2190" w:rsidP="00FE2190">
            <w:pPr>
              <w:jc w:val="center"/>
              <w:rPr>
                <w:sz w:val="20"/>
              </w:rPr>
            </w:pPr>
            <w:r w:rsidRPr="00FE2190">
              <w:rPr>
                <w:sz w:val="20"/>
              </w:rPr>
              <w:t>01 05 02 01 05 0000 610</w:t>
            </w:r>
          </w:p>
        </w:tc>
        <w:tc>
          <w:tcPr>
            <w:tcW w:w="4820" w:type="dxa"/>
            <w:tcBorders>
              <w:top w:val="nil"/>
              <w:left w:val="nil"/>
              <w:bottom w:val="single" w:sz="4" w:space="0" w:color="auto"/>
              <w:right w:val="single" w:sz="4" w:space="0" w:color="auto"/>
            </w:tcBorders>
            <w:shd w:val="clear" w:color="auto" w:fill="auto"/>
            <w:vAlign w:val="bottom"/>
            <w:hideMark/>
          </w:tcPr>
          <w:p w:rsidR="00FE2190" w:rsidRPr="00FE2190" w:rsidRDefault="00FE2190" w:rsidP="00FE2190">
            <w:pPr>
              <w:rPr>
                <w:sz w:val="20"/>
              </w:rPr>
            </w:pPr>
            <w:r w:rsidRPr="00FE2190">
              <w:rPr>
                <w:sz w:val="20"/>
              </w:rPr>
              <w:t>Уменьшение прочих остатков денежных средств бюджетов муниципальных районов</w:t>
            </w:r>
          </w:p>
        </w:tc>
      </w:tr>
      <w:tr w:rsidR="00FE2190" w:rsidRPr="00FE2190" w:rsidTr="00FE2190">
        <w:trPr>
          <w:trHeight w:val="255"/>
        </w:trPr>
        <w:tc>
          <w:tcPr>
            <w:tcW w:w="700" w:type="dxa"/>
            <w:tcBorders>
              <w:top w:val="nil"/>
              <w:left w:val="nil"/>
              <w:bottom w:val="nil"/>
              <w:right w:val="nil"/>
            </w:tcBorders>
            <w:shd w:val="clear" w:color="auto" w:fill="auto"/>
            <w:noWrap/>
            <w:vAlign w:val="bottom"/>
            <w:hideMark/>
          </w:tcPr>
          <w:p w:rsidR="00FE2190" w:rsidRPr="00FE2190" w:rsidRDefault="00FE2190" w:rsidP="00FE2190">
            <w:pPr>
              <w:jc w:val="center"/>
              <w:rPr>
                <w:sz w:val="20"/>
              </w:rPr>
            </w:pPr>
          </w:p>
        </w:tc>
        <w:tc>
          <w:tcPr>
            <w:tcW w:w="3480" w:type="dxa"/>
            <w:tcBorders>
              <w:top w:val="nil"/>
              <w:left w:val="nil"/>
              <w:bottom w:val="nil"/>
              <w:right w:val="nil"/>
            </w:tcBorders>
            <w:shd w:val="clear" w:color="auto" w:fill="auto"/>
            <w:noWrap/>
            <w:vAlign w:val="bottom"/>
            <w:hideMark/>
          </w:tcPr>
          <w:p w:rsidR="00FE2190" w:rsidRPr="00FE2190" w:rsidRDefault="00FE2190" w:rsidP="00FE2190">
            <w:pPr>
              <w:rPr>
                <w:sz w:val="20"/>
              </w:rPr>
            </w:pPr>
          </w:p>
        </w:tc>
        <w:tc>
          <w:tcPr>
            <w:tcW w:w="4820" w:type="dxa"/>
            <w:tcBorders>
              <w:top w:val="nil"/>
              <w:left w:val="nil"/>
              <w:bottom w:val="nil"/>
              <w:right w:val="nil"/>
            </w:tcBorders>
            <w:shd w:val="clear" w:color="auto" w:fill="auto"/>
            <w:noWrap/>
            <w:vAlign w:val="bottom"/>
            <w:hideMark/>
          </w:tcPr>
          <w:p w:rsidR="00FE2190" w:rsidRPr="00FE2190" w:rsidRDefault="00FE2190" w:rsidP="00FE2190">
            <w:pPr>
              <w:rPr>
                <w:sz w:val="20"/>
              </w:rPr>
            </w:pPr>
          </w:p>
        </w:tc>
      </w:tr>
    </w:tbl>
    <w:p w:rsidR="00D7064A" w:rsidRDefault="00D7064A" w:rsidP="00DC722C"/>
    <w:p w:rsidR="00FE2190" w:rsidRDefault="00FE2190" w:rsidP="00DC722C"/>
    <w:p w:rsidR="00FE2190" w:rsidRDefault="00FE2190" w:rsidP="00DC722C"/>
    <w:p w:rsidR="00FE2190" w:rsidRDefault="00FE2190" w:rsidP="00DC722C"/>
    <w:p w:rsidR="00FE2190" w:rsidRDefault="00FE2190" w:rsidP="00DC722C"/>
    <w:p w:rsidR="00FE2190" w:rsidRDefault="00FE2190" w:rsidP="00DC722C"/>
    <w:p w:rsidR="00FE2190" w:rsidRDefault="00FE2190" w:rsidP="00DC722C"/>
    <w:p w:rsidR="00FE2190" w:rsidRDefault="00FE2190" w:rsidP="00DC722C"/>
    <w:p w:rsidR="00FE2190" w:rsidRDefault="00FE2190" w:rsidP="00DC722C"/>
    <w:p w:rsidR="00FE2190" w:rsidRDefault="00FE2190" w:rsidP="00DC722C"/>
    <w:p w:rsidR="00FE2190" w:rsidRDefault="00FE2190" w:rsidP="00DC722C"/>
    <w:p w:rsidR="00FE2190" w:rsidRDefault="00FE2190" w:rsidP="00DC722C"/>
    <w:p w:rsidR="00FE2190" w:rsidRDefault="00FE2190" w:rsidP="00DC722C"/>
    <w:p w:rsidR="00FE2190" w:rsidRDefault="00FE2190" w:rsidP="00DC722C"/>
    <w:p w:rsidR="00644681" w:rsidRPr="00644681" w:rsidRDefault="00644681" w:rsidP="00644681">
      <w:pPr>
        <w:pStyle w:val="a4"/>
        <w:rPr>
          <w:color w:val="000000"/>
        </w:rPr>
      </w:pPr>
      <w:r w:rsidRPr="00644681">
        <w:rPr>
          <w:color w:val="000000"/>
        </w:rPr>
        <w:lastRenderedPageBreak/>
        <w:t xml:space="preserve">АРХАНГЕЛЬСКАЯ ОБЛАСТЬ </w:t>
      </w:r>
    </w:p>
    <w:p w:rsidR="00644681" w:rsidRPr="00644681" w:rsidRDefault="00644681" w:rsidP="00644681">
      <w:pPr>
        <w:pStyle w:val="a4"/>
        <w:rPr>
          <w:color w:val="000000"/>
        </w:rPr>
      </w:pPr>
      <w:r w:rsidRPr="00644681">
        <w:rPr>
          <w:color w:val="000000"/>
        </w:rPr>
        <w:t>ПИНЕЖСКИЙ МУНИЦИПАЛЬНЫЙ РАЙОН</w:t>
      </w:r>
    </w:p>
    <w:p w:rsidR="00644681" w:rsidRPr="00644681" w:rsidRDefault="00644681" w:rsidP="00644681">
      <w:pPr>
        <w:pStyle w:val="a4"/>
        <w:ind w:left="6372" w:firstLine="708"/>
      </w:pPr>
      <w:r w:rsidRPr="00644681">
        <w:t xml:space="preserve">    </w:t>
      </w:r>
    </w:p>
    <w:p w:rsidR="00644681" w:rsidRPr="00644681" w:rsidRDefault="00644681" w:rsidP="00644681">
      <w:pPr>
        <w:pStyle w:val="a4"/>
      </w:pPr>
      <w:r w:rsidRPr="00644681">
        <w:t xml:space="preserve">Собрание депутатов Пинежского муниципального района </w:t>
      </w:r>
    </w:p>
    <w:p w:rsidR="00644681" w:rsidRPr="00644681" w:rsidRDefault="00644681" w:rsidP="00644681">
      <w:pPr>
        <w:pStyle w:val="a4"/>
        <w:rPr>
          <w:color w:val="000000"/>
        </w:rPr>
      </w:pPr>
      <w:r w:rsidRPr="00644681">
        <w:t xml:space="preserve">Архангельской области </w:t>
      </w:r>
      <w:r w:rsidRPr="00644681">
        <w:rPr>
          <w:color w:val="000000"/>
        </w:rPr>
        <w:t xml:space="preserve">(седьмого созыва) </w:t>
      </w:r>
    </w:p>
    <w:p w:rsidR="00644681" w:rsidRPr="00644681" w:rsidRDefault="00644681" w:rsidP="00644681">
      <w:pPr>
        <w:pStyle w:val="a4"/>
        <w:rPr>
          <w:color w:val="000000"/>
        </w:rPr>
      </w:pPr>
      <w:r w:rsidRPr="00644681">
        <w:rPr>
          <w:color w:val="000000"/>
        </w:rPr>
        <w:t>(очередное десятое заседание)</w:t>
      </w:r>
    </w:p>
    <w:p w:rsidR="00644681" w:rsidRPr="00644681" w:rsidRDefault="00644681" w:rsidP="00644681">
      <w:pPr>
        <w:pStyle w:val="a4"/>
      </w:pPr>
    </w:p>
    <w:p w:rsidR="00644681" w:rsidRPr="00644681" w:rsidRDefault="00644681" w:rsidP="00644681">
      <w:pPr>
        <w:pStyle w:val="a4"/>
      </w:pPr>
    </w:p>
    <w:p w:rsidR="00644681" w:rsidRPr="00644681" w:rsidRDefault="00644681" w:rsidP="00644681">
      <w:pPr>
        <w:pStyle w:val="a4"/>
      </w:pPr>
      <w:proofErr w:type="gramStart"/>
      <w:r w:rsidRPr="00644681">
        <w:t>Р</w:t>
      </w:r>
      <w:proofErr w:type="gramEnd"/>
      <w:r w:rsidRPr="00644681">
        <w:t xml:space="preserve"> Е Ш Е Н И Е </w:t>
      </w:r>
    </w:p>
    <w:p w:rsidR="00644681" w:rsidRPr="00644681" w:rsidRDefault="00644681" w:rsidP="00644681">
      <w:pPr>
        <w:pStyle w:val="a4"/>
        <w:rPr>
          <w:b w:val="0"/>
        </w:rPr>
      </w:pPr>
    </w:p>
    <w:p w:rsidR="00644681" w:rsidRPr="00644681" w:rsidRDefault="00644681" w:rsidP="00644681">
      <w:pPr>
        <w:pStyle w:val="a4"/>
        <w:rPr>
          <w:b w:val="0"/>
        </w:rPr>
      </w:pPr>
      <w:r w:rsidRPr="00644681">
        <w:rPr>
          <w:b w:val="0"/>
        </w:rPr>
        <w:t>от 16 декабря 2022 года № 143</w:t>
      </w:r>
    </w:p>
    <w:p w:rsidR="00644681" w:rsidRPr="00644681" w:rsidRDefault="00644681" w:rsidP="00644681">
      <w:pPr>
        <w:pStyle w:val="a4"/>
        <w:rPr>
          <w:b w:val="0"/>
        </w:rPr>
      </w:pPr>
    </w:p>
    <w:p w:rsidR="00644681" w:rsidRPr="00644681" w:rsidRDefault="00644681" w:rsidP="00644681">
      <w:pPr>
        <w:pStyle w:val="a4"/>
        <w:rPr>
          <w:b w:val="0"/>
        </w:rPr>
      </w:pPr>
    </w:p>
    <w:p w:rsidR="00644681" w:rsidRPr="00644681" w:rsidRDefault="00644681" w:rsidP="00644681">
      <w:pPr>
        <w:pStyle w:val="a4"/>
        <w:rPr>
          <w:b w:val="0"/>
          <w:sz w:val="20"/>
        </w:rPr>
      </w:pPr>
      <w:r w:rsidRPr="00644681">
        <w:rPr>
          <w:b w:val="0"/>
        </w:rPr>
        <w:t xml:space="preserve"> </w:t>
      </w:r>
      <w:r w:rsidRPr="00644681">
        <w:rPr>
          <w:b w:val="0"/>
          <w:sz w:val="20"/>
        </w:rPr>
        <w:t>с. Карпогоры</w:t>
      </w:r>
    </w:p>
    <w:p w:rsidR="00644681" w:rsidRPr="00644681" w:rsidRDefault="00644681" w:rsidP="00644681">
      <w:pPr>
        <w:pStyle w:val="a4"/>
        <w:rPr>
          <w:b w:val="0"/>
          <w:sz w:val="20"/>
        </w:rPr>
      </w:pPr>
    </w:p>
    <w:p w:rsidR="00644681" w:rsidRPr="00644681" w:rsidRDefault="00644681" w:rsidP="00644681">
      <w:pPr>
        <w:jc w:val="center"/>
        <w:rPr>
          <w:b/>
          <w:color w:val="000000"/>
          <w:szCs w:val="28"/>
        </w:rPr>
      </w:pPr>
    </w:p>
    <w:p w:rsidR="00644681" w:rsidRPr="00644681" w:rsidRDefault="00644681" w:rsidP="00644681">
      <w:pPr>
        <w:pStyle w:val="ab"/>
        <w:jc w:val="center"/>
        <w:rPr>
          <w:b/>
        </w:rPr>
      </w:pPr>
      <w:r w:rsidRPr="00644681">
        <w:rPr>
          <w:b/>
        </w:rPr>
        <w:t>О внесении изменений и дополнений в решение Собрания депутатов</w:t>
      </w:r>
    </w:p>
    <w:p w:rsidR="00644681" w:rsidRPr="00644681" w:rsidRDefault="00644681" w:rsidP="00644681">
      <w:pPr>
        <w:pStyle w:val="ab"/>
        <w:jc w:val="center"/>
        <w:rPr>
          <w:b/>
        </w:rPr>
      </w:pPr>
      <w:r w:rsidRPr="00644681">
        <w:rPr>
          <w:b/>
        </w:rPr>
        <w:t>«О бюджете Пинежского муниципального района</w:t>
      </w:r>
    </w:p>
    <w:p w:rsidR="00644681" w:rsidRDefault="00644681" w:rsidP="00644681">
      <w:pPr>
        <w:pStyle w:val="ab"/>
        <w:jc w:val="center"/>
        <w:rPr>
          <w:b/>
        </w:rPr>
      </w:pPr>
      <w:r w:rsidRPr="00644681">
        <w:rPr>
          <w:b/>
        </w:rPr>
        <w:t>на 2022 год и на плановый период 2023 и 2024 годов»</w:t>
      </w:r>
    </w:p>
    <w:p w:rsidR="00644681" w:rsidRDefault="00644681" w:rsidP="00644681">
      <w:pPr>
        <w:pStyle w:val="ab"/>
        <w:jc w:val="center"/>
        <w:rPr>
          <w:b/>
        </w:rPr>
      </w:pPr>
    </w:p>
    <w:p w:rsidR="00644681" w:rsidRPr="00644681" w:rsidRDefault="00644681" w:rsidP="00644681">
      <w:pPr>
        <w:pStyle w:val="ab"/>
        <w:jc w:val="center"/>
        <w:rPr>
          <w:b/>
        </w:rPr>
      </w:pPr>
    </w:p>
    <w:p w:rsidR="00644681" w:rsidRPr="007524A7" w:rsidRDefault="00644681" w:rsidP="00644681">
      <w:pPr>
        <w:pStyle w:val="ab"/>
        <w:ind w:firstLine="709"/>
        <w:jc w:val="both"/>
      </w:pPr>
      <w:r w:rsidRPr="007524A7">
        <w:t xml:space="preserve">Собрание депутатов </w:t>
      </w:r>
      <w:r>
        <w:t>Пинежского</w:t>
      </w:r>
      <w:r w:rsidRPr="007524A7">
        <w:t xml:space="preserve"> муниципальн</w:t>
      </w:r>
      <w:r>
        <w:t>ого</w:t>
      </w:r>
      <w:r w:rsidRPr="007524A7">
        <w:t xml:space="preserve"> район</w:t>
      </w:r>
      <w:r>
        <w:t>а Архангельской области</w:t>
      </w:r>
      <w:r w:rsidRPr="007524A7">
        <w:t xml:space="preserve"> </w:t>
      </w:r>
      <w:r>
        <w:t xml:space="preserve">(седьмого созыва) </w:t>
      </w:r>
      <w:r w:rsidRPr="007524A7">
        <w:rPr>
          <w:b/>
        </w:rPr>
        <w:t>РЕШАЕТ</w:t>
      </w:r>
      <w:r w:rsidRPr="007524A7">
        <w:t>:</w:t>
      </w:r>
    </w:p>
    <w:p w:rsidR="00644681" w:rsidRDefault="00644681" w:rsidP="00644681">
      <w:pPr>
        <w:pStyle w:val="ab"/>
        <w:ind w:firstLine="709"/>
        <w:jc w:val="both"/>
        <w:rPr>
          <w:color w:val="000000"/>
        </w:rPr>
      </w:pPr>
      <w:r w:rsidRPr="006726AA">
        <w:rPr>
          <w:color w:val="000000"/>
        </w:rPr>
        <w:t>Внести в решение Собрания депутатов от 17 декабря 2021 года № 35 «</w:t>
      </w:r>
      <w:r w:rsidRPr="006726AA">
        <w:t>О бюджете Пинежского муниципального района на 2022 год и на плановый период 2023 и 2024 годов</w:t>
      </w:r>
      <w:r w:rsidRPr="006726AA">
        <w:rPr>
          <w:color w:val="000000"/>
        </w:rPr>
        <w:t>» следу</w:t>
      </w:r>
      <w:r w:rsidRPr="006726AA">
        <w:rPr>
          <w:color w:val="000000"/>
        </w:rPr>
        <w:t>ю</w:t>
      </w:r>
      <w:r w:rsidRPr="006726AA">
        <w:rPr>
          <w:color w:val="000000"/>
        </w:rPr>
        <w:t>щие изменения и дополнения:</w:t>
      </w:r>
    </w:p>
    <w:p w:rsidR="00644681" w:rsidRDefault="00644681" w:rsidP="00644681">
      <w:pPr>
        <w:pStyle w:val="ab"/>
        <w:ind w:firstLine="709"/>
        <w:jc w:val="both"/>
        <w:rPr>
          <w:color w:val="000000"/>
        </w:rPr>
      </w:pPr>
      <w:r>
        <w:rPr>
          <w:color w:val="000000"/>
        </w:rPr>
        <w:t>Пункт</w:t>
      </w:r>
      <w:r w:rsidRPr="007E59C7">
        <w:rPr>
          <w:color w:val="000000"/>
        </w:rPr>
        <w:t xml:space="preserve"> 1 </w:t>
      </w:r>
      <w:r>
        <w:rPr>
          <w:color w:val="000000"/>
        </w:rPr>
        <w:t>изложить в следующей редакции:</w:t>
      </w:r>
    </w:p>
    <w:p w:rsidR="00644681" w:rsidRPr="007524A7" w:rsidRDefault="00644681" w:rsidP="00644681">
      <w:pPr>
        <w:pStyle w:val="ab"/>
        <w:ind w:firstLine="709"/>
        <w:jc w:val="both"/>
      </w:pPr>
      <w:r>
        <w:rPr>
          <w:color w:val="000000"/>
        </w:rPr>
        <w:t>«</w:t>
      </w:r>
      <w:r w:rsidRPr="007524A7">
        <w:t xml:space="preserve">Утвердить основные характеристики </w:t>
      </w:r>
      <w:r>
        <w:t xml:space="preserve">бюджета Пинежского муниципального района (далее - </w:t>
      </w:r>
      <w:r w:rsidRPr="007524A7">
        <w:t>районн</w:t>
      </w:r>
      <w:r>
        <w:t>ый бюджет)</w:t>
      </w:r>
      <w:r w:rsidRPr="007524A7">
        <w:t xml:space="preserve"> на 20</w:t>
      </w:r>
      <w:r>
        <w:t>22</w:t>
      </w:r>
      <w:r w:rsidRPr="007524A7">
        <w:t xml:space="preserve"> год:</w:t>
      </w:r>
    </w:p>
    <w:p w:rsidR="00644681" w:rsidRPr="006E7FA7" w:rsidRDefault="00644681" w:rsidP="00644681">
      <w:pPr>
        <w:pStyle w:val="ab"/>
        <w:ind w:firstLine="709"/>
        <w:jc w:val="both"/>
      </w:pPr>
      <w:r w:rsidRPr="006E7FA7">
        <w:t>прогнозируемый общий объем доходов районного бюджета в сумме</w:t>
      </w:r>
      <w:r>
        <w:t xml:space="preserve"> </w:t>
      </w:r>
      <w:r w:rsidRPr="006E7FA7">
        <w:t>1 5</w:t>
      </w:r>
      <w:r>
        <w:t>96 682 598,96</w:t>
      </w:r>
      <w:r w:rsidRPr="006E7FA7">
        <w:t xml:space="preserve"> рублей;</w:t>
      </w:r>
    </w:p>
    <w:p w:rsidR="00644681" w:rsidRPr="006E7FA7" w:rsidRDefault="00644681" w:rsidP="00644681">
      <w:pPr>
        <w:pStyle w:val="ab"/>
        <w:ind w:firstLine="709"/>
        <w:jc w:val="both"/>
      </w:pPr>
      <w:r w:rsidRPr="006E7FA7">
        <w:t xml:space="preserve">общий объем расходов районного бюджета в сумме </w:t>
      </w:r>
      <w:r>
        <w:t>1 639 641 665,67</w:t>
      </w:r>
      <w:r w:rsidRPr="006E7FA7">
        <w:t xml:space="preserve"> рублей;</w:t>
      </w:r>
    </w:p>
    <w:p w:rsidR="00644681" w:rsidRPr="006E7FA7" w:rsidRDefault="00644681" w:rsidP="00644681">
      <w:pPr>
        <w:pStyle w:val="ab"/>
        <w:ind w:firstLine="709"/>
        <w:jc w:val="both"/>
      </w:pPr>
      <w:r w:rsidRPr="006E7FA7">
        <w:t>дефицит районного бюджета в сумме 42</w:t>
      </w:r>
      <w:r>
        <w:t xml:space="preserve"> 959 066,71 </w:t>
      </w:r>
      <w:r w:rsidRPr="006E7FA7">
        <w:t>рублей</w:t>
      </w:r>
      <w:proofErr w:type="gramStart"/>
      <w:r w:rsidRPr="006E7FA7">
        <w:t>.».</w:t>
      </w:r>
      <w:proofErr w:type="gramEnd"/>
    </w:p>
    <w:p w:rsidR="00644681" w:rsidRPr="006E7FA7" w:rsidRDefault="00644681" w:rsidP="00644681">
      <w:pPr>
        <w:pStyle w:val="ab"/>
        <w:ind w:firstLine="709"/>
        <w:jc w:val="both"/>
      </w:pPr>
      <w:r w:rsidRPr="006E7FA7">
        <w:t>П</w:t>
      </w:r>
      <w:r>
        <w:t xml:space="preserve">ункт </w:t>
      </w:r>
      <w:r w:rsidRPr="006E7FA7">
        <w:t>2 изложить в следующей редакции:</w:t>
      </w:r>
    </w:p>
    <w:p w:rsidR="00644681" w:rsidRDefault="00644681" w:rsidP="00644681">
      <w:pPr>
        <w:pStyle w:val="ab"/>
        <w:ind w:firstLine="709"/>
        <w:jc w:val="both"/>
      </w:pPr>
      <w:r>
        <w:rPr>
          <w:color w:val="000000"/>
        </w:rPr>
        <w:t>«</w:t>
      </w:r>
      <w:r>
        <w:t>Утвердить основные характеристики районного бюджета на плановый период 2023 и 2024 годов:</w:t>
      </w:r>
    </w:p>
    <w:p w:rsidR="00644681" w:rsidRPr="00D6627B" w:rsidRDefault="00644681" w:rsidP="00644681">
      <w:pPr>
        <w:pStyle w:val="ab"/>
        <w:ind w:firstLine="709"/>
        <w:jc w:val="both"/>
      </w:pPr>
      <w:r w:rsidRPr="00D6627B">
        <w:t>прогнозируемый общий объем доходов районного бюджета на 2023 год в сумме 1 465 302 012,38 рублей и на 2024 год в сумме   1 454 702 355,15 рублей;</w:t>
      </w:r>
    </w:p>
    <w:p w:rsidR="00644681" w:rsidRPr="00D6627B" w:rsidRDefault="00644681" w:rsidP="00644681">
      <w:pPr>
        <w:pStyle w:val="ab"/>
        <w:ind w:firstLine="709"/>
        <w:jc w:val="both"/>
      </w:pPr>
      <w:r w:rsidRPr="00D6627B">
        <w:t>общий объем расходов районного бюджета на 2023 год в сумме 1 465 302 012,38 рублей и на 2024 год в сумме 1 454 702 355,15 рублей;</w:t>
      </w:r>
    </w:p>
    <w:p w:rsidR="00644681" w:rsidRDefault="00644681" w:rsidP="00644681">
      <w:pPr>
        <w:pStyle w:val="ab"/>
        <w:ind w:firstLine="709"/>
        <w:jc w:val="both"/>
      </w:pPr>
      <w:r w:rsidRPr="00D6627B">
        <w:t xml:space="preserve">дефицит районного бюджета на 2023 год в </w:t>
      </w:r>
      <w:r>
        <w:t>сумме 0,00 рублей и на 2024 год</w:t>
      </w:r>
      <w:r w:rsidRPr="00D6627B">
        <w:t xml:space="preserve"> в сумме 0,00 рублей</w:t>
      </w:r>
      <w:proofErr w:type="gramStart"/>
      <w:r w:rsidRPr="00D6627B">
        <w:t>.»</w:t>
      </w:r>
      <w:r>
        <w:t>.</w:t>
      </w:r>
      <w:proofErr w:type="gramEnd"/>
    </w:p>
    <w:p w:rsidR="00644681" w:rsidRDefault="00644681" w:rsidP="00644681">
      <w:pPr>
        <w:pStyle w:val="ab"/>
        <w:ind w:firstLine="709"/>
        <w:jc w:val="both"/>
      </w:pPr>
      <w:r>
        <w:t>В пункте 10:</w:t>
      </w:r>
    </w:p>
    <w:p w:rsidR="00644681" w:rsidRDefault="00644681" w:rsidP="00644681">
      <w:pPr>
        <w:pStyle w:val="ab"/>
        <w:ind w:firstLine="709"/>
        <w:jc w:val="both"/>
      </w:pPr>
      <w:r>
        <w:lastRenderedPageBreak/>
        <w:t>в подпунктах «б)» и «в)» цифры «2024» заменить на «2025»;</w:t>
      </w:r>
    </w:p>
    <w:p w:rsidR="00644681" w:rsidRDefault="00644681" w:rsidP="00644681">
      <w:pPr>
        <w:pStyle w:val="ab"/>
        <w:ind w:firstLine="709"/>
        <w:jc w:val="both"/>
      </w:pPr>
      <w:r>
        <w:t>в подпункте «г)» слова «на 2017-2024 годы» исключить.</w:t>
      </w:r>
    </w:p>
    <w:p w:rsidR="00644681" w:rsidRDefault="00644681" w:rsidP="00644681">
      <w:pPr>
        <w:pStyle w:val="ab"/>
        <w:ind w:firstLine="709"/>
        <w:jc w:val="both"/>
      </w:pPr>
      <w:r>
        <w:t>В пункте 12 слова «на 2017-2024 годы» исключить.</w:t>
      </w:r>
    </w:p>
    <w:p w:rsidR="00644681" w:rsidRDefault="00644681" w:rsidP="00644681">
      <w:pPr>
        <w:pStyle w:val="ab"/>
        <w:ind w:firstLine="709"/>
        <w:jc w:val="both"/>
      </w:pPr>
      <w:r>
        <w:t>В пункте 15:</w:t>
      </w:r>
    </w:p>
    <w:p w:rsidR="00644681" w:rsidRDefault="00644681" w:rsidP="00644681">
      <w:pPr>
        <w:pStyle w:val="ab"/>
        <w:ind w:firstLine="709"/>
        <w:jc w:val="both"/>
      </w:pPr>
      <w:r>
        <w:t>во втором абзаце слова «на 2017-2024 г.г.» исключить;</w:t>
      </w:r>
    </w:p>
    <w:p w:rsidR="00644681" w:rsidRDefault="00644681" w:rsidP="00644681">
      <w:pPr>
        <w:pStyle w:val="ab"/>
        <w:ind w:firstLine="709"/>
        <w:jc w:val="both"/>
      </w:pPr>
      <w:r>
        <w:t>в четвертом абзаце цифры «2022» заменить на «2025»;</w:t>
      </w:r>
    </w:p>
    <w:p w:rsidR="00644681" w:rsidRDefault="00644681" w:rsidP="00644681">
      <w:pPr>
        <w:pStyle w:val="ab"/>
        <w:ind w:firstLine="709"/>
        <w:jc w:val="both"/>
      </w:pPr>
      <w:r>
        <w:t>в пятом абзаце слова «на 2017-2024 годы» исключить.</w:t>
      </w:r>
    </w:p>
    <w:p w:rsidR="00644681" w:rsidRDefault="00644681" w:rsidP="00644681">
      <w:pPr>
        <w:pStyle w:val="ab"/>
        <w:ind w:firstLine="709"/>
        <w:jc w:val="both"/>
      </w:pPr>
      <w:r>
        <w:t>Дополнить шестым абзацем следующего содержания:</w:t>
      </w:r>
    </w:p>
    <w:p w:rsidR="00644681" w:rsidRPr="00585311" w:rsidRDefault="00644681" w:rsidP="00644681">
      <w:pPr>
        <w:pStyle w:val="ab"/>
        <w:ind w:firstLine="708"/>
        <w:jc w:val="both"/>
      </w:pPr>
      <w:r>
        <w:t xml:space="preserve"> «на о</w:t>
      </w:r>
      <w:r w:rsidRPr="007276BF">
        <w:t>рганизаци</w:t>
      </w:r>
      <w:r>
        <w:t>ю</w:t>
      </w:r>
      <w:r w:rsidRPr="007276BF">
        <w:t xml:space="preserve"> благоустройства территорий муниципальных образований поселений</w:t>
      </w:r>
      <w:proofErr w:type="gramStart"/>
      <w:r>
        <w:t>.».</w:t>
      </w:r>
      <w:proofErr w:type="gramEnd"/>
    </w:p>
    <w:p w:rsidR="00644681" w:rsidRPr="009A0B57" w:rsidRDefault="00644681" w:rsidP="00644681">
      <w:pPr>
        <w:pStyle w:val="ab"/>
        <w:ind w:firstLine="709"/>
        <w:jc w:val="both"/>
      </w:pPr>
      <w:r>
        <w:t>6. В</w:t>
      </w:r>
      <w:r w:rsidRPr="009A0B57">
        <w:t xml:space="preserve"> подпункте </w:t>
      </w:r>
      <w:r>
        <w:t>«</w:t>
      </w:r>
      <w:r w:rsidRPr="00E90124">
        <w:rPr>
          <w:color w:val="000000"/>
        </w:rPr>
        <w:t>а)</w:t>
      </w:r>
      <w:r>
        <w:rPr>
          <w:color w:val="000000"/>
        </w:rPr>
        <w:t>»</w:t>
      </w:r>
      <w:r w:rsidRPr="00E90124">
        <w:rPr>
          <w:color w:val="000000"/>
        </w:rPr>
        <w:t xml:space="preserve"> пункта </w:t>
      </w:r>
      <w:r>
        <w:rPr>
          <w:color w:val="000000"/>
        </w:rPr>
        <w:t>24</w:t>
      </w:r>
      <w:r w:rsidRPr="00E90124">
        <w:rPr>
          <w:color w:val="000000"/>
        </w:rPr>
        <w:t xml:space="preserve"> цифры «</w:t>
      </w:r>
      <w:r>
        <w:rPr>
          <w:color w:val="000000"/>
        </w:rPr>
        <w:t>61494,30</w:t>
      </w:r>
      <w:r w:rsidRPr="00E90124">
        <w:rPr>
          <w:color w:val="000000"/>
        </w:rPr>
        <w:t>» заменить цифрами «</w:t>
      </w:r>
      <w:r>
        <w:rPr>
          <w:color w:val="000000"/>
        </w:rPr>
        <w:t>793,94</w:t>
      </w:r>
      <w:r w:rsidRPr="00E90124">
        <w:rPr>
          <w:color w:val="000000"/>
        </w:rPr>
        <w:t>»</w:t>
      </w:r>
      <w:r>
        <w:rPr>
          <w:color w:val="000000"/>
        </w:rPr>
        <w:t xml:space="preserve">, в подпункте </w:t>
      </w:r>
      <w:r w:rsidRPr="009A0B57">
        <w:t>«б)» пункта 24 цифры «</w:t>
      </w:r>
      <w:r>
        <w:t>411457,28</w:t>
      </w:r>
      <w:r w:rsidRPr="009A0B57">
        <w:t>» заменить цифрами «</w:t>
      </w:r>
      <w:r>
        <w:t>209663,89</w:t>
      </w:r>
      <w:r w:rsidRPr="009A0B57">
        <w:t>».</w:t>
      </w:r>
    </w:p>
    <w:p w:rsidR="00644681" w:rsidRDefault="00644681" w:rsidP="00644681">
      <w:pPr>
        <w:pStyle w:val="ab"/>
        <w:ind w:firstLine="709"/>
        <w:jc w:val="both"/>
      </w:pPr>
      <w:r>
        <w:tab/>
        <w:t>7. По всему тексту решения слова "муниципальное образование «Пинежский муниципальный район»" заменить словами «Пинежский муниципальный район» в соответствующем падеже.</w:t>
      </w:r>
    </w:p>
    <w:p w:rsidR="00644681" w:rsidRDefault="00644681" w:rsidP="00644681">
      <w:pPr>
        <w:pStyle w:val="ab"/>
        <w:ind w:firstLine="709"/>
        <w:jc w:val="both"/>
        <w:rPr>
          <w:color w:val="000000"/>
        </w:rPr>
      </w:pPr>
      <w:r>
        <w:t>8</w:t>
      </w:r>
      <w:r w:rsidRPr="007E59C7">
        <w:rPr>
          <w:color w:val="000000"/>
        </w:rPr>
        <w:t xml:space="preserve">.  Приложение № </w:t>
      </w:r>
      <w:r>
        <w:rPr>
          <w:color w:val="000000"/>
        </w:rPr>
        <w:t>2</w:t>
      </w:r>
      <w:r w:rsidRPr="007E59C7">
        <w:rPr>
          <w:color w:val="000000"/>
        </w:rPr>
        <w:t xml:space="preserve"> «</w:t>
      </w:r>
      <w:r>
        <w:t>П</w:t>
      </w:r>
      <w:r w:rsidRPr="00B432E0">
        <w:t xml:space="preserve">рогнозируемое поступление доходов районного бюджета на </w:t>
      </w:r>
      <w:r>
        <w:rPr>
          <w:bCs/>
        </w:rPr>
        <w:t>2022 год и на плановый период 2023 и 2024 годов</w:t>
      </w:r>
      <w:r w:rsidRPr="007E59C7">
        <w:rPr>
          <w:color w:val="000000"/>
        </w:rPr>
        <w:t xml:space="preserve">» утвердить в новой редакции согласно приложению № </w:t>
      </w:r>
      <w:r>
        <w:rPr>
          <w:color w:val="000000"/>
        </w:rPr>
        <w:t>1 к настоящему решению.</w:t>
      </w:r>
    </w:p>
    <w:p w:rsidR="00644681" w:rsidRPr="007B0CEF" w:rsidRDefault="00644681" w:rsidP="00644681">
      <w:pPr>
        <w:pStyle w:val="ab"/>
        <w:ind w:firstLine="709"/>
        <w:jc w:val="both"/>
      </w:pPr>
      <w:r>
        <w:rPr>
          <w:bCs/>
          <w:color w:val="000000"/>
        </w:rPr>
        <w:t>9</w:t>
      </w:r>
      <w:r w:rsidRPr="007B0CEF">
        <w:rPr>
          <w:bCs/>
        </w:rPr>
        <w:t>. В Приложении № 3</w:t>
      </w:r>
      <w:r w:rsidRPr="007B0CEF">
        <w:t xml:space="preserve"> «Источники финансирования дефицита районного бюджета на </w:t>
      </w:r>
      <w:r w:rsidRPr="007B0CEF">
        <w:rPr>
          <w:bCs/>
        </w:rPr>
        <w:t>2022 год и на плановый период 2023 и 2024 годов</w:t>
      </w:r>
      <w:r w:rsidRPr="007B0CEF">
        <w:t>» цифры «1 562 198 843,12» заменить цифрами «</w:t>
      </w:r>
      <w:r>
        <w:t>1 596 682 598,96</w:t>
      </w:r>
      <w:r w:rsidRPr="007B0CEF">
        <w:t>», цифры «1 605 160 328,26» заменить цифрами «1</w:t>
      </w:r>
      <w:r>
        <w:t> </w:t>
      </w:r>
      <w:r w:rsidRPr="007B0CEF">
        <w:t>6</w:t>
      </w:r>
      <w:r>
        <w:t>39 641 665,67</w:t>
      </w:r>
      <w:r w:rsidRPr="007B0CEF">
        <w:t>».</w:t>
      </w:r>
    </w:p>
    <w:p w:rsidR="00644681" w:rsidRPr="00B85847" w:rsidRDefault="00644681" w:rsidP="00644681">
      <w:pPr>
        <w:pStyle w:val="ab"/>
        <w:ind w:firstLine="709"/>
        <w:jc w:val="both"/>
        <w:rPr>
          <w:color w:val="000000"/>
        </w:rPr>
      </w:pPr>
      <w:r>
        <w:rPr>
          <w:color w:val="000000"/>
        </w:rPr>
        <w:t xml:space="preserve">10. </w:t>
      </w:r>
      <w:r w:rsidRPr="00B85847">
        <w:rPr>
          <w:color w:val="000000"/>
        </w:rPr>
        <w:t>Приложение</w:t>
      </w:r>
      <w:r>
        <w:rPr>
          <w:color w:val="000000"/>
        </w:rPr>
        <w:t xml:space="preserve"> </w:t>
      </w:r>
      <w:r w:rsidRPr="00B85847">
        <w:rPr>
          <w:color w:val="000000"/>
        </w:rPr>
        <w:t>№</w:t>
      </w:r>
      <w:r>
        <w:rPr>
          <w:color w:val="000000"/>
        </w:rPr>
        <w:t xml:space="preserve"> </w:t>
      </w:r>
      <w:r w:rsidRPr="00B85847">
        <w:rPr>
          <w:color w:val="000000"/>
        </w:rPr>
        <w:t xml:space="preserve">4 </w:t>
      </w:r>
      <w:r>
        <w:rPr>
          <w:color w:val="000000"/>
        </w:rPr>
        <w:t>«</w:t>
      </w:r>
      <w:r w:rsidRPr="00B85847">
        <w:t xml:space="preserve">Распределение бюджетных ассигнований по разделам и подразделам классификации расходов бюджетов на </w:t>
      </w:r>
      <w:r w:rsidRPr="00B85847">
        <w:rPr>
          <w:bCs/>
        </w:rPr>
        <w:t>2022 год и на плановый период 2023 и 2024 годов</w:t>
      </w:r>
      <w:r w:rsidRPr="00B85847">
        <w:rPr>
          <w:color w:val="000000"/>
        </w:rPr>
        <w:t>» утвердить в новой редакции согласно приложению № 2 к настоящему решению.</w:t>
      </w:r>
    </w:p>
    <w:p w:rsidR="00644681" w:rsidRPr="007E59C7" w:rsidRDefault="00644681" w:rsidP="00644681">
      <w:pPr>
        <w:pStyle w:val="ab"/>
        <w:ind w:firstLine="709"/>
        <w:jc w:val="both"/>
        <w:rPr>
          <w:color w:val="000000"/>
        </w:rPr>
      </w:pPr>
      <w:r>
        <w:rPr>
          <w:color w:val="000000"/>
        </w:rPr>
        <w:t>11</w:t>
      </w:r>
      <w:r w:rsidRPr="007E59C7">
        <w:rPr>
          <w:color w:val="000000"/>
        </w:rPr>
        <w:t xml:space="preserve">. Приложение № </w:t>
      </w:r>
      <w:r>
        <w:rPr>
          <w:color w:val="000000"/>
        </w:rPr>
        <w:t>5</w:t>
      </w:r>
      <w:r w:rsidRPr="007E59C7">
        <w:rPr>
          <w:color w:val="000000"/>
        </w:rPr>
        <w:t xml:space="preserve"> «Ведомственная структура расходов районного бюджета </w:t>
      </w:r>
      <w:r w:rsidRPr="00B85847">
        <w:t xml:space="preserve">на </w:t>
      </w:r>
      <w:r w:rsidRPr="00B85847">
        <w:rPr>
          <w:bCs/>
        </w:rPr>
        <w:t>2022 год и на плановый период 2023 и 2024 годов</w:t>
      </w:r>
      <w:r w:rsidRPr="007E59C7">
        <w:rPr>
          <w:color w:val="000000"/>
        </w:rPr>
        <w:t xml:space="preserve">» утвердить в новой редакции согласно приложению № </w:t>
      </w:r>
      <w:r>
        <w:rPr>
          <w:color w:val="000000"/>
        </w:rPr>
        <w:t>3</w:t>
      </w:r>
      <w:r w:rsidRPr="007E59C7">
        <w:rPr>
          <w:color w:val="000000"/>
        </w:rPr>
        <w:t xml:space="preserve"> к настоящему решению.</w:t>
      </w:r>
    </w:p>
    <w:p w:rsidR="00644681" w:rsidRDefault="00644681" w:rsidP="00644681">
      <w:pPr>
        <w:pStyle w:val="ab"/>
        <w:ind w:firstLine="709"/>
        <w:jc w:val="both"/>
      </w:pPr>
      <w:r>
        <w:t>12. Приложение № 6 «Р</w:t>
      </w:r>
      <w:r w:rsidRPr="008570B9">
        <w:t>аспределение бюджетных ассигнований на реализацию муниципальных программ Пинежск</w:t>
      </w:r>
      <w:r>
        <w:t>ого</w:t>
      </w:r>
      <w:r w:rsidRPr="008570B9">
        <w:t xml:space="preserve"> муниципальн</w:t>
      </w:r>
      <w:r>
        <w:t>ого</w:t>
      </w:r>
      <w:r w:rsidRPr="008570B9">
        <w:t xml:space="preserve"> район</w:t>
      </w:r>
      <w:r>
        <w:t>а</w:t>
      </w:r>
      <w:r w:rsidRPr="008570B9">
        <w:t xml:space="preserve"> и </w:t>
      </w:r>
      <w:proofErr w:type="spellStart"/>
      <w:r w:rsidRPr="008570B9">
        <w:t>непрограммных</w:t>
      </w:r>
      <w:proofErr w:type="spellEnd"/>
      <w:r w:rsidRPr="008570B9">
        <w:t xml:space="preserve"> направлений деятельности на </w:t>
      </w:r>
      <w:r>
        <w:rPr>
          <w:bCs/>
        </w:rPr>
        <w:t xml:space="preserve">2022 год и на плановый период 2023 и 2024 годов </w:t>
      </w:r>
      <w:r w:rsidRPr="007E59C7">
        <w:rPr>
          <w:color w:val="000000"/>
        </w:rPr>
        <w:t>утвердить в новой редакции согласно</w:t>
      </w:r>
      <w:r w:rsidRPr="00200A85">
        <w:rPr>
          <w:color w:val="000000"/>
        </w:rPr>
        <w:t xml:space="preserve"> приложению № </w:t>
      </w:r>
      <w:r>
        <w:rPr>
          <w:color w:val="000000"/>
        </w:rPr>
        <w:t>4</w:t>
      </w:r>
      <w:r w:rsidRPr="00200A85">
        <w:rPr>
          <w:color w:val="000000"/>
        </w:rPr>
        <w:t xml:space="preserve"> к настоящему решению</w:t>
      </w:r>
      <w:r>
        <w:t>.</w:t>
      </w:r>
    </w:p>
    <w:p w:rsidR="00644681" w:rsidRDefault="00644681" w:rsidP="00644681">
      <w:pPr>
        <w:pStyle w:val="ab"/>
        <w:ind w:firstLine="709"/>
        <w:jc w:val="both"/>
        <w:rPr>
          <w:color w:val="000000"/>
        </w:rPr>
      </w:pPr>
      <w:r>
        <w:t xml:space="preserve">13. Приложение №11 «Распределение отдельных видов расходов бюджета </w:t>
      </w:r>
      <w:r w:rsidRPr="00684234">
        <w:t>Пинежского муниципального района</w:t>
      </w:r>
      <w:r>
        <w:t xml:space="preserve"> на 2022 год в разрезе ведомственной структуры расходов»</w:t>
      </w:r>
      <w:r w:rsidRPr="007E59C7">
        <w:rPr>
          <w:color w:val="000000"/>
        </w:rPr>
        <w:t xml:space="preserve"> утвердить в новой редакции согласно</w:t>
      </w:r>
      <w:r w:rsidRPr="00200A85">
        <w:rPr>
          <w:color w:val="000000"/>
        </w:rPr>
        <w:t xml:space="preserve"> приложению № </w:t>
      </w:r>
      <w:r>
        <w:rPr>
          <w:color w:val="000000"/>
        </w:rPr>
        <w:t>5</w:t>
      </w:r>
      <w:r w:rsidRPr="00200A85">
        <w:rPr>
          <w:color w:val="000000"/>
        </w:rPr>
        <w:t xml:space="preserve"> к настоящему решению</w:t>
      </w:r>
      <w:r>
        <w:rPr>
          <w:color w:val="000000"/>
        </w:rPr>
        <w:t>.</w:t>
      </w:r>
    </w:p>
    <w:p w:rsidR="00644681" w:rsidRDefault="00644681" w:rsidP="00644681">
      <w:pPr>
        <w:pStyle w:val="23"/>
      </w:pPr>
    </w:p>
    <w:p w:rsidR="00644681" w:rsidRPr="00DE5523" w:rsidRDefault="00644681" w:rsidP="00644681">
      <w:pPr>
        <w:pStyle w:val="23"/>
      </w:pPr>
      <w:r w:rsidRPr="00DE5523">
        <w:t>Председатель Собрания депутатов</w:t>
      </w:r>
      <w:r w:rsidRPr="00DE5523">
        <w:tab/>
      </w:r>
      <w:r w:rsidRPr="00DE5523">
        <w:tab/>
      </w:r>
      <w:r w:rsidRPr="00DE5523">
        <w:tab/>
      </w:r>
      <w:r>
        <w:t xml:space="preserve">                         Е.М. </w:t>
      </w:r>
      <w:proofErr w:type="spellStart"/>
      <w:r>
        <w:t>Хайдукова</w:t>
      </w:r>
      <w:proofErr w:type="spellEnd"/>
    </w:p>
    <w:p w:rsidR="00644681" w:rsidRPr="007524A7" w:rsidRDefault="00644681" w:rsidP="00644681">
      <w:pPr>
        <w:jc w:val="both"/>
        <w:rPr>
          <w:color w:val="0000FF"/>
        </w:rPr>
      </w:pPr>
      <w:r w:rsidRPr="00DE5523">
        <w:t xml:space="preserve">Глава </w:t>
      </w:r>
      <w:r>
        <w:t xml:space="preserve">Пинежского </w:t>
      </w:r>
      <w:r w:rsidRPr="00DE5523">
        <w:t xml:space="preserve">муниципального </w:t>
      </w:r>
      <w:r>
        <w:t xml:space="preserve">района              </w:t>
      </w:r>
      <w:r w:rsidRPr="00DE5523">
        <w:t xml:space="preserve">       </w:t>
      </w:r>
      <w:r>
        <w:t xml:space="preserve">              </w:t>
      </w:r>
      <w:r w:rsidRPr="00DE5523">
        <w:t>А.С. Чечулин</w:t>
      </w:r>
    </w:p>
    <w:p w:rsidR="00644681" w:rsidRPr="00644681" w:rsidRDefault="00644681" w:rsidP="00644681">
      <w:pPr>
        <w:pStyle w:val="a4"/>
        <w:tabs>
          <w:tab w:val="left" w:pos="2865"/>
        </w:tabs>
      </w:pPr>
      <w:r w:rsidRPr="00644681">
        <w:lastRenderedPageBreak/>
        <w:t>Архангельская область</w:t>
      </w:r>
    </w:p>
    <w:p w:rsidR="00644681" w:rsidRPr="00644681" w:rsidRDefault="00644681" w:rsidP="00644681">
      <w:pPr>
        <w:pStyle w:val="a4"/>
      </w:pPr>
      <w:r w:rsidRPr="00644681">
        <w:t>Пинежский муниципальный район</w:t>
      </w:r>
    </w:p>
    <w:p w:rsidR="00644681" w:rsidRPr="00644681" w:rsidRDefault="00644681" w:rsidP="00644681">
      <w:pPr>
        <w:pStyle w:val="a4"/>
      </w:pPr>
    </w:p>
    <w:p w:rsidR="00644681" w:rsidRPr="00644681" w:rsidRDefault="00644681" w:rsidP="00644681">
      <w:pPr>
        <w:pStyle w:val="a4"/>
      </w:pPr>
      <w:r w:rsidRPr="00644681">
        <w:t>Собрание депутатов Пинежского муниципального района Архангельской области (седьмого созыва)</w:t>
      </w:r>
    </w:p>
    <w:p w:rsidR="00644681" w:rsidRPr="00644681" w:rsidRDefault="00644681" w:rsidP="00644681">
      <w:pPr>
        <w:pStyle w:val="a4"/>
        <w:rPr>
          <w:bCs/>
          <w:szCs w:val="28"/>
        </w:rPr>
      </w:pPr>
      <w:r w:rsidRPr="00644681">
        <w:rPr>
          <w:szCs w:val="28"/>
        </w:rPr>
        <w:t>(очередное десятое заседание)</w:t>
      </w:r>
    </w:p>
    <w:p w:rsidR="00644681" w:rsidRDefault="00644681" w:rsidP="00644681">
      <w:pPr>
        <w:pStyle w:val="ConsTitle"/>
        <w:widowControl/>
        <w:ind w:right="0"/>
        <w:jc w:val="center"/>
        <w:rPr>
          <w:rFonts w:ascii="Times New Roman" w:hAnsi="Times New Roman" w:cs="Times New Roman"/>
          <w:sz w:val="28"/>
          <w:szCs w:val="28"/>
        </w:rPr>
      </w:pPr>
    </w:p>
    <w:p w:rsidR="00644681" w:rsidRPr="00C70D87" w:rsidRDefault="00644681" w:rsidP="00644681">
      <w:pPr>
        <w:pStyle w:val="ConsTitle"/>
        <w:widowControl/>
        <w:ind w:right="0"/>
        <w:jc w:val="center"/>
        <w:rPr>
          <w:rFonts w:ascii="Times New Roman" w:hAnsi="Times New Roman" w:cs="Times New Roman"/>
          <w:sz w:val="28"/>
          <w:szCs w:val="28"/>
        </w:rPr>
      </w:pPr>
    </w:p>
    <w:p w:rsidR="00644681" w:rsidRPr="00C70D87" w:rsidRDefault="00644681" w:rsidP="00644681">
      <w:pPr>
        <w:pStyle w:val="ConsTitle"/>
        <w:widowControl/>
        <w:ind w:right="0"/>
        <w:jc w:val="center"/>
        <w:rPr>
          <w:rFonts w:ascii="Times New Roman" w:hAnsi="Times New Roman" w:cs="Times New Roman"/>
          <w:sz w:val="28"/>
          <w:szCs w:val="28"/>
        </w:rPr>
      </w:pPr>
      <w:proofErr w:type="gramStart"/>
      <w:r w:rsidRPr="00C70D87">
        <w:rPr>
          <w:rFonts w:ascii="Times New Roman" w:hAnsi="Times New Roman" w:cs="Times New Roman"/>
          <w:sz w:val="28"/>
          <w:szCs w:val="28"/>
        </w:rPr>
        <w:t>Р</w:t>
      </w:r>
      <w:proofErr w:type="gramEnd"/>
      <w:r w:rsidRPr="00C70D87">
        <w:rPr>
          <w:rFonts w:ascii="Times New Roman" w:hAnsi="Times New Roman" w:cs="Times New Roman"/>
          <w:sz w:val="28"/>
          <w:szCs w:val="28"/>
        </w:rPr>
        <w:t xml:space="preserve"> Е Ш Е Н И Е</w:t>
      </w:r>
    </w:p>
    <w:p w:rsidR="00644681" w:rsidRDefault="00644681" w:rsidP="00644681">
      <w:pPr>
        <w:pStyle w:val="ConsTitle"/>
        <w:widowControl/>
        <w:ind w:right="0"/>
        <w:jc w:val="center"/>
        <w:rPr>
          <w:rFonts w:ascii="Times New Roman" w:hAnsi="Times New Roman" w:cs="Times New Roman"/>
          <w:b w:val="0"/>
          <w:bCs w:val="0"/>
          <w:sz w:val="28"/>
          <w:szCs w:val="28"/>
        </w:rPr>
      </w:pPr>
    </w:p>
    <w:p w:rsidR="00644681" w:rsidRPr="00C70D87" w:rsidRDefault="00644681" w:rsidP="00644681">
      <w:pPr>
        <w:pStyle w:val="ConsTitle"/>
        <w:widowControl/>
        <w:ind w:right="0"/>
        <w:jc w:val="center"/>
        <w:rPr>
          <w:rFonts w:ascii="Times New Roman" w:hAnsi="Times New Roman" w:cs="Times New Roman"/>
          <w:b w:val="0"/>
          <w:bCs w:val="0"/>
          <w:sz w:val="28"/>
          <w:szCs w:val="28"/>
        </w:rPr>
      </w:pPr>
    </w:p>
    <w:p w:rsidR="00644681" w:rsidRPr="00C70D87" w:rsidRDefault="00644681" w:rsidP="00644681">
      <w:pPr>
        <w:pStyle w:val="ConsTitle"/>
        <w:widowControl/>
        <w:ind w:right="0"/>
        <w:jc w:val="center"/>
        <w:rPr>
          <w:rFonts w:ascii="Times New Roman" w:hAnsi="Times New Roman" w:cs="Times New Roman"/>
          <w:b w:val="0"/>
          <w:bCs w:val="0"/>
          <w:sz w:val="28"/>
          <w:szCs w:val="28"/>
        </w:rPr>
      </w:pPr>
      <w:r w:rsidRPr="00C70D87">
        <w:rPr>
          <w:rFonts w:ascii="Times New Roman" w:hAnsi="Times New Roman" w:cs="Times New Roman"/>
          <w:b w:val="0"/>
          <w:bCs w:val="0"/>
          <w:sz w:val="28"/>
          <w:szCs w:val="28"/>
        </w:rPr>
        <w:t xml:space="preserve">от </w:t>
      </w:r>
      <w:r>
        <w:rPr>
          <w:rFonts w:ascii="Times New Roman" w:hAnsi="Times New Roman" w:cs="Times New Roman"/>
          <w:b w:val="0"/>
          <w:bCs w:val="0"/>
          <w:sz w:val="28"/>
          <w:szCs w:val="28"/>
        </w:rPr>
        <w:t>16 декабря</w:t>
      </w:r>
      <w:r w:rsidRPr="00C70D87">
        <w:rPr>
          <w:rFonts w:ascii="Times New Roman" w:hAnsi="Times New Roman" w:cs="Times New Roman"/>
          <w:b w:val="0"/>
          <w:bCs w:val="0"/>
          <w:sz w:val="28"/>
          <w:szCs w:val="28"/>
        </w:rPr>
        <w:t xml:space="preserve"> 20</w:t>
      </w:r>
      <w:r>
        <w:rPr>
          <w:rFonts w:ascii="Times New Roman" w:hAnsi="Times New Roman" w:cs="Times New Roman"/>
          <w:b w:val="0"/>
          <w:bCs w:val="0"/>
          <w:sz w:val="28"/>
          <w:szCs w:val="28"/>
        </w:rPr>
        <w:t>22</w:t>
      </w:r>
      <w:r w:rsidRPr="00C70D87">
        <w:rPr>
          <w:rFonts w:ascii="Times New Roman" w:hAnsi="Times New Roman" w:cs="Times New Roman"/>
          <w:b w:val="0"/>
          <w:bCs w:val="0"/>
          <w:sz w:val="28"/>
          <w:szCs w:val="28"/>
        </w:rPr>
        <w:t xml:space="preserve"> года </w:t>
      </w:r>
      <w:r>
        <w:rPr>
          <w:rFonts w:ascii="Times New Roman" w:hAnsi="Times New Roman" w:cs="Times New Roman"/>
          <w:b w:val="0"/>
          <w:bCs w:val="0"/>
          <w:sz w:val="28"/>
          <w:szCs w:val="28"/>
        </w:rPr>
        <w:t>№</w:t>
      </w:r>
      <w:r w:rsidRPr="00C70D87">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144</w:t>
      </w:r>
    </w:p>
    <w:p w:rsidR="00644681" w:rsidRDefault="00644681" w:rsidP="00644681">
      <w:pPr>
        <w:pStyle w:val="ConsTitle"/>
        <w:widowControl/>
        <w:ind w:right="0"/>
        <w:jc w:val="center"/>
        <w:rPr>
          <w:rFonts w:ascii="Times New Roman" w:hAnsi="Times New Roman" w:cs="Times New Roman"/>
          <w:b w:val="0"/>
          <w:bCs w:val="0"/>
          <w:sz w:val="28"/>
          <w:szCs w:val="28"/>
        </w:rPr>
      </w:pPr>
    </w:p>
    <w:p w:rsidR="00644681" w:rsidRPr="00C70D87" w:rsidRDefault="00644681" w:rsidP="00644681">
      <w:pPr>
        <w:pStyle w:val="ConsTitle"/>
        <w:widowControl/>
        <w:ind w:right="0"/>
        <w:jc w:val="center"/>
        <w:rPr>
          <w:rFonts w:ascii="Times New Roman" w:hAnsi="Times New Roman" w:cs="Times New Roman"/>
          <w:b w:val="0"/>
          <w:bCs w:val="0"/>
          <w:sz w:val="28"/>
          <w:szCs w:val="28"/>
        </w:rPr>
      </w:pPr>
    </w:p>
    <w:p w:rsidR="00644681" w:rsidRPr="008E644A" w:rsidRDefault="00644681" w:rsidP="00644681">
      <w:pPr>
        <w:pStyle w:val="ConsTitle"/>
        <w:widowControl/>
        <w:ind w:right="0"/>
        <w:jc w:val="center"/>
        <w:rPr>
          <w:rFonts w:ascii="Times New Roman" w:hAnsi="Times New Roman" w:cs="Times New Roman"/>
          <w:b w:val="0"/>
          <w:bCs w:val="0"/>
          <w:sz w:val="20"/>
          <w:szCs w:val="20"/>
        </w:rPr>
      </w:pPr>
      <w:r w:rsidRPr="008E644A">
        <w:rPr>
          <w:rFonts w:ascii="Times New Roman" w:hAnsi="Times New Roman" w:cs="Times New Roman"/>
          <w:b w:val="0"/>
          <w:bCs w:val="0"/>
          <w:sz w:val="20"/>
          <w:szCs w:val="20"/>
        </w:rPr>
        <w:t xml:space="preserve">с. Карпогоры </w:t>
      </w:r>
    </w:p>
    <w:p w:rsidR="00644681" w:rsidRPr="00C70D87" w:rsidRDefault="00644681" w:rsidP="00644681">
      <w:pPr>
        <w:pStyle w:val="ConsPlusTitle"/>
        <w:widowControl/>
        <w:jc w:val="center"/>
        <w:rPr>
          <w:b w:val="0"/>
        </w:rPr>
      </w:pPr>
    </w:p>
    <w:p w:rsidR="00644681" w:rsidRDefault="00644681" w:rsidP="00644681">
      <w:pPr>
        <w:pStyle w:val="ConsPlusTitle"/>
        <w:widowControl/>
        <w:jc w:val="center"/>
      </w:pPr>
    </w:p>
    <w:p w:rsidR="00644681" w:rsidRDefault="00644681" w:rsidP="00644681">
      <w:pPr>
        <w:pStyle w:val="ConsPlusTitle"/>
        <w:widowControl/>
        <w:jc w:val="center"/>
      </w:pPr>
    </w:p>
    <w:p w:rsidR="00644681" w:rsidRDefault="00644681" w:rsidP="00644681">
      <w:pPr>
        <w:pStyle w:val="ConsPlusTitle"/>
        <w:widowControl/>
        <w:jc w:val="center"/>
      </w:pPr>
      <w:r>
        <w:t xml:space="preserve">О ПРОГНОЗНОМ ПЛАНЕ ПРИВАТИЗАЦИИ </w:t>
      </w:r>
    </w:p>
    <w:p w:rsidR="00644681" w:rsidRDefault="00644681" w:rsidP="00644681">
      <w:pPr>
        <w:pStyle w:val="ConsPlusTitle"/>
        <w:widowControl/>
        <w:jc w:val="center"/>
      </w:pPr>
      <w:r>
        <w:t xml:space="preserve">МУНИЦИПАЛЬНОГО ИМУЩЕСТВА НА 2023 ГОД </w:t>
      </w:r>
    </w:p>
    <w:p w:rsidR="00644681" w:rsidRDefault="00644681" w:rsidP="00644681">
      <w:pPr>
        <w:pStyle w:val="ConsPlusNonformat"/>
        <w:widowControl/>
        <w:jc w:val="both"/>
        <w:rPr>
          <w:rFonts w:ascii="Times New Roman" w:hAnsi="Times New Roman" w:cs="Times New Roman"/>
          <w:sz w:val="28"/>
          <w:szCs w:val="28"/>
        </w:rPr>
      </w:pPr>
    </w:p>
    <w:p w:rsidR="00644681" w:rsidRDefault="00644681" w:rsidP="00644681">
      <w:pPr>
        <w:pStyle w:val="ConsPlusNonformat"/>
        <w:widowControl/>
        <w:jc w:val="both"/>
        <w:rPr>
          <w:rFonts w:ascii="Times New Roman" w:hAnsi="Times New Roman" w:cs="Times New Roman"/>
          <w:sz w:val="28"/>
          <w:szCs w:val="28"/>
        </w:rPr>
      </w:pPr>
    </w:p>
    <w:p w:rsidR="00184492" w:rsidRPr="00C70D87" w:rsidRDefault="00184492" w:rsidP="00644681">
      <w:pPr>
        <w:pStyle w:val="ConsPlusNonformat"/>
        <w:widowControl/>
        <w:jc w:val="both"/>
        <w:rPr>
          <w:rFonts w:ascii="Times New Roman" w:hAnsi="Times New Roman" w:cs="Times New Roman"/>
          <w:sz w:val="28"/>
          <w:szCs w:val="28"/>
        </w:rPr>
      </w:pPr>
    </w:p>
    <w:p w:rsidR="00644681" w:rsidRPr="00537631" w:rsidRDefault="00644681" w:rsidP="00644681">
      <w:pPr>
        <w:pStyle w:val="ConsTitle"/>
        <w:widowControl/>
        <w:ind w:right="0" w:firstLine="540"/>
        <w:jc w:val="both"/>
        <w:rPr>
          <w:rFonts w:ascii="Times New Roman" w:hAnsi="Times New Roman" w:cs="Times New Roman"/>
          <w:b w:val="0"/>
          <w:sz w:val="28"/>
          <w:szCs w:val="28"/>
        </w:rPr>
      </w:pPr>
      <w:proofErr w:type="gramStart"/>
      <w:r w:rsidRPr="00DE440E">
        <w:rPr>
          <w:rFonts w:ascii="Times New Roman" w:hAnsi="Times New Roman" w:cs="Times New Roman"/>
          <w:b w:val="0"/>
          <w:sz w:val="28"/>
          <w:szCs w:val="28"/>
        </w:rPr>
        <w:t xml:space="preserve">Руководствуясь Федеральными законами </w:t>
      </w:r>
      <w:r>
        <w:rPr>
          <w:rFonts w:ascii="Times New Roman" w:hAnsi="Times New Roman" w:cs="Times New Roman"/>
          <w:b w:val="0"/>
          <w:sz w:val="28"/>
          <w:szCs w:val="28"/>
        </w:rPr>
        <w:t>«</w:t>
      </w:r>
      <w:r w:rsidRPr="00DE440E">
        <w:rPr>
          <w:rFonts w:ascii="Times New Roman" w:hAnsi="Times New Roman" w:cs="Times New Roman"/>
          <w:b w:val="0"/>
          <w:sz w:val="28"/>
          <w:szCs w:val="28"/>
        </w:rPr>
        <w:t>Об общих принципах организации местного самоуправления в Российской Федерации</w:t>
      </w:r>
      <w:r>
        <w:rPr>
          <w:rFonts w:ascii="Times New Roman" w:hAnsi="Times New Roman" w:cs="Times New Roman"/>
          <w:b w:val="0"/>
          <w:sz w:val="28"/>
          <w:szCs w:val="28"/>
        </w:rPr>
        <w:t>»</w:t>
      </w:r>
      <w:r w:rsidRPr="00DE440E">
        <w:rPr>
          <w:rFonts w:ascii="Times New Roman" w:hAnsi="Times New Roman" w:cs="Times New Roman"/>
          <w:b w:val="0"/>
          <w:sz w:val="28"/>
          <w:szCs w:val="28"/>
        </w:rPr>
        <w:t xml:space="preserve"> от 06.10.2003 </w:t>
      </w:r>
      <w:r>
        <w:rPr>
          <w:rFonts w:ascii="Times New Roman" w:hAnsi="Times New Roman" w:cs="Times New Roman"/>
          <w:b w:val="0"/>
          <w:sz w:val="28"/>
          <w:szCs w:val="28"/>
        </w:rPr>
        <w:t>№</w:t>
      </w:r>
      <w:r w:rsidRPr="00DE440E">
        <w:rPr>
          <w:rFonts w:ascii="Times New Roman" w:hAnsi="Times New Roman" w:cs="Times New Roman"/>
          <w:b w:val="0"/>
          <w:sz w:val="28"/>
          <w:szCs w:val="28"/>
        </w:rPr>
        <w:t xml:space="preserve"> 131-ФЗ, </w:t>
      </w:r>
      <w:r>
        <w:rPr>
          <w:rFonts w:ascii="Times New Roman" w:hAnsi="Times New Roman" w:cs="Times New Roman"/>
          <w:b w:val="0"/>
          <w:sz w:val="28"/>
          <w:szCs w:val="28"/>
        </w:rPr>
        <w:t>«</w:t>
      </w:r>
      <w:r w:rsidRPr="00DE440E">
        <w:rPr>
          <w:rFonts w:ascii="Times New Roman" w:hAnsi="Times New Roman" w:cs="Times New Roman"/>
          <w:b w:val="0"/>
          <w:sz w:val="28"/>
          <w:szCs w:val="28"/>
        </w:rPr>
        <w:t>О приватизации государственного и муниципального имущества</w:t>
      </w:r>
      <w:r>
        <w:rPr>
          <w:rFonts w:ascii="Times New Roman" w:hAnsi="Times New Roman" w:cs="Times New Roman"/>
          <w:b w:val="0"/>
          <w:sz w:val="28"/>
          <w:szCs w:val="28"/>
        </w:rPr>
        <w:t>»</w:t>
      </w:r>
      <w:r w:rsidRPr="00DE440E">
        <w:rPr>
          <w:rFonts w:ascii="Times New Roman" w:hAnsi="Times New Roman" w:cs="Times New Roman"/>
          <w:b w:val="0"/>
          <w:sz w:val="28"/>
          <w:szCs w:val="28"/>
        </w:rPr>
        <w:t xml:space="preserve"> от 21.12.2001 </w:t>
      </w:r>
      <w:r>
        <w:rPr>
          <w:rFonts w:ascii="Times New Roman" w:hAnsi="Times New Roman" w:cs="Times New Roman"/>
          <w:b w:val="0"/>
          <w:sz w:val="28"/>
          <w:szCs w:val="28"/>
        </w:rPr>
        <w:t>№</w:t>
      </w:r>
      <w:r w:rsidRPr="00DE440E">
        <w:rPr>
          <w:rFonts w:ascii="Times New Roman" w:hAnsi="Times New Roman" w:cs="Times New Roman"/>
          <w:b w:val="0"/>
          <w:sz w:val="28"/>
          <w:szCs w:val="28"/>
        </w:rPr>
        <w:t xml:space="preserve"> 178-ФЗ, </w:t>
      </w:r>
      <w:r>
        <w:rPr>
          <w:rFonts w:ascii="Times New Roman" w:hAnsi="Times New Roman" w:cs="Times New Roman"/>
          <w:b w:val="0"/>
          <w:sz w:val="28"/>
          <w:szCs w:val="28"/>
        </w:rPr>
        <w:t>статьей</w:t>
      </w:r>
      <w:r w:rsidRPr="00DE440E">
        <w:rPr>
          <w:rFonts w:ascii="Times New Roman" w:hAnsi="Times New Roman" w:cs="Times New Roman"/>
          <w:b w:val="0"/>
          <w:sz w:val="28"/>
          <w:szCs w:val="28"/>
        </w:rPr>
        <w:t xml:space="preserve"> </w:t>
      </w:r>
      <w:r>
        <w:rPr>
          <w:rFonts w:ascii="Times New Roman" w:hAnsi="Times New Roman" w:cs="Times New Roman"/>
          <w:b w:val="0"/>
          <w:sz w:val="28"/>
          <w:szCs w:val="28"/>
        </w:rPr>
        <w:t>17</w:t>
      </w:r>
      <w:r w:rsidRPr="00DE440E">
        <w:rPr>
          <w:rFonts w:ascii="Times New Roman" w:hAnsi="Times New Roman" w:cs="Times New Roman"/>
          <w:b w:val="0"/>
          <w:sz w:val="28"/>
          <w:szCs w:val="28"/>
        </w:rPr>
        <w:t xml:space="preserve"> Положения о порядке </w:t>
      </w:r>
      <w:r>
        <w:rPr>
          <w:rFonts w:ascii="Times New Roman" w:hAnsi="Times New Roman" w:cs="Times New Roman"/>
          <w:b w:val="0"/>
          <w:sz w:val="28"/>
          <w:szCs w:val="28"/>
        </w:rPr>
        <w:t>управления и распоряжения муниципальным имуществом Пинежского муниципального района Архангельской области</w:t>
      </w:r>
      <w:r w:rsidRPr="00DE440E">
        <w:rPr>
          <w:rFonts w:ascii="Times New Roman" w:hAnsi="Times New Roman" w:cs="Times New Roman"/>
          <w:b w:val="0"/>
          <w:sz w:val="28"/>
          <w:szCs w:val="28"/>
        </w:rPr>
        <w:t xml:space="preserve">, утвержденного решением Собрания депутатов </w:t>
      </w:r>
      <w:r>
        <w:rPr>
          <w:rFonts w:ascii="Times New Roman" w:hAnsi="Times New Roman" w:cs="Times New Roman"/>
          <w:b w:val="0"/>
          <w:sz w:val="28"/>
          <w:szCs w:val="28"/>
        </w:rPr>
        <w:t>Пинежского муниципального района Архангельской области</w:t>
      </w:r>
      <w:r w:rsidRPr="00DE440E">
        <w:rPr>
          <w:rFonts w:ascii="Times New Roman" w:hAnsi="Times New Roman" w:cs="Times New Roman"/>
          <w:b w:val="0"/>
          <w:sz w:val="28"/>
          <w:szCs w:val="28"/>
        </w:rPr>
        <w:t xml:space="preserve"> от </w:t>
      </w:r>
      <w:r>
        <w:rPr>
          <w:rFonts w:ascii="Times New Roman" w:hAnsi="Times New Roman" w:cs="Times New Roman"/>
          <w:b w:val="0"/>
          <w:sz w:val="28"/>
          <w:szCs w:val="28"/>
        </w:rPr>
        <w:t>16</w:t>
      </w:r>
      <w:r w:rsidRPr="00DE440E">
        <w:rPr>
          <w:rFonts w:ascii="Times New Roman" w:hAnsi="Times New Roman" w:cs="Times New Roman"/>
          <w:b w:val="0"/>
          <w:sz w:val="28"/>
          <w:szCs w:val="28"/>
        </w:rPr>
        <w:t xml:space="preserve"> </w:t>
      </w:r>
      <w:r>
        <w:rPr>
          <w:rFonts w:ascii="Times New Roman" w:hAnsi="Times New Roman" w:cs="Times New Roman"/>
          <w:b w:val="0"/>
          <w:sz w:val="28"/>
          <w:szCs w:val="28"/>
        </w:rPr>
        <w:t>сентября</w:t>
      </w:r>
      <w:r w:rsidRPr="00DE440E">
        <w:rPr>
          <w:rFonts w:ascii="Times New Roman" w:hAnsi="Times New Roman" w:cs="Times New Roman"/>
          <w:b w:val="0"/>
          <w:sz w:val="28"/>
          <w:szCs w:val="28"/>
        </w:rPr>
        <w:t xml:space="preserve"> 20</w:t>
      </w:r>
      <w:r>
        <w:rPr>
          <w:rFonts w:ascii="Times New Roman" w:hAnsi="Times New Roman" w:cs="Times New Roman"/>
          <w:b w:val="0"/>
          <w:sz w:val="28"/>
          <w:szCs w:val="28"/>
        </w:rPr>
        <w:t>22</w:t>
      </w:r>
      <w:r w:rsidRPr="00DE440E">
        <w:rPr>
          <w:rFonts w:ascii="Times New Roman" w:hAnsi="Times New Roman" w:cs="Times New Roman"/>
          <w:b w:val="0"/>
          <w:sz w:val="28"/>
          <w:szCs w:val="28"/>
        </w:rPr>
        <w:t xml:space="preserve"> года </w:t>
      </w:r>
      <w:r>
        <w:rPr>
          <w:rFonts w:ascii="Times New Roman" w:hAnsi="Times New Roman" w:cs="Times New Roman"/>
          <w:b w:val="0"/>
          <w:sz w:val="28"/>
          <w:szCs w:val="28"/>
        </w:rPr>
        <w:t>№</w:t>
      </w:r>
      <w:r w:rsidRPr="00DE440E">
        <w:rPr>
          <w:rFonts w:ascii="Times New Roman" w:hAnsi="Times New Roman" w:cs="Times New Roman"/>
          <w:b w:val="0"/>
          <w:sz w:val="28"/>
          <w:szCs w:val="28"/>
        </w:rPr>
        <w:t xml:space="preserve"> </w:t>
      </w:r>
      <w:r>
        <w:rPr>
          <w:rFonts w:ascii="Times New Roman" w:hAnsi="Times New Roman" w:cs="Times New Roman"/>
          <w:b w:val="0"/>
          <w:sz w:val="28"/>
          <w:szCs w:val="28"/>
        </w:rPr>
        <w:t xml:space="preserve">112, </w:t>
      </w:r>
      <w:r w:rsidRPr="00537631">
        <w:rPr>
          <w:rFonts w:ascii="Times New Roman" w:hAnsi="Times New Roman" w:cs="Times New Roman"/>
          <w:b w:val="0"/>
          <w:sz w:val="28"/>
          <w:szCs w:val="28"/>
        </w:rPr>
        <w:t>Собрание депутатов Пинежск</w:t>
      </w:r>
      <w:r>
        <w:rPr>
          <w:rFonts w:ascii="Times New Roman" w:hAnsi="Times New Roman" w:cs="Times New Roman"/>
          <w:b w:val="0"/>
          <w:sz w:val="28"/>
          <w:szCs w:val="28"/>
        </w:rPr>
        <w:t>ого</w:t>
      </w:r>
      <w:r w:rsidRPr="00537631">
        <w:rPr>
          <w:rFonts w:ascii="Times New Roman" w:hAnsi="Times New Roman" w:cs="Times New Roman"/>
          <w:b w:val="0"/>
          <w:sz w:val="28"/>
          <w:szCs w:val="28"/>
        </w:rPr>
        <w:t xml:space="preserve"> муниципальн</w:t>
      </w:r>
      <w:r>
        <w:rPr>
          <w:rFonts w:ascii="Times New Roman" w:hAnsi="Times New Roman" w:cs="Times New Roman"/>
          <w:b w:val="0"/>
          <w:sz w:val="28"/>
          <w:szCs w:val="28"/>
        </w:rPr>
        <w:t>ого</w:t>
      </w:r>
      <w:r w:rsidRPr="00537631">
        <w:rPr>
          <w:rFonts w:ascii="Times New Roman" w:hAnsi="Times New Roman" w:cs="Times New Roman"/>
          <w:b w:val="0"/>
          <w:sz w:val="28"/>
          <w:szCs w:val="28"/>
        </w:rPr>
        <w:t xml:space="preserve"> район</w:t>
      </w:r>
      <w:r>
        <w:rPr>
          <w:rFonts w:ascii="Times New Roman" w:hAnsi="Times New Roman" w:cs="Times New Roman"/>
          <w:b w:val="0"/>
          <w:sz w:val="28"/>
          <w:szCs w:val="28"/>
        </w:rPr>
        <w:t>а Архангельской</w:t>
      </w:r>
      <w:proofErr w:type="gramEnd"/>
      <w:r>
        <w:rPr>
          <w:rFonts w:ascii="Times New Roman" w:hAnsi="Times New Roman" w:cs="Times New Roman"/>
          <w:b w:val="0"/>
          <w:sz w:val="28"/>
          <w:szCs w:val="28"/>
        </w:rPr>
        <w:t xml:space="preserve"> области седьмого созыва </w:t>
      </w:r>
      <w:r w:rsidRPr="00537631">
        <w:rPr>
          <w:rFonts w:ascii="Times New Roman" w:hAnsi="Times New Roman" w:cs="Times New Roman"/>
          <w:sz w:val="28"/>
          <w:szCs w:val="28"/>
        </w:rPr>
        <w:t>РЕШАЕТ:</w:t>
      </w:r>
    </w:p>
    <w:p w:rsidR="00644681" w:rsidRPr="00537631" w:rsidRDefault="00644681" w:rsidP="00644681">
      <w:pPr>
        <w:pStyle w:val="ConsTitle"/>
        <w:widowControl/>
        <w:ind w:right="0" w:firstLine="540"/>
        <w:jc w:val="both"/>
        <w:rPr>
          <w:rFonts w:ascii="Times New Roman" w:hAnsi="Times New Roman" w:cs="Times New Roman"/>
          <w:b w:val="0"/>
          <w:sz w:val="28"/>
          <w:szCs w:val="28"/>
        </w:rPr>
      </w:pPr>
      <w:r w:rsidRPr="00537631">
        <w:rPr>
          <w:rFonts w:ascii="Times New Roman" w:hAnsi="Times New Roman" w:cs="Times New Roman"/>
          <w:b w:val="0"/>
          <w:sz w:val="28"/>
          <w:szCs w:val="28"/>
        </w:rPr>
        <w:t xml:space="preserve">1. Утвердить прилагаемый </w:t>
      </w:r>
      <w:r>
        <w:rPr>
          <w:rFonts w:ascii="Times New Roman" w:hAnsi="Times New Roman" w:cs="Times New Roman"/>
          <w:b w:val="0"/>
          <w:sz w:val="28"/>
          <w:szCs w:val="28"/>
        </w:rPr>
        <w:t>П</w:t>
      </w:r>
      <w:r w:rsidRPr="00537631">
        <w:rPr>
          <w:rFonts w:ascii="Times New Roman" w:hAnsi="Times New Roman" w:cs="Times New Roman"/>
          <w:b w:val="0"/>
          <w:sz w:val="28"/>
          <w:szCs w:val="28"/>
        </w:rPr>
        <w:t>рогнозный план приватизации муниципального имущества на 202</w:t>
      </w:r>
      <w:r>
        <w:rPr>
          <w:rFonts w:ascii="Times New Roman" w:hAnsi="Times New Roman" w:cs="Times New Roman"/>
          <w:b w:val="0"/>
          <w:sz w:val="28"/>
          <w:szCs w:val="28"/>
        </w:rPr>
        <w:t>3</w:t>
      </w:r>
      <w:r w:rsidRPr="00537631">
        <w:rPr>
          <w:rFonts w:ascii="Times New Roman" w:hAnsi="Times New Roman" w:cs="Times New Roman"/>
          <w:b w:val="0"/>
          <w:sz w:val="28"/>
          <w:szCs w:val="28"/>
        </w:rPr>
        <w:t xml:space="preserve"> год.</w:t>
      </w:r>
    </w:p>
    <w:p w:rsidR="00644681" w:rsidRDefault="00644681" w:rsidP="00644681">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Настоящее решение опубликовать в Информационном вестнике Пинежского муниципального района Архангельской области и разместить на официальном сайте администрации Пинежского муниципального района Архангельской области в информационно-телекоммуникационной сети Интернет.</w:t>
      </w:r>
    </w:p>
    <w:p w:rsidR="00644681" w:rsidRDefault="00644681" w:rsidP="00644681">
      <w:pPr>
        <w:pStyle w:val="ConsPlusNonformat"/>
        <w:widowControl/>
        <w:jc w:val="both"/>
        <w:rPr>
          <w:rFonts w:ascii="Times New Roman" w:hAnsi="Times New Roman" w:cs="Times New Roman"/>
          <w:sz w:val="28"/>
          <w:szCs w:val="28"/>
        </w:rPr>
      </w:pPr>
    </w:p>
    <w:p w:rsidR="00644681" w:rsidRPr="005315A5" w:rsidRDefault="00644681" w:rsidP="00644681">
      <w:pPr>
        <w:pStyle w:val="ConsPlusNonformat"/>
        <w:widowControl/>
        <w:jc w:val="both"/>
        <w:rPr>
          <w:rFonts w:ascii="Times New Roman" w:hAnsi="Times New Roman" w:cs="Times New Roman"/>
          <w:sz w:val="28"/>
          <w:szCs w:val="28"/>
        </w:rPr>
      </w:pPr>
    </w:p>
    <w:p w:rsidR="00644681" w:rsidRPr="005315A5" w:rsidRDefault="00644681" w:rsidP="00644681">
      <w:pPr>
        <w:pStyle w:val="ConsPlusNonformat"/>
        <w:widowControl/>
        <w:jc w:val="both"/>
        <w:rPr>
          <w:rFonts w:ascii="Times New Roman" w:hAnsi="Times New Roman" w:cs="Times New Roman"/>
          <w:sz w:val="28"/>
          <w:szCs w:val="28"/>
        </w:rPr>
      </w:pPr>
      <w:r w:rsidRPr="005315A5">
        <w:rPr>
          <w:rFonts w:ascii="Times New Roman" w:hAnsi="Times New Roman" w:cs="Times New Roman"/>
          <w:sz w:val="28"/>
          <w:szCs w:val="28"/>
        </w:rPr>
        <w:t xml:space="preserve">Председатель Собрания депутатов             </w:t>
      </w:r>
      <w:r>
        <w:rPr>
          <w:rFonts w:ascii="Times New Roman" w:hAnsi="Times New Roman" w:cs="Times New Roman"/>
          <w:sz w:val="28"/>
          <w:szCs w:val="28"/>
        </w:rPr>
        <w:t xml:space="preserve">       </w:t>
      </w:r>
      <w:r w:rsidRPr="005315A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315A5">
        <w:rPr>
          <w:rFonts w:ascii="Times New Roman" w:hAnsi="Times New Roman" w:cs="Times New Roman"/>
          <w:sz w:val="28"/>
          <w:szCs w:val="28"/>
        </w:rPr>
        <w:t xml:space="preserve">             </w:t>
      </w:r>
      <w:r>
        <w:rPr>
          <w:rFonts w:ascii="Times New Roman" w:hAnsi="Times New Roman" w:cs="Times New Roman"/>
          <w:sz w:val="28"/>
          <w:szCs w:val="28"/>
        </w:rPr>
        <w:t xml:space="preserve"> Е.М. </w:t>
      </w:r>
      <w:proofErr w:type="spellStart"/>
      <w:r>
        <w:rPr>
          <w:rFonts w:ascii="Times New Roman" w:hAnsi="Times New Roman" w:cs="Times New Roman"/>
          <w:sz w:val="28"/>
          <w:szCs w:val="28"/>
        </w:rPr>
        <w:t>Хайдукова</w:t>
      </w:r>
      <w:proofErr w:type="spellEnd"/>
    </w:p>
    <w:p w:rsidR="00644681" w:rsidRPr="005315A5" w:rsidRDefault="00644681" w:rsidP="00644681">
      <w:pPr>
        <w:pStyle w:val="ConsPlusNonformat"/>
        <w:widowControl/>
        <w:jc w:val="both"/>
        <w:rPr>
          <w:rFonts w:ascii="Times New Roman" w:hAnsi="Times New Roman" w:cs="Times New Roman"/>
          <w:sz w:val="28"/>
          <w:szCs w:val="28"/>
        </w:rPr>
      </w:pPr>
    </w:p>
    <w:p w:rsidR="00644681" w:rsidRPr="00235163" w:rsidRDefault="00644681" w:rsidP="00644681">
      <w:pPr>
        <w:jc w:val="both"/>
        <w:rPr>
          <w:szCs w:val="28"/>
        </w:rPr>
      </w:pPr>
      <w:r w:rsidRPr="00235163">
        <w:rPr>
          <w:szCs w:val="28"/>
        </w:rPr>
        <w:t xml:space="preserve"> </w:t>
      </w:r>
    </w:p>
    <w:p w:rsidR="00644681" w:rsidRDefault="00644681" w:rsidP="00644681">
      <w:pPr>
        <w:jc w:val="both"/>
        <w:rPr>
          <w:szCs w:val="28"/>
        </w:rPr>
      </w:pPr>
      <w:r>
        <w:rPr>
          <w:szCs w:val="28"/>
        </w:rPr>
        <w:t>Г</w:t>
      </w:r>
      <w:r w:rsidRPr="00235163">
        <w:rPr>
          <w:szCs w:val="28"/>
        </w:rPr>
        <w:t>лав</w:t>
      </w:r>
      <w:r>
        <w:rPr>
          <w:szCs w:val="28"/>
        </w:rPr>
        <w:t>а</w:t>
      </w:r>
      <w:r w:rsidRPr="00235163">
        <w:rPr>
          <w:szCs w:val="28"/>
        </w:rPr>
        <w:t xml:space="preserve"> </w:t>
      </w:r>
      <w:r>
        <w:rPr>
          <w:szCs w:val="28"/>
        </w:rPr>
        <w:t xml:space="preserve">Пинежского </w:t>
      </w:r>
      <w:r w:rsidRPr="00235163">
        <w:rPr>
          <w:szCs w:val="28"/>
        </w:rPr>
        <w:t xml:space="preserve">муниципального </w:t>
      </w:r>
      <w:r>
        <w:rPr>
          <w:szCs w:val="28"/>
        </w:rPr>
        <w:t>района</w:t>
      </w:r>
      <w:r w:rsidRPr="00235163">
        <w:rPr>
          <w:szCs w:val="28"/>
        </w:rPr>
        <w:t xml:space="preserve">            </w:t>
      </w:r>
      <w:r>
        <w:rPr>
          <w:szCs w:val="28"/>
        </w:rPr>
        <w:t xml:space="preserve">  </w:t>
      </w:r>
      <w:r w:rsidRPr="00235163">
        <w:rPr>
          <w:szCs w:val="28"/>
        </w:rPr>
        <w:t xml:space="preserve">                  </w:t>
      </w:r>
      <w:r>
        <w:rPr>
          <w:szCs w:val="28"/>
        </w:rPr>
        <w:t xml:space="preserve">    А.С. Чечулин</w:t>
      </w:r>
    </w:p>
    <w:p w:rsidR="00644681" w:rsidRDefault="00644681" w:rsidP="00644681">
      <w:pPr>
        <w:jc w:val="both"/>
        <w:rPr>
          <w:szCs w:val="28"/>
        </w:rPr>
      </w:pPr>
    </w:p>
    <w:p w:rsidR="00644681" w:rsidRPr="00000711" w:rsidRDefault="00644681" w:rsidP="00644681">
      <w:pPr>
        <w:pStyle w:val="ConsPlusNormal"/>
        <w:widowControl/>
        <w:jc w:val="right"/>
        <w:rPr>
          <w:rFonts w:ascii="Times New Roman" w:hAnsi="Times New Roman" w:cs="Times New Roman"/>
          <w:sz w:val="24"/>
          <w:szCs w:val="24"/>
        </w:rPr>
      </w:pPr>
      <w:r w:rsidRPr="00000711">
        <w:rPr>
          <w:rFonts w:ascii="Times New Roman" w:hAnsi="Times New Roman" w:cs="Times New Roman"/>
          <w:sz w:val="24"/>
          <w:szCs w:val="24"/>
        </w:rPr>
        <w:t>Приложение</w:t>
      </w:r>
    </w:p>
    <w:p w:rsidR="00644681" w:rsidRPr="00000711" w:rsidRDefault="00644681" w:rsidP="00644681">
      <w:pPr>
        <w:pStyle w:val="ConsPlusNormal"/>
        <w:widowControl/>
        <w:jc w:val="right"/>
        <w:rPr>
          <w:rFonts w:ascii="Times New Roman" w:hAnsi="Times New Roman" w:cs="Times New Roman"/>
          <w:sz w:val="24"/>
          <w:szCs w:val="24"/>
        </w:rPr>
      </w:pPr>
      <w:r w:rsidRPr="00000711">
        <w:rPr>
          <w:rFonts w:ascii="Times New Roman" w:hAnsi="Times New Roman" w:cs="Times New Roman"/>
          <w:sz w:val="24"/>
          <w:szCs w:val="24"/>
        </w:rPr>
        <w:t xml:space="preserve">к решению Собрания депутатов </w:t>
      </w:r>
    </w:p>
    <w:p w:rsidR="00644681" w:rsidRPr="00000711" w:rsidRDefault="00644681" w:rsidP="00644681">
      <w:pPr>
        <w:pStyle w:val="ConsPlusNormal"/>
        <w:widowControl/>
        <w:jc w:val="right"/>
        <w:rPr>
          <w:rFonts w:ascii="Times New Roman" w:hAnsi="Times New Roman" w:cs="Times New Roman"/>
          <w:sz w:val="24"/>
          <w:szCs w:val="24"/>
        </w:rPr>
      </w:pPr>
      <w:r w:rsidRPr="00000711">
        <w:rPr>
          <w:rFonts w:ascii="Times New Roman" w:hAnsi="Times New Roman" w:cs="Times New Roman"/>
          <w:sz w:val="24"/>
          <w:szCs w:val="24"/>
        </w:rPr>
        <w:t xml:space="preserve">МО «Пинежский район» </w:t>
      </w:r>
    </w:p>
    <w:p w:rsidR="00644681" w:rsidRPr="00000711" w:rsidRDefault="00644681" w:rsidP="00644681">
      <w:pPr>
        <w:pStyle w:val="ConsPlusNormal"/>
        <w:widowControl/>
        <w:jc w:val="right"/>
        <w:rPr>
          <w:rFonts w:ascii="Times New Roman" w:hAnsi="Times New Roman" w:cs="Times New Roman"/>
          <w:sz w:val="24"/>
          <w:szCs w:val="24"/>
        </w:rPr>
      </w:pPr>
      <w:r w:rsidRPr="00000711">
        <w:rPr>
          <w:rFonts w:ascii="Times New Roman" w:hAnsi="Times New Roman" w:cs="Times New Roman"/>
          <w:sz w:val="24"/>
          <w:szCs w:val="24"/>
        </w:rPr>
        <w:t xml:space="preserve"> от 16 декабря 2022 года  № 14</w:t>
      </w:r>
      <w:r>
        <w:rPr>
          <w:rFonts w:ascii="Times New Roman" w:hAnsi="Times New Roman" w:cs="Times New Roman"/>
          <w:sz w:val="24"/>
          <w:szCs w:val="24"/>
        </w:rPr>
        <w:t>4</w:t>
      </w:r>
    </w:p>
    <w:p w:rsidR="00644681" w:rsidRPr="00C70D87" w:rsidRDefault="00644681" w:rsidP="00644681">
      <w:pPr>
        <w:pStyle w:val="ConsPlusNormal"/>
        <w:widowControl/>
        <w:jc w:val="right"/>
        <w:rPr>
          <w:rFonts w:ascii="Times New Roman" w:hAnsi="Times New Roman" w:cs="Times New Roman"/>
          <w:sz w:val="28"/>
          <w:szCs w:val="28"/>
        </w:rPr>
      </w:pPr>
    </w:p>
    <w:p w:rsidR="00644681" w:rsidRDefault="00644681" w:rsidP="00644681">
      <w:pPr>
        <w:pStyle w:val="ConsPlusNonformat"/>
        <w:widowControl/>
        <w:jc w:val="both"/>
        <w:rPr>
          <w:rFonts w:ascii="Times New Roman" w:hAnsi="Times New Roman" w:cs="Times New Roman"/>
          <w:sz w:val="28"/>
          <w:szCs w:val="28"/>
        </w:rPr>
      </w:pPr>
    </w:p>
    <w:p w:rsidR="00644681" w:rsidRPr="00C70D87" w:rsidRDefault="00644681" w:rsidP="00644681">
      <w:pPr>
        <w:pStyle w:val="ConsPlusTitle"/>
        <w:widowControl/>
        <w:jc w:val="center"/>
      </w:pPr>
      <w:r w:rsidRPr="00C70D87">
        <w:t>ПРОГНОЗНЫЙ ПЛАН</w:t>
      </w:r>
    </w:p>
    <w:p w:rsidR="00644681" w:rsidRPr="00C70D87" w:rsidRDefault="00644681" w:rsidP="00644681">
      <w:pPr>
        <w:pStyle w:val="ConsPlusTitle"/>
        <w:widowControl/>
        <w:jc w:val="center"/>
      </w:pPr>
      <w:r w:rsidRPr="00C70D87">
        <w:t>ПРИВАТИЗАЦИИ МУНИЦИПАЛЬНОГО ИМУЩЕСТВА НА 20</w:t>
      </w:r>
      <w:r>
        <w:t>23</w:t>
      </w:r>
      <w:r w:rsidRPr="00C70D87">
        <w:t xml:space="preserve"> ГОД</w:t>
      </w:r>
    </w:p>
    <w:p w:rsidR="00644681" w:rsidRPr="00C70D87" w:rsidRDefault="00644681" w:rsidP="00644681">
      <w:pPr>
        <w:rPr>
          <w:szCs w:val="28"/>
        </w:rPr>
      </w:pPr>
    </w:p>
    <w:tbl>
      <w:tblPr>
        <w:tblW w:w="5000" w:type="pct"/>
        <w:tblLayout w:type="fixed"/>
        <w:tblLook w:val="0000"/>
      </w:tblPr>
      <w:tblGrid>
        <w:gridCol w:w="519"/>
        <w:gridCol w:w="6607"/>
        <w:gridCol w:w="1102"/>
        <w:gridCol w:w="1342"/>
      </w:tblGrid>
      <w:tr w:rsidR="00644681" w:rsidTr="00074BD1">
        <w:trPr>
          <w:trHeight w:val="420"/>
        </w:trPr>
        <w:tc>
          <w:tcPr>
            <w:tcW w:w="271" w:type="pct"/>
            <w:vMerge w:val="restart"/>
            <w:tcBorders>
              <w:top w:val="single" w:sz="4" w:space="0" w:color="auto"/>
              <w:left w:val="single" w:sz="4" w:space="0" w:color="auto"/>
              <w:right w:val="single" w:sz="4" w:space="0" w:color="auto"/>
            </w:tcBorders>
            <w:shd w:val="clear" w:color="auto" w:fill="auto"/>
            <w:vAlign w:val="center"/>
          </w:tcPr>
          <w:p w:rsidR="00644681" w:rsidRPr="007D54B0" w:rsidRDefault="00644681" w:rsidP="00074BD1">
            <w:pPr>
              <w:jc w:val="center"/>
            </w:pPr>
            <w:r>
              <w:t xml:space="preserve">№ </w:t>
            </w:r>
            <w:proofErr w:type="spellStart"/>
            <w:proofErr w:type="gramStart"/>
            <w:r>
              <w:t>п</w:t>
            </w:r>
            <w:proofErr w:type="spellEnd"/>
            <w:proofErr w:type="gramEnd"/>
            <w:r>
              <w:t>/</w:t>
            </w:r>
            <w:proofErr w:type="spellStart"/>
            <w:r>
              <w:t>п</w:t>
            </w:r>
            <w:proofErr w:type="spellEnd"/>
          </w:p>
        </w:tc>
        <w:tc>
          <w:tcPr>
            <w:tcW w:w="3452" w:type="pct"/>
            <w:vMerge w:val="restart"/>
            <w:tcBorders>
              <w:top w:val="single" w:sz="4" w:space="0" w:color="auto"/>
              <w:left w:val="single" w:sz="4" w:space="0" w:color="auto"/>
              <w:right w:val="single" w:sz="4" w:space="0" w:color="auto"/>
            </w:tcBorders>
            <w:shd w:val="clear" w:color="auto" w:fill="auto"/>
            <w:vAlign w:val="center"/>
          </w:tcPr>
          <w:p w:rsidR="00644681" w:rsidRPr="007D54B0" w:rsidRDefault="00644681" w:rsidP="00074BD1">
            <w:pPr>
              <w:jc w:val="center"/>
            </w:pPr>
            <w:r w:rsidRPr="007D54B0">
              <w:t xml:space="preserve">Объекты приватизации. </w:t>
            </w:r>
            <w:r>
              <w:t>Характеристика и м</w:t>
            </w:r>
            <w:r w:rsidRPr="007D54B0">
              <w:t>естоположение имущества. Способ приватизации.</w:t>
            </w:r>
          </w:p>
        </w:tc>
        <w:tc>
          <w:tcPr>
            <w:tcW w:w="1277" w:type="pct"/>
            <w:gridSpan w:val="2"/>
            <w:tcBorders>
              <w:top w:val="single" w:sz="4" w:space="0" w:color="auto"/>
              <w:left w:val="nil"/>
              <w:bottom w:val="single" w:sz="4" w:space="0" w:color="auto"/>
              <w:right w:val="single" w:sz="4" w:space="0" w:color="auto"/>
            </w:tcBorders>
            <w:shd w:val="clear" w:color="auto" w:fill="auto"/>
            <w:vAlign w:val="center"/>
          </w:tcPr>
          <w:p w:rsidR="00644681" w:rsidRPr="007D54B0" w:rsidRDefault="00644681" w:rsidP="00074BD1">
            <w:pPr>
              <w:jc w:val="center"/>
            </w:pPr>
            <w:r w:rsidRPr="007D54B0">
              <w:t>Предполагаемые сроки проведения приватизации</w:t>
            </w:r>
          </w:p>
        </w:tc>
      </w:tr>
      <w:tr w:rsidR="00644681" w:rsidTr="00074BD1">
        <w:trPr>
          <w:trHeight w:val="420"/>
        </w:trPr>
        <w:tc>
          <w:tcPr>
            <w:tcW w:w="271" w:type="pct"/>
            <w:vMerge/>
            <w:tcBorders>
              <w:left w:val="single" w:sz="4" w:space="0" w:color="auto"/>
              <w:bottom w:val="single" w:sz="4" w:space="0" w:color="auto"/>
              <w:right w:val="single" w:sz="4" w:space="0" w:color="auto"/>
            </w:tcBorders>
            <w:shd w:val="clear" w:color="auto" w:fill="auto"/>
            <w:vAlign w:val="bottom"/>
          </w:tcPr>
          <w:p w:rsidR="00644681" w:rsidRPr="007D54B0" w:rsidRDefault="00644681" w:rsidP="00074BD1">
            <w:pPr>
              <w:jc w:val="center"/>
            </w:pPr>
          </w:p>
        </w:tc>
        <w:tc>
          <w:tcPr>
            <w:tcW w:w="3452" w:type="pct"/>
            <w:vMerge/>
            <w:tcBorders>
              <w:left w:val="single" w:sz="4" w:space="0" w:color="auto"/>
              <w:bottom w:val="single" w:sz="4" w:space="0" w:color="auto"/>
              <w:right w:val="single" w:sz="4" w:space="0" w:color="auto"/>
            </w:tcBorders>
            <w:shd w:val="clear" w:color="auto" w:fill="auto"/>
            <w:vAlign w:val="bottom"/>
          </w:tcPr>
          <w:p w:rsidR="00644681" w:rsidRPr="007D54B0" w:rsidRDefault="00644681" w:rsidP="00074BD1"/>
        </w:tc>
        <w:tc>
          <w:tcPr>
            <w:tcW w:w="576" w:type="pct"/>
            <w:tcBorders>
              <w:top w:val="single" w:sz="4" w:space="0" w:color="auto"/>
              <w:left w:val="nil"/>
              <w:bottom w:val="single" w:sz="4" w:space="0" w:color="auto"/>
              <w:right w:val="single" w:sz="4" w:space="0" w:color="auto"/>
            </w:tcBorders>
            <w:shd w:val="clear" w:color="auto" w:fill="auto"/>
            <w:vAlign w:val="center"/>
          </w:tcPr>
          <w:p w:rsidR="00644681" w:rsidRPr="007D54B0" w:rsidRDefault="00644681" w:rsidP="00074BD1">
            <w:pPr>
              <w:jc w:val="center"/>
            </w:pPr>
            <w:r w:rsidRPr="007D54B0">
              <w:t>Начало (год)</w:t>
            </w:r>
          </w:p>
        </w:tc>
        <w:tc>
          <w:tcPr>
            <w:tcW w:w="701" w:type="pct"/>
            <w:tcBorders>
              <w:top w:val="single" w:sz="4" w:space="0" w:color="auto"/>
              <w:left w:val="nil"/>
              <w:bottom w:val="single" w:sz="4" w:space="0" w:color="auto"/>
              <w:right w:val="single" w:sz="4" w:space="0" w:color="auto"/>
            </w:tcBorders>
            <w:vAlign w:val="center"/>
          </w:tcPr>
          <w:p w:rsidR="00644681" w:rsidRPr="007D54B0" w:rsidRDefault="00644681" w:rsidP="00074BD1">
            <w:pPr>
              <w:jc w:val="center"/>
            </w:pPr>
            <w:r w:rsidRPr="007D54B0">
              <w:t>Окончание (год)</w:t>
            </w:r>
          </w:p>
        </w:tc>
      </w:tr>
      <w:tr w:rsidR="00644681" w:rsidTr="00074BD1">
        <w:trPr>
          <w:trHeight w:val="420"/>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644681" w:rsidRDefault="00644681" w:rsidP="00074BD1">
            <w:pPr>
              <w:jc w:val="center"/>
            </w:pPr>
            <w:r>
              <w:t>1</w:t>
            </w:r>
          </w:p>
        </w:tc>
        <w:tc>
          <w:tcPr>
            <w:tcW w:w="3452" w:type="pct"/>
            <w:tcBorders>
              <w:top w:val="single" w:sz="4" w:space="0" w:color="auto"/>
              <w:left w:val="single" w:sz="4" w:space="0" w:color="auto"/>
              <w:bottom w:val="single" w:sz="4" w:space="0" w:color="auto"/>
              <w:right w:val="single" w:sz="4" w:space="0" w:color="auto"/>
            </w:tcBorders>
            <w:shd w:val="clear" w:color="auto" w:fill="auto"/>
            <w:vAlign w:val="center"/>
          </w:tcPr>
          <w:p w:rsidR="00644681" w:rsidRDefault="00644681" w:rsidP="00074BD1">
            <w:pPr>
              <w:rPr>
                <w:b/>
              </w:rPr>
            </w:pPr>
            <w:r w:rsidRPr="000A1FF9">
              <w:rPr>
                <w:b/>
              </w:rPr>
              <w:t>Нежилое помещение 2 этаж (</w:t>
            </w:r>
            <w:proofErr w:type="spellStart"/>
            <w:r w:rsidRPr="000A1FF9">
              <w:rPr>
                <w:b/>
              </w:rPr>
              <w:t>пом</w:t>
            </w:r>
            <w:proofErr w:type="spellEnd"/>
            <w:r w:rsidRPr="000A1FF9">
              <w:rPr>
                <w:b/>
              </w:rPr>
              <w:t>. 18)</w:t>
            </w:r>
          </w:p>
          <w:p w:rsidR="00644681" w:rsidRDefault="00644681" w:rsidP="00074BD1">
            <w:proofErr w:type="gramStart"/>
            <w:r w:rsidRPr="000A1FF9">
              <w:t xml:space="preserve">Архангельская область, Пинежский муниципальный район, МО </w:t>
            </w:r>
            <w:r>
              <w:t>«</w:t>
            </w:r>
            <w:r w:rsidRPr="000A1FF9">
              <w:t>Карпогорское</w:t>
            </w:r>
            <w:r>
              <w:t>»</w:t>
            </w:r>
            <w:r w:rsidRPr="000A1FF9">
              <w:t>, с. Карпогоры, ул. Ленина, д. 21</w:t>
            </w:r>
            <w:proofErr w:type="gramEnd"/>
          </w:p>
          <w:p w:rsidR="00644681" w:rsidRDefault="00644681" w:rsidP="00074BD1">
            <w:r>
              <w:t>Характеристика объекта: нежилое помещение (офис), в двух этажном деревянном</w:t>
            </w:r>
            <w:r w:rsidRPr="00C24BE4">
              <w:t xml:space="preserve"> здани</w:t>
            </w:r>
            <w:r>
              <w:t>и.</w:t>
            </w:r>
          </w:p>
          <w:p w:rsidR="00644681" w:rsidRDefault="00644681" w:rsidP="00074BD1">
            <w:r>
              <w:t>- площадь: 11,4 кв.м.;</w:t>
            </w:r>
          </w:p>
          <w:p w:rsidR="00644681" w:rsidRDefault="00644681" w:rsidP="00074BD1">
            <w:r>
              <w:t>- год постройки здания: 1937.</w:t>
            </w:r>
          </w:p>
          <w:p w:rsidR="00644681" w:rsidRDefault="00644681" w:rsidP="00074BD1">
            <w:r>
              <w:t xml:space="preserve">Кадастровый номер </w:t>
            </w:r>
            <w:r w:rsidRPr="000A1FF9">
              <w:t>29:14:050304:836</w:t>
            </w:r>
            <w:r>
              <w:t>.</w:t>
            </w:r>
          </w:p>
          <w:p w:rsidR="00644681" w:rsidRDefault="00644681" w:rsidP="00074BD1">
            <w:r>
              <w:t xml:space="preserve">Кадастровая стоимость – </w:t>
            </w:r>
            <w:r w:rsidRPr="000A1FF9">
              <w:rPr>
                <w:color w:val="292C2F"/>
                <w:shd w:val="clear" w:color="auto" w:fill="F8F8F8"/>
              </w:rPr>
              <w:t>26</w:t>
            </w:r>
            <w:r>
              <w:rPr>
                <w:color w:val="292C2F"/>
                <w:shd w:val="clear" w:color="auto" w:fill="F8F8F8"/>
              </w:rPr>
              <w:t xml:space="preserve"> 077,</w:t>
            </w:r>
            <w:r w:rsidRPr="000A1FF9">
              <w:rPr>
                <w:color w:val="292C2F"/>
                <w:shd w:val="clear" w:color="auto" w:fill="F8F8F8"/>
              </w:rPr>
              <w:t>50</w:t>
            </w:r>
            <w:r w:rsidRPr="000A1FF9">
              <w:t xml:space="preserve"> </w:t>
            </w:r>
            <w:r>
              <w:t>рублей.</w:t>
            </w:r>
          </w:p>
          <w:p w:rsidR="00644681" w:rsidRPr="00BA32DA" w:rsidRDefault="00644681" w:rsidP="00074BD1">
            <w:r w:rsidRPr="00BA32DA">
              <w:t>Способ приватизации:</w:t>
            </w:r>
            <w:r>
              <w:t xml:space="preserve"> Открытый аукцион, далее</w:t>
            </w:r>
            <w:r w:rsidRPr="00BA32DA">
              <w:t xml:space="preserve"> в соответствии с положениями Федерального закона «О приватизации государственного и муниципального имущества» № 178-ФЗ от 21.12.2001г.</w:t>
            </w:r>
            <w:r>
              <w:t xml:space="preserve"> и</w:t>
            </w:r>
            <w:r w:rsidRPr="00CD45EE">
              <w:t xml:space="preserve"> постановлением Правительства РФ от 27.08.2012 № 860 «Об организации и проведении продажи государственного и муниципального имущества в электронной форме»</w:t>
            </w:r>
          </w:p>
        </w:tc>
        <w:tc>
          <w:tcPr>
            <w:tcW w:w="576" w:type="pct"/>
            <w:tcBorders>
              <w:top w:val="single" w:sz="4" w:space="0" w:color="auto"/>
              <w:left w:val="nil"/>
              <w:bottom w:val="single" w:sz="4" w:space="0" w:color="auto"/>
              <w:right w:val="single" w:sz="4" w:space="0" w:color="auto"/>
            </w:tcBorders>
            <w:shd w:val="clear" w:color="auto" w:fill="auto"/>
            <w:vAlign w:val="center"/>
          </w:tcPr>
          <w:p w:rsidR="00644681" w:rsidRDefault="00644681" w:rsidP="00074BD1">
            <w:pPr>
              <w:jc w:val="center"/>
            </w:pPr>
            <w:r>
              <w:t>2023</w:t>
            </w:r>
          </w:p>
        </w:tc>
        <w:tc>
          <w:tcPr>
            <w:tcW w:w="701" w:type="pct"/>
            <w:tcBorders>
              <w:top w:val="single" w:sz="4" w:space="0" w:color="auto"/>
              <w:left w:val="nil"/>
              <w:bottom w:val="single" w:sz="4" w:space="0" w:color="auto"/>
              <w:right w:val="single" w:sz="4" w:space="0" w:color="auto"/>
            </w:tcBorders>
            <w:vAlign w:val="center"/>
          </w:tcPr>
          <w:p w:rsidR="00644681" w:rsidRDefault="00644681" w:rsidP="00074BD1">
            <w:pPr>
              <w:jc w:val="center"/>
            </w:pPr>
            <w:r>
              <w:t>2023</w:t>
            </w:r>
          </w:p>
        </w:tc>
      </w:tr>
      <w:tr w:rsidR="00644681" w:rsidTr="00074BD1">
        <w:trPr>
          <w:trHeight w:val="420"/>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644681" w:rsidRDefault="00644681" w:rsidP="00074BD1">
            <w:pPr>
              <w:jc w:val="center"/>
            </w:pPr>
            <w:r>
              <w:t>2</w:t>
            </w:r>
          </w:p>
        </w:tc>
        <w:tc>
          <w:tcPr>
            <w:tcW w:w="3452" w:type="pct"/>
            <w:tcBorders>
              <w:top w:val="single" w:sz="4" w:space="0" w:color="auto"/>
              <w:left w:val="single" w:sz="4" w:space="0" w:color="auto"/>
              <w:bottom w:val="single" w:sz="4" w:space="0" w:color="auto"/>
              <w:right w:val="single" w:sz="4" w:space="0" w:color="auto"/>
            </w:tcBorders>
            <w:shd w:val="clear" w:color="auto" w:fill="auto"/>
            <w:vAlign w:val="center"/>
          </w:tcPr>
          <w:p w:rsidR="00644681" w:rsidRDefault="00644681" w:rsidP="00074BD1">
            <w:pPr>
              <w:rPr>
                <w:b/>
              </w:rPr>
            </w:pPr>
            <w:r w:rsidRPr="001A0125">
              <w:rPr>
                <w:b/>
              </w:rPr>
              <w:t>Автобус для перевозки детей ПАЗ 32053-70</w:t>
            </w:r>
          </w:p>
          <w:p w:rsidR="00644681" w:rsidRPr="001A0125" w:rsidRDefault="00644681" w:rsidP="00074BD1">
            <w:r w:rsidRPr="001A0125">
              <w:t>2012 года изготовления, идентификационный номер (VIN) Х1М3205СХС0003868, модель, № двигателя 523400 С1004756, кузов (кабина, прицеп) № Х1М3205СХС0003868, цвет кузова (кабины, прицепа) – желтый, ПТС 52 НН 980586, государственный регистрационный знак</w:t>
            </w:r>
            <w:proofErr w:type="gramStart"/>
            <w:r w:rsidRPr="001A0125">
              <w:t xml:space="preserve"> К</w:t>
            </w:r>
            <w:proofErr w:type="gramEnd"/>
            <w:r w:rsidRPr="001A0125">
              <w:t xml:space="preserve"> 718 ОА 29</w:t>
            </w:r>
          </w:p>
        </w:tc>
        <w:tc>
          <w:tcPr>
            <w:tcW w:w="576" w:type="pct"/>
            <w:tcBorders>
              <w:top w:val="single" w:sz="4" w:space="0" w:color="auto"/>
              <w:left w:val="nil"/>
              <w:bottom w:val="single" w:sz="4" w:space="0" w:color="auto"/>
              <w:right w:val="single" w:sz="4" w:space="0" w:color="auto"/>
            </w:tcBorders>
            <w:shd w:val="clear" w:color="auto" w:fill="auto"/>
            <w:vAlign w:val="center"/>
          </w:tcPr>
          <w:p w:rsidR="00644681" w:rsidRDefault="00644681" w:rsidP="00074BD1">
            <w:pPr>
              <w:jc w:val="center"/>
            </w:pPr>
            <w:r>
              <w:t>2023</w:t>
            </w:r>
          </w:p>
        </w:tc>
        <w:tc>
          <w:tcPr>
            <w:tcW w:w="701" w:type="pct"/>
            <w:tcBorders>
              <w:top w:val="single" w:sz="4" w:space="0" w:color="auto"/>
              <w:left w:val="nil"/>
              <w:bottom w:val="single" w:sz="4" w:space="0" w:color="auto"/>
              <w:right w:val="single" w:sz="4" w:space="0" w:color="auto"/>
            </w:tcBorders>
            <w:vAlign w:val="center"/>
          </w:tcPr>
          <w:p w:rsidR="00644681" w:rsidRDefault="00644681" w:rsidP="00074BD1">
            <w:pPr>
              <w:jc w:val="center"/>
            </w:pPr>
            <w:r>
              <w:t>2023</w:t>
            </w:r>
          </w:p>
        </w:tc>
      </w:tr>
      <w:tr w:rsidR="00644681" w:rsidTr="00074BD1">
        <w:trPr>
          <w:trHeight w:val="420"/>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644681" w:rsidRDefault="00644681" w:rsidP="00074BD1">
            <w:pPr>
              <w:jc w:val="center"/>
            </w:pPr>
            <w:r>
              <w:t>3</w:t>
            </w:r>
          </w:p>
        </w:tc>
        <w:tc>
          <w:tcPr>
            <w:tcW w:w="3452" w:type="pct"/>
            <w:tcBorders>
              <w:top w:val="single" w:sz="4" w:space="0" w:color="auto"/>
              <w:left w:val="single" w:sz="4" w:space="0" w:color="auto"/>
              <w:bottom w:val="single" w:sz="4" w:space="0" w:color="auto"/>
              <w:right w:val="single" w:sz="4" w:space="0" w:color="auto"/>
            </w:tcBorders>
            <w:shd w:val="clear" w:color="auto" w:fill="auto"/>
            <w:vAlign w:val="center"/>
          </w:tcPr>
          <w:p w:rsidR="00644681" w:rsidRDefault="00644681" w:rsidP="00074BD1">
            <w:pPr>
              <w:rPr>
                <w:b/>
              </w:rPr>
            </w:pPr>
            <w:r w:rsidRPr="001A0125">
              <w:rPr>
                <w:b/>
              </w:rPr>
              <w:t>Школьный автобус ГАЗ 322121</w:t>
            </w:r>
          </w:p>
          <w:p w:rsidR="00644681" w:rsidRPr="001A0125" w:rsidRDefault="00644681" w:rsidP="00074BD1">
            <w:r w:rsidRPr="001A0125">
              <w:t xml:space="preserve">2012 года выпуска, ПТС 52 НН 971565; идентификационный номер (VIN) X96322121С0733292; модель, № двигателя </w:t>
            </w:r>
            <w:r w:rsidRPr="001A0125">
              <w:lastRenderedPageBreak/>
              <w:t>*421600*С0704498; кузов (кабина, прицеп) № 322121С0509905; цвет кузова – желтый; регистрационный знак</w:t>
            </w:r>
            <w:proofErr w:type="gramStart"/>
            <w:r w:rsidRPr="001A0125">
              <w:t xml:space="preserve"> </w:t>
            </w:r>
            <w:r>
              <w:t>К</w:t>
            </w:r>
            <w:proofErr w:type="gramEnd"/>
            <w:r>
              <w:t xml:space="preserve"> 489 ТУ </w:t>
            </w:r>
            <w:r w:rsidRPr="001A0125">
              <w:t>29</w:t>
            </w:r>
          </w:p>
        </w:tc>
        <w:tc>
          <w:tcPr>
            <w:tcW w:w="576" w:type="pct"/>
            <w:tcBorders>
              <w:top w:val="single" w:sz="4" w:space="0" w:color="auto"/>
              <w:left w:val="nil"/>
              <w:bottom w:val="single" w:sz="4" w:space="0" w:color="auto"/>
              <w:right w:val="single" w:sz="4" w:space="0" w:color="auto"/>
            </w:tcBorders>
            <w:shd w:val="clear" w:color="auto" w:fill="auto"/>
            <w:vAlign w:val="center"/>
          </w:tcPr>
          <w:p w:rsidR="00644681" w:rsidRDefault="00644681" w:rsidP="00074BD1">
            <w:pPr>
              <w:jc w:val="center"/>
            </w:pPr>
            <w:r>
              <w:lastRenderedPageBreak/>
              <w:t>2023</w:t>
            </w:r>
          </w:p>
        </w:tc>
        <w:tc>
          <w:tcPr>
            <w:tcW w:w="701" w:type="pct"/>
            <w:tcBorders>
              <w:top w:val="single" w:sz="4" w:space="0" w:color="auto"/>
              <w:left w:val="nil"/>
              <w:bottom w:val="single" w:sz="4" w:space="0" w:color="auto"/>
              <w:right w:val="single" w:sz="4" w:space="0" w:color="auto"/>
            </w:tcBorders>
            <w:vAlign w:val="center"/>
          </w:tcPr>
          <w:p w:rsidR="00644681" w:rsidRDefault="00644681" w:rsidP="00074BD1">
            <w:pPr>
              <w:jc w:val="center"/>
            </w:pPr>
            <w:r>
              <w:t>2023</w:t>
            </w:r>
          </w:p>
        </w:tc>
      </w:tr>
      <w:tr w:rsidR="00644681" w:rsidTr="00074BD1">
        <w:trPr>
          <w:trHeight w:val="420"/>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644681" w:rsidRDefault="00644681" w:rsidP="00074BD1">
            <w:pPr>
              <w:jc w:val="center"/>
            </w:pPr>
            <w:r>
              <w:lastRenderedPageBreak/>
              <w:t>4</w:t>
            </w:r>
          </w:p>
        </w:tc>
        <w:tc>
          <w:tcPr>
            <w:tcW w:w="3452" w:type="pct"/>
            <w:tcBorders>
              <w:top w:val="single" w:sz="4" w:space="0" w:color="auto"/>
              <w:left w:val="single" w:sz="4" w:space="0" w:color="auto"/>
              <w:bottom w:val="single" w:sz="4" w:space="0" w:color="auto"/>
              <w:right w:val="single" w:sz="4" w:space="0" w:color="auto"/>
            </w:tcBorders>
            <w:shd w:val="clear" w:color="auto" w:fill="auto"/>
            <w:vAlign w:val="center"/>
          </w:tcPr>
          <w:p w:rsidR="00644681" w:rsidRDefault="00644681" w:rsidP="00074BD1">
            <w:pPr>
              <w:rPr>
                <w:b/>
              </w:rPr>
            </w:pPr>
            <w:r w:rsidRPr="00C97DBD">
              <w:rPr>
                <w:b/>
              </w:rPr>
              <w:t>Автобус специальный для перевозки детей</w:t>
            </w:r>
          </w:p>
          <w:p w:rsidR="00644681" w:rsidRPr="00C97DBD" w:rsidRDefault="00644681" w:rsidP="00074BD1">
            <w:r w:rsidRPr="00C97DBD">
              <w:t xml:space="preserve">2015 года изготовления, ПТС 52 ОМ 683248, идентификационный номер (VIN) X96322171F0796541, модель, № двигателя *421640*F0800355*, шасси (рама) № отсутствует, кузов (кабина, прицеп) № 322121F0573912, цвет кузова (кабины, прицепа) – желтый, регистрационный знак М </w:t>
            </w:r>
            <w:proofErr w:type="gramStart"/>
            <w:r w:rsidRPr="00C97DBD">
              <w:t>051</w:t>
            </w:r>
            <w:proofErr w:type="gramEnd"/>
            <w:r w:rsidRPr="00C97DBD">
              <w:t xml:space="preserve"> НО 29</w:t>
            </w:r>
          </w:p>
        </w:tc>
        <w:tc>
          <w:tcPr>
            <w:tcW w:w="576" w:type="pct"/>
            <w:tcBorders>
              <w:top w:val="single" w:sz="4" w:space="0" w:color="auto"/>
              <w:left w:val="nil"/>
              <w:bottom w:val="single" w:sz="4" w:space="0" w:color="auto"/>
              <w:right w:val="single" w:sz="4" w:space="0" w:color="auto"/>
            </w:tcBorders>
            <w:shd w:val="clear" w:color="auto" w:fill="auto"/>
            <w:vAlign w:val="center"/>
          </w:tcPr>
          <w:p w:rsidR="00644681" w:rsidRDefault="00644681" w:rsidP="00074BD1">
            <w:pPr>
              <w:jc w:val="center"/>
            </w:pPr>
            <w:r>
              <w:t>2023</w:t>
            </w:r>
          </w:p>
        </w:tc>
        <w:tc>
          <w:tcPr>
            <w:tcW w:w="701" w:type="pct"/>
            <w:tcBorders>
              <w:top w:val="single" w:sz="4" w:space="0" w:color="auto"/>
              <w:left w:val="nil"/>
              <w:bottom w:val="single" w:sz="4" w:space="0" w:color="auto"/>
              <w:right w:val="single" w:sz="4" w:space="0" w:color="auto"/>
            </w:tcBorders>
            <w:vAlign w:val="center"/>
          </w:tcPr>
          <w:p w:rsidR="00644681" w:rsidRDefault="00644681" w:rsidP="00074BD1">
            <w:pPr>
              <w:jc w:val="center"/>
            </w:pPr>
            <w:r>
              <w:t>2023</w:t>
            </w:r>
          </w:p>
        </w:tc>
      </w:tr>
      <w:tr w:rsidR="00644681" w:rsidTr="00074BD1">
        <w:trPr>
          <w:trHeight w:val="420"/>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644681" w:rsidRDefault="00644681" w:rsidP="00074BD1">
            <w:pPr>
              <w:jc w:val="center"/>
            </w:pPr>
            <w:r>
              <w:t>5</w:t>
            </w:r>
          </w:p>
        </w:tc>
        <w:tc>
          <w:tcPr>
            <w:tcW w:w="3452" w:type="pct"/>
            <w:tcBorders>
              <w:top w:val="single" w:sz="4" w:space="0" w:color="auto"/>
              <w:left w:val="single" w:sz="4" w:space="0" w:color="auto"/>
              <w:bottom w:val="single" w:sz="4" w:space="0" w:color="auto"/>
              <w:right w:val="single" w:sz="4" w:space="0" w:color="auto"/>
            </w:tcBorders>
            <w:shd w:val="clear" w:color="auto" w:fill="auto"/>
            <w:vAlign w:val="center"/>
          </w:tcPr>
          <w:p w:rsidR="00644681" w:rsidRPr="00BA6691" w:rsidRDefault="00644681" w:rsidP="00074BD1">
            <w:pPr>
              <w:rPr>
                <w:b/>
              </w:rPr>
            </w:pPr>
            <w:r w:rsidRPr="00BA6691">
              <w:rPr>
                <w:b/>
              </w:rPr>
              <w:t>Автобус ПАЗ-32053-70</w:t>
            </w:r>
          </w:p>
          <w:p w:rsidR="00644681" w:rsidRPr="00560324" w:rsidRDefault="00644681" w:rsidP="00074BD1">
            <w:r w:rsidRPr="00BA6691">
              <w:t>2011 года изготовления, ПТС 52 НЕ 550103, идентификационный номер (VIN) X1M3205CXB0005130, модель, № двигателя *523400*B1006508*, шасси (рама) № отсутствует, кузов (кабина, прицеп) № X1M3205CXB0005130, цвет кузова (кабины, прицепа) – желтый, регистрационный знак</w:t>
            </w:r>
            <w:proofErr w:type="gramStart"/>
            <w:r w:rsidRPr="00BA6691">
              <w:t xml:space="preserve"> К</w:t>
            </w:r>
            <w:proofErr w:type="gramEnd"/>
            <w:r w:rsidRPr="00BA6691">
              <w:t xml:space="preserve"> 137 ОА 29</w:t>
            </w:r>
          </w:p>
        </w:tc>
        <w:tc>
          <w:tcPr>
            <w:tcW w:w="576" w:type="pct"/>
            <w:tcBorders>
              <w:top w:val="single" w:sz="4" w:space="0" w:color="auto"/>
              <w:left w:val="nil"/>
              <w:bottom w:val="single" w:sz="4" w:space="0" w:color="auto"/>
              <w:right w:val="single" w:sz="4" w:space="0" w:color="auto"/>
            </w:tcBorders>
            <w:shd w:val="clear" w:color="auto" w:fill="auto"/>
            <w:vAlign w:val="center"/>
          </w:tcPr>
          <w:p w:rsidR="00644681" w:rsidRDefault="00644681" w:rsidP="00074BD1">
            <w:pPr>
              <w:jc w:val="center"/>
            </w:pPr>
            <w:r>
              <w:t>2023</w:t>
            </w:r>
          </w:p>
        </w:tc>
        <w:tc>
          <w:tcPr>
            <w:tcW w:w="701" w:type="pct"/>
            <w:tcBorders>
              <w:top w:val="single" w:sz="4" w:space="0" w:color="auto"/>
              <w:left w:val="nil"/>
              <w:bottom w:val="single" w:sz="4" w:space="0" w:color="auto"/>
              <w:right w:val="single" w:sz="4" w:space="0" w:color="auto"/>
            </w:tcBorders>
            <w:vAlign w:val="center"/>
          </w:tcPr>
          <w:p w:rsidR="00644681" w:rsidRDefault="00644681" w:rsidP="00074BD1">
            <w:pPr>
              <w:jc w:val="center"/>
            </w:pPr>
            <w:r>
              <w:t>2023</w:t>
            </w:r>
          </w:p>
        </w:tc>
      </w:tr>
      <w:tr w:rsidR="00644681" w:rsidTr="00074BD1">
        <w:trPr>
          <w:trHeight w:val="420"/>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644681" w:rsidRDefault="00644681" w:rsidP="00074BD1">
            <w:pPr>
              <w:jc w:val="center"/>
            </w:pPr>
            <w:r>
              <w:t>6</w:t>
            </w:r>
          </w:p>
        </w:tc>
        <w:tc>
          <w:tcPr>
            <w:tcW w:w="3452" w:type="pct"/>
            <w:tcBorders>
              <w:top w:val="single" w:sz="4" w:space="0" w:color="auto"/>
              <w:left w:val="single" w:sz="4" w:space="0" w:color="auto"/>
              <w:bottom w:val="single" w:sz="4" w:space="0" w:color="auto"/>
              <w:right w:val="single" w:sz="4" w:space="0" w:color="auto"/>
            </w:tcBorders>
            <w:shd w:val="clear" w:color="auto" w:fill="auto"/>
            <w:vAlign w:val="center"/>
          </w:tcPr>
          <w:p w:rsidR="00644681" w:rsidRDefault="00644681" w:rsidP="00074BD1">
            <w:pPr>
              <w:rPr>
                <w:b/>
              </w:rPr>
            </w:pPr>
            <w:r w:rsidRPr="00C97DBD">
              <w:rPr>
                <w:b/>
              </w:rPr>
              <w:t>Автобус ПАЗ-32053-70</w:t>
            </w:r>
          </w:p>
          <w:p w:rsidR="00644681" w:rsidRPr="000A1FF9" w:rsidRDefault="00644681" w:rsidP="00074BD1">
            <w:pPr>
              <w:rPr>
                <w:b/>
              </w:rPr>
            </w:pPr>
            <w:r w:rsidRPr="00560324">
              <w:t>2011 года изготовления, ПТС 52 НЕ 550105, идентификационный номер (VIN) X1M3205CXB0005141, модель, № двигателя *523400*B1006541*, шасси (рама) № отсутствует, кузов (кабина, прицеп) № X1M3205CXB0005141, цвет кузова (кабины, прицепа) – желтый, регистрационный знак</w:t>
            </w:r>
            <w:proofErr w:type="gramStart"/>
            <w:r w:rsidRPr="00560324">
              <w:t xml:space="preserve"> К</w:t>
            </w:r>
            <w:proofErr w:type="gramEnd"/>
            <w:r w:rsidRPr="00560324">
              <w:t xml:space="preserve"> 124 ОА 29</w:t>
            </w:r>
          </w:p>
        </w:tc>
        <w:tc>
          <w:tcPr>
            <w:tcW w:w="576" w:type="pct"/>
            <w:tcBorders>
              <w:top w:val="single" w:sz="4" w:space="0" w:color="auto"/>
              <w:left w:val="nil"/>
              <w:bottom w:val="single" w:sz="4" w:space="0" w:color="auto"/>
              <w:right w:val="single" w:sz="4" w:space="0" w:color="auto"/>
            </w:tcBorders>
            <w:shd w:val="clear" w:color="auto" w:fill="auto"/>
            <w:vAlign w:val="center"/>
          </w:tcPr>
          <w:p w:rsidR="00644681" w:rsidRDefault="00644681" w:rsidP="00074BD1">
            <w:pPr>
              <w:jc w:val="center"/>
            </w:pPr>
            <w:r>
              <w:t>2023</w:t>
            </w:r>
          </w:p>
        </w:tc>
        <w:tc>
          <w:tcPr>
            <w:tcW w:w="701" w:type="pct"/>
            <w:tcBorders>
              <w:top w:val="single" w:sz="4" w:space="0" w:color="auto"/>
              <w:left w:val="nil"/>
              <w:bottom w:val="single" w:sz="4" w:space="0" w:color="auto"/>
              <w:right w:val="single" w:sz="4" w:space="0" w:color="auto"/>
            </w:tcBorders>
            <w:vAlign w:val="center"/>
          </w:tcPr>
          <w:p w:rsidR="00644681" w:rsidRDefault="00644681" w:rsidP="00074BD1">
            <w:pPr>
              <w:jc w:val="center"/>
            </w:pPr>
            <w:r>
              <w:t>2023</w:t>
            </w:r>
          </w:p>
        </w:tc>
      </w:tr>
      <w:tr w:rsidR="00644681" w:rsidTr="00074BD1">
        <w:trPr>
          <w:trHeight w:val="420"/>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644681" w:rsidRDefault="00644681" w:rsidP="00074BD1">
            <w:pPr>
              <w:jc w:val="center"/>
            </w:pPr>
            <w:r>
              <w:t>7</w:t>
            </w:r>
          </w:p>
        </w:tc>
        <w:tc>
          <w:tcPr>
            <w:tcW w:w="3452" w:type="pct"/>
            <w:tcBorders>
              <w:top w:val="single" w:sz="4" w:space="0" w:color="auto"/>
              <w:left w:val="single" w:sz="4" w:space="0" w:color="auto"/>
              <w:bottom w:val="single" w:sz="4" w:space="0" w:color="auto"/>
              <w:right w:val="single" w:sz="4" w:space="0" w:color="auto"/>
            </w:tcBorders>
            <w:shd w:val="clear" w:color="auto" w:fill="auto"/>
            <w:vAlign w:val="center"/>
          </w:tcPr>
          <w:p w:rsidR="00644681" w:rsidRPr="009D70B0" w:rsidRDefault="00644681" w:rsidP="00074BD1">
            <w:pPr>
              <w:rPr>
                <w:b/>
                <w:sz w:val="27"/>
                <w:szCs w:val="27"/>
              </w:rPr>
            </w:pPr>
            <w:r w:rsidRPr="009D70B0">
              <w:rPr>
                <w:b/>
                <w:sz w:val="27"/>
                <w:szCs w:val="27"/>
              </w:rPr>
              <w:t>Автобус для перевозки детей ПАЗ 32053-70</w:t>
            </w:r>
          </w:p>
          <w:p w:rsidR="00644681" w:rsidRPr="009D70B0" w:rsidRDefault="00644681" w:rsidP="00074BD1">
            <w:r w:rsidRPr="009D70B0">
              <w:t>2011 года изготовления, ПТС - 52 НН 980549, идентификационный номер (</w:t>
            </w:r>
            <w:r w:rsidRPr="009D70B0">
              <w:rPr>
                <w:lang w:val="en-US"/>
              </w:rPr>
              <w:t>VIN</w:t>
            </w:r>
            <w:r w:rsidRPr="009D70B0">
              <w:t xml:space="preserve">) - Х1М3205СХС0003845, модель, № двигателя - 523400 </w:t>
            </w:r>
            <w:r w:rsidRPr="009D70B0">
              <w:rPr>
                <w:lang w:val="en-US"/>
              </w:rPr>
              <w:t>C</w:t>
            </w:r>
            <w:r w:rsidRPr="009D70B0">
              <w:t>1005557, кузов (кабина, прицеп) - Х1М3205СХС0003845, цвет кузова (кабины, прицепа) – желтый, регистрационный знак</w:t>
            </w:r>
            <w:proofErr w:type="gramStart"/>
            <w:r w:rsidRPr="009D70B0">
              <w:t xml:space="preserve"> К</w:t>
            </w:r>
            <w:proofErr w:type="gramEnd"/>
            <w:r w:rsidRPr="009D70B0">
              <w:t xml:space="preserve"> 731 ОА 29</w:t>
            </w:r>
          </w:p>
        </w:tc>
        <w:tc>
          <w:tcPr>
            <w:tcW w:w="576" w:type="pct"/>
            <w:tcBorders>
              <w:top w:val="single" w:sz="4" w:space="0" w:color="auto"/>
              <w:left w:val="nil"/>
              <w:bottom w:val="single" w:sz="4" w:space="0" w:color="auto"/>
              <w:right w:val="single" w:sz="4" w:space="0" w:color="auto"/>
            </w:tcBorders>
            <w:shd w:val="clear" w:color="auto" w:fill="auto"/>
            <w:vAlign w:val="center"/>
          </w:tcPr>
          <w:p w:rsidR="00644681" w:rsidRDefault="00644681" w:rsidP="00074BD1">
            <w:pPr>
              <w:jc w:val="center"/>
            </w:pPr>
            <w:r>
              <w:t>2023</w:t>
            </w:r>
          </w:p>
        </w:tc>
        <w:tc>
          <w:tcPr>
            <w:tcW w:w="701" w:type="pct"/>
            <w:tcBorders>
              <w:top w:val="single" w:sz="4" w:space="0" w:color="auto"/>
              <w:left w:val="nil"/>
              <w:bottom w:val="single" w:sz="4" w:space="0" w:color="auto"/>
              <w:right w:val="single" w:sz="4" w:space="0" w:color="auto"/>
            </w:tcBorders>
            <w:vAlign w:val="center"/>
          </w:tcPr>
          <w:p w:rsidR="00644681" w:rsidRDefault="00644681" w:rsidP="00074BD1">
            <w:pPr>
              <w:jc w:val="center"/>
            </w:pPr>
            <w:r>
              <w:t>2023</w:t>
            </w:r>
          </w:p>
        </w:tc>
      </w:tr>
    </w:tbl>
    <w:p w:rsidR="00644681" w:rsidRDefault="00644681" w:rsidP="00644681"/>
    <w:p w:rsidR="00644681" w:rsidRPr="005315A5" w:rsidRDefault="00644681" w:rsidP="00644681">
      <w:pPr>
        <w:jc w:val="both"/>
        <w:rPr>
          <w:szCs w:val="28"/>
        </w:rPr>
      </w:pPr>
    </w:p>
    <w:p w:rsidR="00FE2190" w:rsidRDefault="00FE2190" w:rsidP="00DC722C"/>
    <w:p w:rsidR="00644681" w:rsidRDefault="00644681" w:rsidP="00DC722C"/>
    <w:p w:rsidR="00644681" w:rsidRDefault="00644681" w:rsidP="00DC722C"/>
    <w:p w:rsidR="00644681" w:rsidRDefault="00644681" w:rsidP="00DC722C"/>
    <w:p w:rsidR="00644681" w:rsidRDefault="00644681" w:rsidP="00DC722C"/>
    <w:p w:rsidR="00644681" w:rsidRDefault="00644681" w:rsidP="00DC722C"/>
    <w:p w:rsidR="00644681" w:rsidRDefault="00644681" w:rsidP="00DC722C"/>
    <w:p w:rsidR="00644681" w:rsidRDefault="00644681" w:rsidP="00644681">
      <w:pPr>
        <w:pStyle w:val="a4"/>
        <w:rPr>
          <w:b w:val="0"/>
          <w:szCs w:val="28"/>
        </w:rPr>
      </w:pPr>
      <w:r>
        <w:rPr>
          <w:szCs w:val="28"/>
        </w:rPr>
        <w:lastRenderedPageBreak/>
        <w:t>Архангельская область</w:t>
      </w:r>
    </w:p>
    <w:p w:rsidR="00644681" w:rsidRDefault="00644681" w:rsidP="00644681">
      <w:pPr>
        <w:pStyle w:val="a4"/>
        <w:rPr>
          <w:b w:val="0"/>
          <w:szCs w:val="28"/>
        </w:rPr>
      </w:pPr>
      <w:r>
        <w:rPr>
          <w:szCs w:val="28"/>
        </w:rPr>
        <w:t>Пинежский муниципальный район</w:t>
      </w:r>
    </w:p>
    <w:p w:rsidR="00644681" w:rsidRDefault="00644681" w:rsidP="00644681">
      <w:pPr>
        <w:pStyle w:val="a4"/>
        <w:rPr>
          <w:b w:val="0"/>
          <w:szCs w:val="28"/>
        </w:rPr>
      </w:pPr>
    </w:p>
    <w:p w:rsidR="00644681" w:rsidRPr="00267B3B" w:rsidRDefault="00644681" w:rsidP="00644681">
      <w:pPr>
        <w:pStyle w:val="a4"/>
        <w:rPr>
          <w:b w:val="0"/>
          <w:szCs w:val="28"/>
        </w:rPr>
      </w:pPr>
      <w:r w:rsidRPr="00267B3B">
        <w:rPr>
          <w:szCs w:val="28"/>
        </w:rPr>
        <w:t>Собрание депутатов Пинежск</w:t>
      </w:r>
      <w:r>
        <w:rPr>
          <w:szCs w:val="28"/>
        </w:rPr>
        <w:t>ого</w:t>
      </w:r>
      <w:r w:rsidRPr="00267B3B">
        <w:rPr>
          <w:szCs w:val="28"/>
        </w:rPr>
        <w:t xml:space="preserve"> муниципальн</w:t>
      </w:r>
      <w:r>
        <w:rPr>
          <w:szCs w:val="28"/>
        </w:rPr>
        <w:t>ого</w:t>
      </w:r>
      <w:r w:rsidRPr="00267B3B">
        <w:rPr>
          <w:szCs w:val="28"/>
        </w:rPr>
        <w:t xml:space="preserve"> район</w:t>
      </w:r>
      <w:r>
        <w:rPr>
          <w:szCs w:val="28"/>
        </w:rPr>
        <w:t>а</w:t>
      </w:r>
      <w:r w:rsidRPr="00267B3B">
        <w:rPr>
          <w:szCs w:val="28"/>
        </w:rPr>
        <w:t xml:space="preserve"> </w:t>
      </w:r>
      <w:r>
        <w:rPr>
          <w:szCs w:val="28"/>
        </w:rPr>
        <w:t xml:space="preserve">Архангельской области </w:t>
      </w:r>
      <w:r w:rsidRPr="00267B3B">
        <w:rPr>
          <w:szCs w:val="28"/>
        </w:rPr>
        <w:t>(</w:t>
      </w:r>
      <w:r>
        <w:rPr>
          <w:szCs w:val="28"/>
        </w:rPr>
        <w:t>седьмо</w:t>
      </w:r>
      <w:r w:rsidRPr="00267B3B">
        <w:rPr>
          <w:szCs w:val="28"/>
        </w:rPr>
        <w:t>го созыва)</w:t>
      </w:r>
    </w:p>
    <w:p w:rsidR="00644681" w:rsidRPr="00267B3B" w:rsidRDefault="00644681" w:rsidP="00644681">
      <w:pPr>
        <w:pStyle w:val="a4"/>
        <w:rPr>
          <w:b w:val="0"/>
          <w:szCs w:val="28"/>
        </w:rPr>
      </w:pPr>
      <w:r w:rsidRPr="00267B3B">
        <w:rPr>
          <w:szCs w:val="28"/>
        </w:rPr>
        <w:t xml:space="preserve"> </w:t>
      </w:r>
      <w:r>
        <w:rPr>
          <w:szCs w:val="28"/>
        </w:rPr>
        <w:t>(очередное десятое</w:t>
      </w:r>
      <w:r w:rsidRPr="00267B3B">
        <w:rPr>
          <w:szCs w:val="28"/>
        </w:rPr>
        <w:t xml:space="preserve"> заседание</w:t>
      </w:r>
      <w:r>
        <w:rPr>
          <w:szCs w:val="28"/>
        </w:rPr>
        <w:t>)</w:t>
      </w:r>
    </w:p>
    <w:p w:rsidR="00644681" w:rsidRDefault="00644681" w:rsidP="00644681">
      <w:pPr>
        <w:pStyle w:val="a4"/>
        <w:rPr>
          <w:szCs w:val="28"/>
        </w:rPr>
      </w:pPr>
    </w:p>
    <w:p w:rsidR="00644681" w:rsidRPr="0069277B" w:rsidRDefault="00644681" w:rsidP="00644681">
      <w:pPr>
        <w:pStyle w:val="a4"/>
        <w:rPr>
          <w:szCs w:val="28"/>
        </w:rPr>
      </w:pPr>
    </w:p>
    <w:p w:rsidR="00644681" w:rsidRPr="0069277B" w:rsidRDefault="00644681" w:rsidP="00644681">
      <w:pPr>
        <w:pStyle w:val="a4"/>
        <w:rPr>
          <w:b w:val="0"/>
          <w:szCs w:val="28"/>
        </w:rPr>
      </w:pPr>
      <w:proofErr w:type="gramStart"/>
      <w:r w:rsidRPr="0069277B">
        <w:rPr>
          <w:szCs w:val="28"/>
        </w:rPr>
        <w:t>Р</w:t>
      </w:r>
      <w:proofErr w:type="gramEnd"/>
      <w:r w:rsidRPr="0069277B">
        <w:rPr>
          <w:szCs w:val="28"/>
        </w:rPr>
        <w:t xml:space="preserve"> Е Ш Е Н И Е </w:t>
      </w:r>
    </w:p>
    <w:p w:rsidR="00644681" w:rsidRDefault="00644681" w:rsidP="00644681">
      <w:pPr>
        <w:pStyle w:val="a4"/>
        <w:rPr>
          <w:szCs w:val="28"/>
        </w:rPr>
      </w:pPr>
    </w:p>
    <w:p w:rsidR="00644681" w:rsidRPr="0069277B" w:rsidRDefault="00644681" w:rsidP="00644681">
      <w:pPr>
        <w:pStyle w:val="a4"/>
        <w:rPr>
          <w:szCs w:val="28"/>
        </w:rPr>
      </w:pPr>
    </w:p>
    <w:p w:rsidR="00644681" w:rsidRPr="0069277B" w:rsidRDefault="00644681" w:rsidP="00644681">
      <w:pPr>
        <w:pStyle w:val="a4"/>
        <w:rPr>
          <w:szCs w:val="28"/>
        </w:rPr>
      </w:pPr>
      <w:r w:rsidRPr="0069277B">
        <w:rPr>
          <w:szCs w:val="28"/>
        </w:rPr>
        <w:t xml:space="preserve">от </w:t>
      </w:r>
      <w:r>
        <w:rPr>
          <w:szCs w:val="28"/>
        </w:rPr>
        <w:t xml:space="preserve">16 декабря </w:t>
      </w:r>
      <w:r w:rsidRPr="0069277B">
        <w:rPr>
          <w:szCs w:val="28"/>
        </w:rPr>
        <w:t>20</w:t>
      </w:r>
      <w:r>
        <w:rPr>
          <w:szCs w:val="28"/>
        </w:rPr>
        <w:t xml:space="preserve">22 </w:t>
      </w:r>
      <w:r w:rsidRPr="0069277B">
        <w:rPr>
          <w:szCs w:val="28"/>
        </w:rPr>
        <w:t>г</w:t>
      </w:r>
      <w:r>
        <w:rPr>
          <w:szCs w:val="28"/>
        </w:rPr>
        <w:t>ода</w:t>
      </w:r>
      <w:r w:rsidRPr="0069277B">
        <w:rPr>
          <w:szCs w:val="28"/>
        </w:rPr>
        <w:t xml:space="preserve"> № </w:t>
      </w:r>
      <w:r>
        <w:rPr>
          <w:szCs w:val="28"/>
        </w:rPr>
        <w:t>145</w:t>
      </w:r>
    </w:p>
    <w:p w:rsidR="00644681" w:rsidRDefault="00644681" w:rsidP="00644681">
      <w:pPr>
        <w:pStyle w:val="a4"/>
        <w:rPr>
          <w:szCs w:val="28"/>
        </w:rPr>
      </w:pPr>
    </w:p>
    <w:p w:rsidR="00644681" w:rsidRPr="0069277B" w:rsidRDefault="00644681" w:rsidP="00644681">
      <w:pPr>
        <w:pStyle w:val="a4"/>
        <w:rPr>
          <w:szCs w:val="28"/>
        </w:rPr>
      </w:pPr>
    </w:p>
    <w:p w:rsidR="00644681" w:rsidRPr="0069277B" w:rsidRDefault="00644681" w:rsidP="00644681">
      <w:pPr>
        <w:pStyle w:val="a4"/>
        <w:rPr>
          <w:sz w:val="20"/>
        </w:rPr>
      </w:pPr>
      <w:r w:rsidRPr="0069277B">
        <w:rPr>
          <w:sz w:val="20"/>
        </w:rPr>
        <w:t>с. Карпогоры</w:t>
      </w:r>
    </w:p>
    <w:p w:rsidR="00644681" w:rsidRPr="0069277B" w:rsidRDefault="00644681" w:rsidP="00644681">
      <w:pPr>
        <w:pStyle w:val="ConsPlusTitle"/>
        <w:widowControl/>
        <w:jc w:val="center"/>
      </w:pPr>
    </w:p>
    <w:p w:rsidR="00644681" w:rsidRPr="0069277B" w:rsidRDefault="00644681" w:rsidP="00644681">
      <w:pPr>
        <w:pStyle w:val="ConsPlusTitle"/>
        <w:widowControl/>
        <w:jc w:val="center"/>
      </w:pPr>
    </w:p>
    <w:p w:rsidR="00644681" w:rsidRDefault="00644681" w:rsidP="00644681">
      <w:pPr>
        <w:pStyle w:val="ConsPlusNormal"/>
        <w:ind w:firstLine="426"/>
        <w:jc w:val="center"/>
        <w:rPr>
          <w:rFonts w:ascii="Times New Roman" w:hAnsi="Times New Roman"/>
          <w:b/>
          <w:bCs/>
          <w:sz w:val="28"/>
        </w:rPr>
      </w:pPr>
      <w:r w:rsidRPr="00CB533E">
        <w:rPr>
          <w:rFonts w:ascii="Times New Roman" w:hAnsi="Times New Roman"/>
          <w:b/>
          <w:bCs/>
          <w:sz w:val="28"/>
        </w:rPr>
        <w:t>О</w:t>
      </w:r>
      <w:r>
        <w:rPr>
          <w:rFonts w:ascii="Times New Roman" w:hAnsi="Times New Roman"/>
          <w:b/>
          <w:bCs/>
          <w:sz w:val="28"/>
        </w:rPr>
        <w:t xml:space="preserve">б утверждении структуры </w:t>
      </w:r>
    </w:p>
    <w:p w:rsidR="00644681" w:rsidRDefault="00644681" w:rsidP="00644681">
      <w:pPr>
        <w:pStyle w:val="ConsPlusNormal"/>
        <w:ind w:firstLine="426"/>
        <w:jc w:val="center"/>
        <w:rPr>
          <w:rFonts w:ascii="Times New Roman" w:hAnsi="Times New Roman"/>
          <w:b/>
          <w:bCs/>
          <w:sz w:val="28"/>
        </w:rPr>
      </w:pPr>
      <w:r>
        <w:rPr>
          <w:rFonts w:ascii="Times New Roman" w:hAnsi="Times New Roman"/>
          <w:b/>
          <w:bCs/>
          <w:sz w:val="28"/>
        </w:rPr>
        <w:t xml:space="preserve">Администрации Пинежского муниципального района </w:t>
      </w:r>
    </w:p>
    <w:p w:rsidR="00644681" w:rsidRDefault="00644681" w:rsidP="00644681">
      <w:pPr>
        <w:pStyle w:val="ConsPlusNormal"/>
        <w:ind w:firstLine="426"/>
        <w:jc w:val="center"/>
        <w:rPr>
          <w:rFonts w:ascii="Times New Roman" w:hAnsi="Times New Roman"/>
          <w:b/>
          <w:bCs/>
          <w:sz w:val="28"/>
        </w:rPr>
      </w:pPr>
      <w:r>
        <w:rPr>
          <w:rFonts w:ascii="Times New Roman" w:hAnsi="Times New Roman"/>
          <w:b/>
          <w:bCs/>
          <w:sz w:val="28"/>
        </w:rPr>
        <w:t>Архангельской области</w:t>
      </w:r>
    </w:p>
    <w:p w:rsidR="00644681" w:rsidRPr="0069277B" w:rsidRDefault="00644681" w:rsidP="00644681">
      <w:pPr>
        <w:pStyle w:val="ConsPlusNormal"/>
        <w:widowControl/>
        <w:ind w:firstLine="540"/>
        <w:jc w:val="both"/>
        <w:rPr>
          <w:rFonts w:ascii="Times New Roman" w:hAnsi="Times New Roman" w:cs="Times New Roman"/>
          <w:sz w:val="28"/>
          <w:szCs w:val="28"/>
        </w:rPr>
      </w:pPr>
    </w:p>
    <w:p w:rsidR="00644681" w:rsidRDefault="00644681" w:rsidP="00644681">
      <w:pPr>
        <w:pStyle w:val="ConsPlusNormal"/>
        <w:widowControl/>
        <w:ind w:firstLine="540"/>
        <w:jc w:val="both"/>
        <w:rPr>
          <w:rFonts w:ascii="Times New Roman" w:hAnsi="Times New Roman" w:cs="Times New Roman"/>
          <w:sz w:val="28"/>
          <w:szCs w:val="28"/>
        </w:rPr>
      </w:pPr>
    </w:p>
    <w:p w:rsidR="00644681" w:rsidRPr="000914F2" w:rsidRDefault="00644681" w:rsidP="0064468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Уставом Пинежского муниципального района Архангельской области </w:t>
      </w:r>
      <w:r w:rsidRPr="000914F2">
        <w:rPr>
          <w:rFonts w:ascii="Times New Roman" w:hAnsi="Times New Roman" w:cs="Times New Roman"/>
          <w:sz w:val="28"/>
          <w:szCs w:val="28"/>
        </w:rPr>
        <w:t>Собрание депутатов Пинежск</w:t>
      </w:r>
      <w:r>
        <w:rPr>
          <w:rFonts w:ascii="Times New Roman" w:hAnsi="Times New Roman" w:cs="Times New Roman"/>
          <w:sz w:val="28"/>
          <w:szCs w:val="28"/>
        </w:rPr>
        <w:t>ого</w:t>
      </w:r>
      <w:r w:rsidRPr="000914F2">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Pr="000914F2">
        <w:rPr>
          <w:rFonts w:ascii="Times New Roman" w:hAnsi="Times New Roman" w:cs="Times New Roman"/>
          <w:sz w:val="28"/>
          <w:szCs w:val="28"/>
        </w:rPr>
        <w:t xml:space="preserve"> район</w:t>
      </w:r>
      <w:r>
        <w:rPr>
          <w:rFonts w:ascii="Times New Roman" w:hAnsi="Times New Roman" w:cs="Times New Roman"/>
          <w:sz w:val="28"/>
          <w:szCs w:val="28"/>
        </w:rPr>
        <w:t>а</w:t>
      </w:r>
      <w:r w:rsidRPr="000914F2">
        <w:rPr>
          <w:rFonts w:ascii="Times New Roman" w:hAnsi="Times New Roman" w:cs="Times New Roman"/>
          <w:sz w:val="28"/>
          <w:szCs w:val="28"/>
        </w:rPr>
        <w:t xml:space="preserve"> </w:t>
      </w:r>
      <w:r>
        <w:rPr>
          <w:rFonts w:ascii="Times New Roman" w:hAnsi="Times New Roman" w:cs="Times New Roman"/>
          <w:sz w:val="28"/>
          <w:szCs w:val="28"/>
        </w:rPr>
        <w:t xml:space="preserve">Архангельской области </w:t>
      </w:r>
      <w:r w:rsidRPr="0045571F">
        <w:rPr>
          <w:rFonts w:ascii="Times New Roman" w:hAnsi="Times New Roman" w:cs="Times New Roman"/>
          <w:b/>
          <w:sz w:val="28"/>
          <w:szCs w:val="28"/>
        </w:rPr>
        <w:t>РЕШАЕТ</w:t>
      </w:r>
      <w:r w:rsidRPr="000914F2">
        <w:rPr>
          <w:rFonts w:ascii="Times New Roman" w:hAnsi="Times New Roman" w:cs="Times New Roman"/>
          <w:sz w:val="28"/>
          <w:szCs w:val="28"/>
        </w:rPr>
        <w:t>:</w:t>
      </w:r>
    </w:p>
    <w:p w:rsidR="00644681" w:rsidRPr="000914F2" w:rsidRDefault="00644681" w:rsidP="00644681">
      <w:pPr>
        <w:pStyle w:val="ConsPlusNormal"/>
        <w:widowControl/>
        <w:ind w:firstLine="709"/>
        <w:jc w:val="both"/>
        <w:rPr>
          <w:rFonts w:ascii="Times New Roman" w:hAnsi="Times New Roman" w:cs="Times New Roman"/>
          <w:sz w:val="28"/>
          <w:szCs w:val="28"/>
        </w:rPr>
      </w:pPr>
      <w:r w:rsidRPr="000914F2">
        <w:rPr>
          <w:rFonts w:ascii="Times New Roman" w:hAnsi="Times New Roman" w:cs="Times New Roman"/>
          <w:sz w:val="28"/>
          <w:szCs w:val="28"/>
        </w:rPr>
        <w:t>1.</w:t>
      </w:r>
      <w:r w:rsidRPr="000914F2">
        <w:rPr>
          <w:szCs w:val="28"/>
        </w:rPr>
        <w:t xml:space="preserve"> </w:t>
      </w:r>
      <w:r w:rsidRPr="000914F2">
        <w:rPr>
          <w:rFonts w:ascii="Times New Roman" w:hAnsi="Times New Roman" w:cs="Times New Roman"/>
          <w:sz w:val="28"/>
          <w:szCs w:val="28"/>
        </w:rPr>
        <w:t xml:space="preserve"> Утвердить структуру Администрации Пинежск</w:t>
      </w:r>
      <w:r>
        <w:rPr>
          <w:rFonts w:ascii="Times New Roman" w:hAnsi="Times New Roman" w:cs="Times New Roman"/>
          <w:sz w:val="28"/>
          <w:szCs w:val="28"/>
        </w:rPr>
        <w:t>ого</w:t>
      </w:r>
      <w:r w:rsidRPr="000914F2">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Pr="000914F2">
        <w:rPr>
          <w:rFonts w:ascii="Times New Roman" w:hAnsi="Times New Roman" w:cs="Times New Roman"/>
          <w:sz w:val="28"/>
          <w:szCs w:val="28"/>
        </w:rPr>
        <w:t xml:space="preserve"> район</w:t>
      </w:r>
      <w:r>
        <w:rPr>
          <w:rFonts w:ascii="Times New Roman" w:hAnsi="Times New Roman" w:cs="Times New Roman"/>
          <w:sz w:val="28"/>
          <w:szCs w:val="28"/>
        </w:rPr>
        <w:t>а</w:t>
      </w:r>
      <w:r w:rsidRPr="000914F2">
        <w:rPr>
          <w:rFonts w:ascii="Times New Roman" w:hAnsi="Times New Roman" w:cs="Times New Roman"/>
          <w:sz w:val="28"/>
          <w:szCs w:val="28"/>
        </w:rPr>
        <w:t xml:space="preserve"> </w:t>
      </w:r>
      <w:r>
        <w:rPr>
          <w:rFonts w:ascii="Times New Roman" w:hAnsi="Times New Roman" w:cs="Times New Roman"/>
          <w:sz w:val="28"/>
          <w:szCs w:val="28"/>
        </w:rPr>
        <w:t xml:space="preserve">Архангельской области </w:t>
      </w:r>
      <w:r w:rsidRPr="000914F2">
        <w:rPr>
          <w:rFonts w:ascii="Times New Roman" w:hAnsi="Times New Roman" w:cs="Times New Roman"/>
          <w:sz w:val="28"/>
          <w:szCs w:val="28"/>
        </w:rPr>
        <w:t>в новой редакции согласно приложению.</w:t>
      </w:r>
    </w:p>
    <w:p w:rsidR="00644681" w:rsidRDefault="00644681" w:rsidP="00644681">
      <w:pPr>
        <w:pStyle w:val="ConsPlusNormal"/>
        <w:ind w:firstLine="709"/>
        <w:jc w:val="both"/>
        <w:rPr>
          <w:rFonts w:ascii="Times New Roman" w:hAnsi="Times New Roman"/>
          <w:bCs/>
          <w:sz w:val="28"/>
        </w:rPr>
      </w:pPr>
      <w:r w:rsidRPr="000914F2">
        <w:rPr>
          <w:rFonts w:ascii="Times New Roman" w:hAnsi="Times New Roman" w:cs="Times New Roman"/>
          <w:sz w:val="28"/>
          <w:szCs w:val="28"/>
        </w:rPr>
        <w:t>2.</w:t>
      </w:r>
      <w:r w:rsidRPr="000914F2">
        <w:rPr>
          <w:rFonts w:ascii="Times New Roman" w:hAnsi="Times New Roman" w:cs="Times New Roman"/>
          <w:bCs/>
          <w:sz w:val="28"/>
          <w:szCs w:val="28"/>
        </w:rPr>
        <w:t xml:space="preserve"> </w:t>
      </w:r>
      <w:r w:rsidRPr="000914F2">
        <w:rPr>
          <w:rFonts w:ascii="Times New Roman" w:hAnsi="Times New Roman" w:cs="Times New Roman"/>
          <w:sz w:val="28"/>
          <w:szCs w:val="28"/>
        </w:rPr>
        <w:t>Признать утратившим силу решение Собрания депутатов муниципального образования «Пинежский муниципальный район»</w:t>
      </w:r>
      <w:r>
        <w:rPr>
          <w:rFonts w:ascii="Times New Roman" w:hAnsi="Times New Roman" w:cs="Times New Roman"/>
          <w:sz w:val="28"/>
          <w:szCs w:val="28"/>
        </w:rPr>
        <w:t xml:space="preserve"> Архангельской области</w:t>
      </w:r>
      <w:r w:rsidRPr="000914F2">
        <w:rPr>
          <w:rFonts w:ascii="Times New Roman" w:hAnsi="Times New Roman" w:cs="Times New Roman"/>
          <w:sz w:val="28"/>
          <w:szCs w:val="28"/>
        </w:rPr>
        <w:t xml:space="preserve"> от </w:t>
      </w:r>
      <w:r>
        <w:rPr>
          <w:rFonts w:ascii="Times New Roman" w:hAnsi="Times New Roman" w:cs="Times New Roman"/>
          <w:sz w:val="28"/>
          <w:szCs w:val="28"/>
        </w:rPr>
        <w:t>12</w:t>
      </w:r>
      <w:r w:rsidRPr="000914F2">
        <w:rPr>
          <w:rFonts w:ascii="Times New Roman" w:hAnsi="Times New Roman" w:cs="Times New Roman"/>
          <w:sz w:val="28"/>
          <w:szCs w:val="28"/>
        </w:rPr>
        <w:t>.</w:t>
      </w:r>
      <w:r>
        <w:rPr>
          <w:rFonts w:ascii="Times New Roman" w:hAnsi="Times New Roman" w:cs="Times New Roman"/>
          <w:sz w:val="28"/>
          <w:szCs w:val="28"/>
        </w:rPr>
        <w:t>11</w:t>
      </w:r>
      <w:r w:rsidRPr="000914F2">
        <w:rPr>
          <w:rFonts w:ascii="Times New Roman" w:hAnsi="Times New Roman" w:cs="Times New Roman"/>
          <w:sz w:val="28"/>
          <w:szCs w:val="28"/>
        </w:rPr>
        <w:t>.20</w:t>
      </w:r>
      <w:r>
        <w:rPr>
          <w:rFonts w:ascii="Times New Roman" w:hAnsi="Times New Roman" w:cs="Times New Roman"/>
          <w:sz w:val="28"/>
          <w:szCs w:val="28"/>
        </w:rPr>
        <w:t>21</w:t>
      </w:r>
      <w:r w:rsidRPr="000914F2">
        <w:rPr>
          <w:rFonts w:ascii="Times New Roman" w:hAnsi="Times New Roman" w:cs="Times New Roman"/>
          <w:sz w:val="28"/>
          <w:szCs w:val="28"/>
        </w:rPr>
        <w:t xml:space="preserve"> №</w:t>
      </w:r>
      <w:r>
        <w:rPr>
          <w:rFonts w:ascii="Times New Roman" w:hAnsi="Times New Roman" w:cs="Times New Roman"/>
          <w:sz w:val="28"/>
          <w:szCs w:val="28"/>
        </w:rPr>
        <w:t xml:space="preserve"> 25</w:t>
      </w:r>
      <w:r w:rsidRPr="000914F2">
        <w:rPr>
          <w:rFonts w:ascii="Times New Roman" w:hAnsi="Times New Roman" w:cs="Times New Roman"/>
          <w:bCs/>
          <w:sz w:val="28"/>
        </w:rPr>
        <w:t xml:space="preserve"> «</w:t>
      </w:r>
      <w:r w:rsidRPr="000914F2">
        <w:rPr>
          <w:rFonts w:ascii="Times New Roman" w:hAnsi="Times New Roman"/>
          <w:bCs/>
          <w:sz w:val="28"/>
        </w:rPr>
        <w:t>Об утверждении структуры Администрации муниципального образования «Пинежский муниципальный район»</w:t>
      </w:r>
      <w:r>
        <w:rPr>
          <w:rFonts w:ascii="Times New Roman" w:hAnsi="Times New Roman"/>
          <w:bCs/>
          <w:sz w:val="28"/>
        </w:rPr>
        <w:t xml:space="preserve"> Архангельской области.</w:t>
      </w:r>
    </w:p>
    <w:p w:rsidR="00644681" w:rsidRPr="000914F2" w:rsidRDefault="00644681" w:rsidP="00644681">
      <w:pPr>
        <w:pStyle w:val="ConsPlusNormal"/>
        <w:ind w:firstLine="709"/>
        <w:jc w:val="both"/>
        <w:rPr>
          <w:rFonts w:ascii="Times New Roman" w:hAnsi="Times New Roman"/>
          <w:bCs/>
          <w:sz w:val="28"/>
        </w:rPr>
      </w:pPr>
      <w:r>
        <w:rPr>
          <w:rFonts w:ascii="Times New Roman" w:hAnsi="Times New Roman"/>
          <w:bCs/>
          <w:sz w:val="28"/>
        </w:rPr>
        <w:t>3. Настоящее решение вступает в силу с 01 января 2023 года.</w:t>
      </w:r>
    </w:p>
    <w:p w:rsidR="00644681" w:rsidRDefault="00644681" w:rsidP="00644681">
      <w:pPr>
        <w:pStyle w:val="ConsPlusNormal"/>
        <w:ind w:firstLine="426"/>
        <w:jc w:val="both"/>
        <w:rPr>
          <w:rFonts w:ascii="Times New Roman" w:hAnsi="Times New Roman" w:cs="Times New Roman"/>
          <w:bCs/>
          <w:sz w:val="28"/>
          <w:szCs w:val="28"/>
        </w:rPr>
      </w:pPr>
    </w:p>
    <w:p w:rsidR="00644681" w:rsidRDefault="00644681" w:rsidP="00644681">
      <w:pPr>
        <w:pStyle w:val="ConsTitle"/>
        <w:widowControl/>
        <w:ind w:right="0" w:firstLine="708"/>
        <w:jc w:val="both"/>
        <w:rPr>
          <w:rFonts w:ascii="Times New Roman" w:hAnsi="Times New Roman" w:cs="Times New Roman"/>
          <w:b w:val="0"/>
          <w:sz w:val="28"/>
          <w:szCs w:val="28"/>
        </w:rPr>
      </w:pPr>
    </w:p>
    <w:p w:rsidR="00644681" w:rsidRPr="0069277B" w:rsidRDefault="00644681" w:rsidP="00644681">
      <w:pPr>
        <w:pStyle w:val="ConsPlusNormal"/>
        <w:widowControl/>
        <w:ind w:firstLine="540"/>
        <w:jc w:val="both"/>
        <w:rPr>
          <w:rFonts w:ascii="Times New Roman" w:hAnsi="Times New Roman" w:cs="Times New Roman"/>
          <w:sz w:val="28"/>
          <w:szCs w:val="28"/>
        </w:rPr>
      </w:pPr>
    </w:p>
    <w:p w:rsidR="00644681" w:rsidRDefault="00644681" w:rsidP="00644681">
      <w:r w:rsidRPr="000914F2">
        <w:t xml:space="preserve">Председатель Собрания депутатов             </w:t>
      </w:r>
      <w:r>
        <w:t xml:space="preserve">                             </w:t>
      </w:r>
      <w:r w:rsidRPr="000914F2">
        <w:t xml:space="preserve">     Е.М. </w:t>
      </w:r>
      <w:proofErr w:type="spellStart"/>
      <w:r w:rsidRPr="000914F2">
        <w:t>Хайдукова</w:t>
      </w:r>
      <w:proofErr w:type="spellEnd"/>
    </w:p>
    <w:p w:rsidR="00644681" w:rsidRPr="000914F2" w:rsidRDefault="00644681" w:rsidP="00644681"/>
    <w:p w:rsidR="00644681" w:rsidRPr="000914F2" w:rsidRDefault="00644681" w:rsidP="00644681"/>
    <w:p w:rsidR="00644681" w:rsidRPr="000914F2" w:rsidRDefault="00644681" w:rsidP="00644681">
      <w:r>
        <w:t>Г</w:t>
      </w:r>
      <w:r w:rsidRPr="000914F2">
        <w:t>лав</w:t>
      </w:r>
      <w:r>
        <w:t xml:space="preserve">а Пинежского муниципального района </w:t>
      </w:r>
      <w:r w:rsidRPr="000914F2">
        <w:t xml:space="preserve">                        </w:t>
      </w:r>
      <w:r>
        <w:t xml:space="preserve">           А.С. Чечулин</w:t>
      </w:r>
    </w:p>
    <w:p w:rsidR="00644681" w:rsidRPr="006902A3" w:rsidRDefault="00644681" w:rsidP="00644681">
      <w:pPr>
        <w:tabs>
          <w:tab w:val="left" w:pos="840"/>
        </w:tabs>
        <w:rPr>
          <w:szCs w:val="28"/>
        </w:rPr>
      </w:pPr>
    </w:p>
    <w:p w:rsidR="00644681" w:rsidRDefault="00644681" w:rsidP="00DC722C"/>
    <w:p w:rsidR="00973F0E" w:rsidRDefault="00973F0E" w:rsidP="00DC722C"/>
    <w:p w:rsidR="00973F0E" w:rsidRDefault="00973F0E" w:rsidP="00DC722C"/>
    <w:p w:rsidR="00973F0E" w:rsidRDefault="00973F0E" w:rsidP="00DC722C"/>
    <w:p w:rsidR="00973F0E" w:rsidRPr="00973F0E" w:rsidRDefault="00973F0E" w:rsidP="00973F0E">
      <w:pPr>
        <w:pStyle w:val="a4"/>
        <w:rPr>
          <w:color w:val="000000"/>
        </w:rPr>
      </w:pPr>
      <w:r w:rsidRPr="00973F0E">
        <w:rPr>
          <w:color w:val="000000"/>
        </w:rPr>
        <w:lastRenderedPageBreak/>
        <w:t xml:space="preserve">АРХАНГЕЛЬСКАЯ ОБЛАСТЬ </w:t>
      </w:r>
    </w:p>
    <w:p w:rsidR="00973F0E" w:rsidRPr="00973F0E" w:rsidRDefault="00973F0E" w:rsidP="00973F0E">
      <w:pPr>
        <w:pStyle w:val="a4"/>
        <w:rPr>
          <w:color w:val="000000"/>
        </w:rPr>
      </w:pPr>
      <w:r w:rsidRPr="00973F0E">
        <w:rPr>
          <w:color w:val="000000"/>
        </w:rPr>
        <w:t>ПИНЕЖСКИЙ МУНИЦИПАЛЬНЫЙ РАЙОН</w:t>
      </w:r>
    </w:p>
    <w:p w:rsidR="00973F0E" w:rsidRPr="00973F0E" w:rsidRDefault="00973F0E" w:rsidP="00973F0E">
      <w:pPr>
        <w:pStyle w:val="a4"/>
        <w:ind w:left="6372" w:firstLine="708"/>
      </w:pPr>
      <w:r w:rsidRPr="00973F0E">
        <w:t xml:space="preserve">   </w:t>
      </w:r>
    </w:p>
    <w:p w:rsidR="00973F0E" w:rsidRPr="00973F0E" w:rsidRDefault="00973F0E" w:rsidP="00973F0E">
      <w:pPr>
        <w:pStyle w:val="a4"/>
        <w:ind w:left="6372" w:firstLine="708"/>
      </w:pPr>
    </w:p>
    <w:p w:rsidR="00973F0E" w:rsidRPr="00973F0E" w:rsidRDefault="00973F0E" w:rsidP="00973F0E">
      <w:pPr>
        <w:pStyle w:val="a4"/>
      </w:pPr>
      <w:r w:rsidRPr="00973F0E">
        <w:t xml:space="preserve">Собрание депутатов Пинежского муниципального района </w:t>
      </w:r>
    </w:p>
    <w:p w:rsidR="00973F0E" w:rsidRPr="00973F0E" w:rsidRDefault="00973F0E" w:rsidP="00973F0E">
      <w:pPr>
        <w:pStyle w:val="a4"/>
      </w:pPr>
      <w:r w:rsidRPr="00973F0E">
        <w:t xml:space="preserve">Архангельской области (седьмого созыва) </w:t>
      </w:r>
    </w:p>
    <w:p w:rsidR="00973F0E" w:rsidRPr="00973F0E" w:rsidRDefault="00973F0E" w:rsidP="00973F0E">
      <w:pPr>
        <w:pStyle w:val="a4"/>
      </w:pPr>
      <w:r w:rsidRPr="00973F0E">
        <w:t>(очередное десятое заседание)</w:t>
      </w:r>
    </w:p>
    <w:p w:rsidR="00973F0E" w:rsidRPr="00973F0E" w:rsidRDefault="00973F0E" w:rsidP="00973F0E">
      <w:pPr>
        <w:pStyle w:val="a4"/>
      </w:pPr>
    </w:p>
    <w:p w:rsidR="00973F0E" w:rsidRPr="00973F0E" w:rsidRDefault="00973F0E" w:rsidP="00973F0E">
      <w:pPr>
        <w:pStyle w:val="a4"/>
      </w:pPr>
    </w:p>
    <w:p w:rsidR="00973F0E" w:rsidRPr="00973F0E" w:rsidRDefault="00973F0E" w:rsidP="00973F0E">
      <w:pPr>
        <w:pStyle w:val="a4"/>
      </w:pPr>
      <w:proofErr w:type="gramStart"/>
      <w:r w:rsidRPr="00973F0E">
        <w:t>Р</w:t>
      </w:r>
      <w:proofErr w:type="gramEnd"/>
      <w:r w:rsidRPr="00973F0E">
        <w:t xml:space="preserve"> Е Ш Е Н И Е </w:t>
      </w:r>
    </w:p>
    <w:p w:rsidR="00973F0E" w:rsidRDefault="00973F0E" w:rsidP="00973F0E">
      <w:pPr>
        <w:pStyle w:val="a4"/>
        <w:rPr>
          <w:b w:val="0"/>
        </w:rPr>
      </w:pPr>
    </w:p>
    <w:p w:rsidR="00973F0E" w:rsidRDefault="00973F0E" w:rsidP="00973F0E">
      <w:pPr>
        <w:pStyle w:val="a4"/>
        <w:rPr>
          <w:b w:val="0"/>
        </w:rPr>
      </w:pPr>
    </w:p>
    <w:p w:rsidR="00973F0E" w:rsidRPr="00873C0A" w:rsidRDefault="00973F0E" w:rsidP="00973F0E">
      <w:pPr>
        <w:pStyle w:val="a4"/>
        <w:rPr>
          <w:b w:val="0"/>
        </w:rPr>
      </w:pPr>
      <w:r w:rsidRPr="00873C0A">
        <w:rPr>
          <w:b w:val="0"/>
        </w:rPr>
        <w:t>от 16 декабря 2022 г. № 146</w:t>
      </w:r>
    </w:p>
    <w:p w:rsidR="00973F0E" w:rsidRDefault="00973F0E" w:rsidP="00973F0E">
      <w:pPr>
        <w:pStyle w:val="a4"/>
        <w:rPr>
          <w:b w:val="0"/>
          <w:i/>
        </w:rPr>
      </w:pPr>
    </w:p>
    <w:p w:rsidR="00973F0E" w:rsidRDefault="00973F0E" w:rsidP="00973F0E">
      <w:pPr>
        <w:pStyle w:val="a4"/>
        <w:rPr>
          <w:b w:val="0"/>
          <w:i/>
        </w:rPr>
      </w:pPr>
    </w:p>
    <w:p w:rsidR="00973F0E" w:rsidRPr="00873C0A" w:rsidRDefault="00973F0E" w:rsidP="00973F0E">
      <w:pPr>
        <w:pStyle w:val="a4"/>
        <w:rPr>
          <w:b w:val="0"/>
          <w:sz w:val="20"/>
        </w:rPr>
      </w:pPr>
      <w:r w:rsidRPr="00873C0A">
        <w:rPr>
          <w:b w:val="0"/>
        </w:rPr>
        <w:t xml:space="preserve"> </w:t>
      </w:r>
      <w:r w:rsidRPr="00873C0A">
        <w:rPr>
          <w:b w:val="0"/>
          <w:sz w:val="20"/>
        </w:rPr>
        <w:t>с. Карпогоры</w:t>
      </w:r>
    </w:p>
    <w:p w:rsidR="00973F0E" w:rsidRDefault="00973F0E" w:rsidP="00973F0E">
      <w:pPr>
        <w:jc w:val="center"/>
        <w:rPr>
          <w:szCs w:val="28"/>
        </w:rPr>
      </w:pPr>
    </w:p>
    <w:p w:rsidR="00973F0E" w:rsidRPr="00C27F32" w:rsidRDefault="00973F0E" w:rsidP="00973F0E">
      <w:pPr>
        <w:jc w:val="center"/>
        <w:rPr>
          <w:szCs w:val="28"/>
        </w:rPr>
      </w:pPr>
    </w:p>
    <w:p w:rsidR="00973F0E" w:rsidRPr="00973F0E" w:rsidRDefault="00973F0E" w:rsidP="00973F0E">
      <w:pPr>
        <w:pStyle w:val="ab"/>
        <w:jc w:val="center"/>
        <w:rPr>
          <w:b/>
        </w:rPr>
      </w:pPr>
      <w:r w:rsidRPr="00973F0E">
        <w:rPr>
          <w:b/>
        </w:rPr>
        <w:t>О бюджете Пинежского муниципального района</w:t>
      </w:r>
    </w:p>
    <w:p w:rsidR="00973F0E" w:rsidRPr="00973F0E" w:rsidRDefault="00973F0E" w:rsidP="00973F0E">
      <w:pPr>
        <w:pStyle w:val="ab"/>
        <w:jc w:val="center"/>
        <w:rPr>
          <w:b/>
        </w:rPr>
      </w:pPr>
      <w:r w:rsidRPr="00973F0E">
        <w:rPr>
          <w:b/>
        </w:rPr>
        <w:t>на 2023 год и на плановый период 2024 и 2025 годов</w:t>
      </w:r>
    </w:p>
    <w:p w:rsidR="00973F0E" w:rsidRPr="00C27F32" w:rsidRDefault="00973F0E" w:rsidP="00973F0E">
      <w:pPr>
        <w:pStyle w:val="23"/>
        <w:jc w:val="center"/>
        <w:rPr>
          <w:b/>
          <w:szCs w:val="28"/>
        </w:rPr>
      </w:pPr>
    </w:p>
    <w:p w:rsidR="00973F0E" w:rsidRPr="007524A7" w:rsidRDefault="00973F0E" w:rsidP="00973F0E">
      <w:pPr>
        <w:ind w:firstLine="720"/>
        <w:jc w:val="both"/>
        <w:rPr>
          <w:szCs w:val="28"/>
        </w:rPr>
      </w:pPr>
      <w:r w:rsidRPr="007524A7">
        <w:rPr>
          <w:szCs w:val="28"/>
        </w:rPr>
        <w:t>Собрание депутатов Пинежск</w:t>
      </w:r>
      <w:r>
        <w:rPr>
          <w:szCs w:val="28"/>
        </w:rPr>
        <w:t>ого</w:t>
      </w:r>
      <w:r w:rsidRPr="007524A7">
        <w:rPr>
          <w:szCs w:val="28"/>
        </w:rPr>
        <w:t xml:space="preserve"> муниципальн</w:t>
      </w:r>
      <w:r>
        <w:rPr>
          <w:szCs w:val="28"/>
        </w:rPr>
        <w:t>ого</w:t>
      </w:r>
      <w:r w:rsidRPr="007524A7">
        <w:rPr>
          <w:szCs w:val="28"/>
        </w:rPr>
        <w:t xml:space="preserve"> район</w:t>
      </w:r>
      <w:r>
        <w:rPr>
          <w:szCs w:val="28"/>
        </w:rPr>
        <w:t>а Архангельской области</w:t>
      </w:r>
      <w:r w:rsidRPr="007524A7">
        <w:rPr>
          <w:szCs w:val="28"/>
        </w:rPr>
        <w:t xml:space="preserve"> </w:t>
      </w:r>
      <w:r>
        <w:rPr>
          <w:szCs w:val="28"/>
        </w:rPr>
        <w:t xml:space="preserve">(седьмого созыва) </w:t>
      </w:r>
      <w:r w:rsidRPr="007524A7">
        <w:rPr>
          <w:b/>
          <w:szCs w:val="28"/>
        </w:rPr>
        <w:t>РЕШАЕТ</w:t>
      </w:r>
      <w:r w:rsidRPr="007524A7">
        <w:rPr>
          <w:szCs w:val="28"/>
        </w:rPr>
        <w:t>:</w:t>
      </w:r>
    </w:p>
    <w:p w:rsidR="00973F0E" w:rsidRPr="007524A7" w:rsidRDefault="00973F0E" w:rsidP="00973F0E">
      <w:pPr>
        <w:ind w:firstLine="720"/>
        <w:jc w:val="both"/>
      </w:pPr>
      <w:r w:rsidRPr="007524A7">
        <w:t xml:space="preserve">1. Утвердить основные характеристики </w:t>
      </w:r>
      <w:r>
        <w:t xml:space="preserve">бюджета Пинежского муниципального района (далее - </w:t>
      </w:r>
      <w:r w:rsidRPr="007524A7">
        <w:t>районн</w:t>
      </w:r>
      <w:r>
        <w:t>ый бюджет)</w:t>
      </w:r>
      <w:r w:rsidRPr="007524A7">
        <w:t xml:space="preserve"> на 20</w:t>
      </w:r>
      <w:r>
        <w:t>23</w:t>
      </w:r>
      <w:r w:rsidRPr="007524A7">
        <w:t xml:space="preserve"> год:</w:t>
      </w:r>
    </w:p>
    <w:p w:rsidR="00973F0E" w:rsidRPr="000343E6" w:rsidRDefault="00973F0E" w:rsidP="00973F0E">
      <w:pPr>
        <w:ind w:firstLine="720"/>
        <w:jc w:val="both"/>
      </w:pPr>
      <w:r w:rsidRPr="000343E6">
        <w:t>прогнозируемый общий объем доходов районного бюджета в сумме  1 630</w:t>
      </w:r>
      <w:r>
        <w:t> 602 983</w:t>
      </w:r>
      <w:r w:rsidRPr="000343E6">
        <w:t>,</w:t>
      </w:r>
      <w:r>
        <w:t>08</w:t>
      </w:r>
      <w:r w:rsidRPr="000343E6">
        <w:t xml:space="preserve"> рублей;</w:t>
      </w:r>
    </w:p>
    <w:p w:rsidR="00973F0E" w:rsidRPr="000343E6" w:rsidRDefault="00973F0E" w:rsidP="00973F0E">
      <w:pPr>
        <w:ind w:firstLine="720"/>
        <w:jc w:val="both"/>
      </w:pPr>
      <w:r w:rsidRPr="000343E6">
        <w:t>общий объем расходов районного бюджета в сумме 1 658</w:t>
      </w:r>
      <w:r>
        <w:t> 769 908,48</w:t>
      </w:r>
      <w:r w:rsidRPr="000343E6">
        <w:t xml:space="preserve"> рублей;</w:t>
      </w:r>
    </w:p>
    <w:p w:rsidR="00973F0E" w:rsidRPr="000343E6" w:rsidRDefault="00973F0E" w:rsidP="00973F0E">
      <w:pPr>
        <w:ind w:firstLine="720"/>
        <w:jc w:val="both"/>
      </w:pPr>
      <w:r w:rsidRPr="000343E6">
        <w:t>дефицит районного бюджета в сумме 28 166 925,40  рублей.</w:t>
      </w:r>
    </w:p>
    <w:p w:rsidR="00973F0E" w:rsidRPr="000343E6" w:rsidRDefault="00973F0E" w:rsidP="00973F0E">
      <w:pPr>
        <w:ind w:firstLine="720"/>
        <w:jc w:val="both"/>
      </w:pPr>
      <w:r w:rsidRPr="000343E6">
        <w:t>2. Утвердить основные характеристики районного бюджета на плановый период 2024 и 2025 годов:</w:t>
      </w:r>
    </w:p>
    <w:p w:rsidR="00973F0E" w:rsidRPr="000343E6" w:rsidRDefault="00973F0E" w:rsidP="00973F0E">
      <w:pPr>
        <w:ind w:firstLine="720"/>
        <w:jc w:val="both"/>
      </w:pPr>
      <w:r w:rsidRPr="000343E6">
        <w:t>прогнозируемый общий объем доходов районного бюджета на 2024 год в сумме 1 644</w:t>
      </w:r>
      <w:r>
        <w:t> 560 246,</w:t>
      </w:r>
      <w:r w:rsidRPr="000343E6">
        <w:t>1</w:t>
      </w:r>
      <w:r>
        <w:t>3</w:t>
      </w:r>
      <w:r w:rsidRPr="000343E6">
        <w:t xml:space="preserve"> рублей и на 2025 год в сумме 1 </w:t>
      </w:r>
      <w:r>
        <w:t>864 080 245,67</w:t>
      </w:r>
      <w:r w:rsidRPr="000343E6">
        <w:t xml:space="preserve"> рублей;</w:t>
      </w:r>
    </w:p>
    <w:p w:rsidR="00973F0E" w:rsidRDefault="00973F0E" w:rsidP="00973F0E">
      <w:pPr>
        <w:ind w:firstLine="720"/>
        <w:jc w:val="both"/>
      </w:pPr>
      <w:r w:rsidRPr="000343E6">
        <w:t>общий объем расходов районного бюджета на 2024 год в сумме 1 644 </w:t>
      </w:r>
      <w:r>
        <w:t>560</w:t>
      </w:r>
      <w:r w:rsidRPr="000343E6">
        <w:t> </w:t>
      </w:r>
      <w:r>
        <w:t>246</w:t>
      </w:r>
      <w:r w:rsidRPr="000343E6">
        <w:t>,1</w:t>
      </w:r>
      <w:r>
        <w:t>3</w:t>
      </w:r>
      <w:r w:rsidRPr="000343E6">
        <w:t xml:space="preserve"> рублей и на 2025 год в сумме 1</w:t>
      </w:r>
      <w:r>
        <w:t xml:space="preserve"> 864 080 245,67 </w:t>
      </w:r>
      <w:r w:rsidRPr="000343E6">
        <w:t>рублей</w:t>
      </w:r>
      <w:r>
        <w:t>;</w:t>
      </w:r>
    </w:p>
    <w:p w:rsidR="00973F0E" w:rsidRDefault="00973F0E" w:rsidP="00973F0E">
      <w:pPr>
        <w:ind w:firstLine="720"/>
        <w:jc w:val="both"/>
      </w:pPr>
      <w:r>
        <w:t>дефицит районного бюджета на 2024 год в сумме 0,00 рублей и на 2025 год в сумме 0,00 рублей.</w:t>
      </w:r>
    </w:p>
    <w:p w:rsidR="00973F0E" w:rsidRPr="007D5D9B" w:rsidRDefault="00973F0E" w:rsidP="00973F0E">
      <w:pPr>
        <w:ind w:firstLine="708"/>
        <w:jc w:val="both"/>
        <w:rPr>
          <w:bCs/>
        </w:rPr>
      </w:pPr>
      <w:r>
        <w:t>3</w:t>
      </w:r>
      <w:r w:rsidRPr="007D5D9B">
        <w:rPr>
          <w:bCs/>
        </w:rPr>
        <w:t xml:space="preserve">. Утвердить нормативы отчислений налогов и сборов (в части погашения задолженности по отмененным налогам и сборам), неналоговых доходов в районный бюджет, не установленные бюджетным </w:t>
      </w:r>
      <w:r w:rsidRPr="007D5D9B">
        <w:rPr>
          <w:bCs/>
        </w:rPr>
        <w:lastRenderedPageBreak/>
        <w:t xml:space="preserve">законодательством, </w:t>
      </w:r>
      <w:r>
        <w:rPr>
          <w:bCs/>
        </w:rPr>
        <w:t>на 2023 год и на плановый период 2024 и 2025 годов</w:t>
      </w:r>
      <w:r w:rsidRPr="007D5D9B">
        <w:rPr>
          <w:bCs/>
        </w:rPr>
        <w:t xml:space="preserve"> согласно приложению  № 1 к настоящему решению.</w:t>
      </w:r>
    </w:p>
    <w:p w:rsidR="00973F0E" w:rsidRPr="00B432E0" w:rsidRDefault="00973F0E" w:rsidP="00973F0E">
      <w:pPr>
        <w:ind w:firstLine="720"/>
        <w:jc w:val="both"/>
      </w:pPr>
      <w:r>
        <w:rPr>
          <w:szCs w:val="28"/>
        </w:rPr>
        <w:t>4</w:t>
      </w:r>
      <w:r w:rsidRPr="00B432E0">
        <w:t>. Утвердить</w:t>
      </w:r>
      <w:r w:rsidRPr="00B432E0">
        <w:rPr>
          <w:b/>
        </w:rPr>
        <w:t xml:space="preserve"> </w:t>
      </w:r>
      <w:r w:rsidRPr="00B432E0">
        <w:t xml:space="preserve">прогнозируемое поступление доходов районного бюджета на </w:t>
      </w:r>
      <w:r>
        <w:rPr>
          <w:bCs/>
        </w:rPr>
        <w:t>2023 год и на плановый период 2024 и 2025 годов</w:t>
      </w:r>
      <w:r w:rsidRPr="007D5D9B">
        <w:rPr>
          <w:bCs/>
        </w:rPr>
        <w:t xml:space="preserve"> </w:t>
      </w:r>
      <w:r w:rsidRPr="00B432E0">
        <w:t xml:space="preserve">согласно приложению № </w:t>
      </w:r>
      <w:r>
        <w:t>2</w:t>
      </w:r>
      <w:r w:rsidRPr="00B432E0">
        <w:t xml:space="preserve"> к настоящему решению.</w:t>
      </w:r>
    </w:p>
    <w:p w:rsidR="00973F0E" w:rsidRPr="000E0832" w:rsidRDefault="00973F0E" w:rsidP="00973F0E">
      <w:pPr>
        <w:ind w:firstLine="720"/>
        <w:jc w:val="both"/>
      </w:pPr>
      <w:r>
        <w:t>5</w:t>
      </w:r>
      <w:r w:rsidRPr="000E0832">
        <w:t xml:space="preserve">. </w:t>
      </w:r>
      <w:r w:rsidRPr="000E0832">
        <w:rPr>
          <w:szCs w:val="28"/>
        </w:rPr>
        <w:t>Утвердить</w:t>
      </w:r>
      <w:r w:rsidRPr="000E0832">
        <w:t xml:space="preserve"> источники финансирования дефицита районного бюджета на </w:t>
      </w:r>
      <w:r>
        <w:rPr>
          <w:bCs/>
        </w:rPr>
        <w:t>2023 год и на плановый период 2024 и 2025 годов</w:t>
      </w:r>
      <w:r w:rsidRPr="000E0832">
        <w:t xml:space="preserve"> согласно приложению № </w:t>
      </w:r>
      <w:r>
        <w:t>3</w:t>
      </w:r>
      <w:r w:rsidRPr="000E0832">
        <w:t xml:space="preserve"> к настоящему решению.</w:t>
      </w:r>
    </w:p>
    <w:p w:rsidR="00973F0E" w:rsidRPr="00650444" w:rsidRDefault="00973F0E" w:rsidP="00973F0E">
      <w:pPr>
        <w:pStyle w:val="af7"/>
        <w:ind w:left="0" w:firstLine="720"/>
        <w:jc w:val="both"/>
        <w:rPr>
          <w:szCs w:val="24"/>
        </w:rPr>
      </w:pPr>
      <w:r>
        <w:rPr>
          <w:szCs w:val="24"/>
        </w:rPr>
        <w:t>6</w:t>
      </w:r>
      <w:r w:rsidRPr="00650444">
        <w:rPr>
          <w:szCs w:val="24"/>
        </w:rPr>
        <w:t xml:space="preserve">. Утвердить распределение бюджетных ассигнований по разделам и подразделам классификации  расходов бюджетов на </w:t>
      </w:r>
      <w:r>
        <w:rPr>
          <w:bCs/>
        </w:rPr>
        <w:t>2023 год и на плановый период 2024 и 2025 годов</w:t>
      </w:r>
      <w:r w:rsidRPr="00650444">
        <w:rPr>
          <w:szCs w:val="24"/>
        </w:rPr>
        <w:t xml:space="preserve"> согласно приложению № </w:t>
      </w:r>
      <w:r>
        <w:rPr>
          <w:szCs w:val="24"/>
        </w:rPr>
        <w:t>4</w:t>
      </w:r>
      <w:r w:rsidRPr="00650444">
        <w:rPr>
          <w:szCs w:val="24"/>
        </w:rPr>
        <w:t xml:space="preserve"> к настоящему решению.</w:t>
      </w:r>
    </w:p>
    <w:p w:rsidR="00973F0E" w:rsidRPr="008570B9" w:rsidRDefault="00973F0E" w:rsidP="00973F0E">
      <w:pPr>
        <w:pStyle w:val="af7"/>
        <w:ind w:left="0" w:firstLine="720"/>
        <w:jc w:val="both"/>
        <w:rPr>
          <w:szCs w:val="24"/>
        </w:rPr>
      </w:pPr>
      <w:r>
        <w:t xml:space="preserve">7. </w:t>
      </w:r>
      <w:r w:rsidRPr="008570B9">
        <w:t xml:space="preserve">Утвердить ведомственную структуру расходов районного бюджета </w:t>
      </w:r>
      <w:r w:rsidRPr="008570B9">
        <w:rPr>
          <w:szCs w:val="24"/>
        </w:rPr>
        <w:t xml:space="preserve">на </w:t>
      </w:r>
      <w:r>
        <w:rPr>
          <w:bCs/>
        </w:rPr>
        <w:t>2023 год и на плановый период 2024 и 2025 годов</w:t>
      </w:r>
      <w:r w:rsidRPr="007D5D9B">
        <w:rPr>
          <w:bCs/>
        </w:rPr>
        <w:t xml:space="preserve"> </w:t>
      </w:r>
      <w:r w:rsidRPr="008570B9">
        <w:rPr>
          <w:szCs w:val="24"/>
        </w:rPr>
        <w:t xml:space="preserve">согласно приложению № </w:t>
      </w:r>
      <w:r>
        <w:rPr>
          <w:szCs w:val="24"/>
        </w:rPr>
        <w:t>5</w:t>
      </w:r>
      <w:r w:rsidRPr="008570B9">
        <w:rPr>
          <w:szCs w:val="24"/>
        </w:rPr>
        <w:t xml:space="preserve"> к настоящему решению.</w:t>
      </w:r>
    </w:p>
    <w:p w:rsidR="00973F0E" w:rsidRPr="008570B9" w:rsidRDefault="00973F0E" w:rsidP="00973F0E">
      <w:pPr>
        <w:pStyle w:val="af7"/>
        <w:ind w:left="0" w:firstLine="720"/>
        <w:jc w:val="both"/>
        <w:rPr>
          <w:szCs w:val="28"/>
        </w:rPr>
      </w:pPr>
      <w:r>
        <w:t xml:space="preserve">8. </w:t>
      </w:r>
      <w:r w:rsidRPr="008570B9">
        <w:t>Утвердить распределение бюджетных ассигнований на реализацию муниципальных программ Пинежск</w:t>
      </w:r>
      <w:r>
        <w:t>ого</w:t>
      </w:r>
      <w:r w:rsidRPr="008570B9">
        <w:t xml:space="preserve"> муниципальн</w:t>
      </w:r>
      <w:r>
        <w:t>ого</w:t>
      </w:r>
      <w:r w:rsidRPr="008570B9">
        <w:t xml:space="preserve"> </w:t>
      </w:r>
      <w:r w:rsidRPr="008570B9">
        <w:rPr>
          <w:szCs w:val="28"/>
        </w:rPr>
        <w:t>район</w:t>
      </w:r>
      <w:r>
        <w:rPr>
          <w:szCs w:val="28"/>
        </w:rPr>
        <w:t>а</w:t>
      </w:r>
      <w:r w:rsidRPr="008570B9">
        <w:rPr>
          <w:szCs w:val="28"/>
        </w:rPr>
        <w:t xml:space="preserve"> и </w:t>
      </w:r>
      <w:proofErr w:type="spellStart"/>
      <w:r w:rsidRPr="008570B9">
        <w:rPr>
          <w:szCs w:val="28"/>
        </w:rPr>
        <w:t>непрограммных</w:t>
      </w:r>
      <w:proofErr w:type="spellEnd"/>
      <w:r w:rsidRPr="008570B9">
        <w:rPr>
          <w:szCs w:val="28"/>
        </w:rPr>
        <w:t xml:space="preserve"> направлений деятельности на </w:t>
      </w:r>
      <w:r>
        <w:rPr>
          <w:bCs/>
        </w:rPr>
        <w:t>2023 год и на плановый период 2024 и 2025 годов</w:t>
      </w:r>
      <w:r w:rsidRPr="007D5D9B">
        <w:rPr>
          <w:bCs/>
        </w:rPr>
        <w:t xml:space="preserve"> </w:t>
      </w:r>
      <w:r w:rsidRPr="008570B9">
        <w:rPr>
          <w:szCs w:val="28"/>
        </w:rPr>
        <w:t xml:space="preserve">согласно приложению № </w:t>
      </w:r>
      <w:r>
        <w:rPr>
          <w:szCs w:val="28"/>
        </w:rPr>
        <w:t>6</w:t>
      </w:r>
      <w:r w:rsidRPr="008570B9">
        <w:rPr>
          <w:szCs w:val="28"/>
        </w:rPr>
        <w:t xml:space="preserve"> к настоящему решению.</w:t>
      </w:r>
    </w:p>
    <w:p w:rsidR="00973F0E" w:rsidRDefault="00973F0E" w:rsidP="00973F0E">
      <w:pPr>
        <w:ind w:firstLine="709"/>
        <w:jc w:val="both"/>
        <w:rPr>
          <w:szCs w:val="28"/>
        </w:rPr>
      </w:pPr>
      <w:r>
        <w:rPr>
          <w:szCs w:val="28"/>
        </w:rPr>
        <w:t>9</w:t>
      </w:r>
      <w:r w:rsidRPr="008570B9">
        <w:rPr>
          <w:szCs w:val="28"/>
        </w:rPr>
        <w:t xml:space="preserve">. </w:t>
      </w:r>
      <w:r>
        <w:rPr>
          <w:szCs w:val="28"/>
        </w:rPr>
        <w:t>Утвердить общий объем бюджетных ассигнований на исполнение публичных нормативных обязательств на 2023 год в сумме  3 930 200,00    рублей, на 2024 год в сумме 4 163 500,00  рублей и на 2025 год в сумме    4 163 500,00 рублей.</w:t>
      </w:r>
    </w:p>
    <w:p w:rsidR="00973F0E" w:rsidRPr="008570B9" w:rsidRDefault="00973F0E" w:rsidP="00973F0E">
      <w:pPr>
        <w:ind w:firstLine="708"/>
        <w:jc w:val="both"/>
        <w:rPr>
          <w:szCs w:val="28"/>
        </w:rPr>
      </w:pPr>
      <w:r>
        <w:rPr>
          <w:szCs w:val="28"/>
        </w:rPr>
        <w:t xml:space="preserve">10. </w:t>
      </w:r>
      <w:r w:rsidRPr="008570B9">
        <w:rPr>
          <w:szCs w:val="28"/>
        </w:rPr>
        <w:t>Установить, что в 20</w:t>
      </w:r>
      <w:r>
        <w:rPr>
          <w:szCs w:val="28"/>
        </w:rPr>
        <w:t>23</w:t>
      </w:r>
      <w:r w:rsidRPr="008570B9">
        <w:rPr>
          <w:szCs w:val="28"/>
        </w:rPr>
        <w:t xml:space="preserve"> году из районного бюджета предоставляются следующие субсидии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w:t>
      </w:r>
    </w:p>
    <w:p w:rsidR="00973F0E" w:rsidRPr="00525C03" w:rsidRDefault="00973F0E" w:rsidP="00973F0E">
      <w:pPr>
        <w:ind w:firstLine="709"/>
        <w:jc w:val="both"/>
        <w:rPr>
          <w:szCs w:val="28"/>
        </w:rPr>
      </w:pPr>
      <w:r>
        <w:rPr>
          <w:szCs w:val="28"/>
        </w:rPr>
        <w:t>1</w:t>
      </w:r>
      <w:r w:rsidRPr="00525C03">
        <w:rPr>
          <w:szCs w:val="28"/>
        </w:rPr>
        <w:t>) на оказание поддержки сельскохозяйственного производства на территории  муниципального образования «Пинежский муниципальный район» в рамках муниципальной  программы «Развитие агропромышленного комплекса Пинежского муниципального района на 2014-2024 годы»;</w:t>
      </w:r>
    </w:p>
    <w:p w:rsidR="00973F0E" w:rsidRPr="00E368D7" w:rsidRDefault="00973F0E" w:rsidP="00973F0E">
      <w:pPr>
        <w:ind w:firstLine="709"/>
        <w:jc w:val="both"/>
        <w:rPr>
          <w:szCs w:val="28"/>
        </w:rPr>
      </w:pPr>
      <w:r>
        <w:rPr>
          <w:szCs w:val="28"/>
        </w:rPr>
        <w:t>2</w:t>
      </w:r>
      <w:r w:rsidRPr="00E368D7">
        <w:rPr>
          <w:szCs w:val="28"/>
        </w:rPr>
        <w:t>) на доставку муки и лекарственных сре</w:t>
      </w:r>
      <w:proofErr w:type="gramStart"/>
      <w:r w:rsidRPr="00E368D7">
        <w:rPr>
          <w:szCs w:val="28"/>
        </w:rPr>
        <w:t>дств в р</w:t>
      </w:r>
      <w:proofErr w:type="gramEnd"/>
      <w:r w:rsidRPr="00E368D7">
        <w:rPr>
          <w:szCs w:val="28"/>
        </w:rPr>
        <w:t>айоны Крайнего Севера и приравненные к ним местности с ограниченными сроками завоза грузов в рамках муниципальной программы «Развитие торговли в Пинежском муниципальном районе на 2018-2025 годы»;</w:t>
      </w:r>
    </w:p>
    <w:p w:rsidR="00973F0E" w:rsidRPr="009469FF" w:rsidRDefault="00973F0E" w:rsidP="00973F0E">
      <w:pPr>
        <w:ind w:firstLine="708"/>
        <w:jc w:val="both"/>
        <w:rPr>
          <w:szCs w:val="28"/>
        </w:rPr>
      </w:pPr>
      <w:r>
        <w:rPr>
          <w:szCs w:val="28"/>
        </w:rPr>
        <w:t>3</w:t>
      </w:r>
      <w:r w:rsidRPr="009469FF">
        <w:rPr>
          <w:szCs w:val="28"/>
        </w:rPr>
        <w:t>) на возмещение транспортных расходов по доставке товаров первой необходимости в труднодоступные населенные пункты Пинежского района в рамках муниципальной программы «Развитие торговли в Пинежском  муниципальном районе на 2018-2025 годы»;</w:t>
      </w:r>
    </w:p>
    <w:p w:rsidR="00973F0E" w:rsidRPr="002C202A" w:rsidRDefault="00973F0E" w:rsidP="00973F0E">
      <w:pPr>
        <w:ind w:firstLine="708"/>
        <w:jc w:val="both"/>
        <w:rPr>
          <w:szCs w:val="28"/>
        </w:rPr>
      </w:pPr>
      <w:r>
        <w:rPr>
          <w:szCs w:val="28"/>
        </w:rPr>
        <w:t>4</w:t>
      </w:r>
      <w:r w:rsidRPr="002C202A">
        <w:rPr>
          <w:szCs w:val="28"/>
        </w:rPr>
        <w:t xml:space="preserve">) на внедрение и обеспечение </w:t>
      </w:r>
      <w:proofErr w:type="gramStart"/>
      <w:r w:rsidRPr="002C202A">
        <w:rPr>
          <w:szCs w:val="28"/>
        </w:rPr>
        <w:t>функционирования модели персонифицированного финансирования дополнительного образования детей</w:t>
      </w:r>
      <w:proofErr w:type="gramEnd"/>
      <w:r w:rsidRPr="002C202A">
        <w:rPr>
          <w:szCs w:val="28"/>
        </w:rPr>
        <w:t xml:space="preserve"> в рамках муниципальной программы «Развитие общего образования и воспитания детей в Пинежском муниципальном районе».</w:t>
      </w:r>
    </w:p>
    <w:p w:rsidR="00973F0E" w:rsidRPr="00370307" w:rsidRDefault="00973F0E" w:rsidP="00973F0E">
      <w:pPr>
        <w:pStyle w:val="af7"/>
        <w:ind w:firstLine="708"/>
        <w:jc w:val="both"/>
        <w:rPr>
          <w:szCs w:val="28"/>
        </w:rPr>
      </w:pPr>
      <w:r>
        <w:lastRenderedPageBreak/>
        <w:t xml:space="preserve">11. </w:t>
      </w:r>
      <w:r w:rsidRPr="00370307">
        <w:t>Порядок предоставления в 202</w:t>
      </w:r>
      <w:r>
        <w:t>3</w:t>
      </w:r>
      <w:r w:rsidRPr="00370307">
        <w:t xml:space="preserve"> году </w:t>
      </w:r>
      <w:r w:rsidRPr="00370307">
        <w:rPr>
          <w:szCs w:val="24"/>
        </w:rPr>
        <w:t xml:space="preserve">субсидий </w:t>
      </w:r>
      <w:r w:rsidRPr="00370307">
        <w:rPr>
          <w:szCs w:val="28"/>
        </w:rPr>
        <w:t>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утверждается администрацией Пинежск</w:t>
      </w:r>
      <w:r>
        <w:rPr>
          <w:szCs w:val="28"/>
        </w:rPr>
        <w:t>ого</w:t>
      </w:r>
      <w:r w:rsidRPr="00370307">
        <w:rPr>
          <w:szCs w:val="28"/>
        </w:rPr>
        <w:t xml:space="preserve"> муниципальн</w:t>
      </w:r>
      <w:r>
        <w:rPr>
          <w:szCs w:val="28"/>
        </w:rPr>
        <w:t>ого</w:t>
      </w:r>
      <w:r w:rsidRPr="00370307">
        <w:rPr>
          <w:szCs w:val="28"/>
        </w:rPr>
        <w:t xml:space="preserve"> район</w:t>
      </w:r>
      <w:r>
        <w:rPr>
          <w:szCs w:val="28"/>
        </w:rPr>
        <w:t>а</w:t>
      </w:r>
      <w:r w:rsidRPr="00370307">
        <w:rPr>
          <w:szCs w:val="28"/>
        </w:rPr>
        <w:t>.</w:t>
      </w:r>
    </w:p>
    <w:p w:rsidR="00973F0E" w:rsidRPr="00FD6D34" w:rsidRDefault="00973F0E" w:rsidP="00973F0E">
      <w:pPr>
        <w:pStyle w:val="af7"/>
        <w:ind w:firstLine="709"/>
        <w:jc w:val="both"/>
        <w:rPr>
          <w:szCs w:val="28"/>
        </w:rPr>
      </w:pPr>
      <w:r>
        <w:rPr>
          <w:szCs w:val="28"/>
        </w:rPr>
        <w:t>12</w:t>
      </w:r>
      <w:r w:rsidRPr="00FD6D34">
        <w:rPr>
          <w:szCs w:val="28"/>
        </w:rPr>
        <w:t>. Установить, что в 202</w:t>
      </w:r>
      <w:r>
        <w:rPr>
          <w:szCs w:val="28"/>
        </w:rPr>
        <w:t>3</w:t>
      </w:r>
      <w:r w:rsidRPr="00FD6D34">
        <w:rPr>
          <w:szCs w:val="28"/>
        </w:rPr>
        <w:t xml:space="preserve"> году из районного бюджета предоставляются субсидии некоммерческим организациям, не являющимися муниципальными учреждениями, в рамках реал</w:t>
      </w:r>
      <w:r>
        <w:rPr>
          <w:szCs w:val="28"/>
        </w:rPr>
        <w:t>изации муниципальной программы «</w:t>
      </w:r>
      <w:r w:rsidRPr="00FD6D34">
        <w:rPr>
          <w:szCs w:val="28"/>
        </w:rPr>
        <w:t>Развитие и поддержка территориального общественного самоуправления и социально ориентированных некоммерческих организаций в Пинежском районе</w:t>
      </w:r>
      <w:r>
        <w:rPr>
          <w:szCs w:val="28"/>
        </w:rPr>
        <w:t>»</w:t>
      </w:r>
      <w:r w:rsidRPr="00FD6D34">
        <w:rPr>
          <w:szCs w:val="28"/>
        </w:rPr>
        <w:t xml:space="preserve"> на конкурсной основе.</w:t>
      </w:r>
    </w:p>
    <w:p w:rsidR="00973F0E" w:rsidRPr="00817870" w:rsidRDefault="00973F0E" w:rsidP="00973F0E">
      <w:pPr>
        <w:widowControl w:val="0"/>
        <w:autoSpaceDE w:val="0"/>
        <w:autoSpaceDN w:val="0"/>
        <w:adjustRightInd w:val="0"/>
        <w:ind w:firstLine="708"/>
        <w:jc w:val="both"/>
        <w:rPr>
          <w:bCs/>
          <w:szCs w:val="28"/>
        </w:rPr>
      </w:pPr>
      <w:r>
        <w:rPr>
          <w:szCs w:val="28"/>
        </w:rPr>
        <w:t>13</w:t>
      </w:r>
      <w:r w:rsidRPr="00DB7750">
        <w:rPr>
          <w:szCs w:val="28"/>
        </w:rPr>
        <w:t xml:space="preserve">. Утвердить общий объем муниципального дорожного фонда </w:t>
      </w:r>
      <w:r>
        <w:rPr>
          <w:szCs w:val="28"/>
        </w:rPr>
        <w:t>Пинежского муниципального района Архангельской области</w:t>
      </w:r>
      <w:r w:rsidRPr="00DB7750">
        <w:rPr>
          <w:szCs w:val="28"/>
        </w:rPr>
        <w:t xml:space="preserve"> на </w:t>
      </w:r>
      <w:r w:rsidRPr="00817870">
        <w:rPr>
          <w:szCs w:val="28"/>
        </w:rPr>
        <w:t xml:space="preserve">2023 год в сумме </w:t>
      </w:r>
      <w:r w:rsidRPr="00B22F09">
        <w:rPr>
          <w:szCs w:val="28"/>
        </w:rPr>
        <w:t>69 212 055,39 рублей</w:t>
      </w:r>
      <w:r w:rsidRPr="00817870">
        <w:rPr>
          <w:szCs w:val="28"/>
        </w:rPr>
        <w:t xml:space="preserve">, на 2024 год в сумме </w:t>
      </w:r>
      <w:r>
        <w:rPr>
          <w:szCs w:val="28"/>
        </w:rPr>
        <w:t>34 000 944,98</w:t>
      </w:r>
      <w:r w:rsidRPr="00817870">
        <w:rPr>
          <w:szCs w:val="28"/>
        </w:rPr>
        <w:t xml:space="preserve"> рублей и на 2025 год </w:t>
      </w:r>
      <w:r>
        <w:rPr>
          <w:szCs w:val="28"/>
        </w:rPr>
        <w:t>35 145 009,20</w:t>
      </w:r>
      <w:r w:rsidRPr="00817870">
        <w:rPr>
          <w:szCs w:val="28"/>
        </w:rPr>
        <w:t xml:space="preserve"> рублей</w:t>
      </w:r>
      <w:r w:rsidRPr="00817870">
        <w:rPr>
          <w:bCs/>
          <w:szCs w:val="28"/>
        </w:rPr>
        <w:t>.</w:t>
      </w:r>
    </w:p>
    <w:p w:rsidR="00973F0E" w:rsidRPr="00F2316B" w:rsidRDefault="00973F0E" w:rsidP="00973F0E">
      <w:pPr>
        <w:pStyle w:val="af7"/>
        <w:ind w:firstLine="708"/>
        <w:jc w:val="both"/>
        <w:rPr>
          <w:szCs w:val="28"/>
        </w:rPr>
      </w:pPr>
      <w:r w:rsidRPr="00F2316B">
        <w:t>1</w:t>
      </w:r>
      <w:r>
        <w:t>4</w:t>
      </w:r>
      <w:r w:rsidRPr="00F2316B">
        <w:t>. Утвердить распределение межбюджетных трансфертов бюджетам муниципальных образований по</w:t>
      </w:r>
      <w:r>
        <w:t xml:space="preserve">селений Пинежского района на </w:t>
      </w:r>
      <w:r>
        <w:rPr>
          <w:bCs/>
        </w:rPr>
        <w:t>2023 год и на плановый период 2024 и 2025 годов</w:t>
      </w:r>
      <w:r w:rsidRPr="007D5D9B">
        <w:rPr>
          <w:bCs/>
        </w:rPr>
        <w:t xml:space="preserve"> </w:t>
      </w:r>
      <w:r w:rsidRPr="00F2316B">
        <w:t xml:space="preserve">согласно приложению № </w:t>
      </w:r>
      <w:r>
        <w:t>7</w:t>
      </w:r>
      <w:r w:rsidRPr="00F2316B">
        <w:rPr>
          <w:b/>
        </w:rPr>
        <w:t xml:space="preserve"> </w:t>
      </w:r>
      <w:r w:rsidRPr="00F2316B">
        <w:t>к настоящему решению.</w:t>
      </w:r>
    </w:p>
    <w:p w:rsidR="00973F0E" w:rsidRPr="00EE6A3C" w:rsidRDefault="00973F0E" w:rsidP="00973F0E">
      <w:pPr>
        <w:pStyle w:val="ab"/>
        <w:ind w:firstLine="709"/>
        <w:jc w:val="both"/>
      </w:pPr>
      <w:r>
        <w:t xml:space="preserve">15. </w:t>
      </w:r>
      <w:r w:rsidRPr="00EE6A3C">
        <w:t xml:space="preserve">Администрацией </w:t>
      </w:r>
      <w:r>
        <w:t>Пинежского муниципального района</w:t>
      </w:r>
      <w:r w:rsidRPr="00EE6A3C">
        <w:t xml:space="preserve"> в установленном ею порядке утверждается распределение межбюджетных трансфертов бюджетам муниципальных образований </w:t>
      </w:r>
      <w:r w:rsidRPr="000A0118">
        <w:t>поселений</w:t>
      </w:r>
      <w:r>
        <w:t>, распределяемых между муниципальными образованиями поселений на конкурсной основе</w:t>
      </w:r>
      <w:r w:rsidRPr="000A0118">
        <w:t>:</w:t>
      </w:r>
    </w:p>
    <w:p w:rsidR="00973F0E" w:rsidRPr="00780AD4" w:rsidRDefault="00973F0E" w:rsidP="00973F0E">
      <w:pPr>
        <w:pStyle w:val="ab"/>
        <w:ind w:firstLine="709"/>
        <w:jc w:val="both"/>
      </w:pPr>
      <w:r w:rsidRPr="00780AD4">
        <w:t>на реализацию мероприятий в сфере обеспечения пожарной безопасности в рамках муниципальной программы «Защита населения на территории Пинежского муниципального района от чрезвычайных ситуаций, обеспечение пожарной безопасности и обеспечение безопасности людей на водных объектах»;</w:t>
      </w:r>
    </w:p>
    <w:p w:rsidR="00973F0E" w:rsidRPr="00780AD4" w:rsidRDefault="00973F0E" w:rsidP="00973F0E">
      <w:pPr>
        <w:pStyle w:val="ab"/>
        <w:ind w:firstLine="709"/>
        <w:jc w:val="both"/>
      </w:pPr>
      <w:r w:rsidRPr="00780AD4">
        <w:t>на поддержку территориального общественного самоуправления в рамках муниципальной программы «Развитие и поддержка территориального общественного самоуправления и социально ориентированных некоммерческих организаций в Пинежском районе».</w:t>
      </w:r>
    </w:p>
    <w:p w:rsidR="00973F0E" w:rsidRDefault="00973F0E" w:rsidP="00973F0E">
      <w:pPr>
        <w:ind w:firstLine="708"/>
        <w:jc w:val="both"/>
        <w:rPr>
          <w:bCs/>
        </w:rPr>
      </w:pPr>
      <w:r w:rsidRPr="008013CC">
        <w:rPr>
          <w:szCs w:val="28"/>
        </w:rPr>
        <w:t>Порядок и условия проведения конкурсов определяются положениями  о проведении конкурсов, утверждаемыми</w:t>
      </w:r>
      <w:r w:rsidRPr="008013CC">
        <w:rPr>
          <w:bCs/>
        </w:rPr>
        <w:t xml:space="preserve"> администрацией Пинежск</w:t>
      </w:r>
      <w:r>
        <w:rPr>
          <w:bCs/>
        </w:rPr>
        <w:t>ого</w:t>
      </w:r>
      <w:r w:rsidRPr="008013CC">
        <w:rPr>
          <w:bCs/>
        </w:rPr>
        <w:t xml:space="preserve"> муниципальн</w:t>
      </w:r>
      <w:r>
        <w:rPr>
          <w:bCs/>
        </w:rPr>
        <w:t>ого</w:t>
      </w:r>
      <w:r w:rsidRPr="008013CC">
        <w:rPr>
          <w:bCs/>
        </w:rPr>
        <w:t xml:space="preserve"> район</w:t>
      </w:r>
      <w:r>
        <w:rPr>
          <w:bCs/>
        </w:rPr>
        <w:t>а</w:t>
      </w:r>
      <w:r w:rsidRPr="008013CC">
        <w:rPr>
          <w:bCs/>
        </w:rPr>
        <w:t>.</w:t>
      </w:r>
    </w:p>
    <w:p w:rsidR="00973F0E" w:rsidRPr="00E33751" w:rsidRDefault="00973F0E" w:rsidP="00973F0E">
      <w:pPr>
        <w:ind w:firstLine="708"/>
        <w:jc w:val="both"/>
        <w:rPr>
          <w:szCs w:val="28"/>
        </w:rPr>
      </w:pPr>
      <w:r w:rsidRPr="00E33751">
        <w:rPr>
          <w:szCs w:val="28"/>
        </w:rPr>
        <w:t>1</w:t>
      </w:r>
      <w:r>
        <w:rPr>
          <w:szCs w:val="28"/>
        </w:rPr>
        <w:t>6</w:t>
      </w:r>
      <w:r w:rsidRPr="00E33751">
        <w:rPr>
          <w:szCs w:val="28"/>
        </w:rPr>
        <w:t>. Утвердить:</w:t>
      </w:r>
    </w:p>
    <w:p w:rsidR="00973F0E" w:rsidRPr="00DB7750" w:rsidRDefault="00973F0E" w:rsidP="00973F0E">
      <w:pPr>
        <w:ind w:firstLine="708"/>
        <w:jc w:val="both"/>
        <w:rPr>
          <w:szCs w:val="28"/>
        </w:rPr>
      </w:pPr>
      <w:r>
        <w:rPr>
          <w:szCs w:val="28"/>
        </w:rPr>
        <w:t>1</w:t>
      </w:r>
      <w:r w:rsidRPr="00DB7750">
        <w:rPr>
          <w:szCs w:val="28"/>
        </w:rPr>
        <w:t xml:space="preserve">) порядок расчета отдельных показателей, используемых в методике распределения дотаций на выравнивание бюджетной обеспеченности муниципальных образований поселений из районного бюджета согласно приложению № </w:t>
      </w:r>
      <w:r>
        <w:rPr>
          <w:szCs w:val="28"/>
        </w:rPr>
        <w:t>8</w:t>
      </w:r>
      <w:r w:rsidRPr="00DB7750">
        <w:rPr>
          <w:szCs w:val="28"/>
        </w:rPr>
        <w:t xml:space="preserve"> к настоящему решению;</w:t>
      </w:r>
    </w:p>
    <w:p w:rsidR="00973F0E" w:rsidRDefault="00973F0E" w:rsidP="00973F0E">
      <w:pPr>
        <w:ind w:firstLine="708"/>
        <w:jc w:val="both"/>
      </w:pPr>
      <w:r>
        <w:rPr>
          <w:szCs w:val="28"/>
        </w:rPr>
        <w:lastRenderedPageBreak/>
        <w:t>2</w:t>
      </w:r>
      <w:r w:rsidRPr="00DB7750">
        <w:rPr>
          <w:szCs w:val="28"/>
        </w:rPr>
        <w:t xml:space="preserve">) </w:t>
      </w:r>
      <w:r w:rsidRPr="00DB7750">
        <w:t xml:space="preserve">порядок предоставления и распределения межбюджетных трансфертов  бюджетам муниципальных образований поселений Пинежского муниципального района </w:t>
      </w:r>
      <w:r>
        <w:t>согласно приложению № 9</w:t>
      </w:r>
      <w:r w:rsidRPr="00DB7750">
        <w:rPr>
          <w:b/>
        </w:rPr>
        <w:t xml:space="preserve"> </w:t>
      </w:r>
      <w:r>
        <w:t>к настоящему решению;</w:t>
      </w:r>
    </w:p>
    <w:p w:rsidR="00973F0E" w:rsidRDefault="00973F0E" w:rsidP="00973F0E">
      <w:pPr>
        <w:autoSpaceDE w:val="0"/>
        <w:autoSpaceDN w:val="0"/>
        <w:adjustRightInd w:val="0"/>
        <w:ind w:firstLine="708"/>
        <w:jc w:val="both"/>
        <w:rPr>
          <w:szCs w:val="28"/>
        </w:rPr>
      </w:pPr>
      <w:r>
        <w:t xml:space="preserve">3) порядок предоставления </w:t>
      </w:r>
      <w:r>
        <w:rPr>
          <w:szCs w:val="28"/>
        </w:rPr>
        <w:t xml:space="preserve">межбюджетных трансфертов </w:t>
      </w:r>
      <w:r w:rsidRPr="00DB7750">
        <w:t>бюджетам муниципальных образований поселений Пинежского муниципального района</w:t>
      </w:r>
      <w:r>
        <w:rPr>
          <w:szCs w:val="28"/>
        </w:rPr>
        <w:t>, источником финансового обеспечения которых являются межбюджетные трансферты, имеющие целевое назначение, из областного бюджета согласно приложению № 10 к настоящему решению.</w:t>
      </w:r>
    </w:p>
    <w:p w:rsidR="00973F0E" w:rsidRDefault="00973F0E" w:rsidP="00973F0E">
      <w:pPr>
        <w:ind w:firstLine="708"/>
        <w:jc w:val="both"/>
      </w:pPr>
      <w:r w:rsidRPr="005D4BFF">
        <w:rPr>
          <w:szCs w:val="28"/>
        </w:rPr>
        <w:t>1</w:t>
      </w:r>
      <w:r>
        <w:rPr>
          <w:szCs w:val="28"/>
        </w:rPr>
        <w:t>7</w:t>
      </w:r>
      <w:r w:rsidRPr="005D4BFF">
        <w:t xml:space="preserve">. Утвердить верхний предел муниципального внутреннего долга </w:t>
      </w:r>
      <w:r>
        <w:t xml:space="preserve"> </w:t>
      </w:r>
      <w:r w:rsidRPr="005D4BFF">
        <w:t>Пинежск</w:t>
      </w:r>
      <w:r>
        <w:t>ого</w:t>
      </w:r>
      <w:r w:rsidRPr="005D4BFF">
        <w:t xml:space="preserve"> муниципальн</w:t>
      </w:r>
      <w:r>
        <w:t>ого</w:t>
      </w:r>
      <w:r w:rsidRPr="005D4BFF">
        <w:t xml:space="preserve"> район</w:t>
      </w:r>
      <w:r>
        <w:t>а:</w:t>
      </w:r>
    </w:p>
    <w:p w:rsidR="00973F0E" w:rsidRDefault="00973F0E" w:rsidP="00973F0E">
      <w:pPr>
        <w:ind w:firstLine="708"/>
        <w:jc w:val="both"/>
      </w:pPr>
      <w:r>
        <w:t xml:space="preserve">1) на 1 января 2024 года в сумме 0,00 рублей, в том числе по муниципальным гарантиям </w:t>
      </w:r>
      <w:r w:rsidRPr="005D4BFF">
        <w:t>Пинежск</w:t>
      </w:r>
      <w:r>
        <w:t>ого</w:t>
      </w:r>
      <w:r w:rsidRPr="005D4BFF">
        <w:t xml:space="preserve"> муниципальн</w:t>
      </w:r>
      <w:r>
        <w:t>ого</w:t>
      </w:r>
      <w:r w:rsidRPr="005D4BFF">
        <w:t xml:space="preserve"> район</w:t>
      </w:r>
      <w:r>
        <w:t>а - 0,00 рублей;</w:t>
      </w:r>
    </w:p>
    <w:p w:rsidR="00973F0E" w:rsidRDefault="00973F0E" w:rsidP="00973F0E">
      <w:pPr>
        <w:ind w:firstLine="708"/>
        <w:jc w:val="both"/>
      </w:pPr>
      <w:r>
        <w:t xml:space="preserve">2) на 1 января 2025 года в сумме 0,00 рублей, в том числе по муниципальным гарантиям </w:t>
      </w:r>
      <w:r w:rsidRPr="005D4BFF">
        <w:t>Пинежск</w:t>
      </w:r>
      <w:r>
        <w:t>ого</w:t>
      </w:r>
      <w:r w:rsidRPr="005D4BFF">
        <w:t xml:space="preserve"> муниципальн</w:t>
      </w:r>
      <w:r>
        <w:t>ого</w:t>
      </w:r>
      <w:r w:rsidRPr="005D4BFF">
        <w:t xml:space="preserve"> район</w:t>
      </w:r>
      <w:r>
        <w:t>а - 0,00 рублей;</w:t>
      </w:r>
    </w:p>
    <w:p w:rsidR="00973F0E" w:rsidRDefault="00973F0E" w:rsidP="00973F0E">
      <w:pPr>
        <w:ind w:firstLine="708"/>
        <w:jc w:val="both"/>
      </w:pPr>
      <w:r>
        <w:t xml:space="preserve">3) на 1 января 2026 года в сумме 0,00 рублей, в том числе по муниципальным гарантиям </w:t>
      </w:r>
      <w:r w:rsidRPr="005D4BFF">
        <w:t>Пинежск</w:t>
      </w:r>
      <w:r>
        <w:t>ого</w:t>
      </w:r>
      <w:r w:rsidRPr="005D4BFF">
        <w:t xml:space="preserve"> муниципальн</w:t>
      </w:r>
      <w:r>
        <w:t>ого</w:t>
      </w:r>
      <w:r w:rsidRPr="005D4BFF">
        <w:t xml:space="preserve"> район</w:t>
      </w:r>
      <w:r>
        <w:t>а - 0,00 рублей.</w:t>
      </w:r>
    </w:p>
    <w:p w:rsidR="00973F0E" w:rsidRPr="008762E3" w:rsidRDefault="00973F0E" w:rsidP="00973F0E">
      <w:pPr>
        <w:pStyle w:val="af7"/>
        <w:ind w:left="0" w:firstLine="709"/>
        <w:jc w:val="both"/>
        <w:rPr>
          <w:szCs w:val="24"/>
        </w:rPr>
      </w:pPr>
      <w:r w:rsidRPr="00854D98">
        <w:rPr>
          <w:szCs w:val="24"/>
        </w:rPr>
        <w:t>Установить, что в 20</w:t>
      </w:r>
      <w:r>
        <w:rPr>
          <w:szCs w:val="24"/>
        </w:rPr>
        <w:t xml:space="preserve">23 </w:t>
      </w:r>
      <w:r w:rsidRPr="00854D98">
        <w:rPr>
          <w:szCs w:val="24"/>
        </w:rPr>
        <w:t>году</w:t>
      </w:r>
      <w:r>
        <w:rPr>
          <w:szCs w:val="24"/>
        </w:rPr>
        <w:t xml:space="preserve"> и плановом периоде 2024 и 2025 годов </w:t>
      </w:r>
      <w:r w:rsidRPr="00854D98">
        <w:rPr>
          <w:szCs w:val="24"/>
        </w:rPr>
        <w:t>муниципальные гарантии</w:t>
      </w:r>
      <w:r>
        <w:rPr>
          <w:szCs w:val="24"/>
        </w:rPr>
        <w:t xml:space="preserve"> </w:t>
      </w:r>
      <w:r w:rsidRPr="00854D98">
        <w:rPr>
          <w:szCs w:val="24"/>
        </w:rPr>
        <w:t>Пинежск</w:t>
      </w:r>
      <w:r>
        <w:rPr>
          <w:szCs w:val="24"/>
        </w:rPr>
        <w:t>ого</w:t>
      </w:r>
      <w:r w:rsidRPr="00854D98">
        <w:rPr>
          <w:szCs w:val="24"/>
        </w:rPr>
        <w:t xml:space="preserve"> </w:t>
      </w:r>
      <w:r>
        <w:rPr>
          <w:szCs w:val="24"/>
        </w:rPr>
        <w:t>муниципального</w:t>
      </w:r>
      <w:r w:rsidRPr="008762E3">
        <w:rPr>
          <w:szCs w:val="24"/>
        </w:rPr>
        <w:t xml:space="preserve"> район</w:t>
      </w:r>
      <w:r>
        <w:rPr>
          <w:szCs w:val="24"/>
        </w:rPr>
        <w:t>а</w:t>
      </w:r>
      <w:r w:rsidRPr="008762E3">
        <w:rPr>
          <w:szCs w:val="24"/>
        </w:rPr>
        <w:t xml:space="preserve"> не предоставляются.</w:t>
      </w:r>
    </w:p>
    <w:p w:rsidR="00973F0E" w:rsidRPr="008762E3" w:rsidRDefault="00973F0E" w:rsidP="00973F0E">
      <w:pPr>
        <w:pStyle w:val="af7"/>
        <w:ind w:left="0" w:firstLine="709"/>
        <w:jc w:val="both"/>
      </w:pPr>
      <w:r w:rsidRPr="008762E3">
        <w:t xml:space="preserve">18. </w:t>
      </w:r>
      <w:proofErr w:type="gramStart"/>
      <w:r w:rsidRPr="008762E3">
        <w:t>Установить в соответствии с пунктом 3 статьи 232 и пунктом 5 статьи 242 Бюджетного кодекса Российской Федерации, что администрация Пинежск</w:t>
      </w:r>
      <w:r>
        <w:t>ого</w:t>
      </w:r>
      <w:r w:rsidRPr="008762E3">
        <w:t xml:space="preserve"> муниципальн</w:t>
      </w:r>
      <w:r>
        <w:t>ого</w:t>
      </w:r>
      <w:r w:rsidRPr="008762E3">
        <w:t xml:space="preserve"> район</w:t>
      </w:r>
      <w:r>
        <w:t xml:space="preserve">а </w:t>
      </w:r>
      <w:r w:rsidRPr="008762E3">
        <w:t>вправе без внесения изменений в настоящие решение:</w:t>
      </w:r>
      <w:proofErr w:type="gramEnd"/>
    </w:p>
    <w:p w:rsidR="00973F0E" w:rsidRPr="00AC7B85" w:rsidRDefault="00973F0E" w:rsidP="00973F0E">
      <w:pPr>
        <w:ind w:right="42" w:firstLine="708"/>
        <w:jc w:val="both"/>
        <w:rPr>
          <w:szCs w:val="28"/>
        </w:rPr>
      </w:pPr>
      <w:proofErr w:type="gramStart"/>
      <w:r>
        <w:rPr>
          <w:szCs w:val="28"/>
        </w:rPr>
        <w:t>1</w:t>
      </w:r>
      <w:r w:rsidRPr="008762E3">
        <w:rPr>
          <w:szCs w:val="28"/>
        </w:rPr>
        <w:t>) направить в доход областного бюджета не использованные на 1 января 202</w:t>
      </w:r>
      <w:r>
        <w:rPr>
          <w:szCs w:val="28"/>
        </w:rPr>
        <w:t>3</w:t>
      </w:r>
      <w:r w:rsidRPr="008762E3">
        <w:rPr>
          <w:szCs w:val="28"/>
        </w:rPr>
        <w:t xml:space="preserve"> года на счете районного бюджета остатки субвенций</w:t>
      </w:r>
      <w:r w:rsidRPr="00AC7B85">
        <w:rPr>
          <w:szCs w:val="28"/>
        </w:rPr>
        <w:t>, субсидий и иных межбюджетных трансфертов, имеющих целевое назначение, предоставленных за счет средств областного и федерального бюджетов, и поступившие в районный бюджет доходы от возврата указанных остатков из бюджетов муниципальных образований поселений, а в случае их возврата из областного бюджета для использования</w:t>
      </w:r>
      <w:proofErr w:type="gramEnd"/>
      <w:r w:rsidRPr="00AC7B85">
        <w:rPr>
          <w:szCs w:val="28"/>
        </w:rPr>
        <w:t xml:space="preserve"> </w:t>
      </w:r>
      <w:proofErr w:type="gramStart"/>
      <w:r w:rsidRPr="00AC7B85">
        <w:rPr>
          <w:szCs w:val="28"/>
        </w:rPr>
        <w:t>на те</w:t>
      </w:r>
      <w:proofErr w:type="gramEnd"/>
      <w:r w:rsidRPr="00AC7B85">
        <w:rPr>
          <w:szCs w:val="28"/>
        </w:rPr>
        <w:t xml:space="preserve"> же цели – направить указанные средства на те же цели;</w:t>
      </w:r>
    </w:p>
    <w:p w:rsidR="00973F0E" w:rsidRPr="00A07EE1" w:rsidRDefault="00973F0E" w:rsidP="00973F0E">
      <w:pPr>
        <w:ind w:right="42" w:firstLine="708"/>
        <w:jc w:val="both"/>
        <w:rPr>
          <w:szCs w:val="28"/>
        </w:rPr>
      </w:pPr>
      <w:r>
        <w:rPr>
          <w:szCs w:val="28"/>
        </w:rPr>
        <w:t>2</w:t>
      </w:r>
      <w:r w:rsidRPr="00A07EE1">
        <w:rPr>
          <w:szCs w:val="28"/>
        </w:rPr>
        <w:t xml:space="preserve">) направить муниципальным образованиям поселений </w:t>
      </w:r>
      <w:r>
        <w:rPr>
          <w:szCs w:val="28"/>
        </w:rPr>
        <w:t xml:space="preserve">Пинежского района </w:t>
      </w:r>
      <w:r w:rsidRPr="00A07EE1">
        <w:rPr>
          <w:szCs w:val="28"/>
        </w:rPr>
        <w:t xml:space="preserve">на те же </w:t>
      </w:r>
      <w:proofErr w:type="gramStart"/>
      <w:r w:rsidRPr="00A07EE1">
        <w:rPr>
          <w:szCs w:val="28"/>
        </w:rPr>
        <w:t>цели</w:t>
      </w:r>
      <w:proofErr w:type="gramEnd"/>
      <w:r w:rsidRPr="00A07EE1">
        <w:rPr>
          <w:szCs w:val="28"/>
        </w:rPr>
        <w:t xml:space="preserve"> поступившие в районный бюджет не использованные на 1 января </w:t>
      </w:r>
      <w:r>
        <w:rPr>
          <w:szCs w:val="28"/>
        </w:rPr>
        <w:t>2023</w:t>
      </w:r>
      <w:r w:rsidRPr="00A07EE1">
        <w:rPr>
          <w:szCs w:val="28"/>
        </w:rPr>
        <w:t xml:space="preserve"> года на счетах бюджетов муниципальных образований поселений Пинежского района остатки субсидий и иных межбюджетных трансфертов, имеющих целевое назначение, предоставленных за счет средств районного бюджета, при установлении наличия потребности в них в соответствии с решениями главных администраторов доходов районного бюджета по соответствующему коду доходов, установленному бюджетной классификацией Российской Федерации.</w:t>
      </w:r>
    </w:p>
    <w:p w:rsidR="00973F0E" w:rsidRDefault="00973F0E" w:rsidP="00973F0E">
      <w:pPr>
        <w:ind w:firstLine="708"/>
        <w:jc w:val="both"/>
        <w:rPr>
          <w:szCs w:val="28"/>
        </w:rPr>
      </w:pPr>
      <w:r>
        <w:lastRenderedPageBreak/>
        <w:t xml:space="preserve">19. </w:t>
      </w:r>
      <w:proofErr w:type="gramStart"/>
      <w:r>
        <w:t>Установить в соответствии с пунктом 8 статьи 217 Бюджетного кодекса Российской Федерации и пунктом 2 статьи 24 Положения о бюджетном процессе в муниципальном образовании «Пинежский муниципальный район» Архангельской области, утвержденного решением Собрания депутатов муниципального образования «Пинежский муниципальный район» Архангельской области от 28 мая 2021 года № 483, что основаниями для  внесения изменений в показатели сводной бюджетной росписи районного бюджета на 2023</w:t>
      </w:r>
      <w:proofErr w:type="gramEnd"/>
      <w:r>
        <w:t xml:space="preserve"> год в соответствии с решениями </w:t>
      </w:r>
      <w:r>
        <w:rPr>
          <w:szCs w:val="28"/>
        </w:rPr>
        <w:t>начальника комитета по финансам Администрации Пинежского муниципального района Архангельской области без внесения изменений в настоящее решение являются:</w:t>
      </w:r>
    </w:p>
    <w:p w:rsidR="00973F0E" w:rsidRDefault="00973F0E" w:rsidP="00973F0E">
      <w:pPr>
        <w:ind w:firstLine="708"/>
        <w:jc w:val="both"/>
        <w:rPr>
          <w:szCs w:val="28"/>
        </w:rPr>
      </w:pPr>
      <w:r>
        <w:rPr>
          <w:szCs w:val="28"/>
        </w:rPr>
        <w:t>1) приведение кодов бюджетной классификации расходов и источников внутреннего финансирования дефицита районного бюджета в соответствие с бюджетной классификацией Российской Федерации;</w:t>
      </w:r>
    </w:p>
    <w:p w:rsidR="00973F0E" w:rsidRDefault="00973F0E" w:rsidP="00973F0E">
      <w:pPr>
        <w:ind w:firstLine="708"/>
        <w:jc w:val="both"/>
      </w:pPr>
      <w:r>
        <w:t xml:space="preserve">2) перераспределение бюджетных ассигнований в пределах, предусмотренных главным распорядителям средств районного бюджета на предоставление бюджетным учреждениям субсидий на обеспечение муниципального задания на оказание муниципальных услуг (выполнение работ) и субсидий на иные цели, между разделами, подразделами, целевыми статьями, группами и подгруппами </w:t>
      </w:r>
      <w:proofErr w:type="gramStart"/>
      <w:r>
        <w:t>видов расходов классификации расходов бюджетов</w:t>
      </w:r>
      <w:proofErr w:type="gramEnd"/>
      <w:r>
        <w:t>;</w:t>
      </w:r>
    </w:p>
    <w:p w:rsidR="00973F0E" w:rsidRDefault="00973F0E" w:rsidP="00973F0E">
      <w:pPr>
        <w:ind w:firstLine="708"/>
        <w:jc w:val="both"/>
      </w:pPr>
      <w:r>
        <w:t xml:space="preserve">3) перераспределение бюджетных ассигнований между подгруппами </w:t>
      </w:r>
      <w:proofErr w:type="gramStart"/>
      <w:r>
        <w:t>вида расходов классификации расходов бюджетов</w:t>
      </w:r>
      <w:proofErr w:type="gramEnd"/>
      <w:r>
        <w:t xml:space="preserve"> в пределах общего объема бюджетных ассигнований, предусмотренных главному распорядителю средств районного бюджета по соответствующей целевой статье и группе вида расходов классификации расходов бюджетов;</w:t>
      </w:r>
    </w:p>
    <w:p w:rsidR="00973F0E" w:rsidRDefault="00973F0E" w:rsidP="00973F0E">
      <w:pPr>
        <w:ind w:firstLine="708"/>
        <w:jc w:val="both"/>
        <w:rPr>
          <w:szCs w:val="28"/>
        </w:rPr>
      </w:pPr>
      <w:r>
        <w:rPr>
          <w:szCs w:val="28"/>
        </w:rPr>
        <w:t>4) перераспределение бюджетных ассигнований между главными распорядителями средств районного бюджета, разделами, подразделами, целевыми статьями, группами и подгруппами видов расходов классификации расходов бюджетов, предусмотренных главным распорядителям средств районного бюджета на предоставление субсидий юридическим лицам, индивидуальным предпринимателям, физическим лицам;</w:t>
      </w:r>
    </w:p>
    <w:p w:rsidR="00973F0E" w:rsidRDefault="00973F0E" w:rsidP="00973F0E">
      <w:pPr>
        <w:ind w:firstLine="708"/>
        <w:jc w:val="both"/>
        <w:rPr>
          <w:szCs w:val="28"/>
        </w:rPr>
      </w:pPr>
      <w:proofErr w:type="gramStart"/>
      <w:r>
        <w:t xml:space="preserve">5) </w:t>
      </w:r>
      <w:r>
        <w:rPr>
          <w:szCs w:val="28"/>
        </w:rPr>
        <w:t>перераспределение бюджетных ассигнований между главными распорядителями средств районного бюджета, разделами, подразделами, целевыми статьями и видами расходов классификации расходов бюджетов с целью обеспечения софинансирования расходных обязательств, на которые предоставляются субсидии и иные межбюджетные трансферты из областного бюджета, а также уточнения их объема в связи с изменением уровня софинансирования и объемов межбюджетных трансфертов из областного бюджета;</w:t>
      </w:r>
      <w:proofErr w:type="gramEnd"/>
    </w:p>
    <w:p w:rsidR="00973F0E" w:rsidRDefault="00973F0E" w:rsidP="00973F0E">
      <w:pPr>
        <w:ind w:firstLine="708"/>
        <w:jc w:val="both"/>
        <w:rPr>
          <w:szCs w:val="28"/>
        </w:rPr>
      </w:pPr>
      <w:proofErr w:type="gramStart"/>
      <w:r>
        <w:rPr>
          <w:szCs w:val="28"/>
        </w:rPr>
        <w:t xml:space="preserve">6) перераспределение бюджетных ассигнований между главными распорядителями средств районного бюджета и комитетом по финансам администрации МО «Пинежский район», разделами, подразделами, целевыми статьями, группами и подгруппами видов расходов классификации </w:t>
      </w:r>
      <w:r>
        <w:rPr>
          <w:szCs w:val="28"/>
        </w:rPr>
        <w:lastRenderedPageBreak/>
        <w:t>расходов бюджетов в целях консолидации в районном бюджете средств, сэкономленных муниципальными заказчиками Пинежского муниципального района Архангельской области при осуществлении закупок товаров, работ, услуг для муниципальных нужд;</w:t>
      </w:r>
      <w:proofErr w:type="gramEnd"/>
    </w:p>
    <w:p w:rsidR="00973F0E" w:rsidRDefault="00973F0E" w:rsidP="00973F0E">
      <w:pPr>
        <w:ind w:firstLine="720"/>
        <w:jc w:val="both"/>
        <w:rPr>
          <w:szCs w:val="28"/>
        </w:rPr>
      </w:pPr>
      <w:r w:rsidRPr="005E5824">
        <w:rPr>
          <w:szCs w:val="28"/>
        </w:rPr>
        <w:t>7)</w:t>
      </w:r>
      <w:r>
        <w:rPr>
          <w:b/>
          <w:szCs w:val="28"/>
        </w:rPr>
        <w:t xml:space="preserve"> </w:t>
      </w:r>
      <w:r>
        <w:rPr>
          <w:szCs w:val="28"/>
        </w:rPr>
        <w:t>перераспределение бюджетных ассигнований между группами и подгруппами видов расходов классификации расходов бюджетов (за исключением увеличения расходов на оплату труда) в пределах расходов на содержание и обеспечение функций соответствующих органов местного самоуправления и расходов на обеспечение деятельности подведомственных казенных учреждений;</w:t>
      </w:r>
    </w:p>
    <w:p w:rsidR="00973F0E" w:rsidRDefault="00973F0E" w:rsidP="00973F0E">
      <w:pPr>
        <w:autoSpaceDE w:val="0"/>
        <w:autoSpaceDN w:val="0"/>
        <w:adjustRightInd w:val="0"/>
        <w:ind w:firstLine="708"/>
        <w:jc w:val="both"/>
        <w:rPr>
          <w:szCs w:val="28"/>
        </w:rPr>
      </w:pPr>
      <w:r>
        <w:rPr>
          <w:szCs w:val="28"/>
        </w:rPr>
        <w:t xml:space="preserve">8) перераспределение бюджетных ассигнований в пределах, предусмотренных главным распорядителям средств районного бюджета, в целях осуществления расходов на приобретение образовательных услуг по программам повышения квалификации и профессиональной переподготовки, между подразделом 0705 "Профессиональная подготовка, переподготовка и повышение квалификации" и другими разделами, подразделами, группами и подгруппами </w:t>
      </w:r>
      <w:proofErr w:type="gramStart"/>
      <w:r>
        <w:rPr>
          <w:szCs w:val="28"/>
        </w:rPr>
        <w:t>видов расходов классификации расходов бюджетов</w:t>
      </w:r>
      <w:proofErr w:type="gramEnd"/>
      <w:r>
        <w:rPr>
          <w:szCs w:val="28"/>
        </w:rPr>
        <w:t>;</w:t>
      </w:r>
    </w:p>
    <w:p w:rsidR="00973F0E" w:rsidRDefault="00973F0E" w:rsidP="00973F0E">
      <w:pPr>
        <w:autoSpaceDE w:val="0"/>
        <w:autoSpaceDN w:val="0"/>
        <w:adjustRightInd w:val="0"/>
        <w:ind w:firstLine="708"/>
        <w:jc w:val="both"/>
        <w:rPr>
          <w:szCs w:val="28"/>
        </w:rPr>
      </w:pPr>
      <w:proofErr w:type="gramStart"/>
      <w:r>
        <w:rPr>
          <w:szCs w:val="28"/>
        </w:rPr>
        <w:t>9)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в пределах общего объема бюджетных ассигнований, предусмотренных главному распорядителю средств районного бюджета, в целях возврата в областной бюджет средств в связи с нарушением обязательств, предусмотренных соглашениями о предоставлении субсидий и иных межбюджетных трансфертов из областного бюджета бюджету Пинежского муниципального района, а также в</w:t>
      </w:r>
      <w:proofErr w:type="gramEnd"/>
      <w:r>
        <w:rPr>
          <w:szCs w:val="28"/>
        </w:rPr>
        <w:t xml:space="preserve"> </w:t>
      </w:r>
      <w:proofErr w:type="gramStart"/>
      <w:r>
        <w:rPr>
          <w:szCs w:val="28"/>
        </w:rPr>
        <w:t>случае</w:t>
      </w:r>
      <w:proofErr w:type="gramEnd"/>
      <w:r>
        <w:rPr>
          <w:szCs w:val="28"/>
        </w:rPr>
        <w:t xml:space="preserve"> возврата в районный бюджет из областного бюджета перечисленных средств за нарушение условий указанных соглашений;</w:t>
      </w:r>
    </w:p>
    <w:p w:rsidR="00973F0E" w:rsidRDefault="00973F0E" w:rsidP="00973F0E">
      <w:pPr>
        <w:ind w:firstLine="708"/>
        <w:jc w:val="both"/>
        <w:rPr>
          <w:szCs w:val="28"/>
        </w:rPr>
      </w:pPr>
      <w:r>
        <w:rPr>
          <w:szCs w:val="28"/>
        </w:rPr>
        <w:t xml:space="preserve">10) перераспределение бюджетных ассигнований в рамках одного мероприятия муниципальной программы или </w:t>
      </w:r>
      <w:proofErr w:type="spellStart"/>
      <w:r>
        <w:rPr>
          <w:szCs w:val="28"/>
        </w:rPr>
        <w:t>непрограммного</w:t>
      </w:r>
      <w:proofErr w:type="spellEnd"/>
      <w:r>
        <w:rPr>
          <w:szCs w:val="28"/>
        </w:rPr>
        <w:t xml:space="preserve"> направления деятельности;</w:t>
      </w:r>
    </w:p>
    <w:p w:rsidR="00973F0E" w:rsidRDefault="00973F0E" w:rsidP="00973F0E">
      <w:pPr>
        <w:autoSpaceDE w:val="0"/>
        <w:autoSpaceDN w:val="0"/>
        <w:adjustRightInd w:val="0"/>
        <w:ind w:firstLine="708"/>
        <w:jc w:val="both"/>
        <w:rPr>
          <w:szCs w:val="28"/>
        </w:rPr>
      </w:pPr>
      <w:r>
        <w:rPr>
          <w:szCs w:val="28"/>
        </w:rPr>
        <w:t>11</w:t>
      </w:r>
      <w:r w:rsidRPr="009A07D8">
        <w:rPr>
          <w:szCs w:val="28"/>
        </w:rPr>
        <w:t xml:space="preserve">) </w:t>
      </w:r>
      <w:r>
        <w:rPr>
          <w:szCs w:val="28"/>
        </w:rPr>
        <w:t>перераспределение бюджетных ассигнований в пределах, предусмотренных главным распорядителям средств районного бюджета, между мероприятиями муниципальных программ в рамках одной муниципальной программы;</w:t>
      </w:r>
    </w:p>
    <w:p w:rsidR="00973F0E" w:rsidRDefault="00973F0E" w:rsidP="00973F0E">
      <w:pPr>
        <w:autoSpaceDE w:val="0"/>
        <w:autoSpaceDN w:val="0"/>
        <w:adjustRightInd w:val="0"/>
        <w:ind w:firstLine="708"/>
        <w:jc w:val="both"/>
        <w:rPr>
          <w:szCs w:val="28"/>
        </w:rPr>
      </w:pPr>
      <w:r>
        <w:rPr>
          <w:szCs w:val="28"/>
        </w:rPr>
        <w:t>12) перераспределение бюджетных ассигнований между целевыми статьями классификации расходов бюджетов путем детализации направления расходов в составе целевой статьи.</w:t>
      </w:r>
    </w:p>
    <w:p w:rsidR="00973F0E" w:rsidRDefault="00973F0E" w:rsidP="00973F0E">
      <w:pPr>
        <w:ind w:firstLine="720"/>
        <w:jc w:val="both"/>
        <w:rPr>
          <w:szCs w:val="28"/>
        </w:rPr>
      </w:pPr>
      <w:r>
        <w:rPr>
          <w:szCs w:val="28"/>
        </w:rPr>
        <w:t xml:space="preserve">20. </w:t>
      </w:r>
      <w:proofErr w:type="gramStart"/>
      <w:r>
        <w:rPr>
          <w:szCs w:val="28"/>
        </w:rPr>
        <w:t xml:space="preserve">Установить в соответствии с пунктом 3 статьи 217 Бюджетного кодекса Российской Федерации и пунктом  2 статьи 24 Положения о бюджетном процессе в муниципальном образовании </w:t>
      </w:r>
      <w:r w:rsidRPr="00005EAB">
        <w:rPr>
          <w:szCs w:val="28"/>
        </w:rPr>
        <w:t xml:space="preserve">«Пинежский муниципальный район» Архангельской области, утвержденного решением Собрания депутатов муниципального образования «Пинежский муниципальный район» Архангельской области от 28 мая 2021 года № 483, что основанием для внесения в 2023 году изменений в показатели сводной </w:t>
      </w:r>
      <w:r w:rsidRPr="00005EAB">
        <w:rPr>
          <w:szCs w:val="28"/>
        </w:rPr>
        <w:lastRenderedPageBreak/>
        <w:t>бюджетной росписи районного</w:t>
      </w:r>
      <w:proofErr w:type="gramEnd"/>
      <w:r w:rsidRPr="00005EAB">
        <w:rPr>
          <w:szCs w:val="28"/>
        </w:rPr>
        <w:t xml:space="preserve"> бюджета без внесения изменений в настоящее</w:t>
      </w:r>
      <w:r>
        <w:rPr>
          <w:szCs w:val="28"/>
        </w:rPr>
        <w:t xml:space="preserve"> решение является распределение зарезервированных бюджетных ассигнований, предусмотренных комитету по финансам Администрации МО «Пинежский район»:</w:t>
      </w:r>
    </w:p>
    <w:p w:rsidR="00973F0E" w:rsidRDefault="00973F0E" w:rsidP="00973F0E">
      <w:pPr>
        <w:ind w:firstLine="720"/>
        <w:jc w:val="both"/>
      </w:pPr>
      <w:r>
        <w:t>1) по подразделу 0113 «Другие общегосударственные вопросы» целевой статье 82 0 00 80630 «Исполнение судебных актов, предусматривающих обращение взыскания на средства бюджета» виду расходов 870 «Резервные средства»;</w:t>
      </w:r>
    </w:p>
    <w:p w:rsidR="00973F0E" w:rsidRDefault="00973F0E" w:rsidP="00973F0E">
      <w:pPr>
        <w:autoSpaceDE w:val="0"/>
        <w:autoSpaceDN w:val="0"/>
        <w:adjustRightInd w:val="0"/>
        <w:ind w:firstLine="708"/>
        <w:jc w:val="both"/>
      </w:pPr>
      <w:r>
        <w:t>2) по подразделу 0310 «</w:t>
      </w:r>
      <w:r>
        <w:rPr>
          <w:szCs w:val="28"/>
        </w:rPr>
        <w:t>Защита населения и территории от чрезвычайных ситуаций природного и техногенного характера, пожарная безопасность</w:t>
      </w:r>
      <w:r>
        <w:t>» целевой статье 68 0 00 80130 «Мероприятия в сфере защиты населения и территорий Пинежского района от чрезвычайных ситуаций, осуществляемые органами местного самоуправления» виду расходов 870 «Резервные средства»;</w:t>
      </w:r>
    </w:p>
    <w:p w:rsidR="00973F0E" w:rsidRDefault="00973F0E" w:rsidP="00973F0E">
      <w:pPr>
        <w:ind w:firstLine="720"/>
        <w:jc w:val="both"/>
      </w:pPr>
      <w:r>
        <w:t>3) по подразделу 0113 «Другие общегосударственные вопросы» целевой статье 82 0 00 80770 «</w:t>
      </w:r>
      <w:r w:rsidRPr="00CB6982">
        <w:t>Резервные средства на оплату коммунальных платежей учреждений бюджетной сферы</w:t>
      </w:r>
      <w:r>
        <w:t>» виду расходов 870 «Резервные средства»;</w:t>
      </w:r>
    </w:p>
    <w:p w:rsidR="00973F0E" w:rsidRDefault="00973F0E" w:rsidP="00973F0E">
      <w:pPr>
        <w:ind w:firstLine="720"/>
        <w:jc w:val="both"/>
      </w:pPr>
      <w:r>
        <w:t>4) по подразделу 0113 «Другие общегосударственные вопросы» целевой статье 82 0 00 80780 «</w:t>
      </w:r>
      <w:r w:rsidRPr="00CB6982">
        <w:t>Резервные средства на обеспечение софинансирования расходных обязательств, на которые предоставляются субсидии и иные межбюджетные трансферты из областного бюджета</w:t>
      </w:r>
      <w:r>
        <w:t>» виду расходов 870 «Резервные средства».</w:t>
      </w:r>
    </w:p>
    <w:p w:rsidR="00973F0E" w:rsidRDefault="00973F0E" w:rsidP="00973F0E">
      <w:pPr>
        <w:ind w:firstLine="720"/>
        <w:jc w:val="both"/>
        <w:rPr>
          <w:szCs w:val="28"/>
        </w:rPr>
      </w:pPr>
      <w:r>
        <w:t xml:space="preserve">Использование резервных средств, предусмотренных настоящим пунктом, осуществляется в порядке, установленном </w:t>
      </w:r>
      <w:r>
        <w:rPr>
          <w:bCs/>
        </w:rPr>
        <w:t>администрацией Пинежского муниципального района.</w:t>
      </w:r>
    </w:p>
    <w:p w:rsidR="00973F0E" w:rsidRDefault="00973F0E" w:rsidP="00973F0E">
      <w:pPr>
        <w:ind w:firstLine="708"/>
        <w:jc w:val="both"/>
        <w:rPr>
          <w:szCs w:val="28"/>
        </w:rPr>
      </w:pPr>
      <w:r>
        <w:rPr>
          <w:szCs w:val="28"/>
        </w:rPr>
        <w:t xml:space="preserve">21. </w:t>
      </w:r>
      <w:proofErr w:type="gramStart"/>
      <w:r>
        <w:rPr>
          <w:szCs w:val="28"/>
        </w:rPr>
        <w:t>Установить, что при поступлении лимитов бюджетных обязательств на открытые в Управлении Федерального казначейства по Архангельской области и Ненецкому автономному округу лицевые счета для учета операций по переданным полномочиям получателя средств областного бюджета по перечислению в бюджеты муниципальных межбюджетных трансфертов, в том числе сверх объемов соответствующих безвозмездных поступлений районного бюджета, утвержденных настоящим решением, комитет по финансам вправе внести соответствующие изменения в</w:t>
      </w:r>
      <w:proofErr w:type="gramEnd"/>
      <w:r>
        <w:rPr>
          <w:szCs w:val="28"/>
        </w:rPr>
        <w:t xml:space="preserve"> сводную бюджетную роспись и кассовый план районного бюджета, в том числе на сумму указанного превышения, без внесения изменений в настоящее решение.</w:t>
      </w:r>
    </w:p>
    <w:p w:rsidR="00973F0E" w:rsidRDefault="00973F0E" w:rsidP="00973F0E">
      <w:pPr>
        <w:ind w:firstLine="708"/>
        <w:jc w:val="both"/>
        <w:rPr>
          <w:szCs w:val="28"/>
        </w:rPr>
      </w:pPr>
      <w:r>
        <w:rPr>
          <w:szCs w:val="28"/>
        </w:rPr>
        <w:t>22. Установить, что при поступлении в доход районного бюджета межбюджетных трансфертов, имеющих целевое назначение, сверх объемов, утвержденных настоящим решением, указанные средства направляются по целевому назначению на увеличение соответствующих расходов с внесением изменений в сводную бюджетную роспись районного бюджета без внесения изменений в настоящее решение.</w:t>
      </w:r>
    </w:p>
    <w:p w:rsidR="00973F0E" w:rsidRDefault="00973F0E" w:rsidP="00973F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23. </w:t>
      </w:r>
      <w:proofErr w:type="gramStart"/>
      <w:r>
        <w:rPr>
          <w:rFonts w:ascii="Times New Roman" w:hAnsi="Times New Roman" w:cs="Times New Roman"/>
          <w:sz w:val="28"/>
          <w:szCs w:val="28"/>
        </w:rPr>
        <w:t xml:space="preserve">Установить, что средства в объеме остатков субсидий, </w:t>
      </w:r>
      <w:r>
        <w:rPr>
          <w:rFonts w:ascii="Times New Roman" w:hAnsi="Times New Roman" w:cs="Times New Roman"/>
          <w:sz w:val="28"/>
          <w:szCs w:val="28"/>
        </w:rPr>
        <w:lastRenderedPageBreak/>
        <w:t xml:space="preserve">предоставленных в 2022 году муниципальным бюджетным учреждениям на финансовое обеспечение выполнения муниципальных заданий на оказание муниципальных услуг (выполнение работ), образовавшихся на 1 января 2023 года в связи с </w:t>
      </w:r>
      <w:proofErr w:type="spellStart"/>
      <w:r>
        <w:rPr>
          <w:rFonts w:ascii="Times New Roman" w:hAnsi="Times New Roman" w:cs="Times New Roman"/>
          <w:sz w:val="28"/>
          <w:szCs w:val="28"/>
        </w:rPr>
        <w:t>недостижением</w:t>
      </w:r>
      <w:proofErr w:type="spellEnd"/>
      <w:r>
        <w:rPr>
          <w:sz w:val="28"/>
          <w:szCs w:val="28"/>
        </w:rPr>
        <w:t xml:space="preserve"> </w:t>
      </w:r>
      <w:r>
        <w:rPr>
          <w:rFonts w:ascii="Times New Roman" w:hAnsi="Times New Roman" w:cs="Times New Roman"/>
          <w:sz w:val="28"/>
          <w:szCs w:val="28"/>
        </w:rPr>
        <w:t>муниципальными бюджетными учреждениями установленных муниципальным заданием показателей, характеризующих объем муниципальных услуг (работ), подлежат в установленном комитетом по финансам Администрации МО «Пинежский район» порядке возврату</w:t>
      </w:r>
      <w:proofErr w:type="gramEnd"/>
      <w:r>
        <w:rPr>
          <w:rFonts w:ascii="Times New Roman" w:hAnsi="Times New Roman" w:cs="Times New Roman"/>
          <w:sz w:val="28"/>
          <w:szCs w:val="28"/>
        </w:rPr>
        <w:t xml:space="preserve"> в районный бюджет.</w:t>
      </w:r>
    </w:p>
    <w:p w:rsidR="00973F0E" w:rsidRDefault="00973F0E" w:rsidP="00973F0E">
      <w:pPr>
        <w:pStyle w:val="af7"/>
        <w:ind w:left="0" w:firstLine="708"/>
        <w:jc w:val="both"/>
      </w:pPr>
      <w:r>
        <w:t>24. Утвердить объем резервного фонда администрации МО «Пинежский район» для финансового обеспечения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на 2023 год в сумме 100 000,00 рублей.</w:t>
      </w:r>
    </w:p>
    <w:p w:rsidR="00973F0E" w:rsidRDefault="00973F0E" w:rsidP="00973F0E">
      <w:pPr>
        <w:pStyle w:val="af7"/>
        <w:ind w:left="0" w:firstLine="708"/>
        <w:jc w:val="both"/>
      </w:pPr>
      <w:r>
        <w:t>Зарезервировать в составе бюджетных ассигнований средства районного бюджета:</w:t>
      </w:r>
    </w:p>
    <w:p w:rsidR="00973F0E" w:rsidRDefault="00973F0E" w:rsidP="00973F0E">
      <w:pPr>
        <w:pStyle w:val="af7"/>
        <w:ind w:left="0" w:firstLine="708"/>
        <w:jc w:val="both"/>
      </w:pPr>
      <w:r>
        <w:rPr>
          <w:szCs w:val="28"/>
        </w:rPr>
        <w:t>1) на</w:t>
      </w:r>
      <w:r>
        <w:t xml:space="preserve"> исполнение судебных актов, предусматривающих обращение взыскания на средства бюджета в составе подраздела 0113 «Другие общегосударственные вопросы» раздела 0100 «Общегосударственные вопросы» на 2023 год в сумме 300 000,00 рублей;</w:t>
      </w:r>
    </w:p>
    <w:p w:rsidR="00973F0E" w:rsidRDefault="00973F0E" w:rsidP="00973F0E">
      <w:pPr>
        <w:pStyle w:val="af7"/>
        <w:ind w:left="0" w:firstLine="708"/>
        <w:jc w:val="both"/>
      </w:pPr>
      <w:r>
        <w:t>2)  на финансирование мероприятий по предупреждению и ликвидации чрезвычайных ситуаций и стихийных бедствий природного и техногенного характера в составе подраздела 0310 «</w:t>
      </w:r>
      <w:r>
        <w:rPr>
          <w:szCs w:val="28"/>
        </w:rPr>
        <w:t>Защита населения и территории от чрезвычайных ситуаций природного и техногенного характера, пожарная безопасность</w:t>
      </w:r>
      <w:r>
        <w:t>» раздела 0300 «Национальная безопасность и правоохранительная деятельность» на 2023 год в сумме 200 000,00 рублей;</w:t>
      </w:r>
    </w:p>
    <w:p w:rsidR="00973F0E" w:rsidRDefault="00973F0E" w:rsidP="00973F0E">
      <w:pPr>
        <w:ind w:firstLine="708"/>
        <w:jc w:val="both"/>
      </w:pPr>
      <w:r>
        <w:t xml:space="preserve">3) </w:t>
      </w:r>
      <w:r w:rsidRPr="00083E7C">
        <w:rPr>
          <w:szCs w:val="28"/>
        </w:rPr>
        <w:t>на оплату коммунальных платежей учреждений бюджетной сферы по подразделу 0113 «Други</w:t>
      </w:r>
      <w:r>
        <w:rPr>
          <w:szCs w:val="28"/>
        </w:rPr>
        <w:t xml:space="preserve">е общегосударственные вопросы» </w:t>
      </w:r>
      <w:r w:rsidRPr="00083E7C">
        <w:rPr>
          <w:szCs w:val="28"/>
        </w:rPr>
        <w:t xml:space="preserve">раздела 0100 Общегосударственные вопросы» на 2023 год в сумме </w:t>
      </w:r>
      <w:r>
        <w:rPr>
          <w:szCs w:val="28"/>
        </w:rPr>
        <w:t>19 446 543,33</w:t>
      </w:r>
      <w:r w:rsidRPr="00083E7C">
        <w:rPr>
          <w:szCs w:val="28"/>
        </w:rPr>
        <w:t xml:space="preserve"> рублей;</w:t>
      </w:r>
    </w:p>
    <w:p w:rsidR="00973F0E" w:rsidRDefault="00973F0E" w:rsidP="00973F0E">
      <w:pPr>
        <w:ind w:firstLine="708"/>
        <w:jc w:val="both"/>
      </w:pPr>
      <w:r>
        <w:t xml:space="preserve">4) </w:t>
      </w:r>
      <w:r w:rsidRPr="00CB6982">
        <w:t>на обеспечение софинансирования расходных обязательств, на которые предоставляются субсидии и иные межбюджетные трансферты из областного бюджета</w:t>
      </w:r>
      <w:r>
        <w:t xml:space="preserve"> по подразделу 0113 «Другие общегосударственные вопросы» </w:t>
      </w:r>
      <w:r w:rsidRPr="00083E7C">
        <w:rPr>
          <w:szCs w:val="28"/>
        </w:rPr>
        <w:t xml:space="preserve">раздела 0100 Общегосударственные вопросы» на 2023 год в сумме </w:t>
      </w:r>
      <w:r>
        <w:rPr>
          <w:szCs w:val="28"/>
        </w:rPr>
        <w:t>4 125</w:t>
      </w:r>
      <w:r w:rsidRPr="00083E7C">
        <w:rPr>
          <w:szCs w:val="28"/>
        </w:rPr>
        <w:t xml:space="preserve"> 000,00 рублей</w:t>
      </w:r>
      <w:r>
        <w:t>.</w:t>
      </w:r>
    </w:p>
    <w:p w:rsidR="00973F0E" w:rsidRDefault="00973F0E" w:rsidP="00973F0E">
      <w:pPr>
        <w:ind w:firstLine="708"/>
        <w:jc w:val="both"/>
        <w:rPr>
          <w:bCs/>
        </w:rPr>
      </w:pPr>
      <w:r>
        <w:rPr>
          <w:bCs/>
        </w:rPr>
        <w:t>Порядки использования бюджетных ассигнований, предусмотренных настоящим пунктом, устанавливаются администрацией Пинежского муниципального района.</w:t>
      </w:r>
    </w:p>
    <w:p w:rsidR="00973F0E" w:rsidRPr="00AA0408" w:rsidRDefault="00973F0E" w:rsidP="00973F0E">
      <w:pPr>
        <w:pStyle w:val="af7"/>
        <w:ind w:left="0" w:firstLine="708"/>
        <w:jc w:val="both"/>
        <w:rPr>
          <w:szCs w:val="28"/>
        </w:rPr>
      </w:pPr>
      <w:r>
        <w:rPr>
          <w:bCs/>
        </w:rPr>
        <w:t xml:space="preserve">25. </w:t>
      </w:r>
      <w:r>
        <w:t>Настоящее решение вступает в силу с 1 января 2023 года.</w:t>
      </w:r>
    </w:p>
    <w:p w:rsidR="00973F0E" w:rsidRDefault="00973F0E" w:rsidP="00973F0E">
      <w:pPr>
        <w:jc w:val="both"/>
      </w:pPr>
    </w:p>
    <w:p w:rsidR="00973F0E" w:rsidRDefault="00973F0E" w:rsidP="00973F0E">
      <w:pPr>
        <w:jc w:val="both"/>
      </w:pPr>
      <w:r>
        <w:t>Председатель Собрания депутатов</w:t>
      </w:r>
      <w:r>
        <w:tab/>
      </w:r>
      <w:r>
        <w:tab/>
      </w:r>
      <w:r>
        <w:tab/>
        <w:t xml:space="preserve"> </w:t>
      </w:r>
      <w:r>
        <w:tab/>
      </w:r>
      <w:r>
        <w:tab/>
        <w:t xml:space="preserve">    Е. М. </w:t>
      </w:r>
      <w:proofErr w:type="spellStart"/>
      <w:r>
        <w:t>Хайдукова</w:t>
      </w:r>
      <w:proofErr w:type="spellEnd"/>
    </w:p>
    <w:p w:rsidR="00973F0E" w:rsidRDefault="00973F0E" w:rsidP="00973F0E">
      <w:pPr>
        <w:jc w:val="both"/>
      </w:pPr>
    </w:p>
    <w:p w:rsidR="00973F0E" w:rsidRPr="00DE5523" w:rsidRDefault="00973F0E" w:rsidP="00973F0E">
      <w:pPr>
        <w:jc w:val="both"/>
      </w:pPr>
      <w:r>
        <w:t xml:space="preserve">Глава Пинежского муниципального района      </w:t>
      </w:r>
      <w:r>
        <w:tab/>
        <w:t xml:space="preserve">                             А.С. Чечулин</w:t>
      </w:r>
    </w:p>
    <w:p w:rsidR="00973F0E" w:rsidRPr="000B3917" w:rsidRDefault="00973F0E" w:rsidP="00973F0E">
      <w:pPr>
        <w:pStyle w:val="ConsTitle"/>
        <w:widowControl/>
        <w:ind w:right="0"/>
        <w:jc w:val="center"/>
        <w:rPr>
          <w:rFonts w:ascii="Times New Roman" w:hAnsi="Times New Roman" w:cs="Times New Roman"/>
          <w:bCs w:val="0"/>
          <w:sz w:val="28"/>
          <w:szCs w:val="28"/>
        </w:rPr>
      </w:pPr>
      <w:r w:rsidRPr="000B3917">
        <w:rPr>
          <w:rFonts w:ascii="Times New Roman" w:hAnsi="Times New Roman" w:cs="Times New Roman"/>
          <w:bCs w:val="0"/>
          <w:sz w:val="28"/>
          <w:szCs w:val="28"/>
        </w:rPr>
        <w:lastRenderedPageBreak/>
        <w:t>Архангельская область</w:t>
      </w:r>
    </w:p>
    <w:p w:rsidR="00973F0E" w:rsidRPr="000B3917" w:rsidRDefault="00973F0E" w:rsidP="00973F0E">
      <w:pPr>
        <w:pStyle w:val="ConsTitle"/>
        <w:widowControl/>
        <w:ind w:right="0"/>
        <w:jc w:val="center"/>
        <w:rPr>
          <w:rFonts w:ascii="Times New Roman" w:hAnsi="Times New Roman" w:cs="Times New Roman"/>
          <w:bCs w:val="0"/>
          <w:sz w:val="28"/>
          <w:szCs w:val="28"/>
        </w:rPr>
      </w:pPr>
      <w:r w:rsidRPr="000B3917">
        <w:rPr>
          <w:rFonts w:ascii="Times New Roman" w:hAnsi="Times New Roman" w:cs="Times New Roman"/>
          <w:bCs w:val="0"/>
          <w:sz w:val="28"/>
          <w:szCs w:val="28"/>
        </w:rPr>
        <w:t>Пинежский муниципальный район</w:t>
      </w:r>
    </w:p>
    <w:p w:rsidR="00973F0E" w:rsidRDefault="00973F0E" w:rsidP="00973F0E">
      <w:pPr>
        <w:pStyle w:val="ConsTitle"/>
        <w:widowControl/>
        <w:ind w:right="0"/>
        <w:jc w:val="center"/>
        <w:rPr>
          <w:rFonts w:ascii="Times New Roman" w:hAnsi="Times New Roman" w:cs="Times New Roman"/>
          <w:bCs w:val="0"/>
          <w:sz w:val="28"/>
          <w:szCs w:val="28"/>
        </w:rPr>
      </w:pPr>
    </w:p>
    <w:p w:rsidR="00973F0E" w:rsidRDefault="00973F0E" w:rsidP="00973F0E">
      <w:pPr>
        <w:pStyle w:val="ConsTitle"/>
        <w:widowControl/>
        <w:ind w:right="0"/>
        <w:jc w:val="center"/>
        <w:rPr>
          <w:rFonts w:ascii="Times New Roman" w:hAnsi="Times New Roman" w:cs="Times New Roman"/>
          <w:bCs w:val="0"/>
          <w:sz w:val="28"/>
          <w:szCs w:val="28"/>
        </w:rPr>
      </w:pPr>
      <w:r>
        <w:rPr>
          <w:rFonts w:ascii="Times New Roman" w:hAnsi="Times New Roman" w:cs="Times New Roman"/>
          <w:bCs w:val="0"/>
          <w:sz w:val="28"/>
          <w:szCs w:val="28"/>
        </w:rPr>
        <w:t>Собрание депутатов Пинежского муниципального района</w:t>
      </w:r>
    </w:p>
    <w:p w:rsidR="00973F0E" w:rsidRDefault="00973F0E" w:rsidP="00973F0E">
      <w:pPr>
        <w:pStyle w:val="ConsTitle"/>
        <w:widowControl/>
        <w:ind w:right="0"/>
        <w:jc w:val="center"/>
        <w:rPr>
          <w:rFonts w:ascii="Times New Roman" w:hAnsi="Times New Roman" w:cs="Times New Roman"/>
          <w:bCs w:val="0"/>
          <w:sz w:val="28"/>
          <w:szCs w:val="28"/>
        </w:rPr>
      </w:pPr>
      <w:r>
        <w:rPr>
          <w:rFonts w:ascii="Times New Roman" w:hAnsi="Times New Roman" w:cs="Times New Roman"/>
          <w:bCs w:val="0"/>
          <w:sz w:val="28"/>
          <w:szCs w:val="28"/>
        </w:rPr>
        <w:t xml:space="preserve"> Архангельской области (седьмого созыва) </w:t>
      </w:r>
    </w:p>
    <w:p w:rsidR="00973F0E" w:rsidRPr="004A5684" w:rsidRDefault="00973F0E" w:rsidP="00973F0E">
      <w:pPr>
        <w:pStyle w:val="ConsTitle"/>
        <w:widowControl/>
        <w:ind w:right="0"/>
        <w:jc w:val="center"/>
        <w:rPr>
          <w:rFonts w:ascii="Times New Roman" w:hAnsi="Times New Roman" w:cs="Times New Roman"/>
          <w:bCs w:val="0"/>
          <w:sz w:val="28"/>
          <w:szCs w:val="28"/>
        </w:rPr>
      </w:pPr>
      <w:r>
        <w:rPr>
          <w:rFonts w:ascii="Times New Roman" w:hAnsi="Times New Roman" w:cs="Times New Roman"/>
          <w:bCs w:val="0"/>
          <w:sz w:val="28"/>
          <w:szCs w:val="28"/>
        </w:rPr>
        <w:t>(очередное десятое заседание)</w:t>
      </w:r>
    </w:p>
    <w:p w:rsidR="00973F0E" w:rsidRDefault="00973F0E" w:rsidP="00973F0E">
      <w:pPr>
        <w:pStyle w:val="ConsTitle"/>
        <w:widowControl/>
        <w:ind w:right="0"/>
        <w:jc w:val="center"/>
        <w:rPr>
          <w:rFonts w:ascii="Times New Roman" w:hAnsi="Times New Roman" w:cs="Times New Roman"/>
          <w:b w:val="0"/>
          <w:bCs w:val="0"/>
          <w:sz w:val="26"/>
        </w:rPr>
      </w:pPr>
    </w:p>
    <w:p w:rsidR="00973F0E" w:rsidRDefault="00973F0E" w:rsidP="00973F0E">
      <w:pPr>
        <w:pStyle w:val="ConsTitle"/>
        <w:widowControl/>
        <w:ind w:right="0"/>
        <w:jc w:val="center"/>
        <w:rPr>
          <w:rFonts w:ascii="Times New Roman" w:hAnsi="Times New Roman" w:cs="Times New Roman"/>
          <w:sz w:val="24"/>
        </w:rPr>
      </w:pPr>
    </w:p>
    <w:p w:rsidR="00973F0E" w:rsidRPr="004A5684" w:rsidRDefault="00973F0E" w:rsidP="00973F0E">
      <w:pPr>
        <w:pStyle w:val="ConsTitle"/>
        <w:widowControl/>
        <w:ind w:right="0"/>
        <w:jc w:val="center"/>
        <w:rPr>
          <w:rFonts w:ascii="Times New Roman" w:hAnsi="Times New Roman" w:cs="Times New Roman"/>
          <w:sz w:val="28"/>
          <w:szCs w:val="28"/>
        </w:rPr>
      </w:pPr>
      <w:proofErr w:type="gramStart"/>
      <w:r w:rsidRPr="004A5684">
        <w:rPr>
          <w:rFonts w:ascii="Times New Roman" w:hAnsi="Times New Roman" w:cs="Times New Roman"/>
          <w:sz w:val="28"/>
          <w:szCs w:val="28"/>
        </w:rPr>
        <w:t>Р</w:t>
      </w:r>
      <w:proofErr w:type="gramEnd"/>
      <w:r w:rsidRPr="004A5684">
        <w:rPr>
          <w:rFonts w:ascii="Times New Roman" w:hAnsi="Times New Roman" w:cs="Times New Roman"/>
          <w:sz w:val="28"/>
          <w:szCs w:val="28"/>
        </w:rPr>
        <w:t xml:space="preserve"> Е Ш Е Н И Е</w:t>
      </w:r>
    </w:p>
    <w:p w:rsidR="00973F0E" w:rsidRDefault="00973F0E" w:rsidP="00973F0E">
      <w:pPr>
        <w:pStyle w:val="ConsTitle"/>
        <w:widowControl/>
        <w:ind w:right="0"/>
        <w:jc w:val="center"/>
        <w:rPr>
          <w:rFonts w:ascii="Times New Roman" w:hAnsi="Times New Roman" w:cs="Times New Roman"/>
          <w:b w:val="0"/>
          <w:bCs w:val="0"/>
          <w:sz w:val="24"/>
        </w:rPr>
      </w:pPr>
    </w:p>
    <w:p w:rsidR="00973F0E" w:rsidRDefault="00973F0E" w:rsidP="00973F0E">
      <w:pPr>
        <w:pStyle w:val="ConsTitle"/>
        <w:widowControl/>
        <w:ind w:right="0"/>
        <w:jc w:val="center"/>
        <w:rPr>
          <w:rFonts w:ascii="Times New Roman" w:hAnsi="Times New Roman" w:cs="Times New Roman"/>
          <w:b w:val="0"/>
          <w:bCs w:val="0"/>
          <w:sz w:val="24"/>
        </w:rPr>
      </w:pPr>
    </w:p>
    <w:p w:rsidR="00973F0E" w:rsidRDefault="00973F0E" w:rsidP="00973F0E">
      <w:pPr>
        <w:pStyle w:val="ConsTitle"/>
        <w:widowControl/>
        <w:ind w:right="0"/>
        <w:jc w:val="center"/>
        <w:rPr>
          <w:rFonts w:ascii="Times New Roman" w:hAnsi="Times New Roman" w:cs="Times New Roman"/>
          <w:b w:val="0"/>
          <w:bCs w:val="0"/>
          <w:sz w:val="28"/>
        </w:rPr>
      </w:pPr>
      <w:r>
        <w:rPr>
          <w:rFonts w:ascii="Times New Roman" w:hAnsi="Times New Roman" w:cs="Times New Roman"/>
          <w:b w:val="0"/>
          <w:bCs w:val="0"/>
          <w:sz w:val="28"/>
        </w:rPr>
        <w:t>от 16 декабря 2022 года № 147</w:t>
      </w:r>
    </w:p>
    <w:p w:rsidR="00973F0E" w:rsidRDefault="00973F0E" w:rsidP="00973F0E">
      <w:pPr>
        <w:pStyle w:val="ConsTitle"/>
        <w:widowControl/>
        <w:ind w:right="0"/>
        <w:jc w:val="center"/>
        <w:rPr>
          <w:rFonts w:ascii="Times New Roman" w:hAnsi="Times New Roman" w:cs="Times New Roman"/>
          <w:b w:val="0"/>
          <w:bCs w:val="0"/>
          <w:sz w:val="28"/>
        </w:rPr>
      </w:pPr>
    </w:p>
    <w:p w:rsidR="00973F0E" w:rsidRDefault="00973F0E" w:rsidP="00973F0E">
      <w:pPr>
        <w:pStyle w:val="ConsTitle"/>
        <w:widowControl/>
        <w:ind w:right="0"/>
        <w:jc w:val="center"/>
        <w:rPr>
          <w:rFonts w:ascii="Times New Roman" w:hAnsi="Times New Roman" w:cs="Times New Roman"/>
          <w:b w:val="0"/>
          <w:bCs w:val="0"/>
          <w:sz w:val="28"/>
        </w:rPr>
      </w:pPr>
    </w:p>
    <w:p w:rsidR="00973F0E" w:rsidRPr="004A5684" w:rsidRDefault="00973F0E" w:rsidP="00973F0E">
      <w:pPr>
        <w:pStyle w:val="ConsTitle"/>
        <w:widowControl/>
        <w:ind w:right="0"/>
        <w:jc w:val="center"/>
        <w:rPr>
          <w:rFonts w:ascii="Times New Roman" w:hAnsi="Times New Roman" w:cs="Times New Roman"/>
          <w:b w:val="0"/>
          <w:bCs w:val="0"/>
          <w:sz w:val="24"/>
          <w:szCs w:val="24"/>
        </w:rPr>
      </w:pPr>
      <w:r w:rsidRPr="004A5684">
        <w:rPr>
          <w:rFonts w:ascii="Times New Roman" w:hAnsi="Times New Roman" w:cs="Times New Roman"/>
          <w:b w:val="0"/>
          <w:bCs w:val="0"/>
          <w:sz w:val="24"/>
          <w:szCs w:val="24"/>
        </w:rPr>
        <w:t xml:space="preserve">с. Карпогоры </w:t>
      </w:r>
    </w:p>
    <w:p w:rsidR="00973F0E" w:rsidRDefault="00973F0E" w:rsidP="00973F0E">
      <w:pPr>
        <w:rPr>
          <w:sz w:val="22"/>
          <w:szCs w:val="22"/>
        </w:rPr>
      </w:pPr>
    </w:p>
    <w:p w:rsidR="00973F0E" w:rsidRPr="00632CFC" w:rsidRDefault="00973F0E" w:rsidP="00973F0E">
      <w:pPr>
        <w:rPr>
          <w:sz w:val="22"/>
          <w:szCs w:val="22"/>
        </w:rPr>
      </w:pPr>
    </w:p>
    <w:p w:rsidR="00973F0E" w:rsidRPr="00FA12D3" w:rsidRDefault="00973F0E" w:rsidP="00973F0E">
      <w:pPr>
        <w:jc w:val="center"/>
        <w:rPr>
          <w:b/>
          <w:color w:val="000000"/>
          <w:szCs w:val="28"/>
        </w:rPr>
      </w:pPr>
      <w:proofErr w:type="gramStart"/>
      <w:r>
        <w:rPr>
          <w:b/>
          <w:szCs w:val="28"/>
        </w:rPr>
        <w:t>О признании утратившим силу решения Собрания депутатов муниципального образования «Пинежский муниципальный район» Архангельской области (седьмого созыва) (очередное второе заседание) № 18 от 12.11.2021 года «</w:t>
      </w:r>
      <w:r w:rsidRPr="00FA12D3">
        <w:rPr>
          <w:b/>
          <w:szCs w:val="28"/>
        </w:rPr>
        <w:t xml:space="preserve">Об утверждении </w:t>
      </w:r>
      <w:r w:rsidRPr="00FA12D3">
        <w:rPr>
          <w:b/>
          <w:bCs/>
          <w:szCs w:val="28"/>
        </w:rPr>
        <w:t xml:space="preserve">Положения о </w:t>
      </w:r>
      <w:r w:rsidRPr="00FA12D3">
        <w:rPr>
          <w:b/>
          <w:color w:val="000000"/>
          <w:szCs w:val="28"/>
        </w:rPr>
        <w:t xml:space="preserve">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w:t>
      </w:r>
      <w:r w:rsidRPr="00FA12D3">
        <w:rPr>
          <w:b/>
          <w:bCs/>
          <w:szCs w:val="28"/>
        </w:rPr>
        <w:t xml:space="preserve">на территории </w:t>
      </w:r>
      <w:r w:rsidRPr="00FA12D3">
        <w:rPr>
          <w:b/>
          <w:szCs w:val="28"/>
        </w:rPr>
        <w:t>муниципального образования «Пинежский муниципальный район» Архангельской области</w:t>
      </w:r>
      <w:r>
        <w:rPr>
          <w:b/>
          <w:szCs w:val="28"/>
        </w:rPr>
        <w:t>»</w:t>
      </w:r>
      <w:proofErr w:type="gramEnd"/>
    </w:p>
    <w:p w:rsidR="00973F0E" w:rsidRDefault="00973F0E" w:rsidP="00973F0E">
      <w:pPr>
        <w:pStyle w:val="ConsTitle"/>
        <w:widowControl/>
        <w:ind w:right="0" w:firstLine="360"/>
        <w:jc w:val="both"/>
        <w:rPr>
          <w:rFonts w:ascii="Times New Roman" w:hAnsi="Times New Roman" w:cs="Times New Roman"/>
          <w:bCs w:val="0"/>
          <w:sz w:val="28"/>
          <w:szCs w:val="28"/>
        </w:rPr>
      </w:pPr>
    </w:p>
    <w:p w:rsidR="00973F0E" w:rsidRPr="00FC33C7" w:rsidRDefault="00973F0E" w:rsidP="00973F0E">
      <w:pPr>
        <w:pStyle w:val="ConsTitle"/>
        <w:widowControl/>
        <w:ind w:right="0" w:firstLine="360"/>
        <w:jc w:val="both"/>
        <w:rPr>
          <w:rFonts w:ascii="Times New Roman" w:hAnsi="Times New Roman" w:cs="Times New Roman"/>
          <w:bCs w:val="0"/>
          <w:sz w:val="28"/>
          <w:szCs w:val="28"/>
        </w:rPr>
      </w:pPr>
    </w:p>
    <w:p w:rsidR="00973F0E" w:rsidRPr="00774CD7" w:rsidRDefault="00973F0E" w:rsidP="00973F0E">
      <w:pPr>
        <w:pStyle w:val="ConsTitle"/>
        <w:widowControl/>
        <w:ind w:right="0" w:firstLine="709"/>
        <w:jc w:val="both"/>
        <w:rPr>
          <w:rFonts w:ascii="Times New Roman" w:hAnsi="Times New Roman" w:cs="Times New Roman"/>
          <w:bCs w:val="0"/>
          <w:sz w:val="28"/>
          <w:szCs w:val="28"/>
        </w:rPr>
      </w:pPr>
      <w:proofErr w:type="gramStart"/>
      <w:r w:rsidRPr="00460A22">
        <w:rPr>
          <w:rFonts w:ascii="Times New Roman" w:hAnsi="Times New Roman" w:cs="Times New Roman"/>
          <w:b w:val="0"/>
          <w:bCs w:val="0"/>
          <w:sz w:val="28"/>
          <w:szCs w:val="28"/>
        </w:rPr>
        <w:t xml:space="preserve">В соответствии с </w:t>
      </w:r>
      <w:r w:rsidRPr="00460A22">
        <w:rPr>
          <w:rFonts w:ascii="Times New Roman" w:hAnsi="Times New Roman" w:cs="Times New Roman"/>
          <w:b w:val="0"/>
          <w:sz w:val="28"/>
          <w:szCs w:val="28"/>
        </w:rPr>
        <w:t>Федеральным законом от 31 июля 2020 года № 248-ФЗ «О государственном контроле (надзоре) и муниципальном контроле в Российской Федерации»,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 октября 2003 года № 131-ФЗ «Об общих</w:t>
      </w:r>
      <w:r w:rsidRPr="00460A22">
        <w:rPr>
          <w:rFonts w:ascii="Times New Roman" w:hAnsi="Times New Roman" w:cs="Times New Roman"/>
          <w:b w:val="0"/>
          <w:bCs w:val="0"/>
          <w:sz w:val="28"/>
          <w:szCs w:val="28"/>
        </w:rPr>
        <w:t xml:space="preserve"> принципах организации местного самоуправления в</w:t>
      </w:r>
      <w:proofErr w:type="gramEnd"/>
      <w:r w:rsidRPr="00460A22">
        <w:rPr>
          <w:rFonts w:ascii="Times New Roman" w:hAnsi="Times New Roman" w:cs="Times New Roman"/>
          <w:b w:val="0"/>
          <w:bCs w:val="0"/>
          <w:sz w:val="28"/>
          <w:szCs w:val="28"/>
        </w:rPr>
        <w:t xml:space="preserve"> Российской Федерации», Федеральным законом от 27 июля 2010 года № 190- ФЗ «О теплоснабжении», Собрание депутатов Пинежского муниципального района</w:t>
      </w:r>
      <w:r>
        <w:rPr>
          <w:rFonts w:ascii="Times New Roman" w:hAnsi="Times New Roman" w:cs="Times New Roman"/>
          <w:b w:val="0"/>
          <w:bCs w:val="0"/>
          <w:sz w:val="28"/>
          <w:szCs w:val="28"/>
        </w:rPr>
        <w:t xml:space="preserve"> </w:t>
      </w:r>
      <w:r w:rsidRPr="00774CD7">
        <w:rPr>
          <w:rFonts w:ascii="Times New Roman" w:hAnsi="Times New Roman" w:cs="Times New Roman"/>
          <w:b w:val="0"/>
          <w:sz w:val="28"/>
          <w:szCs w:val="28"/>
        </w:rPr>
        <w:t>Архангельской области</w:t>
      </w:r>
      <w:r w:rsidRPr="00774CD7">
        <w:rPr>
          <w:rFonts w:ascii="Times New Roman" w:hAnsi="Times New Roman" w:cs="Times New Roman"/>
          <w:sz w:val="28"/>
          <w:szCs w:val="28"/>
        </w:rPr>
        <w:t xml:space="preserve"> </w:t>
      </w:r>
      <w:r w:rsidRPr="000B3917">
        <w:rPr>
          <w:rFonts w:ascii="Times New Roman" w:hAnsi="Times New Roman" w:cs="Times New Roman"/>
          <w:b w:val="0"/>
          <w:sz w:val="28"/>
          <w:szCs w:val="28"/>
        </w:rPr>
        <w:t>седьмого созыва</w:t>
      </w:r>
      <w:r>
        <w:rPr>
          <w:rFonts w:ascii="Times New Roman" w:hAnsi="Times New Roman" w:cs="Times New Roman"/>
          <w:sz w:val="28"/>
          <w:szCs w:val="28"/>
        </w:rPr>
        <w:t xml:space="preserve"> </w:t>
      </w:r>
      <w:r w:rsidRPr="00774CD7">
        <w:rPr>
          <w:rFonts w:ascii="Times New Roman" w:hAnsi="Times New Roman" w:cs="Times New Roman"/>
          <w:bCs w:val="0"/>
          <w:sz w:val="28"/>
          <w:szCs w:val="28"/>
        </w:rPr>
        <w:t>РЕШАЕТ:</w:t>
      </w:r>
    </w:p>
    <w:p w:rsidR="00973F0E" w:rsidRDefault="00973F0E" w:rsidP="00973F0E">
      <w:pPr>
        <w:ind w:firstLine="709"/>
        <w:jc w:val="both"/>
        <w:rPr>
          <w:szCs w:val="28"/>
        </w:rPr>
      </w:pPr>
      <w:r w:rsidRPr="00BC326A">
        <w:rPr>
          <w:bCs/>
          <w:szCs w:val="28"/>
        </w:rPr>
        <w:t xml:space="preserve">1. Признать  </w:t>
      </w:r>
      <w:r w:rsidRPr="00BC326A">
        <w:rPr>
          <w:szCs w:val="28"/>
        </w:rPr>
        <w:t>утратившим</w:t>
      </w:r>
      <w:r>
        <w:rPr>
          <w:szCs w:val="28"/>
        </w:rPr>
        <w:t>и</w:t>
      </w:r>
      <w:r w:rsidRPr="00BC326A">
        <w:rPr>
          <w:szCs w:val="28"/>
        </w:rPr>
        <w:t xml:space="preserve"> силу</w:t>
      </w:r>
      <w:r>
        <w:rPr>
          <w:szCs w:val="28"/>
        </w:rPr>
        <w:t>:</w:t>
      </w:r>
    </w:p>
    <w:p w:rsidR="00973F0E" w:rsidRDefault="00973F0E" w:rsidP="00973F0E">
      <w:pPr>
        <w:ind w:firstLine="709"/>
        <w:jc w:val="both"/>
        <w:rPr>
          <w:szCs w:val="28"/>
        </w:rPr>
      </w:pPr>
      <w:r>
        <w:rPr>
          <w:szCs w:val="28"/>
        </w:rPr>
        <w:t>1) решение</w:t>
      </w:r>
      <w:r w:rsidRPr="00BC326A">
        <w:rPr>
          <w:szCs w:val="28"/>
        </w:rPr>
        <w:t xml:space="preserve"> Собрания депутатов муниципального образования «Пинежский муниципальный район» Архангельской области № 18 от 12.11.2021 года «Об утверждении </w:t>
      </w:r>
      <w:r w:rsidRPr="00BC326A">
        <w:rPr>
          <w:bCs/>
          <w:szCs w:val="28"/>
        </w:rPr>
        <w:t xml:space="preserve">Положения о </w:t>
      </w:r>
      <w:r w:rsidRPr="00BC326A">
        <w:rPr>
          <w:color w:val="000000"/>
          <w:szCs w:val="28"/>
        </w:rPr>
        <w:t xml:space="preserve">муниципальном </w:t>
      </w:r>
      <w:proofErr w:type="gramStart"/>
      <w:r w:rsidRPr="00BC326A">
        <w:rPr>
          <w:color w:val="000000"/>
          <w:szCs w:val="28"/>
        </w:rPr>
        <w:t>контроле за</w:t>
      </w:r>
      <w:proofErr w:type="gramEnd"/>
      <w:r w:rsidRPr="00BC326A">
        <w:rPr>
          <w:color w:val="000000"/>
          <w:szCs w:val="28"/>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 </w:t>
      </w:r>
      <w:r w:rsidRPr="00BC326A">
        <w:rPr>
          <w:bCs/>
          <w:szCs w:val="28"/>
        </w:rPr>
        <w:t xml:space="preserve">на территории </w:t>
      </w:r>
      <w:r w:rsidRPr="00BC326A">
        <w:rPr>
          <w:szCs w:val="28"/>
        </w:rPr>
        <w:t>муниципального образования «Пинежский муниципальный район» Архангельской области»</w:t>
      </w:r>
      <w:r>
        <w:rPr>
          <w:szCs w:val="28"/>
        </w:rPr>
        <w:t>;</w:t>
      </w:r>
    </w:p>
    <w:p w:rsidR="00973F0E" w:rsidRPr="00E74BE2" w:rsidRDefault="00973F0E" w:rsidP="00973F0E">
      <w:pPr>
        <w:pStyle w:val="ConsTitle"/>
        <w:widowControl/>
        <w:ind w:right="0" w:firstLine="709"/>
        <w:jc w:val="both"/>
        <w:rPr>
          <w:rFonts w:ascii="Times New Roman" w:hAnsi="Times New Roman" w:cs="Times New Roman"/>
          <w:b w:val="0"/>
          <w:sz w:val="28"/>
          <w:szCs w:val="28"/>
        </w:rPr>
      </w:pPr>
      <w:proofErr w:type="gramStart"/>
      <w:r>
        <w:rPr>
          <w:rFonts w:ascii="Times New Roman" w:hAnsi="Times New Roman" w:cs="Times New Roman"/>
          <w:b w:val="0"/>
          <w:sz w:val="28"/>
          <w:szCs w:val="28"/>
        </w:rPr>
        <w:lastRenderedPageBreak/>
        <w:t>2) решение</w:t>
      </w:r>
      <w:r w:rsidRPr="00E74BE2">
        <w:rPr>
          <w:rFonts w:ascii="Times New Roman" w:hAnsi="Times New Roman" w:cs="Times New Roman"/>
          <w:b w:val="0"/>
          <w:sz w:val="28"/>
          <w:szCs w:val="28"/>
        </w:rPr>
        <w:t xml:space="preserve"> Собрания депутатов муниципального образования «Пинежский муниципальный район»</w:t>
      </w:r>
      <w:r w:rsidRPr="00BC326A">
        <w:rPr>
          <w:sz w:val="28"/>
          <w:szCs w:val="28"/>
        </w:rPr>
        <w:t xml:space="preserve"> </w:t>
      </w:r>
      <w:r w:rsidRPr="00E74BE2">
        <w:rPr>
          <w:rFonts w:ascii="Times New Roman" w:hAnsi="Times New Roman" w:cs="Times New Roman"/>
          <w:b w:val="0"/>
          <w:sz w:val="28"/>
          <w:szCs w:val="28"/>
        </w:rPr>
        <w:t xml:space="preserve">Архангельской области № 44 от 17.12.2021 года «О внесении изменений в решение Собрания </w:t>
      </w:r>
      <w:r w:rsidRPr="00E74BE2">
        <w:rPr>
          <w:rFonts w:ascii="Times New Roman" w:hAnsi="Times New Roman" w:cs="Times New Roman"/>
          <w:b w:val="0"/>
          <w:bCs w:val="0"/>
          <w:sz w:val="28"/>
          <w:szCs w:val="28"/>
        </w:rPr>
        <w:t xml:space="preserve">депутатов муниципального образования «Пинежский муниципальный район» Архангельской области от 12.11.2021 № 18 </w:t>
      </w:r>
      <w:r w:rsidRPr="00E74BE2">
        <w:rPr>
          <w:rFonts w:ascii="Times New Roman" w:hAnsi="Times New Roman" w:cs="Times New Roman"/>
          <w:b w:val="0"/>
          <w:sz w:val="28"/>
          <w:szCs w:val="28"/>
        </w:rPr>
        <w:t xml:space="preserve">«Об утверждении </w:t>
      </w:r>
      <w:r w:rsidRPr="00E74BE2">
        <w:rPr>
          <w:rFonts w:ascii="Times New Roman" w:hAnsi="Times New Roman" w:cs="Times New Roman"/>
          <w:b w:val="0"/>
          <w:bCs w:val="0"/>
          <w:sz w:val="28"/>
          <w:szCs w:val="28"/>
        </w:rPr>
        <w:t xml:space="preserve">Положения о </w:t>
      </w:r>
      <w:r w:rsidRPr="00E74BE2">
        <w:rPr>
          <w:rFonts w:ascii="Times New Roman" w:hAnsi="Times New Roman" w:cs="Times New Roman"/>
          <w:b w:val="0"/>
          <w:color w:val="000000"/>
          <w:sz w:val="28"/>
          <w:szCs w:val="28"/>
        </w:rPr>
        <w:t xml:space="preserve">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w:t>
      </w:r>
      <w:r w:rsidRPr="00E74BE2">
        <w:rPr>
          <w:rFonts w:ascii="Times New Roman" w:hAnsi="Times New Roman" w:cs="Times New Roman"/>
          <w:b w:val="0"/>
          <w:bCs w:val="0"/>
          <w:sz w:val="28"/>
          <w:szCs w:val="28"/>
        </w:rPr>
        <w:t xml:space="preserve">на территории </w:t>
      </w:r>
      <w:r w:rsidRPr="00E74BE2">
        <w:rPr>
          <w:rFonts w:ascii="Times New Roman" w:hAnsi="Times New Roman" w:cs="Times New Roman"/>
          <w:b w:val="0"/>
          <w:sz w:val="28"/>
          <w:szCs w:val="28"/>
        </w:rPr>
        <w:t xml:space="preserve">муниципального образования </w:t>
      </w:r>
      <w:r>
        <w:rPr>
          <w:rFonts w:ascii="Times New Roman" w:hAnsi="Times New Roman" w:cs="Times New Roman"/>
          <w:b w:val="0"/>
          <w:sz w:val="28"/>
          <w:szCs w:val="28"/>
        </w:rPr>
        <w:t>«Пинежский муниципальный район».</w:t>
      </w:r>
      <w:proofErr w:type="gramEnd"/>
    </w:p>
    <w:p w:rsidR="00973F0E" w:rsidRDefault="00973F0E" w:rsidP="00973F0E">
      <w:pPr>
        <w:ind w:firstLine="709"/>
        <w:jc w:val="both"/>
        <w:rPr>
          <w:bCs/>
          <w:szCs w:val="28"/>
        </w:rPr>
      </w:pPr>
      <w:r w:rsidRPr="00460A22">
        <w:rPr>
          <w:bCs/>
          <w:szCs w:val="28"/>
        </w:rPr>
        <w:t>2. Настоящее решение вступает в силу со дня его официального опубликования.</w:t>
      </w:r>
    </w:p>
    <w:p w:rsidR="00973F0E" w:rsidRDefault="00973F0E" w:rsidP="00973F0E">
      <w:pPr>
        <w:ind w:firstLine="709"/>
        <w:jc w:val="both"/>
        <w:rPr>
          <w:bCs/>
          <w:szCs w:val="28"/>
        </w:rPr>
      </w:pPr>
    </w:p>
    <w:p w:rsidR="00973F0E" w:rsidRDefault="00973F0E" w:rsidP="00973F0E">
      <w:pPr>
        <w:ind w:firstLine="709"/>
        <w:jc w:val="both"/>
        <w:rPr>
          <w:bCs/>
          <w:szCs w:val="28"/>
        </w:rPr>
      </w:pPr>
    </w:p>
    <w:p w:rsidR="00973F0E" w:rsidRPr="00460A22" w:rsidRDefault="00973F0E" w:rsidP="00973F0E">
      <w:pPr>
        <w:ind w:firstLine="709"/>
        <w:jc w:val="both"/>
        <w:rPr>
          <w:color w:val="000000"/>
          <w:szCs w:val="28"/>
        </w:rPr>
      </w:pPr>
    </w:p>
    <w:p w:rsidR="00973F0E" w:rsidRDefault="00973F0E" w:rsidP="00973F0E">
      <w:pPr>
        <w:pStyle w:val="ConsTitle"/>
        <w:widowControl/>
        <w:ind w:right="0"/>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Председатель Собрания депутатов                                               Е.М. </w:t>
      </w:r>
      <w:proofErr w:type="spellStart"/>
      <w:r>
        <w:rPr>
          <w:rFonts w:ascii="Times New Roman" w:hAnsi="Times New Roman" w:cs="Times New Roman"/>
          <w:b w:val="0"/>
          <w:bCs w:val="0"/>
          <w:sz w:val="28"/>
          <w:szCs w:val="28"/>
        </w:rPr>
        <w:t>Хайдукова</w:t>
      </w:r>
      <w:proofErr w:type="spellEnd"/>
      <w:r>
        <w:rPr>
          <w:rFonts w:ascii="Times New Roman" w:hAnsi="Times New Roman" w:cs="Times New Roman"/>
          <w:b w:val="0"/>
          <w:bCs w:val="0"/>
          <w:sz w:val="28"/>
          <w:szCs w:val="28"/>
        </w:rPr>
        <w:t xml:space="preserve"> </w:t>
      </w:r>
    </w:p>
    <w:p w:rsidR="00973F0E" w:rsidRDefault="00973F0E" w:rsidP="00973F0E">
      <w:pPr>
        <w:pStyle w:val="1"/>
        <w:rPr>
          <w:szCs w:val="28"/>
        </w:rPr>
      </w:pPr>
    </w:p>
    <w:p w:rsidR="00973F0E" w:rsidRPr="0053272E" w:rsidRDefault="00973F0E" w:rsidP="00973F0E">
      <w:pPr>
        <w:rPr>
          <w:lang/>
        </w:rPr>
      </w:pPr>
    </w:p>
    <w:p w:rsidR="00973F0E" w:rsidRDefault="00973F0E" w:rsidP="00973F0E">
      <w:pPr>
        <w:pStyle w:val="1"/>
        <w:rPr>
          <w:szCs w:val="28"/>
        </w:rPr>
      </w:pPr>
      <w:r>
        <w:rPr>
          <w:szCs w:val="28"/>
        </w:rPr>
        <w:t>Глава Пинежского муниципального района</w:t>
      </w:r>
      <w:r w:rsidRPr="00C91ADE">
        <w:rPr>
          <w:szCs w:val="28"/>
        </w:rPr>
        <w:t xml:space="preserve">                    </w:t>
      </w:r>
      <w:r>
        <w:rPr>
          <w:szCs w:val="28"/>
        </w:rPr>
        <w:t xml:space="preserve">      </w:t>
      </w:r>
      <w:r w:rsidRPr="00C91ADE">
        <w:rPr>
          <w:szCs w:val="28"/>
        </w:rPr>
        <w:t xml:space="preserve"> </w:t>
      </w:r>
      <w:r>
        <w:rPr>
          <w:szCs w:val="28"/>
        </w:rPr>
        <w:t xml:space="preserve">         А.С. Чечулин</w:t>
      </w:r>
    </w:p>
    <w:p w:rsidR="00973F0E" w:rsidRDefault="00973F0E" w:rsidP="00973F0E">
      <w:pPr>
        <w:rPr>
          <w:lang/>
        </w:rPr>
      </w:pPr>
    </w:p>
    <w:p w:rsidR="00973F0E" w:rsidRDefault="00973F0E" w:rsidP="00973F0E">
      <w:pPr>
        <w:rPr>
          <w:lang/>
        </w:rPr>
      </w:pPr>
    </w:p>
    <w:p w:rsidR="00973F0E" w:rsidRDefault="00973F0E" w:rsidP="00973F0E">
      <w:pPr>
        <w:jc w:val="center"/>
        <w:rPr>
          <w:b/>
          <w:szCs w:val="28"/>
        </w:rPr>
      </w:pPr>
    </w:p>
    <w:p w:rsidR="00973F0E" w:rsidRDefault="00973F0E" w:rsidP="00973F0E">
      <w:pPr>
        <w:jc w:val="center"/>
        <w:rPr>
          <w:b/>
          <w:szCs w:val="28"/>
        </w:rPr>
      </w:pPr>
      <w:r>
        <w:rPr>
          <w:b/>
          <w:szCs w:val="28"/>
        </w:rPr>
        <w:t>Архангельская область</w:t>
      </w:r>
    </w:p>
    <w:p w:rsidR="00973F0E" w:rsidRDefault="00973F0E" w:rsidP="00973F0E">
      <w:pPr>
        <w:jc w:val="center"/>
        <w:rPr>
          <w:b/>
          <w:szCs w:val="28"/>
        </w:rPr>
      </w:pPr>
      <w:r>
        <w:rPr>
          <w:b/>
          <w:szCs w:val="28"/>
        </w:rPr>
        <w:t>Пинежский муниципальный район</w:t>
      </w:r>
    </w:p>
    <w:p w:rsidR="00973F0E" w:rsidRDefault="00973F0E" w:rsidP="00973F0E">
      <w:pPr>
        <w:jc w:val="right"/>
        <w:rPr>
          <w:b/>
          <w:szCs w:val="28"/>
        </w:rPr>
      </w:pPr>
    </w:p>
    <w:p w:rsidR="00973F0E" w:rsidRDefault="00973F0E" w:rsidP="00973F0E">
      <w:pPr>
        <w:jc w:val="center"/>
        <w:rPr>
          <w:b/>
          <w:szCs w:val="28"/>
        </w:rPr>
      </w:pPr>
      <w:r>
        <w:rPr>
          <w:b/>
          <w:szCs w:val="28"/>
        </w:rPr>
        <w:t xml:space="preserve">Собрание депутатов Пинежского муниципального района </w:t>
      </w:r>
    </w:p>
    <w:p w:rsidR="00973F0E" w:rsidRDefault="00973F0E" w:rsidP="00973F0E">
      <w:pPr>
        <w:jc w:val="center"/>
        <w:rPr>
          <w:b/>
          <w:szCs w:val="28"/>
        </w:rPr>
      </w:pPr>
      <w:r>
        <w:rPr>
          <w:b/>
          <w:szCs w:val="28"/>
        </w:rPr>
        <w:t>Архангельской области (</w:t>
      </w:r>
      <w:r w:rsidRPr="00E4417D">
        <w:rPr>
          <w:b/>
          <w:szCs w:val="28"/>
        </w:rPr>
        <w:t>седьмого</w:t>
      </w:r>
      <w:r>
        <w:rPr>
          <w:b/>
          <w:szCs w:val="28"/>
        </w:rPr>
        <w:t xml:space="preserve"> созыва)</w:t>
      </w:r>
    </w:p>
    <w:p w:rsidR="00973F0E" w:rsidRPr="00E4417D" w:rsidRDefault="00973F0E" w:rsidP="00973F0E">
      <w:pPr>
        <w:jc w:val="center"/>
        <w:rPr>
          <w:b/>
          <w:szCs w:val="28"/>
        </w:rPr>
      </w:pPr>
      <w:r>
        <w:rPr>
          <w:b/>
          <w:szCs w:val="28"/>
        </w:rPr>
        <w:t>(очередное десятое</w:t>
      </w:r>
      <w:r w:rsidRPr="00E4417D">
        <w:rPr>
          <w:b/>
          <w:szCs w:val="28"/>
        </w:rPr>
        <w:t xml:space="preserve"> заседание</w:t>
      </w:r>
      <w:r>
        <w:rPr>
          <w:b/>
          <w:szCs w:val="28"/>
        </w:rPr>
        <w:t>)</w:t>
      </w:r>
    </w:p>
    <w:p w:rsidR="00973F0E" w:rsidRDefault="00973F0E" w:rsidP="00973F0E">
      <w:pPr>
        <w:jc w:val="center"/>
        <w:rPr>
          <w:szCs w:val="28"/>
        </w:rPr>
      </w:pPr>
    </w:p>
    <w:p w:rsidR="00973F0E" w:rsidRDefault="00973F0E" w:rsidP="00973F0E">
      <w:pPr>
        <w:rPr>
          <w:szCs w:val="28"/>
        </w:rPr>
      </w:pPr>
    </w:p>
    <w:p w:rsidR="00973F0E" w:rsidRPr="00D97D55" w:rsidRDefault="00973F0E" w:rsidP="00973F0E">
      <w:pPr>
        <w:jc w:val="center"/>
        <w:rPr>
          <w:b/>
          <w:szCs w:val="28"/>
        </w:rPr>
      </w:pPr>
      <w:r w:rsidRPr="00D97D55">
        <w:rPr>
          <w:b/>
          <w:szCs w:val="28"/>
        </w:rPr>
        <w:t>РЕШЕНИЕ</w:t>
      </w:r>
    </w:p>
    <w:p w:rsidR="00973F0E" w:rsidRDefault="00973F0E" w:rsidP="00973F0E">
      <w:pPr>
        <w:jc w:val="center"/>
        <w:rPr>
          <w:szCs w:val="28"/>
        </w:rPr>
      </w:pPr>
    </w:p>
    <w:p w:rsidR="00973F0E" w:rsidRDefault="00973F0E" w:rsidP="00973F0E">
      <w:pPr>
        <w:jc w:val="center"/>
        <w:rPr>
          <w:szCs w:val="28"/>
        </w:rPr>
      </w:pPr>
    </w:p>
    <w:p w:rsidR="00973F0E" w:rsidRPr="00425452" w:rsidRDefault="00973F0E" w:rsidP="00973F0E">
      <w:pPr>
        <w:jc w:val="center"/>
        <w:rPr>
          <w:szCs w:val="28"/>
        </w:rPr>
      </w:pPr>
      <w:r w:rsidRPr="00425452">
        <w:rPr>
          <w:szCs w:val="28"/>
        </w:rPr>
        <w:t>от 16 декабря 2022 года №</w:t>
      </w:r>
      <w:r>
        <w:rPr>
          <w:szCs w:val="28"/>
        </w:rPr>
        <w:t xml:space="preserve"> 148</w:t>
      </w:r>
    </w:p>
    <w:p w:rsidR="00973F0E" w:rsidRDefault="00973F0E" w:rsidP="00973F0E"/>
    <w:p w:rsidR="00973F0E" w:rsidRDefault="00973F0E" w:rsidP="00973F0E"/>
    <w:p w:rsidR="00973F0E" w:rsidRPr="00E4417D" w:rsidRDefault="00973F0E" w:rsidP="00973F0E">
      <w:pPr>
        <w:jc w:val="center"/>
        <w:rPr>
          <w:sz w:val="20"/>
        </w:rPr>
      </w:pPr>
      <w:r>
        <w:rPr>
          <w:sz w:val="20"/>
        </w:rPr>
        <w:t xml:space="preserve">с. Карпогоры </w:t>
      </w:r>
    </w:p>
    <w:p w:rsidR="00973F0E" w:rsidRDefault="00973F0E" w:rsidP="00973F0E">
      <w:pPr>
        <w:rPr>
          <w:b/>
        </w:rPr>
      </w:pPr>
    </w:p>
    <w:p w:rsidR="00973F0E" w:rsidRDefault="00973F0E" w:rsidP="00973F0E">
      <w:pPr>
        <w:rPr>
          <w:b/>
        </w:rPr>
      </w:pPr>
    </w:p>
    <w:p w:rsidR="00973F0E" w:rsidRPr="008C37E9" w:rsidRDefault="00973F0E" w:rsidP="00973F0E">
      <w:pPr>
        <w:jc w:val="center"/>
        <w:rPr>
          <w:b/>
          <w:szCs w:val="28"/>
        </w:rPr>
      </w:pPr>
      <w:r w:rsidRPr="008C37E9">
        <w:rPr>
          <w:b/>
          <w:szCs w:val="28"/>
        </w:rPr>
        <w:t xml:space="preserve">О согласовании перечня объектов муниципальной собственности </w:t>
      </w:r>
      <w:r>
        <w:rPr>
          <w:b/>
          <w:szCs w:val="28"/>
        </w:rPr>
        <w:t xml:space="preserve">сельского поселения </w:t>
      </w:r>
      <w:r w:rsidRPr="008C37E9">
        <w:rPr>
          <w:b/>
          <w:szCs w:val="28"/>
        </w:rPr>
        <w:t>«К</w:t>
      </w:r>
      <w:r>
        <w:rPr>
          <w:b/>
          <w:szCs w:val="28"/>
        </w:rPr>
        <w:t>арпогорское</w:t>
      </w:r>
      <w:r w:rsidRPr="008C37E9">
        <w:rPr>
          <w:b/>
          <w:szCs w:val="28"/>
        </w:rPr>
        <w:t xml:space="preserve">» </w:t>
      </w:r>
      <w:r>
        <w:rPr>
          <w:b/>
          <w:szCs w:val="28"/>
        </w:rPr>
        <w:t xml:space="preserve">Пинежского муниципального района </w:t>
      </w:r>
      <w:r w:rsidRPr="008C37E9">
        <w:rPr>
          <w:b/>
          <w:szCs w:val="28"/>
        </w:rPr>
        <w:t>Архангельской области, передаваемых в собственность Пинежск</w:t>
      </w:r>
      <w:r>
        <w:rPr>
          <w:b/>
          <w:szCs w:val="28"/>
        </w:rPr>
        <w:t>ого</w:t>
      </w:r>
      <w:r w:rsidRPr="008C37E9">
        <w:rPr>
          <w:b/>
          <w:szCs w:val="28"/>
        </w:rPr>
        <w:t xml:space="preserve"> муниципальн</w:t>
      </w:r>
      <w:r>
        <w:rPr>
          <w:b/>
          <w:szCs w:val="28"/>
        </w:rPr>
        <w:t>ого</w:t>
      </w:r>
      <w:r w:rsidRPr="008C37E9">
        <w:rPr>
          <w:b/>
          <w:szCs w:val="28"/>
        </w:rPr>
        <w:t xml:space="preserve"> район</w:t>
      </w:r>
      <w:r>
        <w:rPr>
          <w:b/>
          <w:szCs w:val="28"/>
        </w:rPr>
        <w:t xml:space="preserve">а </w:t>
      </w:r>
      <w:r w:rsidRPr="008C37E9">
        <w:rPr>
          <w:b/>
          <w:szCs w:val="28"/>
        </w:rPr>
        <w:t>Архангельской области</w:t>
      </w:r>
    </w:p>
    <w:p w:rsidR="00973F0E" w:rsidRDefault="00973F0E" w:rsidP="00973F0E">
      <w:pPr>
        <w:rPr>
          <w:szCs w:val="28"/>
        </w:rPr>
      </w:pPr>
    </w:p>
    <w:p w:rsidR="00973F0E" w:rsidRDefault="00973F0E" w:rsidP="00973F0E">
      <w:pPr>
        <w:rPr>
          <w:szCs w:val="28"/>
        </w:rPr>
      </w:pPr>
    </w:p>
    <w:p w:rsidR="00973F0E" w:rsidRPr="00A9283D" w:rsidRDefault="00973F0E" w:rsidP="00973F0E">
      <w:pPr>
        <w:jc w:val="both"/>
        <w:rPr>
          <w:b/>
          <w:szCs w:val="28"/>
        </w:rPr>
      </w:pPr>
      <w:r>
        <w:rPr>
          <w:szCs w:val="28"/>
        </w:rPr>
        <w:lastRenderedPageBreak/>
        <w:t xml:space="preserve">   </w:t>
      </w:r>
      <w:r>
        <w:rPr>
          <w:szCs w:val="28"/>
        </w:rPr>
        <w:tab/>
      </w:r>
      <w:r w:rsidRPr="004A4C40">
        <w:rPr>
          <w:bCs/>
          <w:szCs w:val="28"/>
        </w:rPr>
        <w:t>В соответствии с Гражданским кодексом Российской Федерации, Федеральным законом от 06 октября 2003 года № 131-ФЗ «Об общих принципах организации местного самоуправления в Российской Федерации», областным законом от 23 сентября 2004 г. № 259-внеоч.-</w:t>
      </w:r>
      <w:proofErr w:type="gramStart"/>
      <w:r w:rsidRPr="004A4C40">
        <w:rPr>
          <w:bCs/>
          <w:szCs w:val="28"/>
        </w:rPr>
        <w:t>ОЗ</w:t>
      </w:r>
      <w:proofErr w:type="gramEnd"/>
      <w:r w:rsidRPr="004A4C40">
        <w:rPr>
          <w:bCs/>
          <w:szCs w:val="28"/>
        </w:rPr>
        <w:t xml:space="preserve"> «О реализации государственных полномочий Архангельской области в сфере правового регулирования организации и осуществления местного самоуправления», Уставом </w:t>
      </w:r>
      <w:r>
        <w:rPr>
          <w:bCs/>
          <w:szCs w:val="28"/>
        </w:rPr>
        <w:t>сельского поселения</w:t>
      </w:r>
      <w:r w:rsidRPr="004A4C40">
        <w:rPr>
          <w:bCs/>
          <w:szCs w:val="28"/>
        </w:rPr>
        <w:t xml:space="preserve"> «</w:t>
      </w:r>
      <w:r>
        <w:rPr>
          <w:bCs/>
          <w:szCs w:val="28"/>
        </w:rPr>
        <w:t>Карпогорское</w:t>
      </w:r>
      <w:r w:rsidRPr="004A4C40">
        <w:rPr>
          <w:bCs/>
          <w:szCs w:val="28"/>
        </w:rPr>
        <w:t>», Положением о порядке управления и распоряжения имуществом</w:t>
      </w:r>
      <w:r>
        <w:rPr>
          <w:bCs/>
          <w:szCs w:val="28"/>
        </w:rPr>
        <w:t xml:space="preserve"> Пинежского муниципального района Архангельской области</w:t>
      </w:r>
      <w:r w:rsidRPr="004A4C40">
        <w:rPr>
          <w:bCs/>
          <w:szCs w:val="28"/>
        </w:rPr>
        <w:t xml:space="preserve">, утвержденного решением </w:t>
      </w:r>
      <w:r>
        <w:rPr>
          <w:bCs/>
          <w:szCs w:val="28"/>
        </w:rPr>
        <w:t>Собрания депутатов Пинежского муниципального района Архангельской области от 16.09.2022г. № 112, решением Совета депутатов сельского поселения «Карпогорское» от 18.11.2022г. №42, С</w:t>
      </w:r>
      <w:r>
        <w:rPr>
          <w:szCs w:val="28"/>
        </w:rPr>
        <w:t xml:space="preserve">обрание депутатов Пинежского муниципального района Архангельской области седьмого созыва </w:t>
      </w:r>
      <w:r w:rsidRPr="00A9283D">
        <w:rPr>
          <w:b/>
          <w:szCs w:val="28"/>
        </w:rPr>
        <w:t>РЕШАЕТ:</w:t>
      </w:r>
    </w:p>
    <w:p w:rsidR="00973F0E" w:rsidRPr="004D0C27" w:rsidRDefault="00973F0E" w:rsidP="00973F0E">
      <w:pPr>
        <w:pStyle w:val="af7"/>
        <w:jc w:val="both"/>
        <w:rPr>
          <w:szCs w:val="28"/>
        </w:rPr>
      </w:pPr>
      <w:r w:rsidRPr="004D0C27">
        <w:rPr>
          <w:szCs w:val="28"/>
        </w:rPr>
        <w:t xml:space="preserve">1. Согласовать прилагаемый перечень объектов муниципальной собственности </w:t>
      </w:r>
      <w:r>
        <w:rPr>
          <w:szCs w:val="28"/>
        </w:rPr>
        <w:t>сельского поселения</w:t>
      </w:r>
      <w:r w:rsidRPr="004D0C27">
        <w:rPr>
          <w:szCs w:val="28"/>
        </w:rPr>
        <w:t xml:space="preserve"> «</w:t>
      </w:r>
      <w:r>
        <w:rPr>
          <w:szCs w:val="28"/>
        </w:rPr>
        <w:t>Карпогорское</w:t>
      </w:r>
      <w:r w:rsidRPr="004D0C27">
        <w:rPr>
          <w:szCs w:val="28"/>
        </w:rPr>
        <w:t xml:space="preserve">» </w:t>
      </w:r>
      <w:r>
        <w:rPr>
          <w:szCs w:val="28"/>
        </w:rPr>
        <w:t xml:space="preserve">Пинежского муниципального района </w:t>
      </w:r>
      <w:r w:rsidRPr="004D0C27">
        <w:rPr>
          <w:szCs w:val="28"/>
        </w:rPr>
        <w:t>Архангельской области, передаваемых в собственность Пинежск</w:t>
      </w:r>
      <w:r>
        <w:rPr>
          <w:szCs w:val="28"/>
        </w:rPr>
        <w:t>ого</w:t>
      </w:r>
      <w:r w:rsidRPr="004D0C27">
        <w:rPr>
          <w:szCs w:val="28"/>
        </w:rPr>
        <w:t xml:space="preserve"> муниципальн</w:t>
      </w:r>
      <w:r>
        <w:rPr>
          <w:szCs w:val="28"/>
        </w:rPr>
        <w:t>ого</w:t>
      </w:r>
      <w:r w:rsidRPr="004D0C27">
        <w:rPr>
          <w:szCs w:val="28"/>
        </w:rPr>
        <w:t xml:space="preserve"> район</w:t>
      </w:r>
      <w:r>
        <w:rPr>
          <w:szCs w:val="28"/>
        </w:rPr>
        <w:t>а</w:t>
      </w:r>
      <w:r w:rsidRPr="004D0C27">
        <w:rPr>
          <w:szCs w:val="28"/>
        </w:rPr>
        <w:t xml:space="preserve"> Архангельской области. </w:t>
      </w:r>
    </w:p>
    <w:p w:rsidR="00973F0E" w:rsidRDefault="00973F0E" w:rsidP="00973F0E">
      <w:pPr>
        <w:shd w:val="clear" w:color="auto" w:fill="FFFFFF"/>
        <w:tabs>
          <w:tab w:val="left" w:pos="540"/>
          <w:tab w:val="left" w:pos="2880"/>
        </w:tabs>
        <w:jc w:val="both"/>
        <w:rPr>
          <w:szCs w:val="28"/>
        </w:rPr>
      </w:pPr>
      <w:r w:rsidRPr="004D0C27">
        <w:rPr>
          <w:szCs w:val="28"/>
        </w:rPr>
        <w:tab/>
      </w:r>
    </w:p>
    <w:p w:rsidR="00973F0E" w:rsidRDefault="00973F0E" w:rsidP="00973F0E">
      <w:r>
        <w:tab/>
        <w:t xml:space="preserve"> </w:t>
      </w:r>
    </w:p>
    <w:p w:rsidR="00973F0E" w:rsidRDefault="00973F0E" w:rsidP="00973F0E">
      <w:pPr>
        <w:jc w:val="both"/>
      </w:pPr>
    </w:p>
    <w:p w:rsidR="00973F0E" w:rsidRDefault="00973F0E" w:rsidP="00973F0E">
      <w:pPr>
        <w:jc w:val="both"/>
      </w:pPr>
      <w:r>
        <w:t xml:space="preserve">Председатель Собрания депутатов                                               Е.М. </w:t>
      </w:r>
      <w:proofErr w:type="spellStart"/>
      <w:r>
        <w:t>Хайдукова</w:t>
      </w:r>
      <w:proofErr w:type="spellEnd"/>
    </w:p>
    <w:p w:rsidR="00973F0E" w:rsidRDefault="00973F0E" w:rsidP="00973F0E">
      <w:pPr>
        <w:jc w:val="both"/>
      </w:pPr>
    </w:p>
    <w:p w:rsidR="00973F0E" w:rsidRDefault="00973F0E" w:rsidP="00973F0E"/>
    <w:p w:rsidR="00973F0E" w:rsidRDefault="00973F0E" w:rsidP="00973F0E">
      <w:pPr>
        <w:rPr>
          <w:b/>
          <w:bCs/>
          <w:spacing w:val="-1"/>
          <w:sz w:val="26"/>
          <w:szCs w:val="26"/>
        </w:rPr>
      </w:pPr>
      <w:r>
        <w:t>Глава муниципального образования                                                А.С. Чечулин</w:t>
      </w:r>
    </w:p>
    <w:p w:rsidR="00973F0E" w:rsidRDefault="00973F0E" w:rsidP="00973F0E">
      <w:pPr>
        <w:rPr>
          <w:lang/>
        </w:rPr>
      </w:pPr>
    </w:p>
    <w:p w:rsidR="00973F0E" w:rsidRDefault="00973F0E" w:rsidP="00973F0E">
      <w:pPr>
        <w:rPr>
          <w:lang/>
        </w:rPr>
      </w:pPr>
    </w:p>
    <w:p w:rsidR="00973F0E" w:rsidRPr="00083967" w:rsidRDefault="00973F0E" w:rsidP="00973F0E">
      <w:pPr>
        <w:jc w:val="center"/>
        <w:rPr>
          <w:b/>
        </w:rPr>
      </w:pPr>
      <w:r w:rsidRPr="00083967">
        <w:rPr>
          <w:b/>
        </w:rPr>
        <w:t>Архангельская область</w:t>
      </w:r>
    </w:p>
    <w:p w:rsidR="00973F0E" w:rsidRPr="00083967" w:rsidRDefault="00973F0E" w:rsidP="00973F0E">
      <w:pPr>
        <w:jc w:val="center"/>
        <w:rPr>
          <w:b/>
        </w:rPr>
      </w:pPr>
      <w:r w:rsidRPr="00083967">
        <w:rPr>
          <w:b/>
        </w:rPr>
        <w:t>Пинежский муниципальный район</w:t>
      </w:r>
    </w:p>
    <w:p w:rsidR="00973F0E" w:rsidRPr="00083967" w:rsidRDefault="00973F0E" w:rsidP="00973F0E">
      <w:pPr>
        <w:jc w:val="center"/>
        <w:rPr>
          <w:b/>
        </w:rPr>
      </w:pPr>
    </w:p>
    <w:p w:rsidR="00973F0E" w:rsidRDefault="00973F0E" w:rsidP="00973F0E">
      <w:pPr>
        <w:jc w:val="center"/>
        <w:rPr>
          <w:b/>
        </w:rPr>
      </w:pPr>
      <w:r w:rsidRPr="00083967">
        <w:rPr>
          <w:b/>
        </w:rPr>
        <w:t>Собрание депут</w:t>
      </w:r>
      <w:r>
        <w:rPr>
          <w:b/>
        </w:rPr>
        <w:t>атов  Пинежский муниципального района</w:t>
      </w:r>
    </w:p>
    <w:p w:rsidR="00973F0E" w:rsidRDefault="00973F0E" w:rsidP="00973F0E">
      <w:pPr>
        <w:jc w:val="center"/>
        <w:rPr>
          <w:b/>
        </w:rPr>
      </w:pPr>
      <w:r w:rsidRPr="00083967">
        <w:rPr>
          <w:b/>
        </w:rPr>
        <w:t xml:space="preserve">Архангельской области </w:t>
      </w:r>
      <w:r>
        <w:rPr>
          <w:b/>
        </w:rPr>
        <w:t>(седьмого созыва)</w:t>
      </w:r>
    </w:p>
    <w:p w:rsidR="00973F0E" w:rsidRPr="00083967" w:rsidRDefault="00973F0E" w:rsidP="00973F0E">
      <w:pPr>
        <w:jc w:val="center"/>
        <w:rPr>
          <w:b/>
        </w:rPr>
      </w:pPr>
      <w:r>
        <w:rPr>
          <w:b/>
        </w:rPr>
        <w:t>(очередное десятое</w:t>
      </w:r>
      <w:r w:rsidRPr="00083967">
        <w:rPr>
          <w:b/>
        </w:rPr>
        <w:t xml:space="preserve"> заседание)</w:t>
      </w:r>
    </w:p>
    <w:p w:rsidR="00973F0E" w:rsidRDefault="00973F0E" w:rsidP="00973F0E">
      <w:pPr>
        <w:jc w:val="center"/>
        <w:rPr>
          <w:szCs w:val="28"/>
        </w:rPr>
      </w:pPr>
    </w:p>
    <w:p w:rsidR="00973F0E" w:rsidRDefault="00973F0E" w:rsidP="00973F0E">
      <w:pPr>
        <w:rPr>
          <w:szCs w:val="28"/>
        </w:rPr>
      </w:pPr>
    </w:p>
    <w:p w:rsidR="00973F0E" w:rsidRDefault="00973F0E" w:rsidP="00973F0E">
      <w:pPr>
        <w:jc w:val="center"/>
        <w:rPr>
          <w:szCs w:val="28"/>
        </w:rPr>
      </w:pPr>
      <w:proofErr w:type="gramStart"/>
      <w:r>
        <w:rPr>
          <w:b/>
          <w:szCs w:val="28"/>
        </w:rPr>
        <w:t>Р</w:t>
      </w:r>
      <w:proofErr w:type="gramEnd"/>
      <w:r>
        <w:rPr>
          <w:b/>
          <w:szCs w:val="28"/>
        </w:rPr>
        <w:t xml:space="preserve"> Е Ш Е Н И Е</w:t>
      </w:r>
    </w:p>
    <w:p w:rsidR="00973F0E" w:rsidRDefault="00973F0E" w:rsidP="00973F0E">
      <w:pPr>
        <w:jc w:val="center"/>
        <w:rPr>
          <w:szCs w:val="28"/>
        </w:rPr>
      </w:pPr>
    </w:p>
    <w:p w:rsidR="00973F0E" w:rsidRDefault="00973F0E" w:rsidP="00973F0E">
      <w:pPr>
        <w:jc w:val="center"/>
        <w:rPr>
          <w:szCs w:val="28"/>
        </w:rPr>
      </w:pPr>
    </w:p>
    <w:p w:rsidR="00973F0E" w:rsidRDefault="00973F0E" w:rsidP="00973F0E">
      <w:pPr>
        <w:jc w:val="center"/>
        <w:rPr>
          <w:szCs w:val="28"/>
        </w:rPr>
      </w:pPr>
      <w:r>
        <w:rPr>
          <w:szCs w:val="28"/>
        </w:rPr>
        <w:t>от 16 декабря 2022 года № 149</w:t>
      </w:r>
    </w:p>
    <w:p w:rsidR="00973F0E" w:rsidRDefault="00973F0E" w:rsidP="00973F0E">
      <w:pPr>
        <w:jc w:val="center"/>
        <w:rPr>
          <w:szCs w:val="28"/>
        </w:rPr>
      </w:pPr>
    </w:p>
    <w:p w:rsidR="00973F0E" w:rsidRDefault="00973F0E" w:rsidP="00973F0E">
      <w:pPr>
        <w:jc w:val="center"/>
        <w:rPr>
          <w:szCs w:val="28"/>
        </w:rPr>
      </w:pPr>
    </w:p>
    <w:p w:rsidR="00973F0E" w:rsidRDefault="00973F0E" w:rsidP="00973F0E">
      <w:pPr>
        <w:jc w:val="center"/>
        <w:rPr>
          <w:sz w:val="22"/>
          <w:szCs w:val="22"/>
        </w:rPr>
      </w:pPr>
      <w:r>
        <w:rPr>
          <w:sz w:val="22"/>
          <w:szCs w:val="22"/>
        </w:rPr>
        <w:t>с. Карпогоры</w:t>
      </w:r>
    </w:p>
    <w:p w:rsidR="00973F0E" w:rsidRDefault="00973F0E" w:rsidP="00973F0E">
      <w:pPr>
        <w:jc w:val="right"/>
        <w:rPr>
          <w:sz w:val="20"/>
        </w:rPr>
      </w:pPr>
    </w:p>
    <w:p w:rsidR="00973F0E" w:rsidRPr="009411FC" w:rsidRDefault="00973F0E" w:rsidP="00973F0E">
      <w:pPr>
        <w:jc w:val="right"/>
        <w:rPr>
          <w:sz w:val="20"/>
        </w:rPr>
      </w:pPr>
    </w:p>
    <w:p w:rsidR="00973F0E" w:rsidRDefault="00973F0E" w:rsidP="00973F0E">
      <w:pPr>
        <w:pStyle w:val="ab"/>
        <w:jc w:val="center"/>
        <w:rPr>
          <w:b/>
          <w:szCs w:val="28"/>
        </w:rPr>
      </w:pPr>
      <w:r w:rsidRPr="00083967">
        <w:rPr>
          <w:b/>
          <w:szCs w:val="28"/>
        </w:rPr>
        <w:lastRenderedPageBreak/>
        <w:t>О согласовании перечня</w:t>
      </w:r>
      <w:r>
        <w:rPr>
          <w:b/>
          <w:szCs w:val="28"/>
        </w:rPr>
        <w:t xml:space="preserve"> объектов муниципальной собственности муниципального образования «Междуреченское» Пинежского муниципального района Архангельской области, передаваемых в собственность Пинежского муниципального района</w:t>
      </w:r>
    </w:p>
    <w:p w:rsidR="00973F0E" w:rsidRPr="00083967" w:rsidRDefault="00973F0E" w:rsidP="00973F0E">
      <w:pPr>
        <w:pStyle w:val="ab"/>
        <w:jc w:val="center"/>
        <w:rPr>
          <w:b/>
          <w:szCs w:val="28"/>
        </w:rPr>
      </w:pPr>
      <w:r>
        <w:rPr>
          <w:b/>
          <w:szCs w:val="28"/>
        </w:rPr>
        <w:t xml:space="preserve"> Архангельской области</w:t>
      </w:r>
    </w:p>
    <w:p w:rsidR="00973F0E" w:rsidRDefault="00973F0E" w:rsidP="00973F0E">
      <w:pPr>
        <w:jc w:val="both"/>
        <w:rPr>
          <w:b/>
          <w:sz w:val="20"/>
        </w:rPr>
      </w:pPr>
    </w:p>
    <w:p w:rsidR="00973F0E" w:rsidRDefault="00973F0E" w:rsidP="00973F0E">
      <w:pPr>
        <w:ind w:firstLine="539"/>
        <w:jc w:val="both"/>
        <w:rPr>
          <w:b/>
          <w:szCs w:val="28"/>
        </w:rPr>
      </w:pPr>
      <w:r w:rsidRPr="004A4C40">
        <w:rPr>
          <w:bCs/>
          <w:szCs w:val="28"/>
        </w:rPr>
        <w:t>В соответствии с Гражданским кодексом Российской Федерации</w:t>
      </w:r>
      <w:r>
        <w:rPr>
          <w:bCs/>
          <w:szCs w:val="28"/>
        </w:rPr>
        <w:t>, Федеральным законом от 06 октября 2003 года № 131-ФЗ «Об общих принципах организации местного самоуправления в Российской Федерации», областным законом от 23 сентября 2004 г. № 259-внеоч.-</w:t>
      </w:r>
      <w:proofErr w:type="gramStart"/>
      <w:r>
        <w:rPr>
          <w:bCs/>
          <w:szCs w:val="28"/>
        </w:rPr>
        <w:t>ОЗ</w:t>
      </w:r>
      <w:proofErr w:type="gramEnd"/>
      <w:r>
        <w:rPr>
          <w:bCs/>
          <w:szCs w:val="28"/>
        </w:rPr>
        <w:t xml:space="preserve"> «О реализации государственных полномочий Архангельской области в сфере правового регулирования организации и осуществления местного самоуправления», Уставом Пинежского муниципального района Архангельской области, Положением о порядке управления и распоряжения имуществом Пинежского муниципального района Архангельской области, утвержденного решением Собрания депутатов Пинежского муниципального района Архангельской области от 16.09.2022г. № 112, решением Совета депутатов муниципального образования «Междуреченское» Пинежского муниципального района Архангельской области от 18.11.2022г. № 52 , С</w:t>
      </w:r>
      <w:r>
        <w:rPr>
          <w:szCs w:val="28"/>
        </w:rPr>
        <w:t xml:space="preserve">обрание депутатов Пинежского муниципального района Архангельской области седьмого созыва </w:t>
      </w:r>
      <w:r>
        <w:rPr>
          <w:b/>
          <w:szCs w:val="28"/>
        </w:rPr>
        <w:t>РЕШАЕТ:</w:t>
      </w:r>
    </w:p>
    <w:p w:rsidR="00973F0E" w:rsidRDefault="00973F0E" w:rsidP="00973F0E">
      <w:pPr>
        <w:pStyle w:val="af7"/>
        <w:jc w:val="both"/>
        <w:rPr>
          <w:szCs w:val="28"/>
        </w:rPr>
      </w:pPr>
      <w:r>
        <w:rPr>
          <w:szCs w:val="28"/>
        </w:rPr>
        <w:t xml:space="preserve">1. Согласовать прилагаемый перечень объектов муниципальной собственности муниципального образования «Междуреченское» Пинежского муниципального района Архангельской области, передаваемых в собственность Пинежского муниципального района Архангельской области. </w:t>
      </w:r>
    </w:p>
    <w:p w:rsidR="00973F0E" w:rsidRDefault="00973F0E" w:rsidP="00973F0E">
      <w:r>
        <w:tab/>
      </w:r>
    </w:p>
    <w:p w:rsidR="00973F0E" w:rsidRDefault="00973F0E" w:rsidP="00973F0E">
      <w:pPr>
        <w:jc w:val="both"/>
      </w:pPr>
    </w:p>
    <w:p w:rsidR="00973F0E" w:rsidRDefault="00973F0E" w:rsidP="00973F0E">
      <w:pPr>
        <w:jc w:val="both"/>
      </w:pPr>
      <w:r>
        <w:t xml:space="preserve">Председатель Собрания депутатов                                               Е.М. </w:t>
      </w:r>
      <w:proofErr w:type="spellStart"/>
      <w:r>
        <w:t>Хайдукова</w:t>
      </w:r>
      <w:proofErr w:type="spellEnd"/>
    </w:p>
    <w:p w:rsidR="00973F0E" w:rsidRDefault="00973F0E" w:rsidP="00973F0E">
      <w:pPr>
        <w:jc w:val="both"/>
      </w:pPr>
    </w:p>
    <w:p w:rsidR="00973F0E" w:rsidRDefault="00973F0E" w:rsidP="00973F0E"/>
    <w:p w:rsidR="00973F0E" w:rsidRDefault="00973F0E" w:rsidP="00973F0E">
      <w:pPr>
        <w:rPr>
          <w:b/>
          <w:bCs/>
          <w:spacing w:val="-1"/>
          <w:sz w:val="26"/>
          <w:szCs w:val="26"/>
        </w:rPr>
      </w:pPr>
      <w:r>
        <w:t>Глава Пинежского муниципального района                                    А.С. Чечулин</w:t>
      </w:r>
    </w:p>
    <w:p w:rsidR="00973F0E" w:rsidRDefault="00973F0E" w:rsidP="00973F0E">
      <w:pPr>
        <w:rPr>
          <w:lang/>
        </w:rPr>
      </w:pPr>
    </w:p>
    <w:p w:rsidR="00973F0E" w:rsidRDefault="00973F0E" w:rsidP="00973F0E">
      <w:pPr>
        <w:rPr>
          <w:lang/>
        </w:rPr>
      </w:pPr>
    </w:p>
    <w:p w:rsidR="00973F0E" w:rsidRDefault="00973F0E" w:rsidP="00973F0E">
      <w:pPr>
        <w:rPr>
          <w:lang/>
        </w:rPr>
      </w:pPr>
    </w:p>
    <w:p w:rsidR="00973F0E" w:rsidRPr="00973F0E" w:rsidRDefault="00973F0E" w:rsidP="00973F0E">
      <w:pPr>
        <w:pStyle w:val="a4"/>
        <w:rPr>
          <w:sz w:val="27"/>
          <w:szCs w:val="27"/>
        </w:rPr>
      </w:pPr>
      <w:r w:rsidRPr="00973F0E">
        <w:rPr>
          <w:sz w:val="27"/>
          <w:szCs w:val="27"/>
        </w:rPr>
        <w:t>Архангельская область</w:t>
      </w:r>
    </w:p>
    <w:p w:rsidR="00973F0E" w:rsidRPr="00973F0E" w:rsidRDefault="00973F0E" w:rsidP="00973F0E">
      <w:pPr>
        <w:pStyle w:val="a4"/>
        <w:rPr>
          <w:sz w:val="27"/>
          <w:szCs w:val="27"/>
        </w:rPr>
      </w:pPr>
      <w:r w:rsidRPr="00973F0E">
        <w:rPr>
          <w:sz w:val="27"/>
          <w:szCs w:val="27"/>
        </w:rPr>
        <w:t>Пинежский муниципальный район</w:t>
      </w:r>
    </w:p>
    <w:p w:rsidR="00973F0E" w:rsidRPr="00973F0E" w:rsidRDefault="00973F0E" w:rsidP="00973F0E">
      <w:pPr>
        <w:pStyle w:val="ConsTitle"/>
        <w:widowControl/>
        <w:ind w:right="0"/>
        <w:jc w:val="center"/>
        <w:rPr>
          <w:rFonts w:ascii="Times New Roman" w:hAnsi="Times New Roman" w:cs="Times New Roman"/>
          <w:bCs w:val="0"/>
          <w:sz w:val="28"/>
          <w:szCs w:val="28"/>
        </w:rPr>
      </w:pPr>
    </w:p>
    <w:p w:rsidR="00973F0E" w:rsidRPr="00973F0E" w:rsidRDefault="00973F0E" w:rsidP="00973F0E">
      <w:pPr>
        <w:pStyle w:val="a4"/>
        <w:rPr>
          <w:szCs w:val="28"/>
        </w:rPr>
      </w:pPr>
      <w:r w:rsidRPr="00973F0E">
        <w:rPr>
          <w:szCs w:val="28"/>
        </w:rPr>
        <w:t xml:space="preserve">Собрание депутатов Пинежского муниципального района </w:t>
      </w:r>
    </w:p>
    <w:p w:rsidR="00973F0E" w:rsidRPr="00973F0E" w:rsidRDefault="00973F0E" w:rsidP="00973F0E">
      <w:pPr>
        <w:pStyle w:val="a4"/>
        <w:rPr>
          <w:szCs w:val="28"/>
        </w:rPr>
      </w:pPr>
      <w:r w:rsidRPr="00973F0E">
        <w:rPr>
          <w:szCs w:val="28"/>
        </w:rPr>
        <w:t>Архангельской области (седьмого созыва)</w:t>
      </w:r>
    </w:p>
    <w:p w:rsidR="00973F0E" w:rsidRPr="00973F0E" w:rsidRDefault="00973F0E" w:rsidP="00973F0E">
      <w:pPr>
        <w:pStyle w:val="a4"/>
        <w:rPr>
          <w:szCs w:val="28"/>
        </w:rPr>
      </w:pPr>
      <w:r w:rsidRPr="00973F0E">
        <w:rPr>
          <w:szCs w:val="28"/>
        </w:rPr>
        <w:t>(очередное десятое заседание)</w:t>
      </w:r>
    </w:p>
    <w:p w:rsidR="00973F0E" w:rsidRDefault="00973F0E" w:rsidP="00973F0E">
      <w:pPr>
        <w:pStyle w:val="ConsTitle"/>
        <w:widowControl/>
        <w:ind w:right="0"/>
        <w:jc w:val="center"/>
        <w:rPr>
          <w:rFonts w:ascii="Times New Roman" w:hAnsi="Times New Roman" w:cs="Times New Roman"/>
          <w:sz w:val="28"/>
          <w:szCs w:val="28"/>
        </w:rPr>
      </w:pPr>
    </w:p>
    <w:p w:rsidR="00973F0E" w:rsidRPr="0089151F" w:rsidRDefault="00973F0E" w:rsidP="00973F0E">
      <w:pPr>
        <w:pStyle w:val="ConsTitle"/>
        <w:widowControl/>
        <w:ind w:right="0"/>
        <w:jc w:val="center"/>
        <w:rPr>
          <w:rFonts w:ascii="Times New Roman" w:hAnsi="Times New Roman" w:cs="Times New Roman"/>
          <w:sz w:val="28"/>
          <w:szCs w:val="28"/>
        </w:rPr>
      </w:pPr>
    </w:p>
    <w:p w:rsidR="00973F0E" w:rsidRPr="004A5684" w:rsidRDefault="00973F0E" w:rsidP="00973F0E">
      <w:pPr>
        <w:pStyle w:val="ConsTitle"/>
        <w:widowControl/>
        <w:ind w:right="0"/>
        <w:jc w:val="center"/>
        <w:rPr>
          <w:rFonts w:ascii="Times New Roman" w:hAnsi="Times New Roman" w:cs="Times New Roman"/>
          <w:sz w:val="28"/>
          <w:szCs w:val="28"/>
        </w:rPr>
      </w:pPr>
      <w:proofErr w:type="gramStart"/>
      <w:r w:rsidRPr="004A5684">
        <w:rPr>
          <w:rFonts w:ascii="Times New Roman" w:hAnsi="Times New Roman" w:cs="Times New Roman"/>
          <w:sz w:val="28"/>
          <w:szCs w:val="28"/>
        </w:rPr>
        <w:t>Р</w:t>
      </w:r>
      <w:proofErr w:type="gramEnd"/>
      <w:r w:rsidRPr="004A5684">
        <w:rPr>
          <w:rFonts w:ascii="Times New Roman" w:hAnsi="Times New Roman" w:cs="Times New Roman"/>
          <w:sz w:val="28"/>
          <w:szCs w:val="28"/>
        </w:rPr>
        <w:t xml:space="preserve"> Е Ш Е Н И Е</w:t>
      </w:r>
    </w:p>
    <w:p w:rsidR="00973F0E" w:rsidRDefault="00973F0E" w:rsidP="00973F0E">
      <w:pPr>
        <w:pStyle w:val="ConsTitle"/>
        <w:widowControl/>
        <w:ind w:right="0"/>
        <w:jc w:val="center"/>
        <w:rPr>
          <w:rFonts w:ascii="Times New Roman" w:hAnsi="Times New Roman" w:cs="Times New Roman"/>
          <w:b w:val="0"/>
          <w:bCs w:val="0"/>
          <w:sz w:val="28"/>
          <w:szCs w:val="28"/>
        </w:rPr>
      </w:pPr>
    </w:p>
    <w:p w:rsidR="00973F0E" w:rsidRPr="0089151F" w:rsidRDefault="00973F0E" w:rsidP="00973F0E">
      <w:pPr>
        <w:pStyle w:val="ConsTitle"/>
        <w:widowControl/>
        <w:ind w:right="0"/>
        <w:jc w:val="center"/>
        <w:rPr>
          <w:rFonts w:ascii="Times New Roman" w:hAnsi="Times New Roman" w:cs="Times New Roman"/>
          <w:b w:val="0"/>
          <w:bCs w:val="0"/>
          <w:sz w:val="28"/>
          <w:szCs w:val="28"/>
        </w:rPr>
      </w:pPr>
    </w:p>
    <w:p w:rsidR="00973F0E" w:rsidRDefault="00973F0E" w:rsidP="00973F0E">
      <w:pPr>
        <w:pStyle w:val="ConsTitle"/>
        <w:widowControl/>
        <w:ind w:right="0"/>
        <w:jc w:val="center"/>
        <w:rPr>
          <w:rFonts w:ascii="Times New Roman" w:hAnsi="Times New Roman" w:cs="Times New Roman"/>
          <w:b w:val="0"/>
          <w:bCs w:val="0"/>
          <w:sz w:val="28"/>
        </w:rPr>
      </w:pPr>
      <w:r>
        <w:rPr>
          <w:rFonts w:ascii="Times New Roman" w:hAnsi="Times New Roman" w:cs="Times New Roman"/>
          <w:b w:val="0"/>
          <w:bCs w:val="0"/>
          <w:sz w:val="28"/>
        </w:rPr>
        <w:t>от 16 декабря 2022 года № 150</w:t>
      </w:r>
    </w:p>
    <w:p w:rsidR="00973F0E" w:rsidRDefault="00973F0E" w:rsidP="00973F0E">
      <w:pPr>
        <w:pStyle w:val="ConsTitle"/>
        <w:widowControl/>
        <w:ind w:right="0"/>
        <w:jc w:val="center"/>
        <w:rPr>
          <w:rFonts w:ascii="Times New Roman" w:hAnsi="Times New Roman" w:cs="Times New Roman"/>
          <w:b w:val="0"/>
          <w:bCs w:val="0"/>
          <w:sz w:val="28"/>
        </w:rPr>
      </w:pPr>
    </w:p>
    <w:p w:rsidR="00973F0E" w:rsidRDefault="00973F0E" w:rsidP="00973F0E">
      <w:pPr>
        <w:pStyle w:val="ConsTitle"/>
        <w:widowControl/>
        <w:ind w:right="0"/>
        <w:jc w:val="center"/>
        <w:rPr>
          <w:rFonts w:ascii="Times New Roman" w:hAnsi="Times New Roman" w:cs="Times New Roman"/>
          <w:b w:val="0"/>
          <w:bCs w:val="0"/>
          <w:sz w:val="28"/>
        </w:rPr>
      </w:pPr>
    </w:p>
    <w:p w:rsidR="00973F0E" w:rsidRPr="004A5684" w:rsidRDefault="00973F0E" w:rsidP="00973F0E">
      <w:pPr>
        <w:pStyle w:val="ConsTitle"/>
        <w:widowControl/>
        <w:ind w:right="0"/>
        <w:jc w:val="center"/>
        <w:rPr>
          <w:rFonts w:ascii="Times New Roman" w:hAnsi="Times New Roman" w:cs="Times New Roman"/>
          <w:b w:val="0"/>
          <w:bCs w:val="0"/>
          <w:sz w:val="24"/>
          <w:szCs w:val="24"/>
        </w:rPr>
      </w:pPr>
      <w:r w:rsidRPr="004A5684">
        <w:rPr>
          <w:rFonts w:ascii="Times New Roman" w:hAnsi="Times New Roman" w:cs="Times New Roman"/>
          <w:b w:val="0"/>
          <w:bCs w:val="0"/>
          <w:sz w:val="24"/>
          <w:szCs w:val="24"/>
        </w:rPr>
        <w:t xml:space="preserve">с. Карпогоры </w:t>
      </w:r>
    </w:p>
    <w:p w:rsidR="00973F0E" w:rsidRDefault="00973F0E" w:rsidP="00973F0E">
      <w:pPr>
        <w:rPr>
          <w:sz w:val="22"/>
          <w:szCs w:val="22"/>
        </w:rPr>
      </w:pPr>
    </w:p>
    <w:p w:rsidR="00973F0E" w:rsidRDefault="00973F0E" w:rsidP="00973F0E">
      <w:pPr>
        <w:rPr>
          <w:sz w:val="22"/>
          <w:szCs w:val="22"/>
        </w:rPr>
      </w:pPr>
    </w:p>
    <w:p w:rsidR="00973F0E" w:rsidRPr="00632CFC" w:rsidRDefault="00973F0E" w:rsidP="00973F0E">
      <w:pPr>
        <w:pStyle w:val="af7"/>
        <w:jc w:val="center"/>
        <w:rPr>
          <w:b/>
          <w:szCs w:val="28"/>
        </w:rPr>
      </w:pPr>
      <w:r w:rsidRPr="00632CFC">
        <w:rPr>
          <w:b/>
          <w:szCs w:val="28"/>
        </w:rPr>
        <w:t>О</w:t>
      </w:r>
      <w:r>
        <w:rPr>
          <w:b/>
          <w:szCs w:val="28"/>
        </w:rPr>
        <w:t xml:space="preserve"> согласовании</w:t>
      </w:r>
      <w:r w:rsidRPr="00632CFC">
        <w:rPr>
          <w:b/>
          <w:szCs w:val="28"/>
        </w:rPr>
        <w:t xml:space="preserve"> перечня объектов муниципальной собственности </w:t>
      </w:r>
      <w:r>
        <w:rPr>
          <w:b/>
          <w:szCs w:val="28"/>
        </w:rPr>
        <w:t>сельского поселения</w:t>
      </w:r>
      <w:r w:rsidRPr="00632CFC">
        <w:rPr>
          <w:b/>
          <w:szCs w:val="28"/>
        </w:rPr>
        <w:t xml:space="preserve"> </w:t>
      </w:r>
      <w:r>
        <w:rPr>
          <w:b/>
          <w:szCs w:val="28"/>
        </w:rPr>
        <w:t xml:space="preserve">«Кеврольское» Пинежского муниципального района </w:t>
      </w:r>
      <w:r w:rsidRPr="00632CFC">
        <w:rPr>
          <w:b/>
          <w:szCs w:val="28"/>
        </w:rPr>
        <w:t>Архангельской области, передаваем</w:t>
      </w:r>
      <w:r>
        <w:rPr>
          <w:b/>
          <w:szCs w:val="28"/>
        </w:rPr>
        <w:t>ых</w:t>
      </w:r>
      <w:r w:rsidRPr="00632CFC">
        <w:rPr>
          <w:b/>
          <w:szCs w:val="28"/>
        </w:rPr>
        <w:t xml:space="preserve"> в собственность Пинежск</w:t>
      </w:r>
      <w:r>
        <w:rPr>
          <w:b/>
          <w:szCs w:val="28"/>
        </w:rPr>
        <w:t>ого</w:t>
      </w:r>
      <w:r w:rsidRPr="00632CFC">
        <w:rPr>
          <w:b/>
          <w:szCs w:val="28"/>
        </w:rPr>
        <w:t xml:space="preserve"> муниципальн</w:t>
      </w:r>
      <w:r>
        <w:rPr>
          <w:b/>
          <w:szCs w:val="28"/>
        </w:rPr>
        <w:t>ого</w:t>
      </w:r>
      <w:r w:rsidRPr="00632CFC">
        <w:rPr>
          <w:b/>
          <w:szCs w:val="28"/>
        </w:rPr>
        <w:t xml:space="preserve"> район</w:t>
      </w:r>
      <w:r>
        <w:rPr>
          <w:b/>
          <w:szCs w:val="28"/>
        </w:rPr>
        <w:t>а</w:t>
      </w:r>
      <w:r w:rsidRPr="00632CFC">
        <w:rPr>
          <w:b/>
          <w:szCs w:val="28"/>
        </w:rPr>
        <w:t xml:space="preserve"> </w:t>
      </w:r>
      <w:r>
        <w:rPr>
          <w:b/>
          <w:szCs w:val="28"/>
        </w:rPr>
        <w:t>Архангельской области</w:t>
      </w:r>
    </w:p>
    <w:p w:rsidR="00973F0E" w:rsidRDefault="00973F0E" w:rsidP="00973F0E">
      <w:pPr>
        <w:pStyle w:val="ConsTitle"/>
        <w:widowControl/>
        <w:ind w:right="0" w:firstLine="360"/>
        <w:jc w:val="both"/>
        <w:rPr>
          <w:rFonts w:ascii="Times New Roman" w:hAnsi="Times New Roman" w:cs="Times New Roman"/>
          <w:b w:val="0"/>
          <w:bCs w:val="0"/>
          <w:sz w:val="28"/>
          <w:szCs w:val="28"/>
        </w:rPr>
      </w:pPr>
    </w:p>
    <w:p w:rsidR="00973F0E" w:rsidRPr="00632CFC" w:rsidRDefault="00973F0E" w:rsidP="00973F0E">
      <w:pPr>
        <w:pStyle w:val="ConsTitle"/>
        <w:widowControl/>
        <w:ind w:right="0" w:firstLine="360"/>
        <w:jc w:val="both"/>
        <w:rPr>
          <w:rFonts w:ascii="Times New Roman" w:hAnsi="Times New Roman" w:cs="Times New Roman"/>
          <w:b w:val="0"/>
          <w:bCs w:val="0"/>
          <w:sz w:val="28"/>
          <w:szCs w:val="28"/>
        </w:rPr>
      </w:pPr>
    </w:p>
    <w:p w:rsidR="00973F0E" w:rsidRDefault="00973F0E" w:rsidP="00973F0E">
      <w:pPr>
        <w:pStyle w:val="ConsTitle"/>
        <w:widowControl/>
        <w:ind w:right="0" w:firstLine="540"/>
        <w:jc w:val="both"/>
        <w:rPr>
          <w:rFonts w:ascii="Times New Roman" w:hAnsi="Times New Roman" w:cs="Times New Roman"/>
          <w:bCs w:val="0"/>
          <w:sz w:val="28"/>
          <w:szCs w:val="28"/>
        </w:rPr>
      </w:pPr>
      <w:r w:rsidRPr="005B5D92">
        <w:rPr>
          <w:rFonts w:ascii="Times New Roman" w:hAnsi="Times New Roman"/>
          <w:b w:val="0"/>
          <w:sz w:val="28"/>
          <w:szCs w:val="28"/>
          <w:lang/>
        </w:rPr>
        <w:t xml:space="preserve">В соответствии с Гражданским кодексом Российской Федерации, Федеральным законом </w:t>
      </w:r>
      <w:r w:rsidRPr="005B5D92">
        <w:rPr>
          <w:rFonts w:ascii="Times New Roman" w:hAnsi="Times New Roman" w:cs="Times New Roman"/>
          <w:b w:val="0"/>
          <w:bCs w:val="0"/>
          <w:sz w:val="28"/>
          <w:szCs w:val="28"/>
        </w:rPr>
        <w:t>от 06 октября 2003 года № 131-ФЗ «Об общих принципах организации местного самоуправления в Российской Федерации»</w:t>
      </w:r>
      <w:r>
        <w:rPr>
          <w:rFonts w:ascii="Times New Roman" w:hAnsi="Times New Roman" w:cs="Times New Roman"/>
          <w:b w:val="0"/>
          <w:bCs w:val="0"/>
          <w:sz w:val="28"/>
          <w:szCs w:val="28"/>
        </w:rPr>
        <w:t>,</w:t>
      </w:r>
      <w:r w:rsidRPr="005B5D92">
        <w:rPr>
          <w:rFonts w:ascii="Times New Roman" w:hAnsi="Times New Roman" w:cs="Times New Roman"/>
          <w:b w:val="0"/>
          <w:bCs w:val="0"/>
          <w:sz w:val="28"/>
          <w:szCs w:val="28"/>
        </w:rPr>
        <w:t xml:space="preserve"> </w:t>
      </w:r>
      <w:r w:rsidRPr="00AC37C6">
        <w:rPr>
          <w:rFonts w:ascii="Times New Roman" w:hAnsi="Times New Roman"/>
          <w:b w:val="0"/>
          <w:sz w:val="28"/>
          <w:szCs w:val="28"/>
        </w:rPr>
        <w:t xml:space="preserve">областным законом от 23 сентября </w:t>
      </w:r>
      <w:smartTag w:uri="urn:schemas-microsoft-com:office:smarttags" w:element="metricconverter">
        <w:smartTagPr>
          <w:attr w:name="ProductID" w:val="2004 г"/>
        </w:smartTagPr>
        <w:r w:rsidRPr="00AC37C6">
          <w:rPr>
            <w:rFonts w:ascii="Times New Roman" w:hAnsi="Times New Roman"/>
            <w:b w:val="0"/>
            <w:sz w:val="28"/>
            <w:szCs w:val="28"/>
          </w:rPr>
          <w:t>2004 г</w:t>
        </w:r>
      </w:smartTag>
      <w:r w:rsidRPr="00AC37C6">
        <w:rPr>
          <w:rFonts w:ascii="Times New Roman" w:hAnsi="Times New Roman"/>
          <w:b w:val="0"/>
          <w:sz w:val="28"/>
          <w:szCs w:val="28"/>
        </w:rPr>
        <w:t>. № 259-внеоч.-</w:t>
      </w:r>
      <w:proofErr w:type="gramStart"/>
      <w:r w:rsidRPr="00AC37C6">
        <w:rPr>
          <w:rFonts w:ascii="Times New Roman" w:hAnsi="Times New Roman"/>
          <w:b w:val="0"/>
          <w:sz w:val="28"/>
          <w:szCs w:val="28"/>
        </w:rPr>
        <w:t>ОЗ</w:t>
      </w:r>
      <w:proofErr w:type="gramEnd"/>
      <w:r w:rsidRPr="00AC37C6">
        <w:rPr>
          <w:rFonts w:ascii="Times New Roman" w:hAnsi="Times New Roman"/>
          <w:b w:val="0"/>
          <w:sz w:val="28"/>
          <w:szCs w:val="28"/>
        </w:rPr>
        <w:t xml:space="preserve"> </w:t>
      </w:r>
      <w:r>
        <w:rPr>
          <w:rFonts w:ascii="Times New Roman" w:hAnsi="Times New Roman"/>
          <w:b w:val="0"/>
          <w:sz w:val="28"/>
          <w:szCs w:val="28"/>
        </w:rPr>
        <w:t>«</w:t>
      </w:r>
      <w:r w:rsidRPr="00AC37C6">
        <w:rPr>
          <w:rFonts w:ascii="Times New Roman" w:hAnsi="Times New Roman"/>
          <w:b w:val="0"/>
          <w:sz w:val="28"/>
          <w:szCs w:val="28"/>
        </w:rPr>
        <w:t>О реализации государственных полномочий Архангельской области в сфере правового регулирования организации и осуществления местного самоуправления</w:t>
      </w:r>
      <w:r>
        <w:rPr>
          <w:rFonts w:ascii="Times New Roman" w:hAnsi="Times New Roman"/>
          <w:b w:val="0"/>
          <w:sz w:val="28"/>
          <w:szCs w:val="28"/>
        </w:rPr>
        <w:t>»</w:t>
      </w:r>
      <w:r>
        <w:rPr>
          <w:rFonts w:ascii="Times New Roman" w:hAnsi="Times New Roman"/>
          <w:b w:val="0"/>
          <w:sz w:val="28"/>
          <w:szCs w:val="28"/>
          <w:lang/>
        </w:rPr>
        <w:t>, Уставом Пинежского</w:t>
      </w:r>
      <w:r w:rsidRPr="005B5D92">
        <w:rPr>
          <w:rFonts w:ascii="Times New Roman" w:hAnsi="Times New Roman"/>
          <w:b w:val="0"/>
          <w:sz w:val="28"/>
          <w:szCs w:val="28"/>
          <w:lang/>
        </w:rPr>
        <w:t xml:space="preserve"> муниципальн</w:t>
      </w:r>
      <w:r>
        <w:rPr>
          <w:rFonts w:ascii="Times New Roman" w:hAnsi="Times New Roman"/>
          <w:b w:val="0"/>
          <w:sz w:val="28"/>
          <w:szCs w:val="28"/>
          <w:lang/>
        </w:rPr>
        <w:t>ого</w:t>
      </w:r>
      <w:r w:rsidRPr="005B5D92">
        <w:rPr>
          <w:rFonts w:ascii="Times New Roman" w:hAnsi="Times New Roman"/>
          <w:b w:val="0"/>
          <w:sz w:val="28"/>
          <w:szCs w:val="28"/>
          <w:lang/>
        </w:rPr>
        <w:t xml:space="preserve"> район</w:t>
      </w:r>
      <w:r>
        <w:rPr>
          <w:rFonts w:ascii="Times New Roman" w:hAnsi="Times New Roman"/>
          <w:b w:val="0"/>
          <w:sz w:val="28"/>
          <w:szCs w:val="28"/>
          <w:lang/>
        </w:rPr>
        <w:t>а Архангельской области</w:t>
      </w:r>
      <w:r w:rsidRPr="005B5D92">
        <w:rPr>
          <w:rFonts w:ascii="Times New Roman" w:hAnsi="Times New Roman"/>
          <w:b w:val="0"/>
          <w:sz w:val="28"/>
          <w:szCs w:val="28"/>
          <w:lang/>
        </w:rPr>
        <w:t xml:space="preserve">, </w:t>
      </w:r>
      <w:r w:rsidRPr="007B430C">
        <w:rPr>
          <w:rFonts w:ascii="Times New Roman" w:hAnsi="Times New Roman" w:cs="Times New Roman"/>
          <w:b w:val="0"/>
          <w:sz w:val="28"/>
          <w:szCs w:val="28"/>
        </w:rPr>
        <w:t>Положением о порядке управления и распоряжения имуществом Пинежского муниципального района Архангельской области, утвержденного решением Собрания депутатов Пинежского муниципального района Архангельской области от 16.09.2022г. № 112,</w:t>
      </w:r>
      <w:r w:rsidRPr="007B430C">
        <w:rPr>
          <w:rFonts w:ascii="Times New Roman" w:hAnsi="Times New Roman" w:cs="Times New Roman"/>
          <w:b w:val="0"/>
          <w:bCs w:val="0"/>
          <w:sz w:val="28"/>
          <w:szCs w:val="28"/>
        </w:rPr>
        <w:t xml:space="preserve"> решением Совета депутатов муници</w:t>
      </w:r>
      <w:r>
        <w:rPr>
          <w:rFonts w:ascii="Times New Roman" w:hAnsi="Times New Roman" w:cs="Times New Roman"/>
          <w:b w:val="0"/>
          <w:bCs w:val="0"/>
          <w:sz w:val="28"/>
          <w:szCs w:val="28"/>
        </w:rPr>
        <w:t xml:space="preserve">пального  образования </w:t>
      </w:r>
      <w:r w:rsidRPr="007B430C">
        <w:rPr>
          <w:rFonts w:ascii="Times New Roman" w:hAnsi="Times New Roman" w:cs="Times New Roman"/>
          <w:b w:val="0"/>
          <w:bCs w:val="0"/>
          <w:sz w:val="28"/>
          <w:szCs w:val="28"/>
        </w:rPr>
        <w:t>«Кеврольское» от 25 ноября</w:t>
      </w:r>
      <w:r>
        <w:rPr>
          <w:rFonts w:ascii="Times New Roman" w:hAnsi="Times New Roman" w:cs="Times New Roman"/>
          <w:b w:val="0"/>
          <w:bCs w:val="0"/>
          <w:sz w:val="28"/>
          <w:szCs w:val="28"/>
        </w:rPr>
        <w:t xml:space="preserve"> 2022 года № 32, Собрание депутатов </w:t>
      </w:r>
      <w:r w:rsidRPr="00E44476">
        <w:rPr>
          <w:rFonts w:ascii="Times New Roman" w:hAnsi="Times New Roman" w:cs="Times New Roman"/>
          <w:b w:val="0"/>
          <w:bCs w:val="0"/>
          <w:sz w:val="28"/>
          <w:szCs w:val="28"/>
        </w:rPr>
        <w:t>Пинежск</w:t>
      </w:r>
      <w:r>
        <w:rPr>
          <w:rFonts w:ascii="Times New Roman" w:hAnsi="Times New Roman" w:cs="Times New Roman"/>
          <w:b w:val="0"/>
          <w:bCs w:val="0"/>
          <w:sz w:val="28"/>
          <w:szCs w:val="28"/>
        </w:rPr>
        <w:t>ого</w:t>
      </w:r>
      <w:r w:rsidRPr="00E44476">
        <w:rPr>
          <w:rFonts w:ascii="Times New Roman" w:hAnsi="Times New Roman" w:cs="Times New Roman"/>
          <w:b w:val="0"/>
          <w:bCs w:val="0"/>
          <w:sz w:val="28"/>
          <w:szCs w:val="28"/>
        </w:rPr>
        <w:t xml:space="preserve"> муниципальн</w:t>
      </w:r>
      <w:r>
        <w:rPr>
          <w:rFonts w:ascii="Times New Roman" w:hAnsi="Times New Roman" w:cs="Times New Roman"/>
          <w:b w:val="0"/>
          <w:bCs w:val="0"/>
          <w:sz w:val="28"/>
          <w:szCs w:val="28"/>
        </w:rPr>
        <w:t>ого</w:t>
      </w:r>
      <w:r w:rsidRPr="00E44476">
        <w:rPr>
          <w:rFonts w:ascii="Times New Roman" w:hAnsi="Times New Roman" w:cs="Times New Roman"/>
          <w:b w:val="0"/>
          <w:bCs w:val="0"/>
          <w:sz w:val="28"/>
          <w:szCs w:val="28"/>
        </w:rPr>
        <w:t xml:space="preserve"> район</w:t>
      </w:r>
      <w:r>
        <w:rPr>
          <w:rFonts w:ascii="Times New Roman" w:hAnsi="Times New Roman" w:cs="Times New Roman"/>
          <w:b w:val="0"/>
          <w:bCs w:val="0"/>
          <w:sz w:val="28"/>
          <w:szCs w:val="28"/>
        </w:rPr>
        <w:t xml:space="preserve">а Архангельской области седьмого созыва </w:t>
      </w:r>
      <w:r w:rsidRPr="00C91ADE">
        <w:rPr>
          <w:rFonts w:ascii="Times New Roman" w:hAnsi="Times New Roman" w:cs="Times New Roman"/>
          <w:bCs w:val="0"/>
          <w:sz w:val="28"/>
          <w:szCs w:val="28"/>
        </w:rPr>
        <w:t>РЕШАЕТ:</w:t>
      </w:r>
    </w:p>
    <w:p w:rsidR="00973F0E" w:rsidRDefault="00973F0E" w:rsidP="00973F0E">
      <w:pPr>
        <w:pStyle w:val="af7"/>
        <w:jc w:val="both"/>
        <w:rPr>
          <w:bCs/>
          <w:szCs w:val="28"/>
        </w:rPr>
      </w:pPr>
      <w:r w:rsidRPr="00E44476">
        <w:rPr>
          <w:bCs/>
          <w:szCs w:val="28"/>
        </w:rPr>
        <w:t>1</w:t>
      </w:r>
      <w:r w:rsidRPr="009C49E6">
        <w:rPr>
          <w:szCs w:val="28"/>
        </w:rPr>
        <w:t xml:space="preserve">. Согласовать прилагаемый </w:t>
      </w:r>
      <w:r w:rsidRPr="00E44476">
        <w:rPr>
          <w:szCs w:val="28"/>
        </w:rPr>
        <w:t xml:space="preserve">перечень объектов муниципальной собственности </w:t>
      </w:r>
      <w:r>
        <w:rPr>
          <w:szCs w:val="28"/>
        </w:rPr>
        <w:t xml:space="preserve">сельского поселения </w:t>
      </w:r>
      <w:r w:rsidRPr="00E44476">
        <w:rPr>
          <w:szCs w:val="28"/>
        </w:rPr>
        <w:t>«</w:t>
      </w:r>
      <w:r>
        <w:rPr>
          <w:szCs w:val="28"/>
        </w:rPr>
        <w:t>Кеврольское</w:t>
      </w:r>
      <w:r w:rsidRPr="00E44476">
        <w:rPr>
          <w:szCs w:val="28"/>
        </w:rPr>
        <w:t>»</w:t>
      </w:r>
      <w:r w:rsidRPr="009C49E6">
        <w:rPr>
          <w:szCs w:val="28"/>
        </w:rPr>
        <w:t xml:space="preserve"> Пинежского муниципального района</w:t>
      </w:r>
      <w:r w:rsidRPr="00E44476">
        <w:rPr>
          <w:szCs w:val="28"/>
        </w:rPr>
        <w:t xml:space="preserve"> Архангельской области, передаваемых в собственность </w:t>
      </w:r>
      <w:r w:rsidRPr="009C49E6">
        <w:rPr>
          <w:szCs w:val="28"/>
        </w:rPr>
        <w:t>Пинежского муниципального района Архангельской области</w:t>
      </w:r>
      <w:r>
        <w:rPr>
          <w:szCs w:val="28"/>
        </w:rPr>
        <w:t>.</w:t>
      </w:r>
      <w:r w:rsidRPr="00E44476">
        <w:rPr>
          <w:bCs/>
          <w:szCs w:val="28"/>
        </w:rPr>
        <w:t xml:space="preserve"> </w:t>
      </w:r>
    </w:p>
    <w:p w:rsidR="00973F0E" w:rsidRPr="00432A93" w:rsidRDefault="00973F0E" w:rsidP="00973F0E">
      <w:pPr>
        <w:pStyle w:val="af7"/>
        <w:jc w:val="both"/>
        <w:rPr>
          <w:bCs/>
          <w:szCs w:val="28"/>
        </w:rPr>
      </w:pPr>
      <w:r>
        <w:rPr>
          <w:bCs/>
          <w:szCs w:val="28"/>
        </w:rPr>
        <w:t xml:space="preserve">2. Признать утратившим силу решение Собрания депутатов муниципального образования «Пинежский муниципальный район» Архангельской области от 03.07.2020г. № 401 </w:t>
      </w:r>
      <w:r w:rsidRPr="00432A93">
        <w:rPr>
          <w:bCs/>
          <w:szCs w:val="28"/>
        </w:rPr>
        <w:t>«</w:t>
      </w:r>
      <w:r w:rsidRPr="00432A93">
        <w:rPr>
          <w:szCs w:val="28"/>
        </w:rPr>
        <w:t>О согласовании перечня объектов муниципальной собственности муниципального образования «Кеврольское» Архангельской области, передаваемых в собственность муниципального образования «Пинежский муниципальный район» Архангельской области».</w:t>
      </w:r>
    </w:p>
    <w:p w:rsidR="00973F0E" w:rsidRDefault="00973F0E" w:rsidP="00973F0E">
      <w:pPr>
        <w:pStyle w:val="af7"/>
        <w:jc w:val="both"/>
        <w:rPr>
          <w:bCs/>
          <w:spacing w:val="-1"/>
          <w:szCs w:val="28"/>
        </w:rPr>
      </w:pPr>
      <w:r>
        <w:rPr>
          <w:bCs/>
          <w:szCs w:val="28"/>
        </w:rPr>
        <w:tab/>
      </w:r>
    </w:p>
    <w:p w:rsidR="00973F0E" w:rsidRDefault="00973F0E" w:rsidP="00973F0E">
      <w:pPr>
        <w:tabs>
          <w:tab w:val="left" w:pos="0"/>
          <w:tab w:val="left" w:pos="567"/>
          <w:tab w:val="left" w:pos="1134"/>
        </w:tabs>
        <w:autoSpaceDE w:val="0"/>
        <w:autoSpaceDN w:val="0"/>
        <w:adjustRightInd w:val="0"/>
        <w:jc w:val="both"/>
        <w:rPr>
          <w:szCs w:val="28"/>
        </w:rPr>
      </w:pPr>
      <w:r w:rsidRPr="008B72E6">
        <w:rPr>
          <w:szCs w:val="28"/>
        </w:rPr>
        <w:t xml:space="preserve">Председатель Собрания депутатов                 </w:t>
      </w:r>
      <w:r>
        <w:rPr>
          <w:szCs w:val="28"/>
        </w:rPr>
        <w:t xml:space="preserve">     </w:t>
      </w:r>
      <w:r w:rsidRPr="008B72E6">
        <w:rPr>
          <w:szCs w:val="28"/>
        </w:rPr>
        <w:t xml:space="preserve">          </w:t>
      </w:r>
      <w:r>
        <w:rPr>
          <w:szCs w:val="28"/>
        </w:rPr>
        <w:t xml:space="preserve">             </w:t>
      </w:r>
      <w:r w:rsidRPr="008B72E6">
        <w:rPr>
          <w:szCs w:val="28"/>
        </w:rPr>
        <w:t xml:space="preserve"> </w:t>
      </w:r>
      <w:r>
        <w:rPr>
          <w:szCs w:val="28"/>
        </w:rPr>
        <w:t xml:space="preserve">Е.М. </w:t>
      </w:r>
      <w:proofErr w:type="spellStart"/>
      <w:r>
        <w:rPr>
          <w:szCs w:val="28"/>
        </w:rPr>
        <w:t>Хайдукова</w:t>
      </w:r>
      <w:proofErr w:type="spellEnd"/>
      <w:r>
        <w:rPr>
          <w:szCs w:val="28"/>
        </w:rPr>
        <w:t xml:space="preserve">             </w:t>
      </w:r>
    </w:p>
    <w:p w:rsidR="00973F0E" w:rsidRPr="005337CB" w:rsidRDefault="00973F0E" w:rsidP="00973F0E">
      <w:pPr>
        <w:tabs>
          <w:tab w:val="left" w:pos="0"/>
          <w:tab w:val="left" w:pos="567"/>
          <w:tab w:val="left" w:pos="1134"/>
        </w:tabs>
        <w:autoSpaceDE w:val="0"/>
        <w:autoSpaceDN w:val="0"/>
        <w:adjustRightInd w:val="0"/>
        <w:jc w:val="both"/>
        <w:rPr>
          <w:szCs w:val="28"/>
        </w:rPr>
      </w:pPr>
      <w:r w:rsidRPr="005337CB">
        <w:rPr>
          <w:szCs w:val="28"/>
        </w:rPr>
        <w:t xml:space="preserve">Глава </w:t>
      </w:r>
      <w:r>
        <w:rPr>
          <w:szCs w:val="28"/>
        </w:rPr>
        <w:t xml:space="preserve">Пинежского </w:t>
      </w:r>
      <w:r w:rsidRPr="005337CB">
        <w:rPr>
          <w:szCs w:val="28"/>
        </w:rPr>
        <w:t xml:space="preserve">муниципального </w:t>
      </w:r>
      <w:r>
        <w:rPr>
          <w:szCs w:val="28"/>
        </w:rPr>
        <w:t>района</w:t>
      </w:r>
      <w:r w:rsidRPr="005337CB">
        <w:rPr>
          <w:szCs w:val="28"/>
        </w:rPr>
        <w:t xml:space="preserve">                      </w:t>
      </w:r>
      <w:r>
        <w:rPr>
          <w:szCs w:val="28"/>
        </w:rPr>
        <w:t xml:space="preserve">     </w:t>
      </w:r>
      <w:r w:rsidRPr="005337CB">
        <w:rPr>
          <w:szCs w:val="28"/>
        </w:rPr>
        <w:t xml:space="preserve">      А.С. Чечулин              </w:t>
      </w:r>
    </w:p>
    <w:p w:rsidR="00F46491" w:rsidRDefault="00F46491" w:rsidP="00F46491">
      <w:pPr>
        <w:jc w:val="center"/>
        <w:rPr>
          <w:b/>
          <w:szCs w:val="28"/>
        </w:rPr>
      </w:pPr>
      <w:r>
        <w:rPr>
          <w:b/>
          <w:szCs w:val="28"/>
        </w:rPr>
        <w:lastRenderedPageBreak/>
        <w:t>Архангельская область</w:t>
      </w:r>
    </w:p>
    <w:p w:rsidR="00F46491" w:rsidRDefault="00F46491" w:rsidP="00F46491">
      <w:pPr>
        <w:jc w:val="center"/>
        <w:rPr>
          <w:b/>
          <w:szCs w:val="28"/>
        </w:rPr>
      </w:pPr>
      <w:r>
        <w:rPr>
          <w:b/>
          <w:szCs w:val="28"/>
        </w:rPr>
        <w:t>Пинежский муниципальный район</w:t>
      </w:r>
    </w:p>
    <w:p w:rsidR="00F46491" w:rsidRDefault="00F46491" w:rsidP="00F46491">
      <w:pPr>
        <w:jc w:val="right"/>
        <w:rPr>
          <w:b/>
          <w:szCs w:val="28"/>
        </w:rPr>
      </w:pPr>
    </w:p>
    <w:p w:rsidR="00F46491" w:rsidRDefault="00F46491" w:rsidP="00F46491">
      <w:pPr>
        <w:jc w:val="center"/>
        <w:rPr>
          <w:b/>
          <w:szCs w:val="28"/>
        </w:rPr>
      </w:pPr>
      <w:r>
        <w:rPr>
          <w:b/>
          <w:szCs w:val="28"/>
        </w:rPr>
        <w:t xml:space="preserve">Собрание депутатов Пинежского муниципального района </w:t>
      </w:r>
    </w:p>
    <w:p w:rsidR="00F46491" w:rsidRDefault="00F46491" w:rsidP="00F46491">
      <w:pPr>
        <w:jc w:val="center"/>
        <w:rPr>
          <w:b/>
          <w:szCs w:val="28"/>
        </w:rPr>
      </w:pPr>
      <w:r>
        <w:rPr>
          <w:b/>
          <w:szCs w:val="28"/>
        </w:rPr>
        <w:t xml:space="preserve">Архангельской области </w:t>
      </w:r>
      <w:r w:rsidRPr="00E4417D">
        <w:rPr>
          <w:b/>
          <w:szCs w:val="28"/>
        </w:rPr>
        <w:t>седьмого</w:t>
      </w:r>
      <w:r>
        <w:rPr>
          <w:b/>
          <w:szCs w:val="28"/>
        </w:rPr>
        <w:t xml:space="preserve"> созыва </w:t>
      </w:r>
    </w:p>
    <w:p w:rsidR="00F46491" w:rsidRPr="00E4417D" w:rsidRDefault="00F46491" w:rsidP="00F46491">
      <w:pPr>
        <w:jc w:val="center"/>
        <w:rPr>
          <w:b/>
          <w:szCs w:val="28"/>
        </w:rPr>
      </w:pPr>
      <w:r>
        <w:rPr>
          <w:b/>
          <w:szCs w:val="28"/>
        </w:rPr>
        <w:t>(очередное десятое</w:t>
      </w:r>
      <w:r w:rsidRPr="00E4417D">
        <w:rPr>
          <w:b/>
          <w:szCs w:val="28"/>
        </w:rPr>
        <w:t xml:space="preserve"> заседание</w:t>
      </w:r>
      <w:r>
        <w:rPr>
          <w:b/>
          <w:szCs w:val="28"/>
        </w:rPr>
        <w:t>)</w:t>
      </w:r>
    </w:p>
    <w:p w:rsidR="00F46491" w:rsidRDefault="00F46491" w:rsidP="00F46491">
      <w:pPr>
        <w:jc w:val="center"/>
        <w:rPr>
          <w:szCs w:val="28"/>
        </w:rPr>
      </w:pPr>
    </w:p>
    <w:p w:rsidR="00F46491" w:rsidRDefault="00F46491" w:rsidP="00F46491">
      <w:pPr>
        <w:rPr>
          <w:szCs w:val="28"/>
        </w:rPr>
      </w:pPr>
    </w:p>
    <w:p w:rsidR="00F46491" w:rsidRPr="00D97D55" w:rsidRDefault="00F46491" w:rsidP="00F46491">
      <w:pPr>
        <w:jc w:val="center"/>
        <w:rPr>
          <w:b/>
          <w:szCs w:val="28"/>
        </w:rPr>
      </w:pPr>
      <w:r w:rsidRPr="00D97D55">
        <w:rPr>
          <w:b/>
          <w:szCs w:val="28"/>
        </w:rPr>
        <w:t>РЕШЕНИЕ</w:t>
      </w:r>
    </w:p>
    <w:p w:rsidR="00F46491" w:rsidRDefault="00F46491" w:rsidP="00F46491">
      <w:pPr>
        <w:jc w:val="center"/>
        <w:rPr>
          <w:szCs w:val="28"/>
        </w:rPr>
      </w:pPr>
    </w:p>
    <w:p w:rsidR="00F46491" w:rsidRDefault="00F46491" w:rsidP="00F46491">
      <w:pPr>
        <w:jc w:val="center"/>
      </w:pPr>
      <w:r w:rsidRPr="00BF0580">
        <w:t xml:space="preserve">от </w:t>
      </w:r>
      <w:r>
        <w:t>16 декабря 2022 года</w:t>
      </w:r>
      <w:r w:rsidRPr="00BF0580">
        <w:t xml:space="preserve"> №</w:t>
      </w:r>
      <w:r>
        <w:t xml:space="preserve"> 151</w:t>
      </w:r>
    </w:p>
    <w:p w:rsidR="00F46491" w:rsidRDefault="00F46491" w:rsidP="00F46491"/>
    <w:p w:rsidR="00F46491" w:rsidRDefault="00F46491" w:rsidP="00F46491"/>
    <w:p w:rsidR="00F46491" w:rsidRPr="00E4417D" w:rsidRDefault="00F46491" w:rsidP="00F46491">
      <w:pPr>
        <w:jc w:val="center"/>
        <w:rPr>
          <w:sz w:val="20"/>
        </w:rPr>
      </w:pPr>
      <w:r>
        <w:rPr>
          <w:sz w:val="20"/>
        </w:rPr>
        <w:t xml:space="preserve">с. Карпогоры </w:t>
      </w:r>
    </w:p>
    <w:p w:rsidR="00F46491" w:rsidRDefault="00F46491" w:rsidP="00F46491">
      <w:pPr>
        <w:rPr>
          <w:b/>
        </w:rPr>
      </w:pPr>
    </w:p>
    <w:p w:rsidR="00F46491" w:rsidRDefault="00F46491" w:rsidP="00F46491">
      <w:pPr>
        <w:rPr>
          <w:b/>
        </w:rPr>
      </w:pPr>
    </w:p>
    <w:p w:rsidR="00F46491" w:rsidRPr="008C37E9" w:rsidRDefault="00F46491" w:rsidP="00F46491">
      <w:pPr>
        <w:jc w:val="center"/>
        <w:rPr>
          <w:b/>
          <w:szCs w:val="28"/>
        </w:rPr>
      </w:pPr>
      <w:r w:rsidRPr="008C37E9">
        <w:rPr>
          <w:b/>
          <w:szCs w:val="28"/>
        </w:rPr>
        <w:t xml:space="preserve">О согласовании перечня объектов муниципальной собственности </w:t>
      </w:r>
      <w:r>
        <w:rPr>
          <w:b/>
          <w:szCs w:val="28"/>
        </w:rPr>
        <w:t xml:space="preserve">сельского поселения </w:t>
      </w:r>
      <w:r w:rsidRPr="008C37E9">
        <w:rPr>
          <w:b/>
          <w:szCs w:val="28"/>
        </w:rPr>
        <w:t>«</w:t>
      </w:r>
      <w:r>
        <w:rPr>
          <w:b/>
          <w:szCs w:val="28"/>
        </w:rPr>
        <w:t>Шилегское</w:t>
      </w:r>
      <w:r w:rsidRPr="008C37E9">
        <w:rPr>
          <w:b/>
          <w:szCs w:val="28"/>
        </w:rPr>
        <w:t xml:space="preserve">» </w:t>
      </w:r>
      <w:r>
        <w:rPr>
          <w:b/>
          <w:szCs w:val="28"/>
        </w:rPr>
        <w:t xml:space="preserve">Пинежского муниципального района </w:t>
      </w:r>
      <w:r w:rsidRPr="008C37E9">
        <w:rPr>
          <w:b/>
          <w:szCs w:val="28"/>
        </w:rPr>
        <w:t>Архангельской области, передаваемых в собственность Пинежск</w:t>
      </w:r>
      <w:r>
        <w:rPr>
          <w:b/>
          <w:szCs w:val="28"/>
        </w:rPr>
        <w:t>ого</w:t>
      </w:r>
      <w:r w:rsidRPr="008C37E9">
        <w:rPr>
          <w:b/>
          <w:szCs w:val="28"/>
        </w:rPr>
        <w:t xml:space="preserve"> муниципальн</w:t>
      </w:r>
      <w:r>
        <w:rPr>
          <w:b/>
          <w:szCs w:val="28"/>
        </w:rPr>
        <w:t>ого</w:t>
      </w:r>
      <w:r w:rsidRPr="008C37E9">
        <w:rPr>
          <w:b/>
          <w:szCs w:val="28"/>
        </w:rPr>
        <w:t xml:space="preserve"> район</w:t>
      </w:r>
      <w:r>
        <w:rPr>
          <w:b/>
          <w:szCs w:val="28"/>
        </w:rPr>
        <w:t xml:space="preserve">а </w:t>
      </w:r>
      <w:r w:rsidRPr="008C37E9">
        <w:rPr>
          <w:b/>
          <w:szCs w:val="28"/>
        </w:rPr>
        <w:t>Архангельской области</w:t>
      </w:r>
    </w:p>
    <w:p w:rsidR="00F46491" w:rsidRDefault="00F46491" w:rsidP="00F46491">
      <w:pPr>
        <w:rPr>
          <w:szCs w:val="28"/>
        </w:rPr>
      </w:pPr>
    </w:p>
    <w:p w:rsidR="00F46491" w:rsidRDefault="00F46491" w:rsidP="00F46491">
      <w:pPr>
        <w:jc w:val="both"/>
        <w:rPr>
          <w:b/>
          <w:szCs w:val="28"/>
        </w:rPr>
      </w:pPr>
      <w:r>
        <w:rPr>
          <w:szCs w:val="28"/>
        </w:rPr>
        <w:t xml:space="preserve">   </w:t>
      </w:r>
      <w:r>
        <w:rPr>
          <w:szCs w:val="28"/>
        </w:rPr>
        <w:tab/>
      </w:r>
      <w:r w:rsidRPr="004A4C40">
        <w:rPr>
          <w:bCs/>
          <w:szCs w:val="28"/>
        </w:rPr>
        <w:t>В соответствии с Гражданским кодексом Российской Федерации, Федеральным законом от 06 октября 2003 года № 131-ФЗ «Об общих принципах организации местного самоуправления в Российской Федерации», областным законом от 23 сентября 2004 г. № 259-внеоч.-</w:t>
      </w:r>
      <w:proofErr w:type="gramStart"/>
      <w:r w:rsidRPr="004A4C40">
        <w:rPr>
          <w:bCs/>
          <w:szCs w:val="28"/>
        </w:rPr>
        <w:t>ОЗ</w:t>
      </w:r>
      <w:proofErr w:type="gramEnd"/>
      <w:r w:rsidRPr="004A4C40">
        <w:rPr>
          <w:bCs/>
          <w:szCs w:val="28"/>
        </w:rPr>
        <w:t xml:space="preserve"> «О реализации государственных полномочий Архангельской области в сфере правового регулирования организации и осуществления местного самоуправления», Уставом </w:t>
      </w:r>
      <w:r>
        <w:rPr>
          <w:bCs/>
          <w:szCs w:val="28"/>
        </w:rPr>
        <w:t>сельского поселения</w:t>
      </w:r>
      <w:r w:rsidRPr="004A4C40">
        <w:rPr>
          <w:bCs/>
          <w:szCs w:val="28"/>
        </w:rPr>
        <w:t xml:space="preserve"> «</w:t>
      </w:r>
      <w:r>
        <w:rPr>
          <w:bCs/>
          <w:szCs w:val="28"/>
        </w:rPr>
        <w:t>Шилегское</w:t>
      </w:r>
      <w:r w:rsidRPr="004A4C40">
        <w:rPr>
          <w:bCs/>
          <w:szCs w:val="28"/>
        </w:rPr>
        <w:t>», Положением о порядке управления и распоряжения имуществом</w:t>
      </w:r>
      <w:r>
        <w:rPr>
          <w:bCs/>
          <w:szCs w:val="28"/>
        </w:rPr>
        <w:t xml:space="preserve"> Пинежского муниципального района Архангельской области</w:t>
      </w:r>
      <w:r w:rsidRPr="004A4C40">
        <w:rPr>
          <w:bCs/>
          <w:szCs w:val="28"/>
        </w:rPr>
        <w:t xml:space="preserve">, утвержденного решением </w:t>
      </w:r>
      <w:r>
        <w:rPr>
          <w:bCs/>
          <w:szCs w:val="28"/>
        </w:rPr>
        <w:t>Собрания депутатов Пинежского муниципального района Архангельской области от 16.09.2022г. № 112, решением Совета депутатов сельского поселения «Шилегское» от 24.11.2022г. №41, С</w:t>
      </w:r>
      <w:r>
        <w:rPr>
          <w:szCs w:val="28"/>
        </w:rPr>
        <w:t xml:space="preserve">обрание депутатов Пинежского муниципального района Архангельской области седьмого созыва </w:t>
      </w:r>
      <w:r w:rsidRPr="00A9283D">
        <w:rPr>
          <w:b/>
          <w:szCs w:val="28"/>
        </w:rPr>
        <w:t>РЕШАЕТ:</w:t>
      </w:r>
    </w:p>
    <w:p w:rsidR="00F46491" w:rsidRPr="004D0C27" w:rsidRDefault="00F46491" w:rsidP="00F46491">
      <w:pPr>
        <w:pStyle w:val="af7"/>
        <w:jc w:val="both"/>
        <w:rPr>
          <w:szCs w:val="28"/>
        </w:rPr>
      </w:pPr>
      <w:r w:rsidRPr="004D0C27">
        <w:rPr>
          <w:szCs w:val="28"/>
        </w:rPr>
        <w:t xml:space="preserve">1. Согласовать прилагаемый перечень объектов муниципальной собственности </w:t>
      </w:r>
      <w:r>
        <w:rPr>
          <w:szCs w:val="28"/>
        </w:rPr>
        <w:t>сельского поселения</w:t>
      </w:r>
      <w:r w:rsidRPr="004D0C27">
        <w:rPr>
          <w:szCs w:val="28"/>
        </w:rPr>
        <w:t xml:space="preserve"> «</w:t>
      </w:r>
      <w:r>
        <w:rPr>
          <w:szCs w:val="28"/>
        </w:rPr>
        <w:t>Шилегское</w:t>
      </w:r>
      <w:r w:rsidRPr="004D0C27">
        <w:rPr>
          <w:szCs w:val="28"/>
        </w:rPr>
        <w:t xml:space="preserve">» </w:t>
      </w:r>
      <w:r>
        <w:rPr>
          <w:szCs w:val="28"/>
        </w:rPr>
        <w:t xml:space="preserve">Пинежского муниципального района </w:t>
      </w:r>
      <w:r w:rsidRPr="004D0C27">
        <w:rPr>
          <w:szCs w:val="28"/>
        </w:rPr>
        <w:t>Архангельской области, передаваемых в собственность Пинежск</w:t>
      </w:r>
      <w:r>
        <w:rPr>
          <w:szCs w:val="28"/>
        </w:rPr>
        <w:t>ого</w:t>
      </w:r>
      <w:r w:rsidRPr="004D0C27">
        <w:rPr>
          <w:szCs w:val="28"/>
        </w:rPr>
        <w:t xml:space="preserve"> муниципальн</w:t>
      </w:r>
      <w:r>
        <w:rPr>
          <w:szCs w:val="28"/>
        </w:rPr>
        <w:t>ого</w:t>
      </w:r>
      <w:r w:rsidRPr="004D0C27">
        <w:rPr>
          <w:szCs w:val="28"/>
        </w:rPr>
        <w:t xml:space="preserve"> район</w:t>
      </w:r>
      <w:r>
        <w:rPr>
          <w:szCs w:val="28"/>
        </w:rPr>
        <w:t>а</w:t>
      </w:r>
      <w:r w:rsidRPr="004D0C27">
        <w:rPr>
          <w:szCs w:val="28"/>
        </w:rPr>
        <w:t xml:space="preserve"> Архангельской области. </w:t>
      </w:r>
    </w:p>
    <w:p w:rsidR="00F46491" w:rsidRDefault="00F46491" w:rsidP="00F46491">
      <w:pPr>
        <w:shd w:val="clear" w:color="auto" w:fill="FFFFFF"/>
        <w:tabs>
          <w:tab w:val="left" w:pos="540"/>
          <w:tab w:val="left" w:pos="2880"/>
        </w:tabs>
        <w:jc w:val="both"/>
        <w:rPr>
          <w:szCs w:val="28"/>
        </w:rPr>
      </w:pPr>
      <w:r w:rsidRPr="004D0C27">
        <w:rPr>
          <w:szCs w:val="28"/>
        </w:rPr>
        <w:tab/>
      </w:r>
    </w:p>
    <w:p w:rsidR="00F46491" w:rsidRDefault="00F46491" w:rsidP="00F46491">
      <w:pPr>
        <w:shd w:val="clear" w:color="auto" w:fill="FFFFFF"/>
        <w:tabs>
          <w:tab w:val="left" w:pos="540"/>
          <w:tab w:val="left" w:pos="2880"/>
        </w:tabs>
        <w:jc w:val="both"/>
      </w:pPr>
      <w:r>
        <w:t xml:space="preserve"> </w:t>
      </w:r>
    </w:p>
    <w:p w:rsidR="00F46491" w:rsidRDefault="00F46491" w:rsidP="00F46491">
      <w:pPr>
        <w:jc w:val="both"/>
      </w:pPr>
      <w:r>
        <w:t xml:space="preserve">Председатель Собрания депутатов                                               Е.М. </w:t>
      </w:r>
      <w:proofErr w:type="spellStart"/>
      <w:r>
        <w:t>Хайдукова</w:t>
      </w:r>
      <w:proofErr w:type="spellEnd"/>
    </w:p>
    <w:p w:rsidR="00F46491" w:rsidRDefault="00F46491" w:rsidP="00F46491">
      <w:pPr>
        <w:jc w:val="both"/>
      </w:pPr>
    </w:p>
    <w:p w:rsidR="00F46491" w:rsidRPr="00BF0580" w:rsidRDefault="00F46491" w:rsidP="00F46491">
      <w:r>
        <w:t>Глава Пинежского муниципального района                                    А.С. Чечулин</w:t>
      </w:r>
    </w:p>
    <w:p w:rsidR="00F46491" w:rsidRDefault="00F46491" w:rsidP="00F46491">
      <w:pPr>
        <w:shd w:val="clear" w:color="auto" w:fill="FFFFFF"/>
        <w:jc w:val="center"/>
        <w:rPr>
          <w:b/>
          <w:bCs/>
          <w:spacing w:val="-1"/>
          <w:sz w:val="26"/>
          <w:szCs w:val="26"/>
        </w:rPr>
      </w:pPr>
    </w:p>
    <w:p w:rsidR="00F46491" w:rsidRPr="00873C0A" w:rsidRDefault="00F46491" w:rsidP="00F46491">
      <w:pPr>
        <w:pStyle w:val="a4"/>
        <w:rPr>
          <w:sz w:val="27"/>
          <w:szCs w:val="27"/>
        </w:rPr>
      </w:pPr>
      <w:r w:rsidRPr="00873C0A">
        <w:rPr>
          <w:sz w:val="27"/>
          <w:szCs w:val="27"/>
        </w:rPr>
        <w:t>Архангельская область</w:t>
      </w:r>
    </w:p>
    <w:p w:rsidR="00F46491" w:rsidRPr="00873C0A" w:rsidRDefault="00F46491" w:rsidP="00F46491">
      <w:pPr>
        <w:pStyle w:val="a4"/>
        <w:rPr>
          <w:sz w:val="27"/>
          <w:szCs w:val="27"/>
        </w:rPr>
      </w:pPr>
      <w:r w:rsidRPr="00873C0A">
        <w:rPr>
          <w:sz w:val="27"/>
          <w:szCs w:val="27"/>
        </w:rPr>
        <w:t>Пинежский муниципальный район</w:t>
      </w:r>
    </w:p>
    <w:p w:rsidR="00F46491" w:rsidRPr="00873C0A" w:rsidRDefault="00F46491" w:rsidP="00F46491">
      <w:pPr>
        <w:pStyle w:val="a4"/>
        <w:rPr>
          <w:sz w:val="27"/>
          <w:szCs w:val="27"/>
        </w:rPr>
      </w:pPr>
    </w:p>
    <w:p w:rsidR="00F46491" w:rsidRPr="00873C0A" w:rsidRDefault="00F46491" w:rsidP="00F46491">
      <w:pPr>
        <w:pStyle w:val="a4"/>
        <w:rPr>
          <w:sz w:val="27"/>
          <w:szCs w:val="27"/>
        </w:rPr>
      </w:pPr>
      <w:r w:rsidRPr="00873C0A">
        <w:rPr>
          <w:sz w:val="27"/>
          <w:szCs w:val="27"/>
        </w:rPr>
        <w:t>Собрание депутатов Пинежского муниципального района</w:t>
      </w:r>
    </w:p>
    <w:p w:rsidR="00F46491" w:rsidRPr="00873C0A" w:rsidRDefault="00F46491" w:rsidP="00F46491">
      <w:pPr>
        <w:pStyle w:val="a4"/>
        <w:rPr>
          <w:sz w:val="27"/>
          <w:szCs w:val="27"/>
        </w:rPr>
      </w:pPr>
      <w:r w:rsidRPr="00873C0A">
        <w:rPr>
          <w:sz w:val="27"/>
          <w:szCs w:val="27"/>
        </w:rPr>
        <w:t xml:space="preserve">Архангельской области (седьмого созыва) </w:t>
      </w:r>
    </w:p>
    <w:p w:rsidR="00F46491" w:rsidRPr="00873C0A" w:rsidRDefault="00F46491" w:rsidP="00F46491">
      <w:pPr>
        <w:pStyle w:val="a4"/>
        <w:rPr>
          <w:sz w:val="27"/>
          <w:szCs w:val="27"/>
        </w:rPr>
      </w:pPr>
      <w:r w:rsidRPr="00873C0A">
        <w:rPr>
          <w:sz w:val="27"/>
          <w:szCs w:val="27"/>
        </w:rPr>
        <w:t>(очередное девятое заседание)</w:t>
      </w:r>
    </w:p>
    <w:p w:rsidR="00F46491" w:rsidRPr="00873C0A" w:rsidRDefault="00F46491" w:rsidP="00F46491">
      <w:pPr>
        <w:pStyle w:val="a4"/>
        <w:rPr>
          <w:sz w:val="27"/>
          <w:szCs w:val="27"/>
        </w:rPr>
      </w:pPr>
    </w:p>
    <w:p w:rsidR="00F46491" w:rsidRPr="00873C0A" w:rsidRDefault="00F46491" w:rsidP="00F46491">
      <w:pPr>
        <w:pStyle w:val="a4"/>
        <w:rPr>
          <w:sz w:val="27"/>
          <w:szCs w:val="27"/>
        </w:rPr>
      </w:pPr>
    </w:p>
    <w:p w:rsidR="00F46491" w:rsidRPr="00873C0A" w:rsidRDefault="00F46491" w:rsidP="00F46491">
      <w:pPr>
        <w:pStyle w:val="a4"/>
        <w:rPr>
          <w:sz w:val="27"/>
          <w:szCs w:val="27"/>
        </w:rPr>
      </w:pPr>
      <w:proofErr w:type="gramStart"/>
      <w:r w:rsidRPr="00873C0A">
        <w:rPr>
          <w:sz w:val="27"/>
          <w:szCs w:val="27"/>
        </w:rPr>
        <w:t>Р</w:t>
      </w:r>
      <w:proofErr w:type="gramEnd"/>
      <w:r w:rsidRPr="00873C0A">
        <w:rPr>
          <w:sz w:val="27"/>
          <w:szCs w:val="27"/>
        </w:rPr>
        <w:t xml:space="preserve"> Е Ш Е Н И Е </w:t>
      </w:r>
    </w:p>
    <w:p w:rsidR="00F46491" w:rsidRDefault="00F46491" w:rsidP="00F46491">
      <w:pPr>
        <w:pStyle w:val="a4"/>
        <w:rPr>
          <w:b w:val="0"/>
          <w:sz w:val="27"/>
          <w:szCs w:val="27"/>
        </w:rPr>
      </w:pPr>
    </w:p>
    <w:p w:rsidR="00F46491" w:rsidRPr="00390E65" w:rsidRDefault="00F46491" w:rsidP="00F46491">
      <w:pPr>
        <w:pStyle w:val="a4"/>
        <w:rPr>
          <w:b w:val="0"/>
          <w:sz w:val="27"/>
          <w:szCs w:val="27"/>
        </w:rPr>
      </w:pPr>
    </w:p>
    <w:p w:rsidR="00F46491" w:rsidRDefault="00F46491" w:rsidP="00F46491">
      <w:pPr>
        <w:pStyle w:val="a4"/>
        <w:rPr>
          <w:sz w:val="27"/>
          <w:szCs w:val="27"/>
        </w:rPr>
      </w:pPr>
      <w:r w:rsidRPr="00390E65">
        <w:rPr>
          <w:sz w:val="27"/>
          <w:szCs w:val="27"/>
        </w:rPr>
        <w:t xml:space="preserve">от </w:t>
      </w:r>
      <w:r>
        <w:rPr>
          <w:sz w:val="27"/>
          <w:szCs w:val="27"/>
        </w:rPr>
        <w:t>16</w:t>
      </w:r>
      <w:r w:rsidRPr="00390E65">
        <w:rPr>
          <w:sz w:val="27"/>
          <w:szCs w:val="27"/>
        </w:rPr>
        <w:t xml:space="preserve"> </w:t>
      </w:r>
      <w:r>
        <w:rPr>
          <w:sz w:val="27"/>
          <w:szCs w:val="27"/>
        </w:rPr>
        <w:t>декабря</w:t>
      </w:r>
      <w:r w:rsidRPr="00390E65">
        <w:rPr>
          <w:sz w:val="27"/>
          <w:szCs w:val="27"/>
        </w:rPr>
        <w:t xml:space="preserve"> 202</w:t>
      </w:r>
      <w:r>
        <w:rPr>
          <w:sz w:val="27"/>
          <w:szCs w:val="27"/>
        </w:rPr>
        <w:t>2</w:t>
      </w:r>
      <w:r w:rsidRPr="00390E65">
        <w:rPr>
          <w:sz w:val="27"/>
          <w:szCs w:val="27"/>
        </w:rPr>
        <w:t>г</w:t>
      </w:r>
      <w:r>
        <w:rPr>
          <w:sz w:val="27"/>
          <w:szCs w:val="27"/>
        </w:rPr>
        <w:t>ода</w:t>
      </w:r>
      <w:r w:rsidRPr="00390E65">
        <w:rPr>
          <w:sz w:val="27"/>
          <w:szCs w:val="27"/>
        </w:rPr>
        <w:t xml:space="preserve"> № </w:t>
      </w:r>
      <w:r>
        <w:rPr>
          <w:sz w:val="27"/>
          <w:szCs w:val="27"/>
        </w:rPr>
        <w:t>152</w:t>
      </w:r>
    </w:p>
    <w:p w:rsidR="00F46491" w:rsidRDefault="00F46491" w:rsidP="00F46491">
      <w:pPr>
        <w:pStyle w:val="a4"/>
        <w:rPr>
          <w:sz w:val="27"/>
          <w:szCs w:val="27"/>
        </w:rPr>
      </w:pPr>
    </w:p>
    <w:p w:rsidR="00F46491" w:rsidRPr="00390E65" w:rsidRDefault="00F46491" w:rsidP="00F46491">
      <w:pPr>
        <w:pStyle w:val="a4"/>
        <w:rPr>
          <w:sz w:val="27"/>
          <w:szCs w:val="27"/>
        </w:rPr>
      </w:pPr>
    </w:p>
    <w:p w:rsidR="00F46491" w:rsidRPr="00835B1C" w:rsidRDefault="00F46491" w:rsidP="00F46491">
      <w:pPr>
        <w:pStyle w:val="a4"/>
        <w:rPr>
          <w:sz w:val="22"/>
          <w:szCs w:val="22"/>
        </w:rPr>
      </w:pPr>
      <w:r w:rsidRPr="00835B1C">
        <w:rPr>
          <w:sz w:val="22"/>
          <w:szCs w:val="22"/>
        </w:rPr>
        <w:t>с. Карпогоры</w:t>
      </w:r>
    </w:p>
    <w:p w:rsidR="00F46491" w:rsidRDefault="00F46491" w:rsidP="00F46491">
      <w:pPr>
        <w:pStyle w:val="a4"/>
        <w:rPr>
          <w:b w:val="0"/>
          <w:sz w:val="27"/>
          <w:szCs w:val="27"/>
        </w:rPr>
      </w:pPr>
    </w:p>
    <w:p w:rsidR="00F46491" w:rsidRPr="00390E65" w:rsidRDefault="00F46491" w:rsidP="00F46491">
      <w:pPr>
        <w:pStyle w:val="a4"/>
        <w:rPr>
          <w:b w:val="0"/>
          <w:sz w:val="27"/>
          <w:szCs w:val="27"/>
        </w:rPr>
      </w:pPr>
    </w:p>
    <w:p w:rsidR="00F46491" w:rsidRPr="00E924F4" w:rsidRDefault="00F46491" w:rsidP="00F46491">
      <w:pPr>
        <w:jc w:val="center"/>
        <w:rPr>
          <w:b/>
          <w:bCs/>
        </w:rPr>
      </w:pPr>
      <w:r w:rsidRPr="00390E65">
        <w:rPr>
          <w:b/>
          <w:sz w:val="27"/>
          <w:szCs w:val="27"/>
        </w:rPr>
        <w:t>О</w:t>
      </w:r>
      <w:r>
        <w:rPr>
          <w:b/>
          <w:sz w:val="27"/>
          <w:szCs w:val="27"/>
        </w:rPr>
        <w:t xml:space="preserve"> внесении изменений в Положение </w:t>
      </w:r>
      <w:r w:rsidRPr="00E924F4">
        <w:rPr>
          <w:b/>
          <w:bCs/>
        </w:rPr>
        <w:t>о порядке</w:t>
      </w:r>
    </w:p>
    <w:p w:rsidR="00F46491" w:rsidRPr="00E924F4" w:rsidRDefault="00F46491" w:rsidP="00F46491">
      <w:pPr>
        <w:jc w:val="center"/>
        <w:rPr>
          <w:b/>
          <w:bCs/>
        </w:rPr>
      </w:pPr>
      <w:r w:rsidRPr="00E924F4">
        <w:rPr>
          <w:b/>
          <w:bCs/>
        </w:rPr>
        <w:t xml:space="preserve"> исчисления, </w:t>
      </w:r>
      <w:proofErr w:type="gramStart"/>
      <w:r w:rsidRPr="00E924F4">
        <w:rPr>
          <w:b/>
          <w:bCs/>
        </w:rPr>
        <w:t>сроках</w:t>
      </w:r>
      <w:proofErr w:type="gramEnd"/>
      <w:r w:rsidRPr="00E924F4">
        <w:rPr>
          <w:b/>
          <w:bCs/>
        </w:rPr>
        <w:t xml:space="preserve">, размерах и условиях внесения </w:t>
      </w:r>
    </w:p>
    <w:p w:rsidR="00F46491" w:rsidRPr="00E924F4" w:rsidRDefault="00F46491" w:rsidP="00F46491">
      <w:pPr>
        <w:jc w:val="center"/>
        <w:rPr>
          <w:b/>
          <w:bCs/>
        </w:rPr>
      </w:pPr>
      <w:r w:rsidRPr="00E924F4">
        <w:rPr>
          <w:b/>
          <w:bCs/>
        </w:rPr>
        <w:t xml:space="preserve">платы за пользование жилым помещением (плате за наем) </w:t>
      </w:r>
    </w:p>
    <w:p w:rsidR="00F46491" w:rsidRPr="00E924F4" w:rsidRDefault="00F46491" w:rsidP="00F46491">
      <w:pPr>
        <w:jc w:val="center"/>
        <w:rPr>
          <w:b/>
          <w:bCs/>
        </w:rPr>
      </w:pPr>
      <w:r w:rsidRPr="00E924F4">
        <w:rPr>
          <w:b/>
          <w:bCs/>
        </w:rPr>
        <w:t>для нанимателей жилых помещений по договорам социального найма и д</w:t>
      </w:r>
      <w:r>
        <w:rPr>
          <w:b/>
          <w:bCs/>
        </w:rPr>
        <w:t xml:space="preserve">оговорам найма жилых помещений </w:t>
      </w:r>
      <w:r w:rsidRPr="00E924F4">
        <w:rPr>
          <w:b/>
          <w:bCs/>
        </w:rPr>
        <w:t>муниципального жилищного фонда муниципального образования «Пинежский муниципальный район»</w:t>
      </w:r>
    </w:p>
    <w:p w:rsidR="00F46491" w:rsidRPr="00390E65" w:rsidRDefault="00F46491" w:rsidP="00F46491">
      <w:pPr>
        <w:jc w:val="center"/>
        <w:rPr>
          <w:b/>
          <w:sz w:val="27"/>
          <w:szCs w:val="27"/>
        </w:rPr>
      </w:pPr>
    </w:p>
    <w:p w:rsidR="00F46491" w:rsidRPr="00390E65" w:rsidRDefault="00F46491" w:rsidP="00F46491">
      <w:pPr>
        <w:pStyle w:val="a4"/>
        <w:rPr>
          <w:b w:val="0"/>
          <w:sz w:val="27"/>
          <w:szCs w:val="27"/>
        </w:rPr>
      </w:pPr>
    </w:p>
    <w:p w:rsidR="00F46491" w:rsidRPr="00873C0A" w:rsidRDefault="00F46491" w:rsidP="00F46491">
      <w:pPr>
        <w:pStyle w:val="a4"/>
        <w:ind w:firstLine="708"/>
        <w:jc w:val="both"/>
        <w:rPr>
          <w:sz w:val="27"/>
          <w:szCs w:val="27"/>
        </w:rPr>
      </w:pPr>
      <w:r w:rsidRPr="00873C0A">
        <w:rPr>
          <w:b w:val="0"/>
          <w:sz w:val="27"/>
          <w:szCs w:val="27"/>
        </w:rPr>
        <w:t xml:space="preserve">В соответствии с Уставом Пинежского муниципального района Архангельской области, Регламентом Собрания депутатов Пинежского муниципального района Архангельской области Собрание депутатов Пинежского муниципального района Архангельской области  седьмого созыва </w:t>
      </w:r>
      <w:r w:rsidRPr="00873C0A">
        <w:rPr>
          <w:sz w:val="27"/>
          <w:szCs w:val="27"/>
        </w:rPr>
        <w:t>РЕШАЕТ:</w:t>
      </w:r>
    </w:p>
    <w:p w:rsidR="00F46491" w:rsidRPr="00AA3566" w:rsidRDefault="00F46491" w:rsidP="00F46491">
      <w:pPr>
        <w:jc w:val="both"/>
        <w:rPr>
          <w:rFonts w:cs="Calibri"/>
          <w:szCs w:val="28"/>
        </w:rPr>
      </w:pPr>
      <w:r>
        <w:rPr>
          <w:sz w:val="27"/>
          <w:szCs w:val="27"/>
        </w:rPr>
        <w:tab/>
      </w:r>
      <w:r w:rsidRPr="00AA3566">
        <w:rPr>
          <w:szCs w:val="28"/>
        </w:rPr>
        <w:t xml:space="preserve">1. </w:t>
      </w:r>
      <w:proofErr w:type="gramStart"/>
      <w:r w:rsidRPr="00AA3566">
        <w:rPr>
          <w:rFonts w:cs="Calibri"/>
          <w:szCs w:val="28"/>
        </w:rPr>
        <w:t xml:space="preserve">Внести в решение Собрания депутатов муниципального образования «Пинежский муниципальный район» Архангельской области </w:t>
      </w:r>
      <w:r w:rsidRPr="00E924F4">
        <w:rPr>
          <w:rFonts w:cs="Calibri"/>
          <w:szCs w:val="28"/>
        </w:rPr>
        <w:t>от 17 марта 2017 года № 64</w:t>
      </w:r>
      <w:r w:rsidRPr="00E924F4">
        <w:rPr>
          <w:b/>
          <w:bCs/>
          <w:szCs w:val="28"/>
        </w:rPr>
        <w:t xml:space="preserve"> </w:t>
      </w:r>
      <w:r>
        <w:rPr>
          <w:b/>
          <w:bCs/>
          <w:szCs w:val="28"/>
        </w:rPr>
        <w:t>«</w:t>
      </w:r>
      <w:r w:rsidRPr="00E924F4">
        <w:rPr>
          <w:rFonts w:cs="Calibri"/>
          <w:bCs/>
          <w:szCs w:val="28"/>
        </w:rPr>
        <w:t>Об утверждении Положения о порядке исчисления, сроках, размерах и условиях внесения платы за пользование жилым помещением (плате за наем)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 «Пинежский муниципальный район»</w:t>
      </w:r>
      <w:r>
        <w:rPr>
          <w:rFonts w:cs="Calibri"/>
          <w:bCs/>
          <w:szCs w:val="28"/>
        </w:rPr>
        <w:t xml:space="preserve"> </w:t>
      </w:r>
      <w:r w:rsidRPr="00AA3566">
        <w:rPr>
          <w:rFonts w:cs="Calibri"/>
          <w:szCs w:val="28"/>
        </w:rPr>
        <w:t>следующие изменения</w:t>
      </w:r>
      <w:proofErr w:type="gramEnd"/>
      <w:r w:rsidRPr="00AA3566">
        <w:rPr>
          <w:rFonts w:cs="Calibri"/>
          <w:szCs w:val="28"/>
        </w:rPr>
        <w:t>:</w:t>
      </w:r>
    </w:p>
    <w:p w:rsidR="00F46491" w:rsidRPr="00873C0A" w:rsidRDefault="00F46491" w:rsidP="00F46491">
      <w:pPr>
        <w:tabs>
          <w:tab w:val="left" w:pos="1080"/>
          <w:tab w:val="left" w:pos="1134"/>
        </w:tabs>
        <w:jc w:val="both"/>
        <w:rPr>
          <w:rStyle w:val="af1"/>
          <w:iCs/>
          <w:sz w:val="28"/>
          <w:szCs w:val="28"/>
        </w:rPr>
      </w:pPr>
      <w:r w:rsidRPr="00873C0A">
        <w:rPr>
          <w:rFonts w:cs="Calibri"/>
          <w:szCs w:val="28"/>
        </w:rPr>
        <w:t xml:space="preserve">         1) В наименовании и в пункте 1 Решения слова </w:t>
      </w:r>
      <w:r w:rsidRPr="00873C0A">
        <w:rPr>
          <w:rStyle w:val="af1"/>
          <w:iCs/>
          <w:sz w:val="28"/>
          <w:szCs w:val="28"/>
        </w:rPr>
        <w:t>«муниципального образования «Пинежский муниципальный район» Архангельской области» заменить словами «Пинежского муниципального района Архангельской области» в соответствующем падеже.</w:t>
      </w:r>
    </w:p>
    <w:p w:rsidR="00F46491" w:rsidRPr="00873C0A" w:rsidRDefault="00F46491" w:rsidP="00F46491">
      <w:pPr>
        <w:tabs>
          <w:tab w:val="left" w:pos="709"/>
          <w:tab w:val="left" w:pos="1134"/>
        </w:tabs>
        <w:jc w:val="both"/>
        <w:rPr>
          <w:rStyle w:val="af1"/>
          <w:iCs/>
          <w:sz w:val="28"/>
          <w:szCs w:val="28"/>
        </w:rPr>
      </w:pPr>
      <w:r w:rsidRPr="00873C0A">
        <w:rPr>
          <w:rStyle w:val="af1"/>
          <w:iCs/>
          <w:sz w:val="28"/>
          <w:szCs w:val="28"/>
        </w:rPr>
        <w:tab/>
        <w:t xml:space="preserve">2) В наименовании и по всему тексту Положения </w:t>
      </w:r>
      <w:r w:rsidRPr="00873C0A">
        <w:rPr>
          <w:rFonts w:cs="Calibri"/>
          <w:szCs w:val="28"/>
        </w:rPr>
        <w:t xml:space="preserve">слова: </w:t>
      </w:r>
      <w:r w:rsidRPr="00873C0A">
        <w:rPr>
          <w:rStyle w:val="af1"/>
          <w:iCs/>
          <w:sz w:val="28"/>
          <w:szCs w:val="28"/>
        </w:rPr>
        <w:t xml:space="preserve">«муниципального образования «Пинежский муниципальный район» </w:t>
      </w:r>
      <w:r w:rsidRPr="00873C0A">
        <w:rPr>
          <w:rStyle w:val="af1"/>
          <w:iCs/>
          <w:sz w:val="28"/>
          <w:szCs w:val="28"/>
        </w:rPr>
        <w:lastRenderedPageBreak/>
        <w:t>Архангельской области» заменить словами «Пинежского муниципального района Архангельской области» в соответствующем падеже.</w:t>
      </w:r>
    </w:p>
    <w:p w:rsidR="00F46491" w:rsidRPr="00873C0A" w:rsidRDefault="00F46491" w:rsidP="00F46491">
      <w:pPr>
        <w:tabs>
          <w:tab w:val="left" w:pos="709"/>
          <w:tab w:val="left" w:pos="1134"/>
        </w:tabs>
        <w:jc w:val="both"/>
        <w:rPr>
          <w:rStyle w:val="af1"/>
          <w:iCs/>
          <w:sz w:val="28"/>
          <w:szCs w:val="28"/>
        </w:rPr>
      </w:pPr>
      <w:r w:rsidRPr="00873C0A">
        <w:rPr>
          <w:rStyle w:val="af1"/>
          <w:iCs/>
          <w:sz w:val="28"/>
          <w:szCs w:val="28"/>
        </w:rPr>
        <w:tab/>
        <w:t>3) Положение дополнить статьей 5 следующего содержания:</w:t>
      </w:r>
    </w:p>
    <w:p w:rsidR="00F46491" w:rsidRPr="00873C0A" w:rsidRDefault="00F46491" w:rsidP="00F46491">
      <w:pPr>
        <w:tabs>
          <w:tab w:val="left" w:pos="709"/>
          <w:tab w:val="left" w:pos="1134"/>
        </w:tabs>
        <w:jc w:val="both"/>
        <w:rPr>
          <w:bCs/>
          <w:iCs/>
          <w:szCs w:val="28"/>
        </w:rPr>
      </w:pPr>
      <w:r w:rsidRPr="00873C0A">
        <w:rPr>
          <w:bCs/>
          <w:iCs/>
          <w:szCs w:val="28"/>
        </w:rPr>
        <w:t>«Статья 5. Освобождение от платы за пользования</w:t>
      </w:r>
      <w:r w:rsidRPr="00873C0A">
        <w:rPr>
          <w:bCs/>
          <w:szCs w:val="28"/>
          <w:lang w:eastAsia="en-US"/>
        </w:rPr>
        <w:t xml:space="preserve"> </w:t>
      </w:r>
      <w:r w:rsidRPr="00873C0A">
        <w:rPr>
          <w:bCs/>
          <w:iCs/>
          <w:szCs w:val="28"/>
        </w:rPr>
        <w:t>жилыми помещениями в случае признания граждан малоимущими.</w:t>
      </w:r>
    </w:p>
    <w:p w:rsidR="00F46491" w:rsidRDefault="00F46491" w:rsidP="00F46491">
      <w:pPr>
        <w:tabs>
          <w:tab w:val="left" w:pos="709"/>
          <w:tab w:val="left" w:pos="1134"/>
        </w:tabs>
        <w:jc w:val="both"/>
        <w:rPr>
          <w:bCs/>
          <w:iCs/>
          <w:szCs w:val="28"/>
        </w:rPr>
      </w:pPr>
      <w:r w:rsidRPr="00873C0A">
        <w:rPr>
          <w:rStyle w:val="af1"/>
          <w:iCs/>
          <w:sz w:val="28"/>
          <w:szCs w:val="28"/>
        </w:rPr>
        <w:t xml:space="preserve">          1. Освобождаются от внесения платы</w:t>
      </w:r>
      <w:r w:rsidRPr="00873C0A">
        <w:rPr>
          <w:bCs/>
          <w:iCs/>
          <w:szCs w:val="28"/>
        </w:rPr>
        <w:t xml:space="preserve"> за пользования жилыми помещениями</w:t>
      </w:r>
      <w:r>
        <w:rPr>
          <w:bCs/>
          <w:iCs/>
          <w:szCs w:val="28"/>
        </w:rPr>
        <w:t xml:space="preserve"> (платы за наем) граждане, признанные малоимущими  в соответствии с Жилищным кодексом Российской Федерации и административным регламентом, утвержденным постановлением администрации Пинежского муниципального района Архангельской области</w:t>
      </w:r>
      <w:proofErr w:type="gramStart"/>
      <w:r>
        <w:rPr>
          <w:bCs/>
          <w:iCs/>
          <w:szCs w:val="28"/>
        </w:rPr>
        <w:t>.»</w:t>
      </w:r>
      <w:proofErr w:type="gramEnd"/>
    </w:p>
    <w:p w:rsidR="00F46491" w:rsidRPr="00082F1C" w:rsidRDefault="00F46491" w:rsidP="00F46491">
      <w:pPr>
        <w:ind w:firstLine="708"/>
        <w:jc w:val="both"/>
        <w:rPr>
          <w:szCs w:val="28"/>
        </w:rPr>
      </w:pPr>
      <w:r>
        <w:rPr>
          <w:szCs w:val="28"/>
        </w:rPr>
        <w:t>2. Н</w:t>
      </w:r>
      <w:r w:rsidRPr="00082F1C">
        <w:rPr>
          <w:szCs w:val="28"/>
        </w:rPr>
        <w:t xml:space="preserve">астоящее решение </w:t>
      </w:r>
      <w:r>
        <w:rPr>
          <w:szCs w:val="28"/>
        </w:rPr>
        <w:t xml:space="preserve"> вступает в силу со дня его официального опубликования.</w:t>
      </w:r>
    </w:p>
    <w:p w:rsidR="00F46491" w:rsidRDefault="00F46491" w:rsidP="00F46491">
      <w:pPr>
        <w:shd w:val="clear" w:color="auto" w:fill="FFFFFF"/>
        <w:tabs>
          <w:tab w:val="left" w:pos="1339"/>
        </w:tabs>
        <w:jc w:val="both"/>
        <w:rPr>
          <w:szCs w:val="28"/>
        </w:rPr>
      </w:pPr>
    </w:p>
    <w:p w:rsidR="00F46491" w:rsidRDefault="00F46491" w:rsidP="00F46491">
      <w:pPr>
        <w:shd w:val="clear" w:color="auto" w:fill="FFFFFF"/>
        <w:tabs>
          <w:tab w:val="left" w:pos="1339"/>
        </w:tabs>
        <w:jc w:val="both"/>
        <w:rPr>
          <w:szCs w:val="28"/>
        </w:rPr>
      </w:pPr>
    </w:p>
    <w:p w:rsidR="00F46491" w:rsidRDefault="00F46491" w:rsidP="00F46491">
      <w:pPr>
        <w:shd w:val="clear" w:color="auto" w:fill="FFFFFF"/>
        <w:tabs>
          <w:tab w:val="left" w:pos="1339"/>
        </w:tabs>
        <w:rPr>
          <w:szCs w:val="28"/>
        </w:rPr>
      </w:pPr>
      <w:r w:rsidRPr="000352D5">
        <w:rPr>
          <w:szCs w:val="28"/>
        </w:rPr>
        <w:t xml:space="preserve">Председатель Собрания </w:t>
      </w:r>
      <w:r>
        <w:rPr>
          <w:szCs w:val="28"/>
        </w:rPr>
        <w:t>д</w:t>
      </w:r>
      <w:r w:rsidRPr="000352D5">
        <w:rPr>
          <w:szCs w:val="28"/>
        </w:rPr>
        <w:t xml:space="preserve">епутатов </w:t>
      </w:r>
      <w:r>
        <w:rPr>
          <w:szCs w:val="28"/>
        </w:rPr>
        <w:t xml:space="preserve">         </w:t>
      </w:r>
      <w:r w:rsidRPr="000352D5">
        <w:rPr>
          <w:szCs w:val="28"/>
        </w:rPr>
        <w:t xml:space="preserve"> </w:t>
      </w:r>
      <w:r>
        <w:rPr>
          <w:szCs w:val="28"/>
        </w:rPr>
        <w:t xml:space="preserve">                       </w:t>
      </w:r>
      <w:r w:rsidRPr="000352D5">
        <w:rPr>
          <w:szCs w:val="28"/>
        </w:rPr>
        <w:t xml:space="preserve">        </w:t>
      </w:r>
      <w:r>
        <w:rPr>
          <w:szCs w:val="28"/>
        </w:rPr>
        <w:t xml:space="preserve">     Е.М. </w:t>
      </w:r>
      <w:proofErr w:type="spellStart"/>
      <w:r>
        <w:rPr>
          <w:szCs w:val="28"/>
        </w:rPr>
        <w:t>Хайдукова</w:t>
      </w:r>
      <w:proofErr w:type="spellEnd"/>
    </w:p>
    <w:p w:rsidR="00F46491" w:rsidRDefault="00F46491" w:rsidP="00F46491">
      <w:pPr>
        <w:shd w:val="clear" w:color="auto" w:fill="FFFFFF"/>
        <w:tabs>
          <w:tab w:val="left" w:pos="1339"/>
        </w:tabs>
        <w:rPr>
          <w:szCs w:val="28"/>
        </w:rPr>
      </w:pPr>
    </w:p>
    <w:p w:rsidR="00F46491" w:rsidRDefault="00F46491" w:rsidP="00F46491">
      <w:pPr>
        <w:shd w:val="clear" w:color="auto" w:fill="FFFFFF"/>
        <w:tabs>
          <w:tab w:val="left" w:pos="1339"/>
        </w:tabs>
        <w:rPr>
          <w:szCs w:val="28"/>
        </w:rPr>
      </w:pPr>
    </w:p>
    <w:p w:rsidR="00F46491" w:rsidRDefault="00F46491" w:rsidP="00F46491">
      <w:pPr>
        <w:shd w:val="clear" w:color="auto" w:fill="FFFFFF"/>
        <w:tabs>
          <w:tab w:val="left" w:pos="1339"/>
        </w:tabs>
        <w:rPr>
          <w:szCs w:val="28"/>
        </w:rPr>
      </w:pPr>
      <w:r>
        <w:rPr>
          <w:szCs w:val="28"/>
        </w:rPr>
        <w:t>Глава Пинежского муниципального района                                    А.С. Чечулин</w:t>
      </w:r>
    </w:p>
    <w:p w:rsidR="00F46491" w:rsidRDefault="00F46491" w:rsidP="00DC722C"/>
    <w:p w:rsidR="00184492" w:rsidRDefault="00184492" w:rsidP="00DC722C"/>
    <w:p w:rsidR="00184492" w:rsidRPr="004F4215" w:rsidRDefault="00184492" w:rsidP="00184492">
      <w:pPr>
        <w:tabs>
          <w:tab w:val="left" w:pos="993"/>
        </w:tabs>
        <w:spacing w:line="276" w:lineRule="auto"/>
        <w:jc w:val="center"/>
        <w:rPr>
          <w:b/>
          <w:szCs w:val="28"/>
        </w:rPr>
      </w:pPr>
      <w:r w:rsidRPr="004F4215">
        <w:rPr>
          <w:b/>
          <w:szCs w:val="28"/>
        </w:rPr>
        <w:t>Архангельская область</w:t>
      </w:r>
      <w:r w:rsidRPr="004F4215">
        <w:rPr>
          <w:b/>
          <w:szCs w:val="28"/>
        </w:rPr>
        <w:br/>
        <w:t>Пинежский муниципальный район</w:t>
      </w:r>
    </w:p>
    <w:p w:rsidR="00184492" w:rsidRPr="004F4215" w:rsidRDefault="00184492" w:rsidP="00184492">
      <w:pPr>
        <w:tabs>
          <w:tab w:val="left" w:pos="993"/>
        </w:tabs>
        <w:spacing w:line="276" w:lineRule="auto"/>
        <w:jc w:val="center"/>
        <w:rPr>
          <w:b/>
          <w:szCs w:val="28"/>
        </w:rPr>
      </w:pPr>
    </w:p>
    <w:p w:rsidR="00184492" w:rsidRDefault="00184492" w:rsidP="00184492">
      <w:pPr>
        <w:tabs>
          <w:tab w:val="left" w:pos="993"/>
        </w:tabs>
        <w:spacing w:line="276" w:lineRule="auto"/>
        <w:jc w:val="center"/>
        <w:rPr>
          <w:b/>
          <w:szCs w:val="28"/>
        </w:rPr>
      </w:pPr>
      <w:r w:rsidRPr="004F4215">
        <w:rPr>
          <w:b/>
          <w:szCs w:val="28"/>
        </w:rPr>
        <w:t>Собрание депутатов Пинежск</w:t>
      </w:r>
      <w:r>
        <w:rPr>
          <w:b/>
          <w:szCs w:val="28"/>
        </w:rPr>
        <w:t>ого</w:t>
      </w:r>
      <w:r w:rsidRPr="004F4215">
        <w:rPr>
          <w:b/>
          <w:szCs w:val="28"/>
        </w:rPr>
        <w:t xml:space="preserve"> муниципальн</w:t>
      </w:r>
      <w:r>
        <w:rPr>
          <w:b/>
          <w:szCs w:val="28"/>
        </w:rPr>
        <w:t>ого</w:t>
      </w:r>
      <w:r w:rsidRPr="004F4215">
        <w:rPr>
          <w:b/>
          <w:szCs w:val="28"/>
        </w:rPr>
        <w:t xml:space="preserve"> район</w:t>
      </w:r>
      <w:r>
        <w:rPr>
          <w:b/>
          <w:szCs w:val="28"/>
        </w:rPr>
        <w:t>а</w:t>
      </w:r>
    </w:p>
    <w:p w:rsidR="00184492" w:rsidRDefault="00184492" w:rsidP="00184492">
      <w:pPr>
        <w:tabs>
          <w:tab w:val="left" w:pos="993"/>
        </w:tabs>
        <w:spacing w:line="276" w:lineRule="auto"/>
        <w:jc w:val="center"/>
        <w:rPr>
          <w:b/>
          <w:szCs w:val="28"/>
        </w:rPr>
      </w:pPr>
      <w:r w:rsidRPr="004F4215">
        <w:rPr>
          <w:b/>
          <w:szCs w:val="28"/>
        </w:rPr>
        <w:t>Архангельской области</w:t>
      </w:r>
      <w:r>
        <w:rPr>
          <w:b/>
          <w:szCs w:val="28"/>
        </w:rPr>
        <w:t xml:space="preserve"> </w:t>
      </w:r>
      <w:r w:rsidRPr="004F4215">
        <w:rPr>
          <w:b/>
          <w:szCs w:val="28"/>
        </w:rPr>
        <w:t xml:space="preserve">(седьмого созыва) </w:t>
      </w:r>
    </w:p>
    <w:p w:rsidR="00184492" w:rsidRPr="004F4215" w:rsidRDefault="00184492" w:rsidP="00184492">
      <w:pPr>
        <w:tabs>
          <w:tab w:val="left" w:pos="993"/>
        </w:tabs>
        <w:spacing w:line="276" w:lineRule="auto"/>
        <w:jc w:val="center"/>
        <w:rPr>
          <w:b/>
          <w:szCs w:val="28"/>
        </w:rPr>
      </w:pPr>
      <w:r w:rsidRPr="004F4215">
        <w:rPr>
          <w:b/>
          <w:szCs w:val="28"/>
        </w:rPr>
        <w:t xml:space="preserve">(очередное </w:t>
      </w:r>
      <w:r>
        <w:rPr>
          <w:b/>
          <w:szCs w:val="28"/>
        </w:rPr>
        <w:t>десятое</w:t>
      </w:r>
      <w:r w:rsidRPr="004F4215">
        <w:rPr>
          <w:b/>
          <w:szCs w:val="28"/>
        </w:rPr>
        <w:t xml:space="preserve"> заседание)</w:t>
      </w:r>
    </w:p>
    <w:p w:rsidR="00184492" w:rsidRDefault="00184492" w:rsidP="00184492">
      <w:pPr>
        <w:tabs>
          <w:tab w:val="left" w:pos="993"/>
        </w:tabs>
        <w:spacing w:line="276" w:lineRule="auto"/>
        <w:jc w:val="center"/>
        <w:rPr>
          <w:b/>
          <w:szCs w:val="28"/>
        </w:rPr>
      </w:pPr>
    </w:p>
    <w:p w:rsidR="00184492" w:rsidRPr="004F4215" w:rsidRDefault="00184492" w:rsidP="00184492">
      <w:pPr>
        <w:tabs>
          <w:tab w:val="left" w:pos="993"/>
        </w:tabs>
        <w:spacing w:line="276" w:lineRule="auto"/>
        <w:jc w:val="center"/>
        <w:rPr>
          <w:b/>
          <w:szCs w:val="28"/>
        </w:rPr>
      </w:pPr>
    </w:p>
    <w:p w:rsidR="00184492" w:rsidRPr="004F4215" w:rsidRDefault="00184492" w:rsidP="00184492">
      <w:pPr>
        <w:tabs>
          <w:tab w:val="left" w:pos="993"/>
        </w:tabs>
        <w:spacing w:line="276" w:lineRule="auto"/>
        <w:jc w:val="center"/>
        <w:rPr>
          <w:b/>
          <w:szCs w:val="28"/>
        </w:rPr>
      </w:pPr>
      <w:proofErr w:type="gramStart"/>
      <w:r w:rsidRPr="004F4215">
        <w:rPr>
          <w:b/>
          <w:szCs w:val="28"/>
        </w:rPr>
        <w:t>Р</w:t>
      </w:r>
      <w:proofErr w:type="gramEnd"/>
      <w:r w:rsidRPr="004F4215">
        <w:rPr>
          <w:b/>
          <w:szCs w:val="28"/>
        </w:rPr>
        <w:t xml:space="preserve"> Е Ш Е Н И Е</w:t>
      </w:r>
    </w:p>
    <w:p w:rsidR="00184492" w:rsidRDefault="00184492" w:rsidP="00184492">
      <w:pPr>
        <w:tabs>
          <w:tab w:val="left" w:pos="993"/>
        </w:tabs>
        <w:spacing w:line="276" w:lineRule="auto"/>
        <w:jc w:val="center"/>
        <w:rPr>
          <w:b/>
          <w:szCs w:val="28"/>
        </w:rPr>
      </w:pPr>
    </w:p>
    <w:p w:rsidR="00184492" w:rsidRPr="004F4215" w:rsidRDefault="00184492" w:rsidP="00184492">
      <w:pPr>
        <w:tabs>
          <w:tab w:val="left" w:pos="993"/>
        </w:tabs>
        <w:spacing w:line="276" w:lineRule="auto"/>
        <w:jc w:val="center"/>
        <w:rPr>
          <w:b/>
          <w:szCs w:val="28"/>
        </w:rPr>
      </w:pPr>
    </w:p>
    <w:p w:rsidR="00184492" w:rsidRPr="004F4215" w:rsidRDefault="00184492" w:rsidP="00184492">
      <w:pPr>
        <w:tabs>
          <w:tab w:val="left" w:pos="993"/>
        </w:tabs>
        <w:spacing w:line="276" w:lineRule="auto"/>
        <w:jc w:val="center"/>
        <w:rPr>
          <w:szCs w:val="28"/>
        </w:rPr>
      </w:pPr>
      <w:r w:rsidRPr="004F4215">
        <w:rPr>
          <w:szCs w:val="28"/>
        </w:rPr>
        <w:t xml:space="preserve">от </w:t>
      </w:r>
      <w:r>
        <w:rPr>
          <w:szCs w:val="28"/>
        </w:rPr>
        <w:t xml:space="preserve">16 декабря </w:t>
      </w:r>
      <w:r w:rsidRPr="004F4215">
        <w:rPr>
          <w:szCs w:val="28"/>
        </w:rPr>
        <w:t xml:space="preserve">2022 года № </w:t>
      </w:r>
      <w:r>
        <w:rPr>
          <w:szCs w:val="28"/>
        </w:rPr>
        <w:t>153</w:t>
      </w:r>
    </w:p>
    <w:p w:rsidR="00184492" w:rsidRDefault="00184492" w:rsidP="00184492">
      <w:pPr>
        <w:tabs>
          <w:tab w:val="left" w:pos="993"/>
        </w:tabs>
        <w:spacing w:line="276" w:lineRule="auto"/>
        <w:jc w:val="center"/>
        <w:rPr>
          <w:b/>
          <w:szCs w:val="28"/>
        </w:rPr>
      </w:pPr>
    </w:p>
    <w:p w:rsidR="00184492" w:rsidRPr="004F4215" w:rsidRDefault="00184492" w:rsidP="00184492">
      <w:pPr>
        <w:tabs>
          <w:tab w:val="left" w:pos="993"/>
        </w:tabs>
        <w:spacing w:line="276" w:lineRule="auto"/>
        <w:jc w:val="center"/>
        <w:rPr>
          <w:b/>
          <w:szCs w:val="28"/>
        </w:rPr>
      </w:pPr>
    </w:p>
    <w:p w:rsidR="00184492" w:rsidRPr="005E65E0" w:rsidRDefault="00184492" w:rsidP="00184492">
      <w:pPr>
        <w:tabs>
          <w:tab w:val="left" w:pos="993"/>
        </w:tabs>
        <w:spacing w:line="276" w:lineRule="auto"/>
        <w:jc w:val="center"/>
      </w:pPr>
      <w:r w:rsidRPr="005E65E0">
        <w:t>с. Карпогоры</w:t>
      </w:r>
    </w:p>
    <w:p w:rsidR="00184492" w:rsidRPr="004F4215" w:rsidRDefault="00184492" w:rsidP="00184492">
      <w:pPr>
        <w:tabs>
          <w:tab w:val="left" w:pos="993"/>
        </w:tabs>
        <w:spacing w:line="276" w:lineRule="auto"/>
        <w:rPr>
          <w:b/>
          <w:szCs w:val="28"/>
        </w:rPr>
      </w:pPr>
    </w:p>
    <w:p w:rsidR="00184492" w:rsidRPr="004F4215" w:rsidRDefault="00184492" w:rsidP="00184492">
      <w:pPr>
        <w:tabs>
          <w:tab w:val="left" w:pos="993"/>
        </w:tabs>
        <w:spacing w:line="276" w:lineRule="auto"/>
        <w:rPr>
          <w:b/>
          <w:szCs w:val="28"/>
        </w:rPr>
      </w:pPr>
    </w:p>
    <w:p w:rsidR="00184492" w:rsidRPr="00D216F5" w:rsidRDefault="00184492" w:rsidP="00184492">
      <w:pPr>
        <w:tabs>
          <w:tab w:val="left" w:pos="993"/>
        </w:tabs>
        <w:spacing w:line="276" w:lineRule="auto"/>
        <w:jc w:val="center"/>
        <w:rPr>
          <w:b/>
          <w:szCs w:val="28"/>
        </w:rPr>
      </w:pPr>
      <w:r w:rsidRPr="004F4215">
        <w:rPr>
          <w:b/>
          <w:szCs w:val="28"/>
        </w:rPr>
        <w:t>О</w:t>
      </w:r>
      <w:r>
        <w:rPr>
          <w:b/>
          <w:szCs w:val="28"/>
        </w:rPr>
        <w:t xml:space="preserve"> внесении изменений и дополнений в решение Собрания депутатов от 18.02.2022г. № 61 «</w:t>
      </w:r>
      <w:r w:rsidRPr="00D216F5">
        <w:rPr>
          <w:b/>
          <w:szCs w:val="28"/>
        </w:rPr>
        <w:t>Об утверждении Положения о предоставлении гарантий и компенсаций, связанных</w:t>
      </w:r>
      <w:r>
        <w:rPr>
          <w:b/>
          <w:szCs w:val="28"/>
        </w:rPr>
        <w:t xml:space="preserve"> </w:t>
      </w:r>
      <w:r w:rsidRPr="00D216F5">
        <w:rPr>
          <w:b/>
          <w:szCs w:val="28"/>
        </w:rPr>
        <w:t>с переездом, лицам,</w:t>
      </w:r>
      <w:r>
        <w:rPr>
          <w:b/>
          <w:szCs w:val="28"/>
        </w:rPr>
        <w:t xml:space="preserve"> </w:t>
      </w:r>
      <w:r w:rsidRPr="00D216F5">
        <w:rPr>
          <w:b/>
          <w:szCs w:val="28"/>
        </w:rPr>
        <w:t xml:space="preserve">заключившим </w:t>
      </w:r>
      <w:r w:rsidRPr="00D216F5">
        <w:rPr>
          <w:b/>
          <w:szCs w:val="28"/>
        </w:rPr>
        <w:lastRenderedPageBreak/>
        <w:t>трудовые договоры</w:t>
      </w:r>
      <w:r>
        <w:rPr>
          <w:b/>
          <w:szCs w:val="28"/>
        </w:rPr>
        <w:t xml:space="preserve"> о работе </w:t>
      </w:r>
      <w:r w:rsidRPr="00D216F5">
        <w:rPr>
          <w:b/>
          <w:bCs/>
          <w:szCs w:val="28"/>
        </w:rPr>
        <w:t>в органах местного самоуправления</w:t>
      </w:r>
      <w:r>
        <w:rPr>
          <w:b/>
          <w:bCs/>
          <w:szCs w:val="28"/>
        </w:rPr>
        <w:t xml:space="preserve"> и муниципальных учреждениях </w:t>
      </w:r>
      <w:r w:rsidRPr="00D216F5">
        <w:rPr>
          <w:b/>
          <w:szCs w:val="28"/>
        </w:rPr>
        <w:t>муниципального образования «Пинежский муниципальный район» Архангельской области</w:t>
      </w:r>
      <w:r>
        <w:rPr>
          <w:b/>
          <w:szCs w:val="28"/>
        </w:rPr>
        <w:t>»</w:t>
      </w:r>
    </w:p>
    <w:p w:rsidR="00184492" w:rsidRPr="004F4215" w:rsidRDefault="00184492" w:rsidP="00184492">
      <w:pPr>
        <w:tabs>
          <w:tab w:val="left" w:pos="993"/>
        </w:tabs>
        <w:spacing w:line="276" w:lineRule="auto"/>
        <w:jc w:val="center"/>
        <w:rPr>
          <w:b/>
          <w:szCs w:val="28"/>
        </w:rPr>
      </w:pPr>
    </w:p>
    <w:p w:rsidR="00184492" w:rsidRPr="004F4215" w:rsidRDefault="00184492" w:rsidP="00184492">
      <w:pPr>
        <w:tabs>
          <w:tab w:val="left" w:pos="993"/>
        </w:tabs>
        <w:spacing w:line="276" w:lineRule="auto"/>
        <w:ind w:firstLine="709"/>
        <w:jc w:val="both"/>
        <w:rPr>
          <w:b/>
          <w:szCs w:val="28"/>
        </w:rPr>
      </w:pPr>
      <w:r w:rsidRPr="004F4215">
        <w:rPr>
          <w:szCs w:val="28"/>
        </w:rPr>
        <w:t xml:space="preserve">В соответствии с Трудовым кодексом Российской Федерации, </w:t>
      </w:r>
      <w:hyperlink r:id="rId18" w:history="1">
        <w:r w:rsidRPr="004F4215">
          <w:rPr>
            <w:rStyle w:val="aa"/>
            <w:szCs w:val="28"/>
          </w:rPr>
          <w:t>Закон</w:t>
        </w:r>
      </w:hyperlink>
      <w:r w:rsidRPr="004F4215">
        <w:rPr>
          <w:rStyle w:val="aa"/>
          <w:szCs w:val="28"/>
        </w:rPr>
        <w:t>ом</w:t>
      </w:r>
      <w:r w:rsidRPr="004F4215">
        <w:rPr>
          <w:szCs w:val="28"/>
        </w:rPr>
        <w:t xml:space="preserve">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w:t>
      </w:r>
      <w:r>
        <w:rPr>
          <w:szCs w:val="28"/>
        </w:rPr>
        <w:t xml:space="preserve"> Уставом Пинежского муниципального района Архангельской области </w:t>
      </w:r>
      <w:r w:rsidRPr="004F4215">
        <w:rPr>
          <w:szCs w:val="28"/>
        </w:rPr>
        <w:t>Собрание депутатов Пинежск</w:t>
      </w:r>
      <w:r>
        <w:rPr>
          <w:szCs w:val="28"/>
        </w:rPr>
        <w:t>ого муниципального</w:t>
      </w:r>
      <w:r w:rsidRPr="004F4215">
        <w:rPr>
          <w:szCs w:val="28"/>
        </w:rPr>
        <w:t xml:space="preserve"> район</w:t>
      </w:r>
      <w:r>
        <w:rPr>
          <w:szCs w:val="28"/>
        </w:rPr>
        <w:t xml:space="preserve">а </w:t>
      </w:r>
      <w:r w:rsidRPr="004F4215">
        <w:rPr>
          <w:bCs/>
          <w:szCs w:val="28"/>
        </w:rPr>
        <w:t>Архангельской области седьмого созыва</w:t>
      </w:r>
      <w:r>
        <w:rPr>
          <w:bCs/>
          <w:szCs w:val="28"/>
        </w:rPr>
        <w:t xml:space="preserve"> </w:t>
      </w:r>
      <w:r w:rsidRPr="004F4215">
        <w:rPr>
          <w:b/>
          <w:szCs w:val="28"/>
        </w:rPr>
        <w:t>РЕШАЕТ:</w:t>
      </w:r>
    </w:p>
    <w:p w:rsidR="00184492" w:rsidRPr="00F2645F" w:rsidRDefault="00184492" w:rsidP="00184492">
      <w:pPr>
        <w:tabs>
          <w:tab w:val="left" w:pos="993"/>
        </w:tabs>
        <w:spacing w:line="276" w:lineRule="auto"/>
        <w:ind w:firstLine="709"/>
        <w:jc w:val="both"/>
        <w:rPr>
          <w:bCs/>
          <w:szCs w:val="28"/>
        </w:rPr>
      </w:pPr>
      <w:proofErr w:type="gramStart"/>
      <w:r w:rsidRPr="004F4215">
        <w:rPr>
          <w:bCs/>
          <w:szCs w:val="28"/>
        </w:rPr>
        <w:t>1.</w:t>
      </w:r>
      <w:r>
        <w:rPr>
          <w:bCs/>
          <w:szCs w:val="28"/>
        </w:rPr>
        <w:t>Внести в</w:t>
      </w:r>
      <w:r w:rsidRPr="00FB3BE1">
        <w:rPr>
          <w:szCs w:val="28"/>
        </w:rPr>
        <w:t xml:space="preserve"> решение Собрания депутатов муниципального образования «Пинежский муниципальный район» Архангельской области </w:t>
      </w:r>
      <w:r>
        <w:rPr>
          <w:szCs w:val="28"/>
        </w:rPr>
        <w:t xml:space="preserve">от 18.02.2022г. № </w:t>
      </w:r>
      <w:r w:rsidRPr="00F2645F">
        <w:rPr>
          <w:szCs w:val="28"/>
        </w:rPr>
        <w:t>6</w:t>
      </w:r>
      <w:r>
        <w:rPr>
          <w:szCs w:val="28"/>
        </w:rPr>
        <w:t>1</w:t>
      </w:r>
      <w:r w:rsidRPr="00377E16">
        <w:rPr>
          <w:szCs w:val="28"/>
        </w:rPr>
        <w:t xml:space="preserve">«Об утверждении Положения о предоставлении гарантий и компенсаций, связанных с переездом, лицам, заключившим трудовые договоры о работе </w:t>
      </w:r>
      <w:r w:rsidRPr="00377E16">
        <w:rPr>
          <w:bCs/>
          <w:szCs w:val="28"/>
        </w:rPr>
        <w:t xml:space="preserve">в органах местного самоуправления и муниципальных учреждениях </w:t>
      </w:r>
      <w:r w:rsidRPr="00377E16">
        <w:rPr>
          <w:szCs w:val="28"/>
        </w:rPr>
        <w:t>муниципального образования «Пинежский муниципальный район» Архангельской области</w:t>
      </w:r>
      <w:r w:rsidRPr="00377E16">
        <w:rPr>
          <w:bCs/>
          <w:szCs w:val="28"/>
        </w:rPr>
        <w:t>»</w:t>
      </w:r>
      <w:r w:rsidRPr="00F2645F">
        <w:rPr>
          <w:bCs/>
          <w:szCs w:val="28"/>
        </w:rPr>
        <w:t xml:space="preserve"> следующие изменения и дополнения:</w:t>
      </w:r>
      <w:proofErr w:type="gramEnd"/>
    </w:p>
    <w:p w:rsidR="00184492" w:rsidRPr="00873C0A" w:rsidRDefault="00184492" w:rsidP="00184492">
      <w:pPr>
        <w:tabs>
          <w:tab w:val="left" w:pos="709"/>
          <w:tab w:val="left" w:pos="1134"/>
        </w:tabs>
        <w:jc w:val="both"/>
        <w:rPr>
          <w:rStyle w:val="af1"/>
          <w:iCs/>
          <w:sz w:val="28"/>
          <w:szCs w:val="28"/>
        </w:rPr>
      </w:pPr>
      <w:r>
        <w:rPr>
          <w:szCs w:val="28"/>
          <w:lang w:eastAsia="en-US"/>
        </w:rPr>
        <w:tab/>
      </w:r>
      <w:r w:rsidRPr="00873C0A">
        <w:rPr>
          <w:szCs w:val="28"/>
          <w:lang w:eastAsia="en-US"/>
        </w:rPr>
        <w:t xml:space="preserve">1) </w:t>
      </w:r>
      <w:r w:rsidRPr="00873C0A">
        <w:rPr>
          <w:rFonts w:cs="Calibri"/>
          <w:szCs w:val="28"/>
        </w:rPr>
        <w:t xml:space="preserve">В наименовании и в пункте 1 решения слова </w:t>
      </w:r>
      <w:r w:rsidRPr="00873C0A">
        <w:rPr>
          <w:rStyle w:val="af1"/>
          <w:sz w:val="28"/>
          <w:szCs w:val="28"/>
        </w:rPr>
        <w:t>«муниципального образования «Пинежский муниципальный район» Архангельской области» заменить словами: «Пинежского муниципального района Архангельской области» в соответствующем падеже.</w:t>
      </w:r>
    </w:p>
    <w:p w:rsidR="00184492" w:rsidRPr="00873C0A" w:rsidRDefault="00184492" w:rsidP="00184492">
      <w:pPr>
        <w:tabs>
          <w:tab w:val="left" w:pos="709"/>
          <w:tab w:val="left" w:pos="1134"/>
        </w:tabs>
        <w:jc w:val="both"/>
        <w:rPr>
          <w:rStyle w:val="af1"/>
          <w:sz w:val="28"/>
          <w:szCs w:val="28"/>
        </w:rPr>
      </w:pPr>
      <w:r w:rsidRPr="00873C0A">
        <w:rPr>
          <w:rStyle w:val="af1"/>
          <w:sz w:val="28"/>
          <w:szCs w:val="28"/>
        </w:rPr>
        <w:tab/>
        <w:t xml:space="preserve">2) В наименовании и по всему тексту Положения </w:t>
      </w:r>
      <w:r w:rsidRPr="00873C0A">
        <w:rPr>
          <w:rFonts w:cs="Calibri"/>
          <w:szCs w:val="28"/>
        </w:rPr>
        <w:t xml:space="preserve">слова </w:t>
      </w:r>
      <w:r w:rsidRPr="00873C0A">
        <w:rPr>
          <w:rStyle w:val="af1"/>
          <w:sz w:val="28"/>
          <w:szCs w:val="28"/>
        </w:rPr>
        <w:t>«муниципального образования «Пинежский муниципальный район» Архангельской области» заменить словами «Пинежского муниципального района Архангельской области» в соответствующем падеже.</w:t>
      </w:r>
    </w:p>
    <w:p w:rsidR="00184492" w:rsidRDefault="00184492" w:rsidP="00184492">
      <w:pPr>
        <w:tabs>
          <w:tab w:val="left" w:pos="709"/>
          <w:tab w:val="left" w:pos="1134"/>
        </w:tabs>
        <w:jc w:val="both"/>
        <w:rPr>
          <w:szCs w:val="28"/>
        </w:rPr>
      </w:pPr>
      <w:r>
        <w:rPr>
          <w:rStyle w:val="af1"/>
          <w:szCs w:val="28"/>
        </w:rPr>
        <w:tab/>
        <w:t>3)</w:t>
      </w:r>
      <w:r>
        <w:rPr>
          <w:szCs w:val="28"/>
        </w:rPr>
        <w:t>подпункт 1 пункта 4 статьи 1 Положения изложить в следующей редакции:</w:t>
      </w:r>
    </w:p>
    <w:p w:rsidR="00184492" w:rsidRPr="00F522A5" w:rsidRDefault="00184492" w:rsidP="00184492">
      <w:pPr>
        <w:tabs>
          <w:tab w:val="left" w:pos="709"/>
          <w:tab w:val="left" w:pos="1134"/>
        </w:tabs>
        <w:jc w:val="both"/>
        <w:rPr>
          <w:bCs/>
          <w:szCs w:val="28"/>
        </w:rPr>
      </w:pPr>
      <w:r>
        <w:rPr>
          <w:szCs w:val="28"/>
        </w:rPr>
        <w:tab/>
        <w:t>«</w:t>
      </w:r>
      <w:r w:rsidRPr="00F522A5">
        <w:rPr>
          <w:szCs w:val="28"/>
        </w:rPr>
        <w:t xml:space="preserve">1) единовременное пособие </w:t>
      </w:r>
      <w:r w:rsidRPr="00F522A5">
        <w:rPr>
          <w:bCs/>
          <w:szCs w:val="28"/>
        </w:rPr>
        <w:t>в размере двух окладов (должностных окладов), ставок заработной платы</w:t>
      </w:r>
      <w:proofErr w:type="gramStart"/>
      <w:r>
        <w:rPr>
          <w:bCs/>
          <w:szCs w:val="28"/>
        </w:rPr>
        <w:t>.»;</w:t>
      </w:r>
      <w:proofErr w:type="gramEnd"/>
    </w:p>
    <w:p w:rsidR="00184492" w:rsidRPr="00F522A5" w:rsidRDefault="00184492" w:rsidP="00184492">
      <w:pPr>
        <w:tabs>
          <w:tab w:val="left" w:pos="709"/>
          <w:tab w:val="left" w:pos="1134"/>
        </w:tabs>
        <w:jc w:val="both"/>
        <w:rPr>
          <w:szCs w:val="28"/>
        </w:rPr>
      </w:pPr>
      <w:r>
        <w:rPr>
          <w:szCs w:val="28"/>
        </w:rPr>
        <w:tab/>
        <w:t xml:space="preserve">4) </w:t>
      </w:r>
      <w:r w:rsidRPr="00F522A5">
        <w:rPr>
          <w:szCs w:val="28"/>
        </w:rPr>
        <w:t xml:space="preserve">подпункт </w:t>
      </w:r>
      <w:r>
        <w:rPr>
          <w:szCs w:val="28"/>
        </w:rPr>
        <w:t>2</w:t>
      </w:r>
      <w:r w:rsidRPr="00F522A5">
        <w:rPr>
          <w:szCs w:val="28"/>
        </w:rPr>
        <w:t xml:space="preserve"> пункта 4 статьи 1 Положения изложить в следующей редакции:</w:t>
      </w:r>
    </w:p>
    <w:p w:rsidR="00184492" w:rsidRPr="002F4F97" w:rsidRDefault="00184492" w:rsidP="00184492">
      <w:pPr>
        <w:tabs>
          <w:tab w:val="left" w:pos="709"/>
          <w:tab w:val="left" w:pos="1134"/>
        </w:tabs>
        <w:jc w:val="both"/>
        <w:rPr>
          <w:bCs/>
          <w:szCs w:val="28"/>
        </w:rPr>
      </w:pPr>
      <w:r>
        <w:rPr>
          <w:szCs w:val="28"/>
        </w:rPr>
        <w:t xml:space="preserve">          «</w:t>
      </w:r>
      <w:r w:rsidRPr="00F522A5">
        <w:rPr>
          <w:szCs w:val="28"/>
        </w:rPr>
        <w:t>2) единовременное пособие на каждого прибывшего вместе с ним члена его</w:t>
      </w:r>
      <w:r w:rsidRPr="002F4F97">
        <w:rPr>
          <w:bCs/>
          <w:szCs w:val="28"/>
        </w:rPr>
        <w:t xml:space="preserve"> </w:t>
      </w:r>
      <w:r>
        <w:rPr>
          <w:bCs/>
          <w:szCs w:val="28"/>
        </w:rPr>
        <w:t xml:space="preserve">семьи </w:t>
      </w:r>
      <w:r w:rsidRPr="002F4F97">
        <w:rPr>
          <w:bCs/>
          <w:szCs w:val="28"/>
        </w:rPr>
        <w:t>в размере половины оклада (должностного оклада), ставки заработной платы</w:t>
      </w:r>
      <w:proofErr w:type="gramStart"/>
      <w:r>
        <w:rPr>
          <w:bCs/>
          <w:szCs w:val="28"/>
        </w:rPr>
        <w:t>.»</w:t>
      </w:r>
      <w:proofErr w:type="gramEnd"/>
    </w:p>
    <w:p w:rsidR="00184492" w:rsidRDefault="00184492" w:rsidP="00184492">
      <w:pPr>
        <w:tabs>
          <w:tab w:val="left" w:pos="993"/>
        </w:tabs>
        <w:spacing w:line="276" w:lineRule="auto"/>
        <w:ind w:firstLine="709"/>
        <w:jc w:val="both"/>
        <w:rPr>
          <w:szCs w:val="28"/>
          <w:lang w:eastAsia="en-US"/>
        </w:rPr>
      </w:pPr>
      <w:r>
        <w:rPr>
          <w:szCs w:val="28"/>
          <w:lang w:eastAsia="en-US"/>
        </w:rPr>
        <w:t>5) Наименование статьи 5 Положения изложить в следующей редакции:</w:t>
      </w:r>
    </w:p>
    <w:p w:rsidR="00184492" w:rsidRDefault="00184492" w:rsidP="00184492">
      <w:pPr>
        <w:tabs>
          <w:tab w:val="left" w:pos="993"/>
        </w:tabs>
        <w:spacing w:line="276" w:lineRule="auto"/>
        <w:ind w:firstLine="709"/>
        <w:jc w:val="both"/>
        <w:rPr>
          <w:szCs w:val="28"/>
          <w:lang w:eastAsia="en-US"/>
        </w:rPr>
      </w:pPr>
      <w:r>
        <w:rPr>
          <w:szCs w:val="28"/>
          <w:lang w:eastAsia="en-US"/>
        </w:rPr>
        <w:t>«</w:t>
      </w:r>
      <w:r w:rsidRPr="00D216F5">
        <w:rPr>
          <w:szCs w:val="28"/>
        </w:rPr>
        <w:t xml:space="preserve">Статья 5. Порядок выплаты </w:t>
      </w:r>
      <w:r>
        <w:rPr>
          <w:szCs w:val="28"/>
        </w:rPr>
        <w:t xml:space="preserve">гарантий и </w:t>
      </w:r>
      <w:r w:rsidRPr="00D216F5">
        <w:rPr>
          <w:szCs w:val="28"/>
        </w:rPr>
        <w:t>компенсаци</w:t>
      </w:r>
      <w:r>
        <w:rPr>
          <w:szCs w:val="28"/>
        </w:rPr>
        <w:t>й</w:t>
      </w:r>
      <w:r w:rsidRPr="00D216F5">
        <w:rPr>
          <w:szCs w:val="28"/>
        </w:rPr>
        <w:t xml:space="preserve"> расходов, связанных с переездом</w:t>
      </w:r>
      <w:r>
        <w:rPr>
          <w:szCs w:val="28"/>
        </w:rPr>
        <w:t>»;</w:t>
      </w:r>
    </w:p>
    <w:p w:rsidR="00184492" w:rsidRPr="00350127" w:rsidRDefault="00184492" w:rsidP="00184492">
      <w:pPr>
        <w:tabs>
          <w:tab w:val="left" w:pos="990"/>
        </w:tabs>
        <w:spacing w:line="276" w:lineRule="auto"/>
        <w:ind w:firstLine="709"/>
        <w:jc w:val="both"/>
        <w:rPr>
          <w:bCs/>
          <w:szCs w:val="28"/>
        </w:rPr>
      </w:pPr>
      <w:r>
        <w:rPr>
          <w:bCs/>
          <w:szCs w:val="28"/>
        </w:rPr>
        <w:t xml:space="preserve">6) </w:t>
      </w:r>
      <w:r w:rsidRPr="00350127">
        <w:rPr>
          <w:bCs/>
          <w:szCs w:val="28"/>
        </w:rPr>
        <w:t>Статью 5 Положения дополнить пунктом 3 следующего содержания: «3. Единовременное пособие</w:t>
      </w:r>
      <w:r>
        <w:rPr>
          <w:bCs/>
          <w:szCs w:val="28"/>
        </w:rPr>
        <w:t xml:space="preserve">, предусмотренное  подпунктами 1, 2 пункта </w:t>
      </w:r>
      <w:r w:rsidRPr="00350127">
        <w:rPr>
          <w:bCs/>
          <w:szCs w:val="28"/>
        </w:rPr>
        <w:t>4</w:t>
      </w:r>
      <w:r>
        <w:rPr>
          <w:bCs/>
          <w:szCs w:val="28"/>
        </w:rPr>
        <w:t xml:space="preserve"> </w:t>
      </w:r>
      <w:r>
        <w:rPr>
          <w:bCs/>
          <w:szCs w:val="28"/>
        </w:rPr>
        <w:lastRenderedPageBreak/>
        <w:t>статьи 1 настоящего Положения</w:t>
      </w:r>
      <w:r w:rsidRPr="00350127">
        <w:rPr>
          <w:bCs/>
          <w:szCs w:val="28"/>
        </w:rPr>
        <w:t xml:space="preserve"> выплачивается работнику на основании его письменного заявления, поданного в течение двух месяцев с даты начала работы</w:t>
      </w:r>
      <w:proofErr w:type="gramStart"/>
      <w:r w:rsidRPr="00350127">
        <w:rPr>
          <w:bCs/>
          <w:szCs w:val="28"/>
        </w:rPr>
        <w:t>.».</w:t>
      </w:r>
      <w:proofErr w:type="gramEnd"/>
    </w:p>
    <w:p w:rsidR="00184492" w:rsidRDefault="00184492" w:rsidP="00184492">
      <w:pPr>
        <w:tabs>
          <w:tab w:val="left" w:pos="993"/>
        </w:tabs>
        <w:spacing w:line="276" w:lineRule="auto"/>
        <w:ind w:firstLine="709"/>
        <w:jc w:val="both"/>
        <w:rPr>
          <w:bCs/>
          <w:szCs w:val="28"/>
        </w:rPr>
      </w:pPr>
      <w:r>
        <w:rPr>
          <w:bCs/>
          <w:szCs w:val="28"/>
        </w:rPr>
        <w:t>6</w:t>
      </w:r>
      <w:r w:rsidRPr="00350127">
        <w:rPr>
          <w:bCs/>
          <w:szCs w:val="28"/>
        </w:rPr>
        <w:t xml:space="preserve">) Дополнить Положение </w:t>
      </w:r>
      <w:r>
        <w:rPr>
          <w:bCs/>
          <w:szCs w:val="28"/>
        </w:rPr>
        <w:t xml:space="preserve"> статьей 5.1. следующего содержания</w:t>
      </w:r>
    </w:p>
    <w:p w:rsidR="00184492" w:rsidRDefault="00184492" w:rsidP="00184492">
      <w:pPr>
        <w:tabs>
          <w:tab w:val="left" w:pos="993"/>
        </w:tabs>
        <w:spacing w:line="276" w:lineRule="auto"/>
        <w:ind w:firstLine="709"/>
        <w:jc w:val="both"/>
        <w:rPr>
          <w:bCs/>
          <w:szCs w:val="28"/>
        </w:rPr>
      </w:pPr>
      <w:r w:rsidRPr="00350127">
        <w:rPr>
          <w:bCs/>
          <w:szCs w:val="28"/>
        </w:rPr>
        <w:t>«</w:t>
      </w:r>
      <w:r w:rsidRPr="00CB7C54">
        <w:rPr>
          <w:b/>
          <w:bCs/>
          <w:szCs w:val="28"/>
        </w:rPr>
        <w:t>Статья 5.</w:t>
      </w:r>
      <w:r>
        <w:rPr>
          <w:b/>
          <w:bCs/>
          <w:szCs w:val="28"/>
        </w:rPr>
        <w:t>1.</w:t>
      </w:r>
      <w:r w:rsidRPr="00CB7C54">
        <w:rPr>
          <w:b/>
          <w:bCs/>
          <w:szCs w:val="28"/>
        </w:rPr>
        <w:t xml:space="preserve"> Порядок предоставления отпуска</w:t>
      </w:r>
      <w:r>
        <w:rPr>
          <w:b/>
          <w:bCs/>
          <w:szCs w:val="28"/>
        </w:rPr>
        <w:t xml:space="preserve"> для обустройства на новом месте</w:t>
      </w:r>
    </w:p>
    <w:p w:rsidR="00184492" w:rsidRPr="00350127" w:rsidRDefault="00184492" w:rsidP="00184492">
      <w:pPr>
        <w:tabs>
          <w:tab w:val="left" w:pos="993"/>
        </w:tabs>
        <w:spacing w:line="276" w:lineRule="auto"/>
        <w:ind w:firstLine="709"/>
        <w:jc w:val="both"/>
        <w:rPr>
          <w:bCs/>
          <w:szCs w:val="28"/>
        </w:rPr>
      </w:pPr>
      <w:r>
        <w:rPr>
          <w:bCs/>
          <w:szCs w:val="28"/>
        </w:rPr>
        <w:t>1.</w:t>
      </w:r>
      <w:r w:rsidRPr="00350127">
        <w:rPr>
          <w:bCs/>
          <w:szCs w:val="28"/>
        </w:rPr>
        <w:t xml:space="preserve"> Оплачиваемый отпуск продолжительностью </w:t>
      </w:r>
      <w:r>
        <w:rPr>
          <w:bCs/>
          <w:szCs w:val="28"/>
        </w:rPr>
        <w:t>семь</w:t>
      </w:r>
      <w:r w:rsidRPr="00350127">
        <w:rPr>
          <w:bCs/>
          <w:szCs w:val="28"/>
        </w:rPr>
        <w:t xml:space="preserve"> календарных дней для обустройства на новом месте предоставляется работнику на основании письменного заявления, поданного работником в течение </w:t>
      </w:r>
      <w:r>
        <w:rPr>
          <w:bCs/>
          <w:szCs w:val="28"/>
        </w:rPr>
        <w:t xml:space="preserve">четырнадцати календарных дней </w:t>
      </w:r>
      <w:r w:rsidRPr="00350127">
        <w:rPr>
          <w:bCs/>
          <w:szCs w:val="28"/>
        </w:rPr>
        <w:t>с даты начала работы</w:t>
      </w:r>
      <w:proofErr w:type="gramStart"/>
      <w:r w:rsidRPr="00350127">
        <w:rPr>
          <w:bCs/>
          <w:szCs w:val="28"/>
        </w:rPr>
        <w:t>.</w:t>
      </w:r>
      <w:r>
        <w:rPr>
          <w:bCs/>
          <w:szCs w:val="28"/>
        </w:rPr>
        <w:t>»</w:t>
      </w:r>
      <w:proofErr w:type="gramEnd"/>
    </w:p>
    <w:p w:rsidR="00184492" w:rsidRPr="004F4215" w:rsidRDefault="00184492" w:rsidP="00184492">
      <w:pPr>
        <w:tabs>
          <w:tab w:val="left" w:pos="993"/>
        </w:tabs>
        <w:spacing w:line="276" w:lineRule="auto"/>
        <w:ind w:firstLine="709"/>
        <w:jc w:val="both"/>
        <w:rPr>
          <w:szCs w:val="28"/>
        </w:rPr>
      </w:pPr>
      <w:r>
        <w:rPr>
          <w:szCs w:val="28"/>
        </w:rPr>
        <w:t>2</w:t>
      </w:r>
      <w:r w:rsidRPr="004F4215">
        <w:rPr>
          <w:szCs w:val="28"/>
        </w:rPr>
        <w:t xml:space="preserve">. Настоящее решение вступает в силу </w:t>
      </w:r>
      <w:r>
        <w:rPr>
          <w:szCs w:val="28"/>
        </w:rPr>
        <w:t>со дня его о</w:t>
      </w:r>
      <w:r w:rsidRPr="004F4215">
        <w:rPr>
          <w:szCs w:val="28"/>
        </w:rPr>
        <w:t>фициального опубликования.</w:t>
      </w:r>
    </w:p>
    <w:p w:rsidR="00184492" w:rsidRDefault="00184492" w:rsidP="00184492">
      <w:pPr>
        <w:tabs>
          <w:tab w:val="left" w:pos="993"/>
        </w:tabs>
        <w:spacing w:line="276" w:lineRule="auto"/>
        <w:ind w:firstLine="709"/>
        <w:jc w:val="both"/>
        <w:rPr>
          <w:szCs w:val="28"/>
        </w:rPr>
      </w:pPr>
    </w:p>
    <w:p w:rsidR="00184492" w:rsidRDefault="00184492" w:rsidP="00184492">
      <w:pPr>
        <w:tabs>
          <w:tab w:val="left" w:pos="993"/>
        </w:tabs>
        <w:spacing w:line="276" w:lineRule="auto"/>
        <w:ind w:firstLine="709"/>
        <w:jc w:val="both"/>
        <w:rPr>
          <w:szCs w:val="28"/>
        </w:rPr>
      </w:pPr>
    </w:p>
    <w:p w:rsidR="00184492" w:rsidRPr="004F4215" w:rsidRDefault="00184492" w:rsidP="00184492">
      <w:pPr>
        <w:tabs>
          <w:tab w:val="left" w:pos="993"/>
        </w:tabs>
        <w:spacing w:line="276" w:lineRule="auto"/>
        <w:rPr>
          <w:szCs w:val="28"/>
        </w:rPr>
      </w:pPr>
      <w:r w:rsidRPr="004F4215">
        <w:rPr>
          <w:szCs w:val="28"/>
        </w:rPr>
        <w:t xml:space="preserve">Председатель Собрания депутатов                                  </w:t>
      </w:r>
      <w:r>
        <w:rPr>
          <w:szCs w:val="28"/>
        </w:rPr>
        <w:t xml:space="preserve">            </w:t>
      </w:r>
      <w:r w:rsidRPr="004F4215">
        <w:rPr>
          <w:szCs w:val="28"/>
        </w:rPr>
        <w:t xml:space="preserve"> Е.М. </w:t>
      </w:r>
      <w:proofErr w:type="spellStart"/>
      <w:r w:rsidRPr="004F4215">
        <w:rPr>
          <w:szCs w:val="28"/>
        </w:rPr>
        <w:t>Хайдукова</w:t>
      </w:r>
      <w:proofErr w:type="spellEnd"/>
    </w:p>
    <w:p w:rsidR="00184492" w:rsidRDefault="00184492" w:rsidP="00184492">
      <w:pPr>
        <w:tabs>
          <w:tab w:val="left" w:pos="993"/>
        </w:tabs>
        <w:spacing w:line="276" w:lineRule="auto"/>
        <w:ind w:firstLine="709"/>
        <w:rPr>
          <w:szCs w:val="28"/>
        </w:rPr>
      </w:pPr>
    </w:p>
    <w:p w:rsidR="00184492" w:rsidRDefault="00184492" w:rsidP="00184492">
      <w:pPr>
        <w:tabs>
          <w:tab w:val="left" w:pos="993"/>
        </w:tabs>
        <w:spacing w:line="276" w:lineRule="auto"/>
        <w:ind w:firstLine="709"/>
        <w:rPr>
          <w:szCs w:val="28"/>
        </w:rPr>
      </w:pPr>
    </w:p>
    <w:p w:rsidR="00184492" w:rsidRDefault="00184492" w:rsidP="00184492">
      <w:pPr>
        <w:tabs>
          <w:tab w:val="left" w:pos="993"/>
        </w:tabs>
        <w:spacing w:line="276" w:lineRule="auto"/>
        <w:rPr>
          <w:szCs w:val="28"/>
        </w:rPr>
      </w:pPr>
      <w:r w:rsidRPr="004F4215">
        <w:rPr>
          <w:szCs w:val="28"/>
        </w:rPr>
        <w:t xml:space="preserve">Глава </w:t>
      </w:r>
      <w:r>
        <w:rPr>
          <w:szCs w:val="28"/>
        </w:rPr>
        <w:t xml:space="preserve">Пинежского муниципального района  </w:t>
      </w:r>
      <w:r w:rsidRPr="004F4215">
        <w:rPr>
          <w:szCs w:val="28"/>
        </w:rPr>
        <w:t xml:space="preserve">     </w:t>
      </w:r>
      <w:r>
        <w:rPr>
          <w:szCs w:val="28"/>
        </w:rPr>
        <w:t xml:space="preserve">                           </w:t>
      </w:r>
      <w:r w:rsidRPr="004F4215">
        <w:rPr>
          <w:szCs w:val="28"/>
        </w:rPr>
        <w:t xml:space="preserve"> А. С. Чечулин</w:t>
      </w:r>
    </w:p>
    <w:p w:rsidR="00184492" w:rsidRDefault="00184492" w:rsidP="00184492">
      <w:pPr>
        <w:tabs>
          <w:tab w:val="left" w:pos="993"/>
        </w:tabs>
        <w:spacing w:line="276" w:lineRule="auto"/>
        <w:jc w:val="center"/>
        <w:rPr>
          <w:b/>
          <w:szCs w:val="28"/>
        </w:rPr>
      </w:pPr>
    </w:p>
    <w:p w:rsidR="00184492" w:rsidRDefault="00184492" w:rsidP="00184492">
      <w:pPr>
        <w:tabs>
          <w:tab w:val="left" w:pos="993"/>
        </w:tabs>
        <w:spacing w:line="276" w:lineRule="auto"/>
        <w:jc w:val="center"/>
        <w:rPr>
          <w:b/>
          <w:szCs w:val="28"/>
        </w:rPr>
      </w:pPr>
    </w:p>
    <w:p w:rsidR="00184492" w:rsidRPr="004F4215" w:rsidRDefault="00184492" w:rsidP="00184492">
      <w:pPr>
        <w:tabs>
          <w:tab w:val="left" w:pos="993"/>
        </w:tabs>
        <w:spacing w:line="276" w:lineRule="auto"/>
        <w:jc w:val="center"/>
        <w:rPr>
          <w:b/>
          <w:szCs w:val="28"/>
        </w:rPr>
      </w:pPr>
      <w:r w:rsidRPr="004F4215">
        <w:rPr>
          <w:b/>
          <w:szCs w:val="28"/>
        </w:rPr>
        <w:t>Архангельская область</w:t>
      </w:r>
      <w:r w:rsidRPr="004F4215">
        <w:rPr>
          <w:b/>
          <w:szCs w:val="28"/>
        </w:rPr>
        <w:br/>
        <w:t>Пинежский муниципальный район</w:t>
      </w:r>
    </w:p>
    <w:p w:rsidR="00184492" w:rsidRPr="004F4215" w:rsidRDefault="00184492" w:rsidP="00184492">
      <w:pPr>
        <w:tabs>
          <w:tab w:val="left" w:pos="993"/>
        </w:tabs>
        <w:spacing w:line="276" w:lineRule="auto"/>
        <w:jc w:val="center"/>
        <w:rPr>
          <w:b/>
          <w:szCs w:val="28"/>
        </w:rPr>
      </w:pPr>
    </w:p>
    <w:p w:rsidR="00184492" w:rsidRDefault="00184492" w:rsidP="00184492">
      <w:pPr>
        <w:tabs>
          <w:tab w:val="left" w:pos="993"/>
        </w:tabs>
        <w:spacing w:line="276" w:lineRule="auto"/>
        <w:jc w:val="center"/>
        <w:rPr>
          <w:b/>
          <w:szCs w:val="28"/>
        </w:rPr>
      </w:pPr>
      <w:r w:rsidRPr="004F4215">
        <w:rPr>
          <w:b/>
          <w:szCs w:val="28"/>
        </w:rPr>
        <w:t>Собрание депутатов Пинежск</w:t>
      </w:r>
      <w:r>
        <w:rPr>
          <w:b/>
          <w:szCs w:val="28"/>
        </w:rPr>
        <w:t>ого</w:t>
      </w:r>
      <w:r w:rsidRPr="004F4215">
        <w:rPr>
          <w:b/>
          <w:szCs w:val="28"/>
        </w:rPr>
        <w:t xml:space="preserve"> муниципальн</w:t>
      </w:r>
      <w:r>
        <w:rPr>
          <w:b/>
          <w:szCs w:val="28"/>
        </w:rPr>
        <w:t>ого</w:t>
      </w:r>
      <w:r w:rsidRPr="004F4215">
        <w:rPr>
          <w:b/>
          <w:szCs w:val="28"/>
        </w:rPr>
        <w:t xml:space="preserve"> район</w:t>
      </w:r>
      <w:r>
        <w:rPr>
          <w:b/>
          <w:szCs w:val="28"/>
        </w:rPr>
        <w:t>а</w:t>
      </w:r>
    </w:p>
    <w:p w:rsidR="00184492" w:rsidRDefault="00184492" w:rsidP="00184492">
      <w:pPr>
        <w:tabs>
          <w:tab w:val="left" w:pos="993"/>
        </w:tabs>
        <w:spacing w:line="276" w:lineRule="auto"/>
        <w:jc w:val="center"/>
        <w:rPr>
          <w:b/>
          <w:szCs w:val="28"/>
        </w:rPr>
      </w:pPr>
      <w:r w:rsidRPr="004F4215">
        <w:rPr>
          <w:b/>
          <w:szCs w:val="28"/>
        </w:rPr>
        <w:t>Архангельской области</w:t>
      </w:r>
      <w:r>
        <w:rPr>
          <w:b/>
          <w:szCs w:val="28"/>
        </w:rPr>
        <w:t xml:space="preserve"> </w:t>
      </w:r>
      <w:r w:rsidRPr="004F4215">
        <w:rPr>
          <w:b/>
          <w:szCs w:val="28"/>
        </w:rPr>
        <w:t xml:space="preserve">(седьмого созыва) </w:t>
      </w:r>
    </w:p>
    <w:p w:rsidR="00184492" w:rsidRPr="004F4215" w:rsidRDefault="00184492" w:rsidP="00184492">
      <w:pPr>
        <w:tabs>
          <w:tab w:val="left" w:pos="993"/>
        </w:tabs>
        <w:spacing w:line="276" w:lineRule="auto"/>
        <w:jc w:val="center"/>
        <w:rPr>
          <w:b/>
          <w:szCs w:val="28"/>
        </w:rPr>
      </w:pPr>
      <w:r w:rsidRPr="004F4215">
        <w:rPr>
          <w:b/>
          <w:szCs w:val="28"/>
        </w:rPr>
        <w:t xml:space="preserve">(очередное </w:t>
      </w:r>
      <w:r>
        <w:rPr>
          <w:b/>
          <w:szCs w:val="28"/>
        </w:rPr>
        <w:t>десятое</w:t>
      </w:r>
      <w:r w:rsidRPr="004F4215">
        <w:rPr>
          <w:b/>
          <w:szCs w:val="28"/>
        </w:rPr>
        <w:t xml:space="preserve"> заседание)</w:t>
      </w:r>
    </w:p>
    <w:p w:rsidR="00184492" w:rsidRDefault="00184492" w:rsidP="00184492">
      <w:pPr>
        <w:tabs>
          <w:tab w:val="left" w:pos="993"/>
        </w:tabs>
        <w:spacing w:line="276" w:lineRule="auto"/>
        <w:jc w:val="center"/>
        <w:rPr>
          <w:b/>
          <w:szCs w:val="28"/>
        </w:rPr>
      </w:pPr>
    </w:p>
    <w:p w:rsidR="00184492" w:rsidRPr="004F4215" w:rsidRDefault="00184492" w:rsidP="00184492">
      <w:pPr>
        <w:tabs>
          <w:tab w:val="left" w:pos="993"/>
        </w:tabs>
        <w:spacing w:line="276" w:lineRule="auto"/>
        <w:jc w:val="center"/>
        <w:rPr>
          <w:b/>
          <w:szCs w:val="28"/>
        </w:rPr>
      </w:pPr>
    </w:p>
    <w:p w:rsidR="00184492" w:rsidRPr="004F4215" w:rsidRDefault="00184492" w:rsidP="00184492">
      <w:pPr>
        <w:tabs>
          <w:tab w:val="left" w:pos="993"/>
        </w:tabs>
        <w:spacing w:line="276" w:lineRule="auto"/>
        <w:jc w:val="center"/>
        <w:rPr>
          <w:b/>
          <w:szCs w:val="28"/>
        </w:rPr>
      </w:pPr>
      <w:proofErr w:type="gramStart"/>
      <w:r w:rsidRPr="004F4215">
        <w:rPr>
          <w:b/>
          <w:szCs w:val="28"/>
        </w:rPr>
        <w:t>Р</w:t>
      </w:r>
      <w:proofErr w:type="gramEnd"/>
      <w:r w:rsidRPr="004F4215">
        <w:rPr>
          <w:b/>
          <w:szCs w:val="28"/>
        </w:rPr>
        <w:t xml:space="preserve"> Е Ш Е Н И Е</w:t>
      </w:r>
    </w:p>
    <w:p w:rsidR="00184492" w:rsidRPr="004F4215" w:rsidRDefault="00184492" w:rsidP="00184492">
      <w:pPr>
        <w:tabs>
          <w:tab w:val="left" w:pos="993"/>
        </w:tabs>
        <w:spacing w:line="276" w:lineRule="auto"/>
        <w:jc w:val="center"/>
        <w:rPr>
          <w:b/>
          <w:szCs w:val="28"/>
        </w:rPr>
      </w:pPr>
    </w:p>
    <w:p w:rsidR="00184492" w:rsidRPr="004F4215" w:rsidRDefault="00184492" w:rsidP="00184492">
      <w:pPr>
        <w:tabs>
          <w:tab w:val="left" w:pos="993"/>
        </w:tabs>
        <w:spacing w:line="276" w:lineRule="auto"/>
        <w:jc w:val="center"/>
        <w:rPr>
          <w:szCs w:val="28"/>
        </w:rPr>
      </w:pPr>
      <w:r w:rsidRPr="004F4215">
        <w:rPr>
          <w:szCs w:val="28"/>
        </w:rPr>
        <w:t xml:space="preserve">от </w:t>
      </w:r>
      <w:r>
        <w:rPr>
          <w:szCs w:val="28"/>
        </w:rPr>
        <w:t xml:space="preserve">16 декабря </w:t>
      </w:r>
      <w:r w:rsidRPr="004F4215">
        <w:rPr>
          <w:szCs w:val="28"/>
        </w:rPr>
        <w:t xml:space="preserve">2022 года № </w:t>
      </w:r>
      <w:r>
        <w:rPr>
          <w:szCs w:val="28"/>
        </w:rPr>
        <w:t>154</w:t>
      </w:r>
    </w:p>
    <w:p w:rsidR="00184492" w:rsidRDefault="00184492" w:rsidP="00184492">
      <w:pPr>
        <w:tabs>
          <w:tab w:val="left" w:pos="993"/>
        </w:tabs>
        <w:spacing w:line="276" w:lineRule="auto"/>
        <w:jc w:val="center"/>
        <w:rPr>
          <w:b/>
          <w:szCs w:val="28"/>
        </w:rPr>
      </w:pPr>
    </w:p>
    <w:p w:rsidR="00184492" w:rsidRPr="004F4215" w:rsidRDefault="00184492" w:rsidP="00184492">
      <w:pPr>
        <w:tabs>
          <w:tab w:val="left" w:pos="993"/>
        </w:tabs>
        <w:spacing w:line="276" w:lineRule="auto"/>
        <w:jc w:val="center"/>
        <w:rPr>
          <w:b/>
          <w:szCs w:val="28"/>
        </w:rPr>
      </w:pPr>
    </w:p>
    <w:p w:rsidR="00184492" w:rsidRPr="005E65E0" w:rsidRDefault="00184492" w:rsidP="00184492">
      <w:pPr>
        <w:tabs>
          <w:tab w:val="left" w:pos="993"/>
        </w:tabs>
        <w:spacing w:line="276" w:lineRule="auto"/>
        <w:jc w:val="center"/>
      </w:pPr>
      <w:r w:rsidRPr="005E65E0">
        <w:t>с. Карпогоры</w:t>
      </w:r>
    </w:p>
    <w:p w:rsidR="00184492" w:rsidRDefault="00184492" w:rsidP="00184492">
      <w:pPr>
        <w:tabs>
          <w:tab w:val="left" w:pos="993"/>
        </w:tabs>
        <w:spacing w:line="276" w:lineRule="auto"/>
        <w:rPr>
          <w:b/>
          <w:szCs w:val="28"/>
        </w:rPr>
      </w:pPr>
    </w:p>
    <w:p w:rsidR="00184492" w:rsidRPr="004F4215" w:rsidRDefault="00184492" w:rsidP="00184492">
      <w:pPr>
        <w:tabs>
          <w:tab w:val="left" w:pos="993"/>
        </w:tabs>
        <w:spacing w:line="276" w:lineRule="auto"/>
        <w:rPr>
          <w:b/>
          <w:szCs w:val="28"/>
        </w:rPr>
      </w:pPr>
    </w:p>
    <w:p w:rsidR="00184492" w:rsidRPr="004F4215" w:rsidRDefault="00184492" w:rsidP="00184492">
      <w:pPr>
        <w:tabs>
          <w:tab w:val="left" w:pos="993"/>
        </w:tabs>
        <w:spacing w:line="276" w:lineRule="auto"/>
        <w:jc w:val="center"/>
        <w:rPr>
          <w:b/>
          <w:szCs w:val="28"/>
        </w:rPr>
      </w:pPr>
      <w:r w:rsidRPr="004F4215">
        <w:rPr>
          <w:b/>
          <w:szCs w:val="28"/>
        </w:rPr>
        <w:t>О</w:t>
      </w:r>
      <w:r>
        <w:rPr>
          <w:b/>
          <w:szCs w:val="28"/>
        </w:rPr>
        <w:t xml:space="preserve"> внесении изменений и дополнений в решение Собрания депутатов от 18.02.2022г. № 62 «О </w:t>
      </w:r>
      <w:r w:rsidRPr="004F4215">
        <w:rPr>
          <w:b/>
          <w:szCs w:val="28"/>
        </w:rPr>
        <w:t>выплате процентной надбавки</w:t>
      </w:r>
      <w:r>
        <w:rPr>
          <w:b/>
          <w:szCs w:val="28"/>
        </w:rPr>
        <w:t xml:space="preserve"> </w:t>
      </w:r>
      <w:r w:rsidRPr="004F4215">
        <w:rPr>
          <w:b/>
          <w:bCs/>
          <w:szCs w:val="28"/>
        </w:rPr>
        <w:t>к заработной плате</w:t>
      </w:r>
      <w:r>
        <w:rPr>
          <w:b/>
          <w:bCs/>
          <w:szCs w:val="28"/>
        </w:rPr>
        <w:t xml:space="preserve"> </w:t>
      </w:r>
      <w:r>
        <w:rPr>
          <w:b/>
          <w:szCs w:val="28"/>
        </w:rPr>
        <w:t xml:space="preserve">за стаж работы в районах Крайнего Севера </w:t>
      </w:r>
      <w:r w:rsidRPr="004F4215">
        <w:rPr>
          <w:b/>
          <w:szCs w:val="28"/>
        </w:rPr>
        <w:t xml:space="preserve">работникам </w:t>
      </w:r>
      <w:r w:rsidRPr="004F4215">
        <w:rPr>
          <w:b/>
          <w:bCs/>
          <w:szCs w:val="28"/>
        </w:rPr>
        <w:t xml:space="preserve">органов </w:t>
      </w:r>
      <w:r w:rsidRPr="004F4215">
        <w:rPr>
          <w:b/>
          <w:bCs/>
          <w:szCs w:val="28"/>
        </w:rPr>
        <w:lastRenderedPageBreak/>
        <w:t xml:space="preserve">местного самоуправления и муниципальных учреждений </w:t>
      </w:r>
      <w:r>
        <w:rPr>
          <w:b/>
          <w:bCs/>
          <w:szCs w:val="28"/>
        </w:rPr>
        <w:t>муниципального образования «</w:t>
      </w:r>
      <w:r w:rsidRPr="004F4215">
        <w:rPr>
          <w:b/>
          <w:bCs/>
          <w:szCs w:val="28"/>
        </w:rPr>
        <w:t>Пинежск</w:t>
      </w:r>
      <w:r>
        <w:rPr>
          <w:b/>
          <w:bCs/>
          <w:szCs w:val="28"/>
        </w:rPr>
        <w:t>ий</w:t>
      </w:r>
      <w:r w:rsidRPr="004F4215">
        <w:rPr>
          <w:b/>
          <w:bCs/>
          <w:szCs w:val="28"/>
        </w:rPr>
        <w:t xml:space="preserve"> муниципаль</w:t>
      </w:r>
      <w:r>
        <w:rPr>
          <w:b/>
          <w:bCs/>
          <w:szCs w:val="28"/>
        </w:rPr>
        <w:t>ный район» Архангельской области</w:t>
      </w:r>
    </w:p>
    <w:p w:rsidR="00184492" w:rsidRDefault="00184492" w:rsidP="00184492">
      <w:pPr>
        <w:tabs>
          <w:tab w:val="left" w:pos="993"/>
        </w:tabs>
        <w:spacing w:line="276" w:lineRule="auto"/>
        <w:ind w:firstLine="709"/>
        <w:jc w:val="both"/>
        <w:rPr>
          <w:szCs w:val="28"/>
        </w:rPr>
      </w:pPr>
    </w:p>
    <w:p w:rsidR="00184492" w:rsidRDefault="00184492" w:rsidP="00184492">
      <w:pPr>
        <w:tabs>
          <w:tab w:val="left" w:pos="993"/>
        </w:tabs>
        <w:spacing w:line="276" w:lineRule="auto"/>
        <w:ind w:firstLine="709"/>
        <w:jc w:val="both"/>
        <w:rPr>
          <w:szCs w:val="28"/>
        </w:rPr>
      </w:pPr>
    </w:p>
    <w:p w:rsidR="00184492" w:rsidRPr="004F4215" w:rsidRDefault="00184492" w:rsidP="00184492">
      <w:pPr>
        <w:tabs>
          <w:tab w:val="left" w:pos="993"/>
        </w:tabs>
        <w:spacing w:line="276" w:lineRule="auto"/>
        <w:ind w:firstLine="709"/>
        <w:jc w:val="both"/>
        <w:rPr>
          <w:b/>
          <w:szCs w:val="28"/>
        </w:rPr>
      </w:pPr>
      <w:r w:rsidRPr="004F4215">
        <w:rPr>
          <w:szCs w:val="28"/>
        </w:rPr>
        <w:t xml:space="preserve">В соответствии с Трудовым кодексом Российской Федерации, </w:t>
      </w:r>
      <w:hyperlink r:id="rId19" w:history="1">
        <w:r w:rsidRPr="004F4215">
          <w:rPr>
            <w:rStyle w:val="aa"/>
            <w:szCs w:val="28"/>
          </w:rPr>
          <w:t>Закон</w:t>
        </w:r>
      </w:hyperlink>
      <w:r w:rsidRPr="004F4215">
        <w:rPr>
          <w:rStyle w:val="aa"/>
          <w:szCs w:val="28"/>
        </w:rPr>
        <w:t>ом</w:t>
      </w:r>
      <w:r w:rsidRPr="004F4215">
        <w:rPr>
          <w:szCs w:val="28"/>
        </w:rPr>
        <w:t xml:space="preserve">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w:t>
      </w:r>
      <w:r>
        <w:rPr>
          <w:szCs w:val="28"/>
        </w:rPr>
        <w:t xml:space="preserve"> Уставом Пинежского муниципального района Архангельской области </w:t>
      </w:r>
      <w:r w:rsidRPr="004F4215">
        <w:rPr>
          <w:szCs w:val="28"/>
        </w:rPr>
        <w:t>Собрание депутатов Пинежск</w:t>
      </w:r>
      <w:r>
        <w:rPr>
          <w:szCs w:val="28"/>
        </w:rPr>
        <w:t>ого муниципального</w:t>
      </w:r>
      <w:r w:rsidRPr="004F4215">
        <w:rPr>
          <w:szCs w:val="28"/>
        </w:rPr>
        <w:t xml:space="preserve"> район</w:t>
      </w:r>
      <w:r>
        <w:rPr>
          <w:szCs w:val="28"/>
        </w:rPr>
        <w:t xml:space="preserve">а </w:t>
      </w:r>
      <w:r w:rsidRPr="004F4215">
        <w:rPr>
          <w:bCs/>
          <w:szCs w:val="28"/>
        </w:rPr>
        <w:t>Архангельской области седьмого созыва</w:t>
      </w:r>
      <w:r>
        <w:rPr>
          <w:bCs/>
          <w:szCs w:val="28"/>
        </w:rPr>
        <w:t xml:space="preserve"> </w:t>
      </w:r>
      <w:r w:rsidRPr="004F4215">
        <w:rPr>
          <w:b/>
          <w:szCs w:val="28"/>
        </w:rPr>
        <w:t>РЕШАЕТ:</w:t>
      </w:r>
    </w:p>
    <w:p w:rsidR="00184492" w:rsidRPr="00F2645F" w:rsidRDefault="00184492" w:rsidP="00184492">
      <w:pPr>
        <w:tabs>
          <w:tab w:val="left" w:pos="993"/>
        </w:tabs>
        <w:spacing w:line="276" w:lineRule="auto"/>
        <w:ind w:firstLine="709"/>
        <w:jc w:val="both"/>
        <w:rPr>
          <w:bCs/>
          <w:szCs w:val="28"/>
        </w:rPr>
      </w:pPr>
      <w:r w:rsidRPr="004F4215">
        <w:rPr>
          <w:bCs/>
          <w:szCs w:val="28"/>
        </w:rPr>
        <w:t>1.</w:t>
      </w:r>
      <w:r>
        <w:rPr>
          <w:bCs/>
          <w:szCs w:val="28"/>
        </w:rPr>
        <w:t>Внести в</w:t>
      </w:r>
      <w:r w:rsidRPr="00FB3BE1">
        <w:rPr>
          <w:szCs w:val="28"/>
        </w:rPr>
        <w:t xml:space="preserve"> решение Собрания депутатов муниципального образования «Пинежский муниципальный район» Архангельской области </w:t>
      </w:r>
      <w:r>
        <w:rPr>
          <w:szCs w:val="28"/>
        </w:rPr>
        <w:t xml:space="preserve">от 18.02.2022г. № </w:t>
      </w:r>
      <w:r w:rsidRPr="00F2645F">
        <w:rPr>
          <w:szCs w:val="28"/>
        </w:rPr>
        <w:t xml:space="preserve">62 «О выплате процентной надбавки </w:t>
      </w:r>
      <w:r w:rsidRPr="00F2645F">
        <w:rPr>
          <w:bCs/>
          <w:szCs w:val="28"/>
        </w:rPr>
        <w:t>к заработной плате</w:t>
      </w:r>
      <w:r w:rsidRPr="00F2645F">
        <w:rPr>
          <w:szCs w:val="28"/>
        </w:rPr>
        <w:t xml:space="preserve"> за стаж работы в районах Крайнего Севера работникам </w:t>
      </w:r>
      <w:r w:rsidRPr="00F2645F">
        <w:rPr>
          <w:bCs/>
          <w:szCs w:val="28"/>
        </w:rPr>
        <w:t>органов местного самоуправления и муниципальных учреждений муниципального образования «Пинежский муниципальный район» Архангельской области» следующие изменения и дополнения:</w:t>
      </w:r>
    </w:p>
    <w:p w:rsidR="00184492" w:rsidRDefault="00184492" w:rsidP="00184492">
      <w:pPr>
        <w:tabs>
          <w:tab w:val="left" w:pos="993"/>
        </w:tabs>
        <w:spacing w:line="276" w:lineRule="auto"/>
        <w:ind w:firstLine="709"/>
        <w:jc w:val="both"/>
        <w:rPr>
          <w:bCs/>
          <w:szCs w:val="28"/>
        </w:rPr>
      </w:pPr>
      <w:r>
        <w:rPr>
          <w:szCs w:val="28"/>
          <w:lang w:eastAsia="en-US"/>
        </w:rPr>
        <w:t xml:space="preserve">1) Наименование решения Собрания депутатов </w:t>
      </w:r>
      <w:r w:rsidRPr="00FB3BE1">
        <w:rPr>
          <w:szCs w:val="28"/>
        </w:rPr>
        <w:t xml:space="preserve">муниципального образования «Пинежский муниципальный район» Архангельской области </w:t>
      </w:r>
      <w:r>
        <w:rPr>
          <w:szCs w:val="28"/>
        </w:rPr>
        <w:t xml:space="preserve">от 18.02.2022г. № </w:t>
      </w:r>
      <w:r w:rsidRPr="00F2645F">
        <w:rPr>
          <w:szCs w:val="28"/>
        </w:rPr>
        <w:t xml:space="preserve">62 </w:t>
      </w:r>
      <w:r>
        <w:rPr>
          <w:szCs w:val="28"/>
        </w:rPr>
        <w:t>изложить в следующей редакции: «</w:t>
      </w:r>
      <w:r w:rsidRPr="00F2645F">
        <w:rPr>
          <w:szCs w:val="28"/>
        </w:rPr>
        <w:t xml:space="preserve">О выплате процентной надбавки </w:t>
      </w:r>
      <w:r w:rsidRPr="00F2645F">
        <w:rPr>
          <w:bCs/>
          <w:szCs w:val="28"/>
        </w:rPr>
        <w:t>к заработной плате</w:t>
      </w:r>
      <w:r w:rsidRPr="00F2645F">
        <w:rPr>
          <w:szCs w:val="28"/>
        </w:rPr>
        <w:t xml:space="preserve"> за стаж работы в районах Крайнего Севера </w:t>
      </w:r>
      <w:r>
        <w:rPr>
          <w:szCs w:val="28"/>
        </w:rPr>
        <w:t xml:space="preserve">и единовременного пособия </w:t>
      </w:r>
      <w:r w:rsidRPr="00F2645F">
        <w:rPr>
          <w:szCs w:val="28"/>
        </w:rPr>
        <w:t xml:space="preserve">работникам </w:t>
      </w:r>
      <w:r w:rsidRPr="00F2645F">
        <w:rPr>
          <w:bCs/>
          <w:szCs w:val="28"/>
        </w:rPr>
        <w:t>органов местного самоуправления и муниципальных учреждений Пинежск</w:t>
      </w:r>
      <w:r>
        <w:rPr>
          <w:bCs/>
          <w:szCs w:val="28"/>
        </w:rPr>
        <w:t>ого</w:t>
      </w:r>
      <w:r w:rsidRPr="00F2645F">
        <w:rPr>
          <w:bCs/>
          <w:szCs w:val="28"/>
        </w:rPr>
        <w:t xml:space="preserve"> муниципальн</w:t>
      </w:r>
      <w:r>
        <w:rPr>
          <w:bCs/>
          <w:szCs w:val="28"/>
        </w:rPr>
        <w:t>ого</w:t>
      </w:r>
      <w:r w:rsidRPr="00F2645F">
        <w:rPr>
          <w:bCs/>
          <w:szCs w:val="28"/>
        </w:rPr>
        <w:t xml:space="preserve"> район</w:t>
      </w:r>
      <w:r>
        <w:rPr>
          <w:bCs/>
          <w:szCs w:val="28"/>
        </w:rPr>
        <w:t>а</w:t>
      </w:r>
      <w:r w:rsidRPr="00F2645F">
        <w:rPr>
          <w:bCs/>
          <w:szCs w:val="28"/>
        </w:rPr>
        <w:t xml:space="preserve"> Архангельской област</w:t>
      </w:r>
      <w:r>
        <w:rPr>
          <w:bCs/>
          <w:szCs w:val="28"/>
        </w:rPr>
        <w:t>и».</w:t>
      </w:r>
    </w:p>
    <w:p w:rsidR="00184492" w:rsidRPr="00500FBE" w:rsidRDefault="00184492" w:rsidP="00184492">
      <w:pPr>
        <w:tabs>
          <w:tab w:val="left" w:pos="993"/>
        </w:tabs>
        <w:spacing w:line="276" w:lineRule="auto"/>
        <w:ind w:firstLine="709"/>
        <w:jc w:val="both"/>
        <w:rPr>
          <w:bCs/>
          <w:szCs w:val="28"/>
        </w:rPr>
      </w:pPr>
      <w:r w:rsidRPr="00500FBE">
        <w:rPr>
          <w:szCs w:val="28"/>
        </w:rPr>
        <w:t xml:space="preserve">2) В пункте 1 решения Собрания депутатов от 18.02.2022г. № 62 слова </w:t>
      </w:r>
      <w:r w:rsidRPr="00500FBE">
        <w:rPr>
          <w:bCs/>
          <w:szCs w:val="28"/>
          <w:lang w:eastAsia="en-US"/>
        </w:rPr>
        <w:t>(в возрасте до 35 лет включительно) заменить словами (в возрасте до 40 лет включительно</w:t>
      </w:r>
      <w:r>
        <w:rPr>
          <w:bCs/>
          <w:szCs w:val="28"/>
          <w:lang w:eastAsia="en-US"/>
        </w:rPr>
        <w:t>)</w:t>
      </w:r>
      <w:r w:rsidRPr="00500FBE">
        <w:rPr>
          <w:bCs/>
          <w:szCs w:val="28"/>
          <w:lang w:eastAsia="en-US"/>
        </w:rPr>
        <w:t>.</w:t>
      </w:r>
    </w:p>
    <w:p w:rsidR="00184492" w:rsidRDefault="00184492" w:rsidP="00184492">
      <w:pPr>
        <w:tabs>
          <w:tab w:val="left" w:pos="993"/>
        </w:tabs>
        <w:spacing w:line="276" w:lineRule="auto"/>
        <w:ind w:firstLine="709"/>
        <w:jc w:val="both"/>
        <w:rPr>
          <w:bCs/>
          <w:szCs w:val="28"/>
        </w:rPr>
      </w:pPr>
      <w:r>
        <w:rPr>
          <w:bCs/>
          <w:szCs w:val="28"/>
        </w:rPr>
        <w:t>3) Пункт 2 решения Собрания депутатов от 18.02.2022г. № 62 считать пунктом 3.</w:t>
      </w:r>
    </w:p>
    <w:p w:rsidR="00184492" w:rsidRDefault="00184492" w:rsidP="00184492">
      <w:pPr>
        <w:tabs>
          <w:tab w:val="left" w:pos="993"/>
        </w:tabs>
        <w:spacing w:line="276" w:lineRule="auto"/>
        <w:ind w:firstLine="709"/>
        <w:jc w:val="both"/>
        <w:rPr>
          <w:bCs/>
          <w:szCs w:val="28"/>
        </w:rPr>
      </w:pPr>
      <w:r>
        <w:rPr>
          <w:bCs/>
          <w:szCs w:val="28"/>
        </w:rPr>
        <w:t xml:space="preserve">4) Решение от 18.02.2022г. № 62 дополнить пунктом 2 следующего содержания: </w:t>
      </w:r>
    </w:p>
    <w:p w:rsidR="00184492" w:rsidRPr="009D7988" w:rsidRDefault="00184492" w:rsidP="00184492">
      <w:pPr>
        <w:tabs>
          <w:tab w:val="left" w:pos="993"/>
        </w:tabs>
        <w:spacing w:line="276" w:lineRule="auto"/>
        <w:ind w:firstLine="709"/>
        <w:jc w:val="both"/>
        <w:rPr>
          <w:bCs/>
          <w:szCs w:val="28"/>
        </w:rPr>
      </w:pPr>
      <w:r w:rsidRPr="009D7988">
        <w:rPr>
          <w:bCs/>
          <w:szCs w:val="28"/>
        </w:rPr>
        <w:t>«2. Молодым специалистам, заключившим трудовые договоры о работе в органах местного самоуправления, муниципальных учреждениях Пинежского муниципального района Архангельской области за счет средств работодателя предоставляется единовременное пособие.</w:t>
      </w:r>
    </w:p>
    <w:p w:rsidR="00184492" w:rsidRPr="009D7988" w:rsidRDefault="00184492" w:rsidP="00184492">
      <w:pPr>
        <w:tabs>
          <w:tab w:val="left" w:pos="993"/>
        </w:tabs>
        <w:spacing w:line="276" w:lineRule="auto"/>
        <w:ind w:firstLine="709"/>
        <w:jc w:val="both"/>
        <w:rPr>
          <w:bCs/>
          <w:szCs w:val="28"/>
        </w:rPr>
      </w:pPr>
      <w:r w:rsidRPr="009D7988">
        <w:rPr>
          <w:bCs/>
          <w:szCs w:val="28"/>
        </w:rPr>
        <w:t xml:space="preserve">Единовременное пособие выплачивается </w:t>
      </w:r>
      <w:r>
        <w:rPr>
          <w:bCs/>
          <w:szCs w:val="28"/>
        </w:rPr>
        <w:t xml:space="preserve">молодому специалисту </w:t>
      </w:r>
      <w:r w:rsidRPr="009D7988">
        <w:rPr>
          <w:bCs/>
          <w:szCs w:val="28"/>
        </w:rPr>
        <w:t xml:space="preserve">на основании его письменного заявления, поданного в течение 2-х месяцев </w:t>
      </w:r>
      <w:proofErr w:type="gramStart"/>
      <w:r w:rsidRPr="009D7988">
        <w:rPr>
          <w:bCs/>
          <w:szCs w:val="28"/>
        </w:rPr>
        <w:t xml:space="preserve">с </w:t>
      </w:r>
      <w:r w:rsidRPr="009D7988">
        <w:rPr>
          <w:bCs/>
          <w:szCs w:val="28"/>
        </w:rPr>
        <w:lastRenderedPageBreak/>
        <w:t>даты начала</w:t>
      </w:r>
      <w:proofErr w:type="gramEnd"/>
      <w:r w:rsidRPr="009D7988">
        <w:rPr>
          <w:bCs/>
          <w:szCs w:val="28"/>
        </w:rPr>
        <w:t xml:space="preserve"> работы, в размере двух окладов, (должностных окладов), ставок заработной платы, установленных </w:t>
      </w:r>
      <w:r>
        <w:rPr>
          <w:bCs/>
          <w:szCs w:val="28"/>
        </w:rPr>
        <w:t xml:space="preserve">молодому специалисту </w:t>
      </w:r>
      <w:r w:rsidRPr="009D7988">
        <w:rPr>
          <w:bCs/>
          <w:szCs w:val="28"/>
        </w:rPr>
        <w:t xml:space="preserve">в соответствии с трудовым договором. </w:t>
      </w:r>
    </w:p>
    <w:p w:rsidR="00184492" w:rsidRPr="009D7988" w:rsidRDefault="00184492" w:rsidP="00184492">
      <w:pPr>
        <w:tabs>
          <w:tab w:val="left" w:pos="993"/>
        </w:tabs>
        <w:spacing w:line="276" w:lineRule="auto"/>
        <w:ind w:firstLine="709"/>
        <w:jc w:val="both"/>
        <w:rPr>
          <w:bCs/>
          <w:szCs w:val="28"/>
        </w:rPr>
      </w:pPr>
      <w:r w:rsidRPr="009D7988">
        <w:rPr>
          <w:bCs/>
          <w:szCs w:val="28"/>
        </w:rPr>
        <w:t>Единовременное пособие молодым специалистам выплачивается независимо от имеющегося их права на получение аналогичных выплат за счет средств бюджетов других уровней.</w:t>
      </w:r>
    </w:p>
    <w:p w:rsidR="00184492" w:rsidRPr="009D7988" w:rsidRDefault="00184492" w:rsidP="00184492">
      <w:pPr>
        <w:tabs>
          <w:tab w:val="left" w:pos="993"/>
        </w:tabs>
        <w:spacing w:line="276" w:lineRule="auto"/>
        <w:ind w:firstLine="709"/>
        <w:jc w:val="both"/>
        <w:rPr>
          <w:bCs/>
          <w:szCs w:val="28"/>
        </w:rPr>
      </w:pPr>
      <w:r w:rsidRPr="009D7988">
        <w:rPr>
          <w:bCs/>
          <w:szCs w:val="28"/>
        </w:rPr>
        <w:t xml:space="preserve">Для целей </w:t>
      </w:r>
      <w:r>
        <w:rPr>
          <w:bCs/>
          <w:szCs w:val="28"/>
        </w:rPr>
        <w:t xml:space="preserve">пункта 2 </w:t>
      </w:r>
      <w:r w:rsidRPr="00C94CA0">
        <w:rPr>
          <w:bCs/>
          <w:szCs w:val="28"/>
        </w:rPr>
        <w:t xml:space="preserve">настоящего </w:t>
      </w:r>
      <w:r>
        <w:rPr>
          <w:bCs/>
          <w:szCs w:val="28"/>
        </w:rPr>
        <w:t xml:space="preserve">Решения </w:t>
      </w:r>
      <w:r w:rsidRPr="009D7988">
        <w:rPr>
          <w:bCs/>
          <w:szCs w:val="28"/>
        </w:rPr>
        <w:t>используется понятие молодой специалист. Молодой специалист – работник, одновременно соответствующий следующим условиям:</w:t>
      </w:r>
    </w:p>
    <w:p w:rsidR="00184492" w:rsidRPr="009D7988" w:rsidRDefault="00184492" w:rsidP="00184492">
      <w:pPr>
        <w:tabs>
          <w:tab w:val="left" w:pos="993"/>
        </w:tabs>
        <w:spacing w:line="276" w:lineRule="auto"/>
        <w:ind w:firstLine="709"/>
        <w:jc w:val="both"/>
        <w:rPr>
          <w:bCs/>
          <w:szCs w:val="28"/>
        </w:rPr>
      </w:pPr>
      <w:r>
        <w:rPr>
          <w:bCs/>
          <w:szCs w:val="28"/>
        </w:rPr>
        <w:t>1</w:t>
      </w:r>
      <w:r w:rsidRPr="009D7988">
        <w:rPr>
          <w:bCs/>
          <w:szCs w:val="28"/>
        </w:rPr>
        <w:t xml:space="preserve">) возраст до 35 лет включительно на дату подачи </w:t>
      </w:r>
      <w:proofErr w:type="gramStart"/>
      <w:r w:rsidRPr="009D7988">
        <w:rPr>
          <w:bCs/>
          <w:szCs w:val="28"/>
        </w:rPr>
        <w:t>документов</w:t>
      </w:r>
      <w:proofErr w:type="gramEnd"/>
      <w:r w:rsidRPr="009D7988">
        <w:rPr>
          <w:bCs/>
          <w:szCs w:val="28"/>
        </w:rPr>
        <w:t xml:space="preserve"> на единовременную выплату;</w:t>
      </w:r>
    </w:p>
    <w:p w:rsidR="00184492" w:rsidRPr="009D7988" w:rsidRDefault="00184492" w:rsidP="00184492">
      <w:pPr>
        <w:tabs>
          <w:tab w:val="left" w:pos="993"/>
        </w:tabs>
        <w:spacing w:line="276" w:lineRule="auto"/>
        <w:ind w:firstLine="709"/>
        <w:jc w:val="both"/>
        <w:rPr>
          <w:bCs/>
          <w:szCs w:val="28"/>
        </w:rPr>
      </w:pPr>
      <w:r>
        <w:rPr>
          <w:bCs/>
          <w:szCs w:val="28"/>
        </w:rPr>
        <w:t>2</w:t>
      </w:r>
      <w:r w:rsidRPr="009D7988">
        <w:rPr>
          <w:bCs/>
          <w:szCs w:val="28"/>
        </w:rPr>
        <w:t>) окончание образовательной организации высшего образования или профессиональной образовательной организации по специальности (направлению подготовки), обучение по которой (которому) обеспечивает соответствие квалификационным требованиям</w:t>
      </w:r>
      <w:r>
        <w:rPr>
          <w:bCs/>
          <w:szCs w:val="28"/>
        </w:rPr>
        <w:t>,</w:t>
      </w:r>
      <w:r w:rsidRPr="009D7988">
        <w:rPr>
          <w:bCs/>
          <w:szCs w:val="28"/>
        </w:rPr>
        <w:t xml:space="preserve"> указанным в квалификационных справочниках, и </w:t>
      </w:r>
      <w:r>
        <w:rPr>
          <w:bCs/>
          <w:szCs w:val="28"/>
        </w:rPr>
        <w:t>(</w:t>
      </w:r>
      <w:r w:rsidRPr="009D7988">
        <w:rPr>
          <w:bCs/>
          <w:szCs w:val="28"/>
        </w:rPr>
        <w:t>или</w:t>
      </w:r>
      <w:r>
        <w:rPr>
          <w:bCs/>
          <w:szCs w:val="28"/>
        </w:rPr>
        <w:t>)</w:t>
      </w:r>
      <w:r w:rsidRPr="009D7988">
        <w:rPr>
          <w:bCs/>
          <w:szCs w:val="28"/>
        </w:rPr>
        <w:t xml:space="preserve"> профессиональным стандартам;</w:t>
      </w:r>
    </w:p>
    <w:p w:rsidR="00184492" w:rsidRPr="009D7988" w:rsidRDefault="00184492" w:rsidP="00184492">
      <w:pPr>
        <w:tabs>
          <w:tab w:val="left" w:pos="993"/>
        </w:tabs>
        <w:spacing w:line="276" w:lineRule="auto"/>
        <w:ind w:firstLine="709"/>
        <w:jc w:val="both"/>
        <w:rPr>
          <w:bCs/>
          <w:szCs w:val="28"/>
        </w:rPr>
      </w:pPr>
      <w:proofErr w:type="gramStart"/>
      <w:r>
        <w:rPr>
          <w:bCs/>
          <w:szCs w:val="28"/>
        </w:rPr>
        <w:t>3</w:t>
      </w:r>
      <w:r w:rsidRPr="009D7988">
        <w:rPr>
          <w:bCs/>
          <w:szCs w:val="28"/>
        </w:rPr>
        <w:t>) заключение трудового договора по специальности не позднее 18 месяцев со дня получения документа об образовании и (или) о квалификации</w:t>
      </w:r>
      <w:r>
        <w:rPr>
          <w:bCs/>
          <w:szCs w:val="28"/>
        </w:rPr>
        <w:t>,</w:t>
      </w:r>
      <w:r w:rsidRPr="009D7988">
        <w:rPr>
          <w:bCs/>
          <w:szCs w:val="28"/>
        </w:rPr>
        <w:t xml:space="preserve"> либо со дня окончания отпуска по уходу за ребенком до достижения возраста 3</w:t>
      </w:r>
      <w:r>
        <w:rPr>
          <w:bCs/>
          <w:szCs w:val="28"/>
        </w:rPr>
        <w:t>-</w:t>
      </w:r>
      <w:r w:rsidRPr="009D7988">
        <w:rPr>
          <w:bCs/>
          <w:szCs w:val="28"/>
        </w:rPr>
        <w:t>х лет (в отношении женщин ставших на учет в медицинской организации в ранний сроки беременности в год окончания образовательной организации) или со дня окончания военной службы по призыву</w:t>
      </w:r>
      <w:proofErr w:type="gramEnd"/>
      <w:r w:rsidRPr="009D7988">
        <w:rPr>
          <w:bCs/>
          <w:szCs w:val="28"/>
        </w:rPr>
        <w:t xml:space="preserve"> (в случае призыва на военную службу</w:t>
      </w:r>
      <w:r>
        <w:rPr>
          <w:bCs/>
          <w:szCs w:val="28"/>
        </w:rPr>
        <w:t xml:space="preserve"> в</w:t>
      </w:r>
      <w:r w:rsidRPr="009D7988">
        <w:rPr>
          <w:bCs/>
          <w:szCs w:val="28"/>
        </w:rPr>
        <w:t xml:space="preserve"> год окончания образовательной организации)</w:t>
      </w:r>
      <w:proofErr w:type="gramStart"/>
      <w:r>
        <w:rPr>
          <w:bCs/>
          <w:szCs w:val="28"/>
        </w:rPr>
        <w:t>.»</w:t>
      </w:r>
      <w:proofErr w:type="gramEnd"/>
      <w:r w:rsidRPr="009D7988">
        <w:rPr>
          <w:bCs/>
          <w:szCs w:val="28"/>
        </w:rPr>
        <w:t>.</w:t>
      </w:r>
    </w:p>
    <w:p w:rsidR="00184492" w:rsidRPr="004F4215" w:rsidRDefault="00184492" w:rsidP="00184492">
      <w:pPr>
        <w:tabs>
          <w:tab w:val="left" w:pos="993"/>
        </w:tabs>
        <w:spacing w:line="276" w:lineRule="auto"/>
        <w:ind w:firstLine="709"/>
        <w:jc w:val="both"/>
        <w:rPr>
          <w:szCs w:val="28"/>
        </w:rPr>
      </w:pPr>
      <w:r>
        <w:rPr>
          <w:szCs w:val="28"/>
        </w:rPr>
        <w:t>2</w:t>
      </w:r>
      <w:r w:rsidRPr="004F4215">
        <w:rPr>
          <w:szCs w:val="28"/>
        </w:rPr>
        <w:t xml:space="preserve">. Настоящее решение вступает в силу </w:t>
      </w:r>
      <w:r>
        <w:rPr>
          <w:szCs w:val="28"/>
        </w:rPr>
        <w:t>со дня его о</w:t>
      </w:r>
      <w:r w:rsidRPr="004F4215">
        <w:rPr>
          <w:szCs w:val="28"/>
        </w:rPr>
        <w:t>фициального опубликования.</w:t>
      </w:r>
    </w:p>
    <w:p w:rsidR="00184492" w:rsidRDefault="00184492" w:rsidP="00184492">
      <w:pPr>
        <w:tabs>
          <w:tab w:val="left" w:pos="993"/>
        </w:tabs>
        <w:spacing w:line="276" w:lineRule="auto"/>
        <w:rPr>
          <w:szCs w:val="28"/>
        </w:rPr>
      </w:pPr>
    </w:p>
    <w:p w:rsidR="00184492" w:rsidRDefault="00184492" w:rsidP="00184492">
      <w:pPr>
        <w:tabs>
          <w:tab w:val="left" w:pos="993"/>
        </w:tabs>
        <w:spacing w:line="276" w:lineRule="auto"/>
        <w:rPr>
          <w:szCs w:val="28"/>
        </w:rPr>
      </w:pPr>
    </w:p>
    <w:p w:rsidR="00184492" w:rsidRPr="004F4215" w:rsidRDefault="00184492" w:rsidP="00184492">
      <w:pPr>
        <w:tabs>
          <w:tab w:val="left" w:pos="993"/>
        </w:tabs>
        <w:spacing w:line="276" w:lineRule="auto"/>
        <w:rPr>
          <w:szCs w:val="28"/>
        </w:rPr>
      </w:pPr>
      <w:r w:rsidRPr="004F4215">
        <w:rPr>
          <w:szCs w:val="28"/>
        </w:rPr>
        <w:t xml:space="preserve">Председатель Собрания депутатов                                 </w:t>
      </w:r>
      <w:r>
        <w:rPr>
          <w:szCs w:val="28"/>
        </w:rPr>
        <w:t xml:space="preserve">            </w:t>
      </w:r>
      <w:r w:rsidRPr="004F4215">
        <w:rPr>
          <w:szCs w:val="28"/>
        </w:rPr>
        <w:t xml:space="preserve">  Е.М. </w:t>
      </w:r>
      <w:proofErr w:type="spellStart"/>
      <w:r w:rsidRPr="004F4215">
        <w:rPr>
          <w:szCs w:val="28"/>
        </w:rPr>
        <w:t>Хайдукова</w:t>
      </w:r>
      <w:proofErr w:type="spellEnd"/>
    </w:p>
    <w:p w:rsidR="00184492" w:rsidRDefault="00184492" w:rsidP="00184492">
      <w:pPr>
        <w:tabs>
          <w:tab w:val="left" w:pos="993"/>
        </w:tabs>
        <w:spacing w:line="276" w:lineRule="auto"/>
        <w:ind w:firstLine="709"/>
        <w:rPr>
          <w:szCs w:val="28"/>
        </w:rPr>
      </w:pPr>
    </w:p>
    <w:p w:rsidR="00184492" w:rsidRDefault="00184492" w:rsidP="00184492">
      <w:pPr>
        <w:tabs>
          <w:tab w:val="left" w:pos="993"/>
        </w:tabs>
        <w:spacing w:line="276" w:lineRule="auto"/>
        <w:ind w:firstLine="709"/>
        <w:rPr>
          <w:szCs w:val="28"/>
        </w:rPr>
      </w:pPr>
    </w:p>
    <w:p w:rsidR="00184492" w:rsidRDefault="00184492" w:rsidP="00184492">
      <w:pPr>
        <w:tabs>
          <w:tab w:val="left" w:pos="993"/>
        </w:tabs>
        <w:spacing w:line="276" w:lineRule="auto"/>
        <w:rPr>
          <w:b/>
          <w:szCs w:val="28"/>
        </w:rPr>
      </w:pPr>
      <w:r w:rsidRPr="004F4215">
        <w:rPr>
          <w:szCs w:val="28"/>
        </w:rPr>
        <w:t xml:space="preserve">Глава </w:t>
      </w:r>
      <w:r>
        <w:rPr>
          <w:szCs w:val="28"/>
        </w:rPr>
        <w:t xml:space="preserve">Пинежского муниципального района                                  </w:t>
      </w:r>
      <w:r w:rsidRPr="004F4215">
        <w:rPr>
          <w:szCs w:val="28"/>
        </w:rPr>
        <w:t>А. С. Чечулин</w:t>
      </w:r>
    </w:p>
    <w:p w:rsidR="00184492" w:rsidRDefault="00184492" w:rsidP="00184492">
      <w:pPr>
        <w:tabs>
          <w:tab w:val="left" w:pos="993"/>
        </w:tabs>
        <w:spacing w:line="276" w:lineRule="auto"/>
        <w:jc w:val="center"/>
        <w:rPr>
          <w:b/>
          <w:szCs w:val="28"/>
        </w:rPr>
      </w:pPr>
    </w:p>
    <w:p w:rsidR="00873C0A" w:rsidRDefault="00873C0A" w:rsidP="00184492">
      <w:pPr>
        <w:tabs>
          <w:tab w:val="left" w:pos="993"/>
        </w:tabs>
        <w:spacing w:line="276" w:lineRule="auto"/>
        <w:jc w:val="center"/>
        <w:rPr>
          <w:b/>
          <w:szCs w:val="28"/>
        </w:rPr>
      </w:pPr>
    </w:p>
    <w:p w:rsidR="00873C0A" w:rsidRDefault="00873C0A" w:rsidP="00184492">
      <w:pPr>
        <w:tabs>
          <w:tab w:val="left" w:pos="993"/>
        </w:tabs>
        <w:spacing w:line="276" w:lineRule="auto"/>
        <w:jc w:val="center"/>
        <w:rPr>
          <w:b/>
          <w:szCs w:val="28"/>
        </w:rPr>
      </w:pPr>
    </w:p>
    <w:p w:rsidR="00873C0A" w:rsidRDefault="00873C0A" w:rsidP="00184492">
      <w:pPr>
        <w:tabs>
          <w:tab w:val="left" w:pos="993"/>
        </w:tabs>
        <w:spacing w:line="276" w:lineRule="auto"/>
        <w:jc w:val="center"/>
        <w:rPr>
          <w:b/>
          <w:szCs w:val="28"/>
        </w:rPr>
      </w:pPr>
    </w:p>
    <w:p w:rsidR="00873C0A" w:rsidRDefault="00873C0A" w:rsidP="00184492">
      <w:pPr>
        <w:tabs>
          <w:tab w:val="left" w:pos="993"/>
        </w:tabs>
        <w:spacing w:line="276" w:lineRule="auto"/>
        <w:jc w:val="center"/>
        <w:rPr>
          <w:b/>
          <w:szCs w:val="28"/>
        </w:rPr>
      </w:pPr>
    </w:p>
    <w:p w:rsidR="00873C0A" w:rsidRDefault="00873C0A" w:rsidP="00184492">
      <w:pPr>
        <w:tabs>
          <w:tab w:val="left" w:pos="993"/>
        </w:tabs>
        <w:spacing w:line="276" w:lineRule="auto"/>
        <w:jc w:val="center"/>
        <w:rPr>
          <w:b/>
          <w:szCs w:val="28"/>
        </w:rPr>
      </w:pPr>
    </w:p>
    <w:p w:rsidR="00873C0A" w:rsidRDefault="00873C0A" w:rsidP="00184492">
      <w:pPr>
        <w:tabs>
          <w:tab w:val="left" w:pos="993"/>
        </w:tabs>
        <w:spacing w:line="276" w:lineRule="auto"/>
        <w:jc w:val="center"/>
        <w:rPr>
          <w:b/>
          <w:szCs w:val="28"/>
        </w:rPr>
      </w:pPr>
    </w:p>
    <w:p w:rsidR="00184492" w:rsidRPr="00873C0A" w:rsidRDefault="00184492" w:rsidP="00184492">
      <w:pPr>
        <w:pStyle w:val="a4"/>
      </w:pPr>
      <w:r w:rsidRPr="00873C0A">
        <w:lastRenderedPageBreak/>
        <w:t xml:space="preserve">Архангельская область </w:t>
      </w:r>
    </w:p>
    <w:p w:rsidR="00184492" w:rsidRPr="00873C0A" w:rsidRDefault="00184492" w:rsidP="00184492">
      <w:pPr>
        <w:pStyle w:val="a4"/>
      </w:pPr>
      <w:r w:rsidRPr="00873C0A">
        <w:t>Пинежский муниципальный район</w:t>
      </w:r>
    </w:p>
    <w:p w:rsidR="00184492" w:rsidRPr="00873C0A" w:rsidRDefault="00184492" w:rsidP="00184492">
      <w:pPr>
        <w:pStyle w:val="a4"/>
        <w:jc w:val="right"/>
      </w:pPr>
    </w:p>
    <w:p w:rsidR="00184492" w:rsidRPr="00873C0A" w:rsidRDefault="00184492" w:rsidP="00184492">
      <w:pPr>
        <w:pStyle w:val="a4"/>
      </w:pPr>
      <w:r w:rsidRPr="00873C0A">
        <w:t>Собрание депутатов Пинежского муниципального района</w:t>
      </w:r>
    </w:p>
    <w:p w:rsidR="00184492" w:rsidRPr="00873C0A" w:rsidRDefault="00184492" w:rsidP="00184492">
      <w:pPr>
        <w:pStyle w:val="a4"/>
      </w:pPr>
      <w:r w:rsidRPr="00873C0A">
        <w:t xml:space="preserve">Архангельской области (седьмого созыва) </w:t>
      </w:r>
    </w:p>
    <w:p w:rsidR="00184492" w:rsidRPr="00873C0A" w:rsidRDefault="00184492" w:rsidP="00184492">
      <w:pPr>
        <w:pStyle w:val="a4"/>
      </w:pPr>
      <w:r w:rsidRPr="00873C0A">
        <w:t>(очередное десятое заседание)</w:t>
      </w:r>
    </w:p>
    <w:p w:rsidR="00184492" w:rsidRPr="00873C0A" w:rsidRDefault="00184492" w:rsidP="00184492">
      <w:pPr>
        <w:pStyle w:val="a4"/>
      </w:pPr>
    </w:p>
    <w:p w:rsidR="00184492" w:rsidRPr="00873C0A" w:rsidRDefault="00184492" w:rsidP="00184492">
      <w:pPr>
        <w:pStyle w:val="a4"/>
      </w:pPr>
    </w:p>
    <w:p w:rsidR="00184492" w:rsidRPr="00873C0A" w:rsidRDefault="00184492" w:rsidP="00184492">
      <w:pPr>
        <w:pStyle w:val="a4"/>
      </w:pPr>
      <w:proofErr w:type="gramStart"/>
      <w:r w:rsidRPr="00873C0A">
        <w:t>Р</w:t>
      </w:r>
      <w:proofErr w:type="gramEnd"/>
      <w:r w:rsidRPr="00873C0A">
        <w:t xml:space="preserve"> Е Ш Е Н И Е </w:t>
      </w:r>
    </w:p>
    <w:p w:rsidR="00184492" w:rsidRDefault="00184492" w:rsidP="00184492">
      <w:pPr>
        <w:pStyle w:val="a4"/>
        <w:rPr>
          <w:b w:val="0"/>
        </w:rPr>
      </w:pPr>
    </w:p>
    <w:p w:rsidR="00184492" w:rsidRDefault="00184492" w:rsidP="00184492">
      <w:pPr>
        <w:pStyle w:val="a4"/>
        <w:rPr>
          <w:b w:val="0"/>
        </w:rPr>
      </w:pPr>
    </w:p>
    <w:p w:rsidR="00184492" w:rsidRDefault="00184492" w:rsidP="00184492">
      <w:pPr>
        <w:pStyle w:val="a4"/>
      </w:pPr>
      <w:r>
        <w:t>от 16 декабря 2022 года № 155</w:t>
      </w:r>
    </w:p>
    <w:p w:rsidR="00184492" w:rsidRDefault="00184492" w:rsidP="00184492">
      <w:pPr>
        <w:pStyle w:val="a4"/>
      </w:pPr>
    </w:p>
    <w:p w:rsidR="00184492" w:rsidRDefault="00184492" w:rsidP="00184492">
      <w:pPr>
        <w:pStyle w:val="a4"/>
        <w:rPr>
          <w:sz w:val="20"/>
        </w:rPr>
      </w:pPr>
    </w:p>
    <w:p w:rsidR="00184492" w:rsidRDefault="00184492" w:rsidP="00184492">
      <w:pPr>
        <w:pStyle w:val="a4"/>
        <w:rPr>
          <w:sz w:val="20"/>
        </w:rPr>
      </w:pPr>
      <w:r>
        <w:rPr>
          <w:sz w:val="20"/>
        </w:rPr>
        <w:t>с. Карпогоры</w:t>
      </w:r>
    </w:p>
    <w:p w:rsidR="00184492" w:rsidRDefault="00184492" w:rsidP="00184492">
      <w:pPr>
        <w:pStyle w:val="a4"/>
      </w:pPr>
    </w:p>
    <w:p w:rsidR="00184492" w:rsidRPr="00873C0A" w:rsidRDefault="00184492" w:rsidP="00873C0A">
      <w:pPr>
        <w:pStyle w:val="ab"/>
        <w:jc w:val="center"/>
        <w:rPr>
          <w:b/>
        </w:rPr>
      </w:pPr>
      <w:r w:rsidRPr="00873C0A">
        <w:rPr>
          <w:b/>
          <w:spacing w:val="-1"/>
        </w:rPr>
        <w:t xml:space="preserve">О внесении изменений в состав Координационного Совета </w:t>
      </w:r>
      <w:r w:rsidRPr="00873C0A">
        <w:rPr>
          <w:b/>
        </w:rPr>
        <w:t>представительных органов местного самоуправления муниципальных образований Пинежского муниципального района Архангельской области при Собрании депутатов Пинежского муниципального района Архангельской области седьмого созыва</w:t>
      </w:r>
    </w:p>
    <w:p w:rsidR="00184492" w:rsidRPr="00F524B5" w:rsidRDefault="00184492" w:rsidP="00184492">
      <w:pPr>
        <w:shd w:val="clear" w:color="auto" w:fill="FFFFFF"/>
        <w:ind w:right="318"/>
        <w:jc w:val="center"/>
        <w:rPr>
          <w:spacing w:val="-1"/>
          <w:szCs w:val="28"/>
        </w:rPr>
      </w:pPr>
    </w:p>
    <w:p w:rsidR="00184492" w:rsidRPr="005479C2" w:rsidRDefault="00184492" w:rsidP="00184492">
      <w:pPr>
        <w:shd w:val="clear" w:color="auto" w:fill="FFFFFF"/>
        <w:ind w:right="318" w:firstLine="720"/>
        <w:jc w:val="both"/>
        <w:rPr>
          <w:spacing w:val="-1"/>
          <w:szCs w:val="28"/>
        </w:rPr>
      </w:pPr>
      <w:r w:rsidRPr="0075086B">
        <w:rPr>
          <w:spacing w:val="-1"/>
          <w:szCs w:val="28"/>
        </w:rPr>
        <w:t>В соответствии с П</w:t>
      </w:r>
      <w:r w:rsidRPr="0075086B">
        <w:rPr>
          <w:szCs w:val="28"/>
        </w:rPr>
        <w:t>оложение</w:t>
      </w:r>
      <w:r>
        <w:rPr>
          <w:szCs w:val="28"/>
        </w:rPr>
        <w:t>м</w:t>
      </w:r>
      <w:r w:rsidRPr="0075086B">
        <w:rPr>
          <w:szCs w:val="28"/>
        </w:rPr>
        <w:t xml:space="preserve"> о Координационном Совете представительных органов местного самоуправления муниципальных образований Пинежского муниципального района Архангельской области при Собрании депутатов Пинежского муниципального района Архангельской области</w:t>
      </w:r>
      <w:r w:rsidRPr="0075086B">
        <w:rPr>
          <w:spacing w:val="-1"/>
          <w:szCs w:val="28"/>
        </w:rPr>
        <w:t>, утвержденн</w:t>
      </w:r>
      <w:r>
        <w:rPr>
          <w:spacing w:val="-1"/>
          <w:szCs w:val="28"/>
        </w:rPr>
        <w:t>ы</w:t>
      </w:r>
      <w:r w:rsidRPr="0075086B">
        <w:rPr>
          <w:spacing w:val="-1"/>
          <w:szCs w:val="28"/>
        </w:rPr>
        <w:t>м решением Собрания депутатов от 1</w:t>
      </w:r>
      <w:r>
        <w:rPr>
          <w:spacing w:val="-1"/>
          <w:szCs w:val="28"/>
        </w:rPr>
        <w:t>6</w:t>
      </w:r>
      <w:r w:rsidRPr="0075086B">
        <w:rPr>
          <w:spacing w:val="-1"/>
          <w:szCs w:val="28"/>
        </w:rPr>
        <w:t>.</w:t>
      </w:r>
      <w:r>
        <w:rPr>
          <w:spacing w:val="-1"/>
          <w:szCs w:val="28"/>
        </w:rPr>
        <w:t>09</w:t>
      </w:r>
      <w:r w:rsidRPr="0075086B">
        <w:rPr>
          <w:spacing w:val="-1"/>
          <w:szCs w:val="28"/>
        </w:rPr>
        <w:t>.20</w:t>
      </w:r>
      <w:r>
        <w:rPr>
          <w:spacing w:val="-1"/>
          <w:szCs w:val="28"/>
        </w:rPr>
        <w:t>22</w:t>
      </w:r>
      <w:r w:rsidRPr="0075086B">
        <w:rPr>
          <w:spacing w:val="-1"/>
          <w:szCs w:val="28"/>
        </w:rPr>
        <w:t>г. № 1</w:t>
      </w:r>
      <w:r>
        <w:rPr>
          <w:spacing w:val="-1"/>
          <w:szCs w:val="28"/>
        </w:rPr>
        <w:t>23,</w:t>
      </w:r>
      <w:r w:rsidRPr="005479C2">
        <w:rPr>
          <w:spacing w:val="-1"/>
          <w:szCs w:val="28"/>
        </w:rPr>
        <w:t xml:space="preserve"> Собрание депутатов Пинежск</w:t>
      </w:r>
      <w:r>
        <w:rPr>
          <w:spacing w:val="-1"/>
          <w:szCs w:val="28"/>
        </w:rPr>
        <w:t>ого</w:t>
      </w:r>
      <w:r w:rsidRPr="005479C2">
        <w:rPr>
          <w:spacing w:val="-1"/>
          <w:szCs w:val="28"/>
        </w:rPr>
        <w:t xml:space="preserve"> муниципальн</w:t>
      </w:r>
      <w:r>
        <w:rPr>
          <w:spacing w:val="-1"/>
          <w:szCs w:val="28"/>
        </w:rPr>
        <w:t>ого</w:t>
      </w:r>
      <w:r w:rsidRPr="005479C2">
        <w:rPr>
          <w:spacing w:val="-1"/>
          <w:szCs w:val="28"/>
        </w:rPr>
        <w:t xml:space="preserve"> район</w:t>
      </w:r>
      <w:r>
        <w:rPr>
          <w:spacing w:val="-1"/>
          <w:szCs w:val="28"/>
        </w:rPr>
        <w:t xml:space="preserve">а Архангельской области седьмого созыва </w:t>
      </w:r>
      <w:r w:rsidRPr="005479C2">
        <w:rPr>
          <w:b/>
          <w:spacing w:val="-1"/>
          <w:szCs w:val="28"/>
        </w:rPr>
        <w:t>РЕШАЕТ:</w:t>
      </w:r>
    </w:p>
    <w:p w:rsidR="00184492" w:rsidRDefault="00184492" w:rsidP="00184492">
      <w:pPr>
        <w:shd w:val="clear" w:color="auto" w:fill="FFFFFF"/>
        <w:ind w:firstLine="720"/>
        <w:jc w:val="both"/>
        <w:rPr>
          <w:szCs w:val="28"/>
        </w:rPr>
      </w:pPr>
      <w:r w:rsidRPr="005479C2">
        <w:rPr>
          <w:spacing w:val="-1"/>
          <w:szCs w:val="28"/>
        </w:rPr>
        <w:t xml:space="preserve">1. </w:t>
      </w:r>
      <w:r>
        <w:rPr>
          <w:spacing w:val="-1"/>
          <w:szCs w:val="28"/>
        </w:rPr>
        <w:t xml:space="preserve">Внести в </w:t>
      </w:r>
      <w:r w:rsidRPr="005479C2">
        <w:rPr>
          <w:spacing w:val="-1"/>
          <w:szCs w:val="28"/>
        </w:rPr>
        <w:t xml:space="preserve">состав Координационного Совета </w:t>
      </w:r>
      <w:r w:rsidRPr="005479C2">
        <w:rPr>
          <w:szCs w:val="28"/>
        </w:rPr>
        <w:t xml:space="preserve">представительных органов местного самоуправления муниципальных образований Пинежского </w:t>
      </w:r>
      <w:r>
        <w:rPr>
          <w:szCs w:val="28"/>
        </w:rPr>
        <w:t xml:space="preserve">муниципального </w:t>
      </w:r>
      <w:r w:rsidRPr="005479C2">
        <w:rPr>
          <w:szCs w:val="28"/>
        </w:rPr>
        <w:t>района</w:t>
      </w:r>
      <w:r>
        <w:rPr>
          <w:szCs w:val="28"/>
        </w:rPr>
        <w:t xml:space="preserve"> Архангельской области </w:t>
      </w:r>
      <w:r w:rsidRPr="005479C2">
        <w:rPr>
          <w:szCs w:val="28"/>
        </w:rPr>
        <w:t>при Собрании депутатов Пинежск</w:t>
      </w:r>
      <w:r>
        <w:rPr>
          <w:szCs w:val="28"/>
        </w:rPr>
        <w:t>ого</w:t>
      </w:r>
      <w:r w:rsidRPr="005479C2">
        <w:rPr>
          <w:szCs w:val="28"/>
        </w:rPr>
        <w:t xml:space="preserve"> муниципальн</w:t>
      </w:r>
      <w:r>
        <w:rPr>
          <w:szCs w:val="28"/>
        </w:rPr>
        <w:t>ого</w:t>
      </w:r>
      <w:r w:rsidRPr="005479C2">
        <w:rPr>
          <w:szCs w:val="28"/>
        </w:rPr>
        <w:t xml:space="preserve"> район</w:t>
      </w:r>
      <w:r>
        <w:rPr>
          <w:szCs w:val="28"/>
        </w:rPr>
        <w:t>а</w:t>
      </w:r>
      <w:r w:rsidRPr="005479C2">
        <w:rPr>
          <w:szCs w:val="28"/>
        </w:rPr>
        <w:t xml:space="preserve"> </w:t>
      </w:r>
      <w:r>
        <w:rPr>
          <w:szCs w:val="28"/>
        </w:rPr>
        <w:t>Архангельской области седьмого</w:t>
      </w:r>
      <w:r w:rsidRPr="005479C2">
        <w:rPr>
          <w:szCs w:val="28"/>
        </w:rPr>
        <w:t xml:space="preserve"> созыва</w:t>
      </w:r>
      <w:r>
        <w:rPr>
          <w:szCs w:val="28"/>
        </w:rPr>
        <w:t>, утвержденный решением Собрания депутатов Пинежского муниципального района Архангельской области от 16 сентября 2022 года № 113, следующие изменения:</w:t>
      </w:r>
    </w:p>
    <w:p w:rsidR="00184492" w:rsidRDefault="00184492" w:rsidP="00184492">
      <w:pPr>
        <w:pStyle w:val="ab"/>
        <w:ind w:firstLine="709"/>
        <w:jc w:val="both"/>
      </w:pPr>
      <w:r w:rsidRPr="00A13F64">
        <w:t xml:space="preserve">1) </w:t>
      </w:r>
      <w:r>
        <w:t>в пункте 11 Приложения слова «</w:t>
      </w:r>
      <w:proofErr w:type="spellStart"/>
      <w:r w:rsidRPr="00C20E6F">
        <w:rPr>
          <w:color w:val="000000"/>
        </w:rPr>
        <w:t>Ставрова</w:t>
      </w:r>
      <w:proofErr w:type="spellEnd"/>
      <w:r>
        <w:rPr>
          <w:color w:val="000000"/>
        </w:rPr>
        <w:t xml:space="preserve"> </w:t>
      </w:r>
      <w:r w:rsidRPr="00C20E6F">
        <w:rPr>
          <w:color w:val="000000"/>
        </w:rPr>
        <w:t>Галина Николаевна</w:t>
      </w:r>
      <w:r>
        <w:t>» и слова «</w:t>
      </w:r>
      <w:r>
        <w:rPr>
          <w:color w:val="000000"/>
        </w:rPr>
        <w:t xml:space="preserve">Глава </w:t>
      </w:r>
      <w:r w:rsidRPr="00C20E6F">
        <w:t xml:space="preserve">муниципального </w:t>
      </w:r>
      <w:r>
        <w:t xml:space="preserve">образования муниципального образования </w:t>
      </w:r>
      <w:r w:rsidRPr="00C20E6F">
        <w:t xml:space="preserve"> «</w:t>
      </w:r>
      <w:r>
        <w:t>Веркольское</w:t>
      </w:r>
      <w:r w:rsidRPr="00C20E6F">
        <w:t>»</w:t>
      </w:r>
      <w:r>
        <w:t xml:space="preserve"> </w:t>
      </w:r>
      <w:r>
        <w:rPr>
          <w:color w:val="000000"/>
        </w:rPr>
        <w:t>Пинежского муниципального района Архангельской области</w:t>
      </w:r>
      <w:r>
        <w:t>, п</w:t>
      </w:r>
      <w:r w:rsidRPr="00C20E6F">
        <w:t>редседатель Совета депутатов</w:t>
      </w:r>
      <w:r>
        <w:t>»</w:t>
      </w:r>
      <w:r w:rsidRPr="00C20E6F">
        <w:t xml:space="preserve"> </w:t>
      </w:r>
      <w:r>
        <w:t>заменить словами «Алина Ольга Витальевна» и «Председатель Совета депутатов муниципального образования «Веркольское» Пинежского муниципального района Архангельской области».</w:t>
      </w:r>
    </w:p>
    <w:p w:rsidR="00184492" w:rsidRDefault="00184492" w:rsidP="00184492">
      <w:pPr>
        <w:jc w:val="both"/>
        <w:rPr>
          <w:spacing w:val="-1"/>
          <w:sz w:val="26"/>
          <w:szCs w:val="26"/>
        </w:rPr>
      </w:pPr>
      <w:r>
        <w:rPr>
          <w:spacing w:val="-1"/>
          <w:sz w:val="26"/>
          <w:szCs w:val="26"/>
        </w:rPr>
        <w:t xml:space="preserve">          </w:t>
      </w:r>
    </w:p>
    <w:p w:rsidR="00184492" w:rsidRDefault="00184492" w:rsidP="00184492">
      <w:pPr>
        <w:shd w:val="clear" w:color="auto" w:fill="FFFFFF"/>
        <w:jc w:val="both"/>
        <w:rPr>
          <w:color w:val="000000"/>
          <w:sz w:val="24"/>
          <w:szCs w:val="24"/>
        </w:rPr>
      </w:pPr>
      <w:r w:rsidRPr="005479C2">
        <w:rPr>
          <w:spacing w:val="-1"/>
          <w:szCs w:val="28"/>
        </w:rPr>
        <w:t>Председатель Собрания депутатов</w:t>
      </w:r>
      <w:r>
        <w:rPr>
          <w:spacing w:val="-1"/>
          <w:szCs w:val="28"/>
        </w:rPr>
        <w:t xml:space="preserve">  </w:t>
      </w:r>
      <w:r w:rsidRPr="005479C2">
        <w:rPr>
          <w:spacing w:val="-1"/>
          <w:szCs w:val="28"/>
        </w:rPr>
        <w:t xml:space="preserve">                             </w:t>
      </w:r>
      <w:r>
        <w:rPr>
          <w:spacing w:val="-1"/>
          <w:szCs w:val="28"/>
        </w:rPr>
        <w:t xml:space="preserve">        </w:t>
      </w:r>
      <w:r w:rsidRPr="005479C2">
        <w:rPr>
          <w:spacing w:val="-1"/>
          <w:szCs w:val="28"/>
        </w:rPr>
        <w:t xml:space="preserve">    </w:t>
      </w:r>
      <w:r>
        <w:rPr>
          <w:spacing w:val="-1"/>
          <w:szCs w:val="28"/>
        </w:rPr>
        <w:t xml:space="preserve">     Е.М. </w:t>
      </w:r>
      <w:proofErr w:type="spellStart"/>
      <w:r>
        <w:rPr>
          <w:spacing w:val="-1"/>
          <w:szCs w:val="28"/>
        </w:rPr>
        <w:t>Хайдукова</w:t>
      </w:r>
      <w:proofErr w:type="spellEnd"/>
      <w:r>
        <w:rPr>
          <w:spacing w:val="-1"/>
          <w:szCs w:val="28"/>
        </w:rPr>
        <w:t xml:space="preserve"> </w:t>
      </w:r>
    </w:p>
    <w:p w:rsidR="00184492" w:rsidRPr="007E73EB" w:rsidRDefault="00184492" w:rsidP="00184492">
      <w:pPr>
        <w:jc w:val="center"/>
        <w:rPr>
          <w:b/>
          <w:szCs w:val="28"/>
        </w:rPr>
      </w:pPr>
      <w:r w:rsidRPr="007E73EB">
        <w:rPr>
          <w:b/>
          <w:szCs w:val="28"/>
        </w:rPr>
        <w:lastRenderedPageBreak/>
        <w:t>Архангельская область</w:t>
      </w:r>
    </w:p>
    <w:p w:rsidR="00184492" w:rsidRPr="007E73EB" w:rsidRDefault="00184492" w:rsidP="00184492">
      <w:pPr>
        <w:jc w:val="center"/>
        <w:rPr>
          <w:b/>
          <w:szCs w:val="28"/>
        </w:rPr>
      </w:pPr>
      <w:r w:rsidRPr="007E73EB">
        <w:rPr>
          <w:b/>
          <w:szCs w:val="28"/>
        </w:rPr>
        <w:t>Пинежский муниципальный район</w:t>
      </w:r>
    </w:p>
    <w:p w:rsidR="00184492" w:rsidRDefault="00184492" w:rsidP="00184492">
      <w:pPr>
        <w:jc w:val="center"/>
        <w:rPr>
          <w:b/>
          <w:szCs w:val="28"/>
        </w:rPr>
      </w:pPr>
    </w:p>
    <w:p w:rsidR="00184492" w:rsidRPr="007E73EB" w:rsidRDefault="00184492" w:rsidP="00184492">
      <w:pPr>
        <w:jc w:val="center"/>
        <w:rPr>
          <w:b/>
          <w:szCs w:val="28"/>
        </w:rPr>
      </w:pPr>
      <w:r w:rsidRPr="007E73EB">
        <w:rPr>
          <w:b/>
          <w:szCs w:val="28"/>
        </w:rPr>
        <w:t>Собрание депутатов Пинежского муниципального района</w:t>
      </w:r>
    </w:p>
    <w:p w:rsidR="00184492" w:rsidRDefault="00184492" w:rsidP="00184492">
      <w:pPr>
        <w:jc w:val="center"/>
        <w:rPr>
          <w:b/>
          <w:szCs w:val="28"/>
        </w:rPr>
      </w:pPr>
      <w:r w:rsidRPr="007E73EB">
        <w:rPr>
          <w:b/>
          <w:szCs w:val="28"/>
        </w:rPr>
        <w:t xml:space="preserve">Архангельской области (седьмого созыва) </w:t>
      </w:r>
    </w:p>
    <w:p w:rsidR="00184492" w:rsidRPr="007E73EB" w:rsidRDefault="00184492" w:rsidP="00184492">
      <w:pPr>
        <w:jc w:val="center"/>
        <w:rPr>
          <w:b/>
          <w:szCs w:val="28"/>
        </w:rPr>
      </w:pPr>
      <w:r w:rsidRPr="007E73EB">
        <w:rPr>
          <w:b/>
          <w:szCs w:val="28"/>
        </w:rPr>
        <w:t>(очередное де</w:t>
      </w:r>
      <w:r>
        <w:rPr>
          <w:b/>
          <w:szCs w:val="28"/>
        </w:rPr>
        <w:t>с</w:t>
      </w:r>
      <w:r w:rsidRPr="007E73EB">
        <w:rPr>
          <w:b/>
          <w:szCs w:val="28"/>
        </w:rPr>
        <w:t>ятое заседание)</w:t>
      </w:r>
    </w:p>
    <w:p w:rsidR="00184492" w:rsidRPr="007E73EB" w:rsidRDefault="00184492" w:rsidP="00184492">
      <w:pPr>
        <w:jc w:val="center"/>
        <w:rPr>
          <w:b/>
          <w:szCs w:val="28"/>
        </w:rPr>
      </w:pPr>
    </w:p>
    <w:p w:rsidR="00184492" w:rsidRDefault="00184492" w:rsidP="00184492">
      <w:pPr>
        <w:jc w:val="center"/>
        <w:rPr>
          <w:szCs w:val="28"/>
        </w:rPr>
      </w:pPr>
      <w:proofErr w:type="gramStart"/>
      <w:r>
        <w:rPr>
          <w:b/>
          <w:szCs w:val="28"/>
        </w:rPr>
        <w:t>Р</w:t>
      </w:r>
      <w:proofErr w:type="gramEnd"/>
      <w:r>
        <w:rPr>
          <w:b/>
          <w:szCs w:val="28"/>
        </w:rPr>
        <w:t xml:space="preserve"> Е Ш Е Н И Е</w:t>
      </w:r>
    </w:p>
    <w:p w:rsidR="00184492" w:rsidRDefault="00184492" w:rsidP="00184492">
      <w:pPr>
        <w:jc w:val="center"/>
        <w:rPr>
          <w:szCs w:val="28"/>
        </w:rPr>
      </w:pPr>
    </w:p>
    <w:p w:rsidR="00184492" w:rsidRDefault="00184492" w:rsidP="00184492">
      <w:pPr>
        <w:jc w:val="center"/>
        <w:rPr>
          <w:szCs w:val="28"/>
        </w:rPr>
      </w:pPr>
      <w:r>
        <w:rPr>
          <w:szCs w:val="28"/>
        </w:rPr>
        <w:t>от 16 декабря 2022 года № 157</w:t>
      </w:r>
    </w:p>
    <w:p w:rsidR="00184492" w:rsidRDefault="00184492" w:rsidP="00184492">
      <w:pPr>
        <w:jc w:val="center"/>
        <w:rPr>
          <w:szCs w:val="28"/>
        </w:rPr>
      </w:pPr>
    </w:p>
    <w:p w:rsidR="00184492" w:rsidRDefault="00184492" w:rsidP="00184492">
      <w:pPr>
        <w:jc w:val="center"/>
        <w:rPr>
          <w:szCs w:val="28"/>
        </w:rPr>
      </w:pPr>
    </w:p>
    <w:p w:rsidR="00184492" w:rsidRPr="00452636" w:rsidRDefault="00184492" w:rsidP="00184492">
      <w:pPr>
        <w:jc w:val="center"/>
      </w:pPr>
      <w:r w:rsidRPr="00452636">
        <w:t>с. Карпогоры</w:t>
      </w:r>
    </w:p>
    <w:p w:rsidR="00184492" w:rsidRDefault="00184492" w:rsidP="00184492">
      <w:pPr>
        <w:pStyle w:val="a4"/>
        <w:jc w:val="right"/>
        <w:rPr>
          <w:sz w:val="20"/>
        </w:rPr>
      </w:pPr>
    </w:p>
    <w:p w:rsidR="00184492" w:rsidRDefault="00184492" w:rsidP="00184492">
      <w:pPr>
        <w:pStyle w:val="a4"/>
        <w:jc w:val="right"/>
        <w:rPr>
          <w:sz w:val="20"/>
        </w:rPr>
      </w:pPr>
    </w:p>
    <w:p w:rsidR="00184492" w:rsidRDefault="00184492" w:rsidP="00184492">
      <w:pPr>
        <w:jc w:val="center"/>
        <w:rPr>
          <w:b/>
          <w:bCs/>
        </w:rPr>
      </w:pPr>
      <w:r>
        <w:rPr>
          <w:b/>
          <w:bCs/>
        </w:rPr>
        <w:t xml:space="preserve">О графике проведения очередных заседаний </w:t>
      </w:r>
    </w:p>
    <w:p w:rsidR="00184492" w:rsidRDefault="00184492" w:rsidP="00184492">
      <w:pPr>
        <w:jc w:val="center"/>
        <w:rPr>
          <w:b/>
          <w:bCs/>
        </w:rPr>
      </w:pPr>
      <w:r>
        <w:rPr>
          <w:b/>
          <w:bCs/>
        </w:rPr>
        <w:t>Собрания депутатов Пинежского муниципального района</w:t>
      </w:r>
    </w:p>
    <w:p w:rsidR="00184492" w:rsidRDefault="00184492" w:rsidP="00184492">
      <w:pPr>
        <w:jc w:val="center"/>
        <w:rPr>
          <w:b/>
          <w:bCs/>
        </w:rPr>
      </w:pPr>
      <w:r>
        <w:rPr>
          <w:b/>
          <w:bCs/>
        </w:rPr>
        <w:t xml:space="preserve"> Архангельской области седьмого созыва на 2023 год</w:t>
      </w:r>
    </w:p>
    <w:p w:rsidR="00184492" w:rsidRPr="00AF5D94" w:rsidRDefault="00184492" w:rsidP="00184492">
      <w:pPr>
        <w:jc w:val="center"/>
        <w:rPr>
          <w:b/>
          <w:bCs/>
        </w:rPr>
      </w:pPr>
    </w:p>
    <w:p w:rsidR="00184492" w:rsidRPr="00F211E5" w:rsidRDefault="00184492" w:rsidP="00184492">
      <w:pPr>
        <w:jc w:val="both"/>
        <w:rPr>
          <w:szCs w:val="28"/>
        </w:rPr>
      </w:pPr>
      <w:r w:rsidRPr="00F211E5">
        <w:rPr>
          <w:b/>
          <w:bCs/>
          <w:szCs w:val="28"/>
        </w:rPr>
        <w:t xml:space="preserve">     </w:t>
      </w:r>
      <w:r>
        <w:rPr>
          <w:b/>
          <w:bCs/>
          <w:szCs w:val="28"/>
        </w:rPr>
        <w:tab/>
      </w:r>
      <w:r w:rsidRPr="00D35928">
        <w:rPr>
          <w:bCs/>
          <w:szCs w:val="28"/>
        </w:rPr>
        <w:t>В соответствии</w:t>
      </w:r>
      <w:r>
        <w:rPr>
          <w:b/>
          <w:bCs/>
          <w:szCs w:val="28"/>
        </w:rPr>
        <w:t xml:space="preserve"> </w:t>
      </w:r>
      <w:r>
        <w:rPr>
          <w:bCs/>
          <w:szCs w:val="28"/>
        </w:rPr>
        <w:t>со статьей 32</w:t>
      </w:r>
      <w:r w:rsidRPr="00F211E5">
        <w:rPr>
          <w:bCs/>
          <w:szCs w:val="28"/>
        </w:rPr>
        <w:t xml:space="preserve"> </w:t>
      </w:r>
      <w:r w:rsidRPr="00F211E5">
        <w:rPr>
          <w:szCs w:val="28"/>
        </w:rPr>
        <w:t xml:space="preserve">Регламента Собрания депутатов </w:t>
      </w:r>
      <w:r>
        <w:rPr>
          <w:szCs w:val="28"/>
        </w:rPr>
        <w:t>Пинежского</w:t>
      </w:r>
      <w:r w:rsidRPr="00F211E5">
        <w:rPr>
          <w:szCs w:val="28"/>
        </w:rPr>
        <w:t xml:space="preserve"> муниципальн</w:t>
      </w:r>
      <w:r>
        <w:rPr>
          <w:szCs w:val="28"/>
        </w:rPr>
        <w:t>ого</w:t>
      </w:r>
      <w:r w:rsidRPr="00F211E5">
        <w:rPr>
          <w:szCs w:val="28"/>
        </w:rPr>
        <w:t xml:space="preserve"> район</w:t>
      </w:r>
      <w:r>
        <w:rPr>
          <w:szCs w:val="28"/>
        </w:rPr>
        <w:t>а</w:t>
      </w:r>
      <w:r w:rsidRPr="00F211E5">
        <w:rPr>
          <w:szCs w:val="28"/>
        </w:rPr>
        <w:t xml:space="preserve"> </w:t>
      </w:r>
      <w:r>
        <w:rPr>
          <w:szCs w:val="28"/>
        </w:rPr>
        <w:t xml:space="preserve">Архангельской области и </w:t>
      </w:r>
      <w:r w:rsidRPr="00F211E5">
        <w:rPr>
          <w:szCs w:val="28"/>
        </w:rPr>
        <w:t>в целях упорядоч</w:t>
      </w:r>
      <w:r>
        <w:rPr>
          <w:szCs w:val="28"/>
        </w:rPr>
        <w:t>енной</w:t>
      </w:r>
      <w:r w:rsidRPr="00F211E5">
        <w:rPr>
          <w:szCs w:val="28"/>
        </w:rPr>
        <w:t xml:space="preserve"> </w:t>
      </w:r>
      <w:r>
        <w:rPr>
          <w:szCs w:val="28"/>
        </w:rPr>
        <w:t xml:space="preserve">системной </w:t>
      </w:r>
      <w:r w:rsidRPr="00F211E5">
        <w:rPr>
          <w:szCs w:val="28"/>
        </w:rPr>
        <w:t xml:space="preserve">работы </w:t>
      </w:r>
      <w:r>
        <w:rPr>
          <w:szCs w:val="28"/>
        </w:rPr>
        <w:t>по подготовке и проведению заседаний Собрания депутатов</w:t>
      </w:r>
      <w:r w:rsidRPr="00F211E5">
        <w:rPr>
          <w:szCs w:val="28"/>
        </w:rPr>
        <w:t xml:space="preserve"> </w:t>
      </w:r>
      <w:r w:rsidRPr="007800C9">
        <w:rPr>
          <w:szCs w:val="28"/>
        </w:rPr>
        <w:t>Собрание депутатов</w:t>
      </w:r>
      <w:r w:rsidRPr="00AF5D94">
        <w:rPr>
          <w:b/>
          <w:szCs w:val="28"/>
        </w:rPr>
        <w:t xml:space="preserve"> </w:t>
      </w:r>
      <w:r w:rsidRPr="00D13BE4">
        <w:rPr>
          <w:szCs w:val="28"/>
        </w:rPr>
        <w:t>Пинежск</w:t>
      </w:r>
      <w:r>
        <w:rPr>
          <w:szCs w:val="28"/>
        </w:rPr>
        <w:t>ого</w:t>
      </w:r>
      <w:r w:rsidRPr="00D13BE4">
        <w:rPr>
          <w:szCs w:val="28"/>
        </w:rPr>
        <w:t xml:space="preserve"> муниципальн</w:t>
      </w:r>
      <w:r>
        <w:rPr>
          <w:szCs w:val="28"/>
        </w:rPr>
        <w:t>ого</w:t>
      </w:r>
      <w:r w:rsidRPr="00D13BE4">
        <w:rPr>
          <w:szCs w:val="28"/>
        </w:rPr>
        <w:t xml:space="preserve"> район</w:t>
      </w:r>
      <w:r>
        <w:rPr>
          <w:szCs w:val="28"/>
        </w:rPr>
        <w:t>а</w:t>
      </w:r>
      <w:r>
        <w:rPr>
          <w:b/>
          <w:szCs w:val="28"/>
        </w:rPr>
        <w:t xml:space="preserve"> </w:t>
      </w:r>
      <w:r w:rsidRPr="00D91013">
        <w:rPr>
          <w:szCs w:val="28"/>
        </w:rPr>
        <w:t>Архангельской области</w:t>
      </w:r>
      <w:r>
        <w:rPr>
          <w:b/>
          <w:szCs w:val="28"/>
        </w:rPr>
        <w:t xml:space="preserve"> </w:t>
      </w:r>
      <w:r w:rsidRPr="00A94A76">
        <w:rPr>
          <w:szCs w:val="28"/>
        </w:rPr>
        <w:t>седьмого</w:t>
      </w:r>
      <w:r>
        <w:rPr>
          <w:b/>
          <w:szCs w:val="28"/>
        </w:rPr>
        <w:t xml:space="preserve"> </w:t>
      </w:r>
      <w:r w:rsidRPr="00122B8E">
        <w:rPr>
          <w:szCs w:val="28"/>
        </w:rPr>
        <w:t>созыва</w:t>
      </w:r>
      <w:r>
        <w:rPr>
          <w:b/>
          <w:szCs w:val="28"/>
        </w:rPr>
        <w:t xml:space="preserve"> </w:t>
      </w:r>
      <w:r w:rsidRPr="00AF5D94">
        <w:rPr>
          <w:b/>
          <w:szCs w:val="28"/>
        </w:rPr>
        <w:t>РЕШАЕТ</w:t>
      </w:r>
      <w:r w:rsidRPr="00F211E5">
        <w:rPr>
          <w:szCs w:val="28"/>
        </w:rPr>
        <w:t>:</w:t>
      </w:r>
    </w:p>
    <w:p w:rsidR="00184492" w:rsidRDefault="00184492" w:rsidP="00184492">
      <w:pPr>
        <w:numPr>
          <w:ilvl w:val="0"/>
          <w:numId w:val="34"/>
        </w:numPr>
        <w:tabs>
          <w:tab w:val="clear" w:pos="720"/>
          <w:tab w:val="num" w:pos="0"/>
          <w:tab w:val="left" w:pos="1080"/>
        </w:tabs>
        <w:ind w:left="0" w:firstLine="720"/>
        <w:jc w:val="both"/>
        <w:rPr>
          <w:szCs w:val="28"/>
        </w:rPr>
      </w:pPr>
      <w:r w:rsidRPr="00F211E5">
        <w:rPr>
          <w:szCs w:val="28"/>
        </w:rPr>
        <w:t xml:space="preserve">Утвердить </w:t>
      </w:r>
      <w:r>
        <w:rPr>
          <w:szCs w:val="28"/>
        </w:rPr>
        <w:t>прилагаемый гр</w:t>
      </w:r>
      <w:r w:rsidRPr="00F211E5">
        <w:rPr>
          <w:szCs w:val="28"/>
        </w:rPr>
        <w:t xml:space="preserve">афик проведения очередных </w:t>
      </w:r>
      <w:r>
        <w:rPr>
          <w:szCs w:val="28"/>
        </w:rPr>
        <w:t>заседаний</w:t>
      </w:r>
      <w:r w:rsidRPr="00F211E5">
        <w:rPr>
          <w:szCs w:val="28"/>
        </w:rPr>
        <w:t xml:space="preserve"> Собрания депутатов </w:t>
      </w:r>
      <w:r w:rsidRPr="00DF0518">
        <w:rPr>
          <w:szCs w:val="28"/>
        </w:rPr>
        <w:t>Пинежского муниципального района</w:t>
      </w:r>
      <w:r w:rsidRPr="00DF0518">
        <w:rPr>
          <w:b/>
          <w:szCs w:val="28"/>
        </w:rPr>
        <w:t xml:space="preserve"> </w:t>
      </w:r>
      <w:r>
        <w:rPr>
          <w:szCs w:val="28"/>
        </w:rPr>
        <w:t>Архангельской области седьмого созыва на 2023</w:t>
      </w:r>
      <w:r w:rsidRPr="00F211E5">
        <w:rPr>
          <w:szCs w:val="28"/>
        </w:rPr>
        <w:t xml:space="preserve"> год</w:t>
      </w:r>
      <w:r>
        <w:rPr>
          <w:szCs w:val="28"/>
        </w:rPr>
        <w:t>.</w:t>
      </w:r>
      <w:r w:rsidRPr="00F211E5">
        <w:rPr>
          <w:szCs w:val="28"/>
        </w:rPr>
        <w:t xml:space="preserve"> </w:t>
      </w:r>
    </w:p>
    <w:p w:rsidR="00184492" w:rsidRPr="00F211E5" w:rsidRDefault="00184492" w:rsidP="00184492">
      <w:pPr>
        <w:numPr>
          <w:ilvl w:val="0"/>
          <w:numId w:val="34"/>
        </w:numPr>
        <w:tabs>
          <w:tab w:val="clear" w:pos="720"/>
          <w:tab w:val="num" w:pos="0"/>
          <w:tab w:val="left" w:pos="1080"/>
        </w:tabs>
        <w:ind w:left="0" w:firstLine="720"/>
        <w:jc w:val="both"/>
        <w:rPr>
          <w:szCs w:val="28"/>
        </w:rPr>
      </w:pPr>
      <w:proofErr w:type="gramStart"/>
      <w:r w:rsidRPr="00F211E5">
        <w:rPr>
          <w:szCs w:val="28"/>
        </w:rPr>
        <w:t>Разрешить по предложениям депутатов Собрания депутатов,</w:t>
      </w:r>
      <w:r>
        <w:rPr>
          <w:szCs w:val="28"/>
        </w:rPr>
        <w:t xml:space="preserve"> Совета Собрания депутатов,</w:t>
      </w:r>
      <w:r w:rsidRPr="00F211E5">
        <w:rPr>
          <w:szCs w:val="28"/>
        </w:rPr>
        <w:t xml:space="preserve"> </w:t>
      </w:r>
      <w:r>
        <w:rPr>
          <w:szCs w:val="28"/>
        </w:rPr>
        <w:t>г</w:t>
      </w:r>
      <w:r w:rsidRPr="00F211E5">
        <w:rPr>
          <w:szCs w:val="28"/>
        </w:rPr>
        <w:t>лавы</w:t>
      </w:r>
      <w:r w:rsidRPr="00DF0518">
        <w:rPr>
          <w:szCs w:val="28"/>
        </w:rPr>
        <w:t xml:space="preserve"> Пинежского муниципального района</w:t>
      </w:r>
      <w:r w:rsidRPr="00F211E5">
        <w:rPr>
          <w:szCs w:val="28"/>
        </w:rPr>
        <w:t xml:space="preserve"> </w:t>
      </w:r>
      <w:r>
        <w:rPr>
          <w:szCs w:val="28"/>
        </w:rPr>
        <w:t>Архангельской области</w:t>
      </w:r>
      <w:r w:rsidRPr="00F211E5">
        <w:rPr>
          <w:szCs w:val="28"/>
        </w:rPr>
        <w:t xml:space="preserve">, </w:t>
      </w:r>
      <w:r w:rsidRPr="000153F7">
        <w:rPr>
          <w:szCs w:val="28"/>
        </w:rPr>
        <w:t>прокур</w:t>
      </w:r>
      <w:r>
        <w:rPr>
          <w:szCs w:val="28"/>
        </w:rPr>
        <w:t>ора Пинежского района</w:t>
      </w:r>
      <w:r w:rsidRPr="00F211E5">
        <w:rPr>
          <w:szCs w:val="28"/>
        </w:rPr>
        <w:t xml:space="preserve">, </w:t>
      </w:r>
      <w:r>
        <w:rPr>
          <w:szCs w:val="28"/>
        </w:rPr>
        <w:t xml:space="preserve">Пинежской </w:t>
      </w:r>
      <w:r w:rsidRPr="00F211E5">
        <w:rPr>
          <w:szCs w:val="28"/>
        </w:rPr>
        <w:t>избирательной комиссии</w:t>
      </w:r>
      <w:r>
        <w:rPr>
          <w:szCs w:val="28"/>
        </w:rPr>
        <w:t>, Контрольно-счетной комиссии Пинежского муниципального района Архангельской области</w:t>
      </w:r>
      <w:r w:rsidRPr="00F211E5">
        <w:rPr>
          <w:szCs w:val="28"/>
        </w:rPr>
        <w:t xml:space="preserve"> по вопросам их ведения </w:t>
      </w:r>
      <w:r>
        <w:rPr>
          <w:szCs w:val="28"/>
        </w:rPr>
        <w:t xml:space="preserve">в случае необходимости </w:t>
      </w:r>
      <w:r w:rsidRPr="00F211E5">
        <w:rPr>
          <w:szCs w:val="28"/>
        </w:rPr>
        <w:t xml:space="preserve">вносить председателю Собрания депутатов изменения </w:t>
      </w:r>
      <w:r>
        <w:rPr>
          <w:szCs w:val="28"/>
        </w:rPr>
        <w:t xml:space="preserve">и дополнения </w:t>
      </w:r>
      <w:r w:rsidRPr="00F211E5">
        <w:rPr>
          <w:szCs w:val="28"/>
        </w:rPr>
        <w:t xml:space="preserve">в </w:t>
      </w:r>
      <w:r>
        <w:rPr>
          <w:szCs w:val="28"/>
        </w:rPr>
        <w:t>г</w:t>
      </w:r>
      <w:r w:rsidRPr="00F211E5">
        <w:rPr>
          <w:szCs w:val="28"/>
        </w:rPr>
        <w:t xml:space="preserve">рафик проведения очередных </w:t>
      </w:r>
      <w:r>
        <w:rPr>
          <w:szCs w:val="28"/>
        </w:rPr>
        <w:t>заседаний</w:t>
      </w:r>
      <w:r w:rsidRPr="00F211E5">
        <w:rPr>
          <w:szCs w:val="28"/>
        </w:rPr>
        <w:t xml:space="preserve"> Собрания депутатов </w:t>
      </w:r>
      <w:r w:rsidRPr="00DF0518">
        <w:rPr>
          <w:szCs w:val="28"/>
        </w:rPr>
        <w:t>Пинежского муниципального района</w:t>
      </w:r>
      <w:r w:rsidRPr="00DF0518">
        <w:rPr>
          <w:b/>
          <w:szCs w:val="28"/>
        </w:rPr>
        <w:t xml:space="preserve"> </w:t>
      </w:r>
      <w:r>
        <w:rPr>
          <w:szCs w:val="28"/>
        </w:rPr>
        <w:t>Архангельской области седьмого созыва на 2023</w:t>
      </w:r>
      <w:r w:rsidRPr="00F211E5">
        <w:rPr>
          <w:szCs w:val="28"/>
        </w:rPr>
        <w:t xml:space="preserve"> год</w:t>
      </w:r>
      <w:r>
        <w:rPr>
          <w:szCs w:val="28"/>
        </w:rPr>
        <w:t>.</w:t>
      </w:r>
      <w:r w:rsidRPr="00F211E5">
        <w:rPr>
          <w:szCs w:val="28"/>
        </w:rPr>
        <w:t xml:space="preserve"> </w:t>
      </w:r>
      <w:proofErr w:type="gramEnd"/>
    </w:p>
    <w:p w:rsidR="00184492" w:rsidRDefault="00184492" w:rsidP="00184492">
      <w:pPr>
        <w:numPr>
          <w:ilvl w:val="0"/>
          <w:numId w:val="34"/>
        </w:numPr>
        <w:tabs>
          <w:tab w:val="clear" w:pos="720"/>
          <w:tab w:val="num" w:pos="0"/>
          <w:tab w:val="left" w:pos="1080"/>
        </w:tabs>
        <w:ind w:left="0" w:firstLine="720"/>
        <w:jc w:val="both"/>
        <w:rPr>
          <w:szCs w:val="28"/>
        </w:rPr>
      </w:pPr>
      <w:r w:rsidRPr="00F211E5">
        <w:rPr>
          <w:szCs w:val="28"/>
        </w:rPr>
        <w:t xml:space="preserve">Направить </w:t>
      </w:r>
      <w:r>
        <w:rPr>
          <w:szCs w:val="28"/>
        </w:rPr>
        <w:t>г</w:t>
      </w:r>
      <w:r w:rsidRPr="00F211E5">
        <w:rPr>
          <w:szCs w:val="28"/>
        </w:rPr>
        <w:t xml:space="preserve">рафик проведения очередных </w:t>
      </w:r>
      <w:r>
        <w:rPr>
          <w:szCs w:val="28"/>
        </w:rPr>
        <w:t>заседаний</w:t>
      </w:r>
      <w:r w:rsidRPr="00F211E5">
        <w:rPr>
          <w:szCs w:val="28"/>
        </w:rPr>
        <w:t xml:space="preserve"> Собрания депутатов </w:t>
      </w:r>
      <w:r w:rsidRPr="00CE4613">
        <w:rPr>
          <w:szCs w:val="28"/>
        </w:rPr>
        <w:t>Пинежского муниципального района</w:t>
      </w:r>
      <w:r w:rsidRPr="00CE4613">
        <w:rPr>
          <w:b/>
          <w:szCs w:val="28"/>
        </w:rPr>
        <w:t xml:space="preserve"> </w:t>
      </w:r>
      <w:r>
        <w:rPr>
          <w:szCs w:val="28"/>
        </w:rPr>
        <w:t>Архангельской области седьмого созыва на 2023</w:t>
      </w:r>
      <w:r w:rsidRPr="00F211E5">
        <w:rPr>
          <w:szCs w:val="28"/>
        </w:rPr>
        <w:t xml:space="preserve"> год </w:t>
      </w:r>
      <w:r>
        <w:rPr>
          <w:szCs w:val="28"/>
        </w:rPr>
        <w:t>г</w:t>
      </w:r>
      <w:r w:rsidRPr="00F211E5">
        <w:rPr>
          <w:szCs w:val="28"/>
        </w:rPr>
        <w:t xml:space="preserve">лаве </w:t>
      </w:r>
      <w:r w:rsidRPr="00CE4613">
        <w:rPr>
          <w:szCs w:val="28"/>
        </w:rPr>
        <w:t>Пинежского муниципального района</w:t>
      </w:r>
      <w:r w:rsidRPr="00F211E5">
        <w:rPr>
          <w:szCs w:val="28"/>
        </w:rPr>
        <w:t xml:space="preserve"> </w:t>
      </w:r>
      <w:r>
        <w:rPr>
          <w:szCs w:val="28"/>
        </w:rPr>
        <w:t>Архангельской области</w:t>
      </w:r>
      <w:r w:rsidRPr="00F211E5">
        <w:rPr>
          <w:szCs w:val="28"/>
        </w:rPr>
        <w:t>, депутатам</w:t>
      </w:r>
      <w:r>
        <w:rPr>
          <w:szCs w:val="28"/>
        </w:rPr>
        <w:t xml:space="preserve"> Собрания депутатов, главам и </w:t>
      </w:r>
      <w:r w:rsidRPr="00F211E5">
        <w:rPr>
          <w:szCs w:val="28"/>
        </w:rPr>
        <w:t xml:space="preserve">  представительным органам </w:t>
      </w:r>
      <w:r>
        <w:rPr>
          <w:szCs w:val="28"/>
        </w:rPr>
        <w:t xml:space="preserve">муниципальных образований </w:t>
      </w:r>
      <w:r w:rsidRPr="00F211E5">
        <w:rPr>
          <w:szCs w:val="28"/>
        </w:rPr>
        <w:t>поселений</w:t>
      </w:r>
      <w:r>
        <w:rPr>
          <w:szCs w:val="28"/>
        </w:rPr>
        <w:t xml:space="preserve">, </w:t>
      </w:r>
      <w:r w:rsidRPr="000153F7">
        <w:rPr>
          <w:szCs w:val="28"/>
        </w:rPr>
        <w:t>прокуратуре Пинежского</w:t>
      </w:r>
      <w:r>
        <w:rPr>
          <w:szCs w:val="28"/>
        </w:rPr>
        <w:t xml:space="preserve"> района, Контрольно-счетной комиссии Пинежского муниципального района Архангельской области</w:t>
      </w:r>
      <w:r w:rsidRPr="00F211E5">
        <w:rPr>
          <w:szCs w:val="28"/>
        </w:rPr>
        <w:t>.</w:t>
      </w:r>
    </w:p>
    <w:p w:rsidR="00873C0A" w:rsidRPr="00F211E5" w:rsidRDefault="00873C0A" w:rsidP="00873C0A">
      <w:pPr>
        <w:tabs>
          <w:tab w:val="left" w:pos="1080"/>
        </w:tabs>
        <w:ind w:left="720"/>
        <w:jc w:val="both"/>
        <w:rPr>
          <w:szCs w:val="28"/>
        </w:rPr>
      </w:pPr>
    </w:p>
    <w:p w:rsidR="00184492" w:rsidRDefault="00184492" w:rsidP="00184492">
      <w:pPr>
        <w:jc w:val="both"/>
        <w:rPr>
          <w:szCs w:val="28"/>
        </w:rPr>
      </w:pPr>
      <w:r>
        <w:rPr>
          <w:szCs w:val="28"/>
        </w:rPr>
        <w:t>Пр</w:t>
      </w:r>
      <w:r w:rsidRPr="00F211E5">
        <w:rPr>
          <w:szCs w:val="28"/>
        </w:rPr>
        <w:t xml:space="preserve">едседатель Собрания депутатов </w:t>
      </w:r>
      <w:r>
        <w:rPr>
          <w:szCs w:val="28"/>
        </w:rPr>
        <w:tab/>
        <w:t xml:space="preserve">                    </w:t>
      </w:r>
      <w:r w:rsidRPr="00F211E5">
        <w:rPr>
          <w:szCs w:val="28"/>
        </w:rPr>
        <w:tab/>
      </w:r>
      <w:r>
        <w:rPr>
          <w:szCs w:val="28"/>
        </w:rPr>
        <w:t xml:space="preserve">                    </w:t>
      </w:r>
      <w:proofErr w:type="spellStart"/>
      <w:r>
        <w:rPr>
          <w:szCs w:val="28"/>
        </w:rPr>
        <w:t>Е.М.Хайдукова</w:t>
      </w:r>
      <w:proofErr w:type="spellEnd"/>
    </w:p>
    <w:p w:rsidR="00184492" w:rsidRPr="000153F7" w:rsidRDefault="00184492" w:rsidP="00873C0A">
      <w:pPr>
        <w:jc w:val="right"/>
      </w:pPr>
      <w:r>
        <w:lastRenderedPageBreak/>
        <w:t xml:space="preserve">                                                             </w:t>
      </w:r>
      <w:r w:rsidRPr="000153F7">
        <w:t>УТВЕРЖДЕН</w:t>
      </w:r>
    </w:p>
    <w:p w:rsidR="00184492" w:rsidRPr="000153F7" w:rsidRDefault="00184492" w:rsidP="00184492">
      <w:pPr>
        <w:jc w:val="right"/>
      </w:pPr>
      <w:r w:rsidRPr="000153F7">
        <w:t xml:space="preserve">  Решением Собрания депутатов</w:t>
      </w:r>
    </w:p>
    <w:p w:rsidR="00184492" w:rsidRPr="000153F7" w:rsidRDefault="00184492" w:rsidP="00184492">
      <w:pPr>
        <w:jc w:val="right"/>
      </w:pPr>
      <w:r w:rsidRPr="000153F7">
        <w:t xml:space="preserve"> Пинежск</w:t>
      </w:r>
      <w:r>
        <w:t>ого</w:t>
      </w:r>
      <w:r w:rsidRPr="000153F7">
        <w:t xml:space="preserve"> муниципальн</w:t>
      </w:r>
      <w:r>
        <w:t>ого</w:t>
      </w:r>
      <w:r w:rsidRPr="000153F7">
        <w:t xml:space="preserve"> район</w:t>
      </w:r>
      <w:r>
        <w:t>а</w:t>
      </w:r>
    </w:p>
    <w:p w:rsidR="00184492" w:rsidRPr="000153F7" w:rsidRDefault="00184492" w:rsidP="00184492">
      <w:pPr>
        <w:jc w:val="right"/>
      </w:pPr>
      <w:r w:rsidRPr="000153F7">
        <w:t>Архангельской области</w:t>
      </w:r>
    </w:p>
    <w:p w:rsidR="00184492" w:rsidRPr="000153F7" w:rsidRDefault="00184492" w:rsidP="00184492">
      <w:pPr>
        <w:jc w:val="right"/>
      </w:pPr>
      <w:r w:rsidRPr="000153F7">
        <w:t xml:space="preserve">                                                                                от </w:t>
      </w:r>
      <w:r>
        <w:t>16</w:t>
      </w:r>
      <w:r w:rsidRPr="000153F7">
        <w:t xml:space="preserve"> декабря 202</w:t>
      </w:r>
      <w:r>
        <w:t>2</w:t>
      </w:r>
      <w:r w:rsidRPr="000153F7">
        <w:t xml:space="preserve"> года №</w:t>
      </w:r>
      <w:r>
        <w:t xml:space="preserve"> 157</w:t>
      </w:r>
    </w:p>
    <w:p w:rsidR="00184492" w:rsidRDefault="00184492" w:rsidP="00184492">
      <w:pPr>
        <w:jc w:val="right"/>
        <w:rPr>
          <w:sz w:val="26"/>
          <w:szCs w:val="26"/>
        </w:rPr>
      </w:pPr>
    </w:p>
    <w:p w:rsidR="00184492" w:rsidRDefault="00184492" w:rsidP="00184492">
      <w:pPr>
        <w:jc w:val="right"/>
        <w:rPr>
          <w:sz w:val="26"/>
          <w:szCs w:val="26"/>
        </w:rPr>
      </w:pPr>
    </w:p>
    <w:p w:rsidR="00184492" w:rsidRDefault="00184492" w:rsidP="00184492">
      <w:pPr>
        <w:jc w:val="center"/>
        <w:rPr>
          <w:sz w:val="26"/>
          <w:szCs w:val="26"/>
        </w:rPr>
      </w:pPr>
    </w:p>
    <w:p w:rsidR="00184492" w:rsidRPr="007800C9" w:rsidRDefault="00184492" w:rsidP="00184492">
      <w:pPr>
        <w:jc w:val="center"/>
        <w:rPr>
          <w:b/>
          <w:szCs w:val="28"/>
        </w:rPr>
      </w:pPr>
      <w:r w:rsidRPr="007800C9">
        <w:rPr>
          <w:b/>
          <w:szCs w:val="28"/>
        </w:rPr>
        <w:t>ГРАФИК</w:t>
      </w:r>
    </w:p>
    <w:p w:rsidR="00184492" w:rsidRPr="00D13BE4" w:rsidRDefault="00184492" w:rsidP="00184492">
      <w:pPr>
        <w:jc w:val="center"/>
        <w:rPr>
          <w:b/>
          <w:szCs w:val="28"/>
        </w:rPr>
      </w:pPr>
      <w:r w:rsidRPr="00D13BE4">
        <w:rPr>
          <w:b/>
          <w:szCs w:val="28"/>
        </w:rPr>
        <w:t xml:space="preserve">проведения </w:t>
      </w:r>
      <w:r>
        <w:rPr>
          <w:b/>
          <w:szCs w:val="28"/>
        </w:rPr>
        <w:t>очередных заседаний</w:t>
      </w:r>
      <w:r w:rsidRPr="00D13BE4">
        <w:rPr>
          <w:b/>
          <w:szCs w:val="28"/>
        </w:rPr>
        <w:t xml:space="preserve"> </w:t>
      </w:r>
    </w:p>
    <w:p w:rsidR="00184492" w:rsidRDefault="00184492" w:rsidP="00184492">
      <w:pPr>
        <w:jc w:val="center"/>
        <w:rPr>
          <w:b/>
          <w:szCs w:val="28"/>
        </w:rPr>
      </w:pPr>
      <w:r w:rsidRPr="00F211E5">
        <w:rPr>
          <w:szCs w:val="28"/>
        </w:rPr>
        <w:t xml:space="preserve"> </w:t>
      </w:r>
      <w:r w:rsidRPr="00667D58">
        <w:rPr>
          <w:b/>
          <w:szCs w:val="28"/>
        </w:rPr>
        <w:t xml:space="preserve">Собрания депутатов </w:t>
      </w:r>
      <w:r w:rsidRPr="00CE4613">
        <w:rPr>
          <w:b/>
          <w:szCs w:val="28"/>
        </w:rPr>
        <w:t>Пинежского муниципального района</w:t>
      </w:r>
    </w:p>
    <w:p w:rsidR="00184492" w:rsidRDefault="00184492" w:rsidP="00184492">
      <w:pPr>
        <w:jc w:val="center"/>
        <w:rPr>
          <w:b/>
          <w:szCs w:val="28"/>
        </w:rPr>
      </w:pPr>
      <w:r>
        <w:rPr>
          <w:b/>
          <w:szCs w:val="28"/>
        </w:rPr>
        <w:t xml:space="preserve">Архангельской области седьмого созыва </w:t>
      </w:r>
    </w:p>
    <w:p w:rsidR="00184492" w:rsidRPr="007800C9" w:rsidRDefault="00184492" w:rsidP="00184492">
      <w:pPr>
        <w:jc w:val="center"/>
        <w:rPr>
          <w:b/>
          <w:szCs w:val="28"/>
        </w:rPr>
      </w:pPr>
      <w:r>
        <w:rPr>
          <w:b/>
          <w:szCs w:val="28"/>
        </w:rPr>
        <w:t>на 2023 год</w:t>
      </w:r>
    </w:p>
    <w:p w:rsidR="00184492" w:rsidRDefault="00184492" w:rsidP="00184492">
      <w:pPr>
        <w:jc w:val="center"/>
        <w:rPr>
          <w:szCs w:val="28"/>
        </w:rPr>
      </w:pPr>
    </w:p>
    <w:p w:rsidR="00184492" w:rsidRDefault="00184492" w:rsidP="00184492">
      <w:pPr>
        <w:jc w:val="center"/>
        <w:rPr>
          <w:szCs w:val="28"/>
        </w:rPr>
      </w:pPr>
    </w:p>
    <w:p w:rsidR="00184492" w:rsidRPr="00F211E5" w:rsidRDefault="00184492" w:rsidP="00184492">
      <w:pPr>
        <w:jc w:val="center"/>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3"/>
        <w:gridCol w:w="8097"/>
      </w:tblGrid>
      <w:tr w:rsidR="00184492" w:rsidRPr="00732351" w:rsidTr="00074BD1">
        <w:tc>
          <w:tcPr>
            <w:tcW w:w="1473" w:type="dxa"/>
          </w:tcPr>
          <w:p w:rsidR="00184492" w:rsidRPr="00732351" w:rsidRDefault="00184492" w:rsidP="00074BD1">
            <w:pPr>
              <w:jc w:val="center"/>
              <w:rPr>
                <w:b/>
                <w:szCs w:val="28"/>
              </w:rPr>
            </w:pPr>
            <w:r w:rsidRPr="00732351">
              <w:rPr>
                <w:b/>
                <w:szCs w:val="28"/>
              </w:rPr>
              <w:t>№</w:t>
            </w:r>
          </w:p>
          <w:p w:rsidR="00184492" w:rsidRPr="00732351" w:rsidRDefault="00184492" w:rsidP="00074BD1">
            <w:pPr>
              <w:jc w:val="center"/>
              <w:rPr>
                <w:b/>
                <w:szCs w:val="28"/>
              </w:rPr>
            </w:pPr>
            <w:r w:rsidRPr="00732351">
              <w:rPr>
                <w:b/>
                <w:szCs w:val="28"/>
              </w:rPr>
              <w:t>заседания</w:t>
            </w:r>
          </w:p>
          <w:p w:rsidR="00184492" w:rsidRPr="00732351" w:rsidRDefault="00184492" w:rsidP="00074BD1">
            <w:pPr>
              <w:jc w:val="center"/>
              <w:rPr>
                <w:b/>
              </w:rPr>
            </w:pPr>
          </w:p>
        </w:tc>
        <w:tc>
          <w:tcPr>
            <w:tcW w:w="8381" w:type="dxa"/>
          </w:tcPr>
          <w:p w:rsidR="00184492" w:rsidRPr="00732351" w:rsidRDefault="00184492" w:rsidP="00074BD1">
            <w:pPr>
              <w:jc w:val="center"/>
              <w:rPr>
                <w:b/>
              </w:rPr>
            </w:pPr>
          </w:p>
          <w:p w:rsidR="00184492" w:rsidRPr="00732351" w:rsidRDefault="00184492" w:rsidP="00074BD1">
            <w:pPr>
              <w:jc w:val="center"/>
              <w:rPr>
                <w:b/>
                <w:szCs w:val="28"/>
              </w:rPr>
            </w:pPr>
            <w:r w:rsidRPr="00732351">
              <w:rPr>
                <w:b/>
                <w:szCs w:val="28"/>
              </w:rPr>
              <w:t>Дата очередного заседания</w:t>
            </w:r>
          </w:p>
        </w:tc>
      </w:tr>
      <w:tr w:rsidR="00184492" w:rsidRPr="00732351" w:rsidTr="00074BD1">
        <w:tc>
          <w:tcPr>
            <w:tcW w:w="1473" w:type="dxa"/>
          </w:tcPr>
          <w:p w:rsidR="00184492" w:rsidRPr="00732351" w:rsidRDefault="00184492" w:rsidP="00074BD1">
            <w:pPr>
              <w:jc w:val="center"/>
              <w:rPr>
                <w:szCs w:val="28"/>
              </w:rPr>
            </w:pPr>
            <w:r>
              <w:rPr>
                <w:szCs w:val="28"/>
              </w:rPr>
              <w:t>11</w:t>
            </w:r>
          </w:p>
        </w:tc>
        <w:tc>
          <w:tcPr>
            <w:tcW w:w="8381" w:type="dxa"/>
          </w:tcPr>
          <w:p w:rsidR="00184492" w:rsidRPr="00732351" w:rsidRDefault="00184492" w:rsidP="00074BD1">
            <w:pPr>
              <w:jc w:val="center"/>
              <w:rPr>
                <w:szCs w:val="28"/>
              </w:rPr>
            </w:pPr>
            <w:r>
              <w:rPr>
                <w:szCs w:val="28"/>
              </w:rPr>
              <w:t xml:space="preserve">17 </w:t>
            </w:r>
            <w:r w:rsidRPr="00732351">
              <w:rPr>
                <w:szCs w:val="28"/>
              </w:rPr>
              <w:t xml:space="preserve">февраля </w:t>
            </w:r>
          </w:p>
        </w:tc>
      </w:tr>
      <w:tr w:rsidR="00184492" w:rsidRPr="00732351" w:rsidTr="00074BD1">
        <w:tc>
          <w:tcPr>
            <w:tcW w:w="1473" w:type="dxa"/>
          </w:tcPr>
          <w:p w:rsidR="00184492" w:rsidRPr="00732351" w:rsidRDefault="00184492" w:rsidP="00074BD1">
            <w:pPr>
              <w:jc w:val="center"/>
              <w:rPr>
                <w:szCs w:val="28"/>
              </w:rPr>
            </w:pPr>
            <w:r>
              <w:rPr>
                <w:szCs w:val="28"/>
              </w:rPr>
              <w:t>12</w:t>
            </w:r>
          </w:p>
        </w:tc>
        <w:tc>
          <w:tcPr>
            <w:tcW w:w="8381" w:type="dxa"/>
          </w:tcPr>
          <w:p w:rsidR="00184492" w:rsidRPr="004B6455" w:rsidRDefault="00184492" w:rsidP="00074BD1">
            <w:pPr>
              <w:jc w:val="center"/>
              <w:rPr>
                <w:szCs w:val="28"/>
              </w:rPr>
            </w:pPr>
            <w:r>
              <w:rPr>
                <w:szCs w:val="28"/>
              </w:rPr>
              <w:t xml:space="preserve">31 </w:t>
            </w:r>
            <w:r w:rsidRPr="004B6455">
              <w:rPr>
                <w:szCs w:val="28"/>
              </w:rPr>
              <w:t xml:space="preserve">марта </w:t>
            </w:r>
          </w:p>
        </w:tc>
      </w:tr>
      <w:tr w:rsidR="00184492" w:rsidRPr="00732351" w:rsidTr="00074BD1">
        <w:tc>
          <w:tcPr>
            <w:tcW w:w="1473" w:type="dxa"/>
          </w:tcPr>
          <w:p w:rsidR="00184492" w:rsidRDefault="00184492" w:rsidP="00074BD1">
            <w:pPr>
              <w:jc w:val="center"/>
              <w:rPr>
                <w:szCs w:val="28"/>
              </w:rPr>
            </w:pPr>
            <w:r>
              <w:rPr>
                <w:szCs w:val="28"/>
              </w:rPr>
              <w:t>13</w:t>
            </w:r>
          </w:p>
        </w:tc>
        <w:tc>
          <w:tcPr>
            <w:tcW w:w="8381" w:type="dxa"/>
          </w:tcPr>
          <w:p w:rsidR="00184492" w:rsidRDefault="00184492" w:rsidP="00074BD1">
            <w:pPr>
              <w:jc w:val="center"/>
              <w:rPr>
                <w:szCs w:val="28"/>
              </w:rPr>
            </w:pPr>
            <w:r>
              <w:rPr>
                <w:szCs w:val="28"/>
              </w:rPr>
              <w:t>26 мая</w:t>
            </w:r>
          </w:p>
        </w:tc>
      </w:tr>
      <w:tr w:rsidR="00184492" w:rsidRPr="00732351" w:rsidTr="00074BD1">
        <w:tc>
          <w:tcPr>
            <w:tcW w:w="1473" w:type="dxa"/>
          </w:tcPr>
          <w:p w:rsidR="00184492" w:rsidRPr="00732351" w:rsidRDefault="00184492" w:rsidP="00074BD1">
            <w:pPr>
              <w:jc w:val="center"/>
              <w:rPr>
                <w:szCs w:val="28"/>
              </w:rPr>
            </w:pPr>
            <w:r>
              <w:rPr>
                <w:szCs w:val="28"/>
              </w:rPr>
              <w:t>14</w:t>
            </w:r>
          </w:p>
        </w:tc>
        <w:tc>
          <w:tcPr>
            <w:tcW w:w="8381" w:type="dxa"/>
          </w:tcPr>
          <w:p w:rsidR="00184492" w:rsidRPr="00732351" w:rsidRDefault="00184492" w:rsidP="00074BD1">
            <w:pPr>
              <w:jc w:val="center"/>
              <w:rPr>
                <w:szCs w:val="28"/>
              </w:rPr>
            </w:pPr>
            <w:r>
              <w:rPr>
                <w:szCs w:val="28"/>
              </w:rPr>
              <w:t>30 июня</w:t>
            </w:r>
          </w:p>
        </w:tc>
      </w:tr>
      <w:tr w:rsidR="00184492" w:rsidRPr="00732351" w:rsidTr="00074BD1">
        <w:tc>
          <w:tcPr>
            <w:tcW w:w="1473" w:type="dxa"/>
          </w:tcPr>
          <w:p w:rsidR="00184492" w:rsidRDefault="00184492" w:rsidP="00074BD1">
            <w:pPr>
              <w:jc w:val="center"/>
              <w:rPr>
                <w:szCs w:val="28"/>
              </w:rPr>
            </w:pPr>
            <w:r>
              <w:rPr>
                <w:szCs w:val="28"/>
              </w:rPr>
              <w:t>15</w:t>
            </w:r>
          </w:p>
        </w:tc>
        <w:tc>
          <w:tcPr>
            <w:tcW w:w="8381" w:type="dxa"/>
          </w:tcPr>
          <w:p w:rsidR="00184492" w:rsidRDefault="00184492" w:rsidP="00074BD1">
            <w:pPr>
              <w:jc w:val="center"/>
              <w:rPr>
                <w:szCs w:val="28"/>
              </w:rPr>
            </w:pPr>
            <w:r>
              <w:rPr>
                <w:szCs w:val="28"/>
              </w:rPr>
              <w:t>22 сентября</w:t>
            </w:r>
          </w:p>
        </w:tc>
      </w:tr>
      <w:tr w:rsidR="00184492" w:rsidRPr="00732351" w:rsidTr="00074BD1">
        <w:tc>
          <w:tcPr>
            <w:tcW w:w="1473" w:type="dxa"/>
          </w:tcPr>
          <w:p w:rsidR="00184492" w:rsidRDefault="00184492" w:rsidP="00074BD1">
            <w:pPr>
              <w:jc w:val="center"/>
              <w:rPr>
                <w:szCs w:val="28"/>
              </w:rPr>
            </w:pPr>
            <w:r>
              <w:rPr>
                <w:szCs w:val="28"/>
              </w:rPr>
              <w:t>16</w:t>
            </w:r>
          </w:p>
        </w:tc>
        <w:tc>
          <w:tcPr>
            <w:tcW w:w="8381" w:type="dxa"/>
          </w:tcPr>
          <w:p w:rsidR="00184492" w:rsidRDefault="00184492" w:rsidP="00074BD1">
            <w:pPr>
              <w:jc w:val="center"/>
              <w:rPr>
                <w:szCs w:val="28"/>
              </w:rPr>
            </w:pPr>
            <w:r>
              <w:rPr>
                <w:szCs w:val="28"/>
              </w:rPr>
              <w:t>27 октября</w:t>
            </w:r>
          </w:p>
        </w:tc>
      </w:tr>
      <w:tr w:rsidR="00184492" w:rsidRPr="00732351" w:rsidTr="00074BD1">
        <w:tc>
          <w:tcPr>
            <w:tcW w:w="1473" w:type="dxa"/>
          </w:tcPr>
          <w:p w:rsidR="00184492" w:rsidRDefault="00184492" w:rsidP="00074BD1">
            <w:pPr>
              <w:jc w:val="center"/>
              <w:rPr>
                <w:szCs w:val="28"/>
              </w:rPr>
            </w:pPr>
            <w:r>
              <w:rPr>
                <w:szCs w:val="28"/>
              </w:rPr>
              <w:t>17</w:t>
            </w:r>
          </w:p>
        </w:tc>
        <w:tc>
          <w:tcPr>
            <w:tcW w:w="8381" w:type="dxa"/>
          </w:tcPr>
          <w:p w:rsidR="00184492" w:rsidRDefault="00184492" w:rsidP="00074BD1">
            <w:pPr>
              <w:jc w:val="center"/>
              <w:rPr>
                <w:szCs w:val="28"/>
              </w:rPr>
            </w:pPr>
            <w:r>
              <w:rPr>
                <w:szCs w:val="28"/>
              </w:rPr>
              <w:t>15 декабря</w:t>
            </w:r>
          </w:p>
        </w:tc>
      </w:tr>
    </w:tbl>
    <w:p w:rsidR="00184492" w:rsidRPr="00F211E5" w:rsidRDefault="00184492" w:rsidP="00184492">
      <w:pPr>
        <w:jc w:val="center"/>
      </w:pPr>
    </w:p>
    <w:p w:rsidR="00184492" w:rsidRPr="00DC722C" w:rsidRDefault="00184492" w:rsidP="00DC722C"/>
    <w:sectPr w:rsidR="00184492" w:rsidRPr="00DC722C" w:rsidSect="00D7064A">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3C6B" w:rsidRDefault="00FA3C6B" w:rsidP="004F38ED">
      <w:r>
        <w:separator/>
      </w:r>
    </w:p>
  </w:endnote>
  <w:endnote w:type="continuationSeparator" w:id="0">
    <w:p w:rsidR="00FA3C6B" w:rsidRDefault="00FA3C6B" w:rsidP="004F38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22C" w:rsidRDefault="00DC722C" w:rsidP="00DC722C">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DC722C" w:rsidRDefault="00DC722C" w:rsidP="00DC722C">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22C" w:rsidRDefault="00DC722C" w:rsidP="00DC722C">
    <w:pPr>
      <w:pStyle w:val="af4"/>
      <w:ind w:right="360"/>
    </w:pPr>
  </w:p>
  <w:p w:rsidR="00DC722C" w:rsidRDefault="00DC722C" w:rsidP="00DC722C">
    <w:pPr>
      <w:pStyle w:val="af4"/>
      <w:ind w:right="360"/>
    </w:pPr>
  </w:p>
  <w:p w:rsidR="00DC722C" w:rsidRDefault="00DC722C" w:rsidP="00DC722C">
    <w:pPr>
      <w:pStyle w:val="af4"/>
      <w:ind w:right="360"/>
    </w:pPr>
  </w:p>
  <w:p w:rsidR="00DC722C" w:rsidRDefault="00DC722C" w:rsidP="00DC722C">
    <w:pPr>
      <w:pStyle w:val="af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22C" w:rsidRDefault="00DC722C" w:rsidP="00DC722C">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DC722C" w:rsidRDefault="00DC722C" w:rsidP="00DC722C">
    <w:pPr>
      <w:pStyle w:val="af4"/>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22C" w:rsidRDefault="00DC722C" w:rsidP="00DC722C">
    <w:pPr>
      <w:pStyle w:val="af4"/>
      <w:ind w:right="360"/>
    </w:pPr>
  </w:p>
  <w:p w:rsidR="00DC722C" w:rsidRDefault="00DC722C">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3C6B" w:rsidRDefault="00FA3C6B" w:rsidP="004F38ED">
      <w:r>
        <w:separator/>
      </w:r>
    </w:p>
  </w:footnote>
  <w:footnote w:type="continuationSeparator" w:id="0">
    <w:p w:rsidR="00FA3C6B" w:rsidRDefault="00FA3C6B" w:rsidP="004F38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22C" w:rsidRDefault="00DC722C" w:rsidP="00DC722C">
    <w:pPr>
      <w:pStyle w:val="af2"/>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DC722C" w:rsidRDefault="00DC722C" w:rsidP="00DC722C">
    <w:pPr>
      <w:pStyle w:val="af2"/>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22C" w:rsidRDefault="00DC722C" w:rsidP="00DC722C">
    <w:pPr>
      <w:pStyle w:val="af2"/>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singleLevel"/>
    <w:tmpl w:val="00000001"/>
    <w:name w:val="WW8Num1"/>
    <w:lvl w:ilvl="0">
      <w:start w:val="5"/>
      <w:numFmt w:val="decimal"/>
      <w:lvlText w:val="%1. "/>
      <w:lvlJc w:val="left"/>
      <w:pPr>
        <w:tabs>
          <w:tab w:val="num" w:pos="992"/>
        </w:tabs>
        <w:ind w:left="992" w:hanging="283"/>
      </w:pPr>
      <w:rPr>
        <w:rFonts w:ascii="Times New Roman" w:hAnsi="Times New Roman"/>
      </w:r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82804F1"/>
    <w:multiLevelType w:val="hybridMultilevel"/>
    <w:tmpl w:val="2CBC8EF2"/>
    <w:lvl w:ilvl="0" w:tplc="BBDC84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09B17D36"/>
    <w:multiLevelType w:val="hybridMultilevel"/>
    <w:tmpl w:val="908AA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1B28E0"/>
    <w:multiLevelType w:val="hybridMultilevel"/>
    <w:tmpl w:val="39560A1E"/>
    <w:lvl w:ilvl="0" w:tplc="E12853E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0D5365D4"/>
    <w:multiLevelType w:val="hybridMultilevel"/>
    <w:tmpl w:val="1F4E3DCA"/>
    <w:lvl w:ilvl="0" w:tplc="6EB48A1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E38257D"/>
    <w:multiLevelType w:val="hybridMultilevel"/>
    <w:tmpl w:val="D14602A6"/>
    <w:lvl w:ilvl="0" w:tplc="B9A805E0">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158552EC"/>
    <w:multiLevelType w:val="hybridMultilevel"/>
    <w:tmpl w:val="D7C67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B10139"/>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9726A7B"/>
    <w:multiLevelType w:val="hybridMultilevel"/>
    <w:tmpl w:val="B8FC1E1E"/>
    <w:lvl w:ilvl="0" w:tplc="5092481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1F0068FE"/>
    <w:multiLevelType w:val="multilevel"/>
    <w:tmpl w:val="682CFAA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6096CB6"/>
    <w:multiLevelType w:val="hybridMultilevel"/>
    <w:tmpl w:val="498C08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F4250D"/>
    <w:multiLevelType w:val="hybridMultilevel"/>
    <w:tmpl w:val="68029DBC"/>
    <w:lvl w:ilvl="0" w:tplc="B42814B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27CB6245"/>
    <w:multiLevelType w:val="hybridMultilevel"/>
    <w:tmpl w:val="01C425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474D5C"/>
    <w:multiLevelType w:val="hybridMultilevel"/>
    <w:tmpl w:val="6296828A"/>
    <w:lvl w:ilvl="0" w:tplc="531CC01C">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34F3046F"/>
    <w:multiLevelType w:val="hybridMultilevel"/>
    <w:tmpl w:val="AD04E05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CBA7EE0"/>
    <w:multiLevelType w:val="hybridMultilevel"/>
    <w:tmpl w:val="5B0EC274"/>
    <w:lvl w:ilvl="0" w:tplc="4F841296">
      <w:start w:val="1"/>
      <w:numFmt w:val="decimal"/>
      <w:lvlText w:val="%1."/>
      <w:lvlJc w:val="left"/>
      <w:pPr>
        <w:ind w:left="5647" w:hanging="1110"/>
      </w:pPr>
      <w:rPr>
        <w:rFonts w:hint="default"/>
        <w:color w:val="auto"/>
      </w:rPr>
    </w:lvl>
    <w:lvl w:ilvl="1" w:tplc="04190019" w:tentative="1">
      <w:start w:val="1"/>
      <w:numFmt w:val="lowerLetter"/>
      <w:lvlText w:val="%2."/>
      <w:lvlJc w:val="left"/>
      <w:pPr>
        <w:ind w:left="5617" w:hanging="360"/>
      </w:pPr>
    </w:lvl>
    <w:lvl w:ilvl="2" w:tplc="0419001B" w:tentative="1">
      <w:start w:val="1"/>
      <w:numFmt w:val="lowerRoman"/>
      <w:lvlText w:val="%3."/>
      <w:lvlJc w:val="right"/>
      <w:pPr>
        <w:ind w:left="6337" w:hanging="180"/>
      </w:pPr>
    </w:lvl>
    <w:lvl w:ilvl="3" w:tplc="0419000F" w:tentative="1">
      <w:start w:val="1"/>
      <w:numFmt w:val="decimal"/>
      <w:lvlText w:val="%4."/>
      <w:lvlJc w:val="left"/>
      <w:pPr>
        <w:ind w:left="7057" w:hanging="360"/>
      </w:pPr>
    </w:lvl>
    <w:lvl w:ilvl="4" w:tplc="04190019" w:tentative="1">
      <w:start w:val="1"/>
      <w:numFmt w:val="lowerLetter"/>
      <w:lvlText w:val="%5."/>
      <w:lvlJc w:val="left"/>
      <w:pPr>
        <w:ind w:left="7777" w:hanging="360"/>
      </w:pPr>
    </w:lvl>
    <w:lvl w:ilvl="5" w:tplc="0419001B" w:tentative="1">
      <w:start w:val="1"/>
      <w:numFmt w:val="lowerRoman"/>
      <w:lvlText w:val="%6."/>
      <w:lvlJc w:val="right"/>
      <w:pPr>
        <w:ind w:left="8497" w:hanging="180"/>
      </w:pPr>
    </w:lvl>
    <w:lvl w:ilvl="6" w:tplc="0419000F" w:tentative="1">
      <w:start w:val="1"/>
      <w:numFmt w:val="decimal"/>
      <w:lvlText w:val="%7."/>
      <w:lvlJc w:val="left"/>
      <w:pPr>
        <w:ind w:left="9217" w:hanging="360"/>
      </w:pPr>
    </w:lvl>
    <w:lvl w:ilvl="7" w:tplc="04190019" w:tentative="1">
      <w:start w:val="1"/>
      <w:numFmt w:val="lowerLetter"/>
      <w:lvlText w:val="%8."/>
      <w:lvlJc w:val="left"/>
      <w:pPr>
        <w:ind w:left="9937" w:hanging="360"/>
      </w:pPr>
    </w:lvl>
    <w:lvl w:ilvl="8" w:tplc="0419001B" w:tentative="1">
      <w:start w:val="1"/>
      <w:numFmt w:val="lowerRoman"/>
      <w:lvlText w:val="%9."/>
      <w:lvlJc w:val="right"/>
      <w:pPr>
        <w:ind w:left="10657" w:hanging="180"/>
      </w:pPr>
    </w:lvl>
  </w:abstractNum>
  <w:abstractNum w:abstractNumId="19">
    <w:nsid w:val="3E1867C4"/>
    <w:multiLevelType w:val="hybridMultilevel"/>
    <w:tmpl w:val="10A853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614CE2"/>
    <w:multiLevelType w:val="hybridMultilevel"/>
    <w:tmpl w:val="8EB42D9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4A110FB"/>
    <w:multiLevelType w:val="hybridMultilevel"/>
    <w:tmpl w:val="77C8A7D0"/>
    <w:lvl w:ilvl="0" w:tplc="B2ACF7A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48B6426C"/>
    <w:multiLevelType w:val="hybridMultilevel"/>
    <w:tmpl w:val="908CB4D2"/>
    <w:lvl w:ilvl="0" w:tplc="10D886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4C31267F"/>
    <w:multiLevelType w:val="hybridMultilevel"/>
    <w:tmpl w:val="98F430A6"/>
    <w:lvl w:ilvl="0" w:tplc="DDB06B24">
      <w:start w:val="1"/>
      <w:numFmt w:val="decimal"/>
      <w:lvlText w:val="%1."/>
      <w:lvlJc w:val="left"/>
      <w:pPr>
        <w:tabs>
          <w:tab w:val="num" w:pos="1683"/>
        </w:tabs>
        <w:ind w:left="1683" w:hanging="97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4">
    <w:nsid w:val="4C633B6D"/>
    <w:multiLevelType w:val="hybridMultilevel"/>
    <w:tmpl w:val="030C260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5">
    <w:nsid w:val="56FE07F8"/>
    <w:multiLevelType w:val="hybridMultilevel"/>
    <w:tmpl w:val="39C0DD1A"/>
    <w:lvl w:ilvl="0" w:tplc="1CA2C09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D33464A"/>
    <w:multiLevelType w:val="hybridMultilevel"/>
    <w:tmpl w:val="5E8A6F14"/>
    <w:lvl w:ilvl="0" w:tplc="0419000F">
      <w:start w:val="1"/>
      <w:numFmt w:val="decimal"/>
      <w:lvlText w:val="%1."/>
      <w:lvlJc w:val="left"/>
      <w:pPr>
        <w:tabs>
          <w:tab w:val="num" w:pos="1068"/>
        </w:tabs>
        <w:ind w:left="1068" w:hanging="360"/>
      </w:pPr>
      <w:rPr>
        <w:rFonts w:hint="default"/>
      </w:rPr>
    </w:lvl>
    <w:lvl w:ilvl="1" w:tplc="04190001">
      <w:start w:val="1"/>
      <w:numFmt w:val="bullet"/>
      <w:lvlText w:val=""/>
      <w:lvlJc w:val="left"/>
      <w:pPr>
        <w:tabs>
          <w:tab w:val="num" w:pos="1788"/>
        </w:tabs>
        <w:ind w:left="1788" w:hanging="360"/>
      </w:pPr>
      <w:rPr>
        <w:rFonts w:ascii="Symbol" w:hAnsi="Symbol"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7">
    <w:nsid w:val="645C6B39"/>
    <w:multiLevelType w:val="hybridMultilevel"/>
    <w:tmpl w:val="EF8C648E"/>
    <w:lvl w:ilvl="0" w:tplc="261C6F4A">
      <w:start w:val="1"/>
      <w:numFmt w:val="decimal"/>
      <w:lvlText w:val="%1."/>
      <w:lvlJc w:val="left"/>
      <w:pPr>
        <w:ind w:left="2044" w:hanging="13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4DC0E30"/>
    <w:multiLevelType w:val="hybridMultilevel"/>
    <w:tmpl w:val="EDF09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0071CC"/>
    <w:multiLevelType w:val="multilevel"/>
    <w:tmpl w:val="D8A6D096"/>
    <w:lvl w:ilvl="0">
      <w:start w:val="1"/>
      <w:numFmt w:val="decimal"/>
      <w:lvlText w:val="%1."/>
      <w:lvlJc w:val="left"/>
      <w:pPr>
        <w:ind w:left="900" w:hanging="360"/>
      </w:pPr>
      <w:rPr>
        <w:rFonts w:cs="Times New Roman" w:hint="default"/>
      </w:rPr>
    </w:lvl>
    <w:lvl w:ilvl="1">
      <w:start w:val="1"/>
      <w:numFmt w:val="decimal"/>
      <w:isLgl/>
      <w:lvlText w:val="%1.%2."/>
      <w:lvlJc w:val="left"/>
      <w:pPr>
        <w:ind w:left="900" w:hanging="360"/>
      </w:pPr>
      <w:rPr>
        <w:rFonts w:ascii="Calibri" w:hAnsi="Calibri" w:cs="Times New Roman" w:hint="default"/>
        <w:color w:val="000000"/>
      </w:rPr>
    </w:lvl>
    <w:lvl w:ilvl="2">
      <w:start w:val="1"/>
      <w:numFmt w:val="decimal"/>
      <w:isLgl/>
      <w:lvlText w:val="%1.%2.%3."/>
      <w:lvlJc w:val="left"/>
      <w:pPr>
        <w:ind w:left="1260" w:hanging="720"/>
      </w:pPr>
      <w:rPr>
        <w:rFonts w:ascii="Calibri" w:hAnsi="Calibri" w:cs="Times New Roman" w:hint="default"/>
        <w:color w:val="000000"/>
      </w:rPr>
    </w:lvl>
    <w:lvl w:ilvl="3">
      <w:start w:val="1"/>
      <w:numFmt w:val="decimal"/>
      <w:isLgl/>
      <w:lvlText w:val="%1.%2.%3.%4."/>
      <w:lvlJc w:val="left"/>
      <w:pPr>
        <w:ind w:left="1260" w:hanging="720"/>
      </w:pPr>
      <w:rPr>
        <w:rFonts w:ascii="Calibri" w:hAnsi="Calibri" w:cs="Times New Roman" w:hint="default"/>
        <w:color w:val="000000"/>
      </w:rPr>
    </w:lvl>
    <w:lvl w:ilvl="4">
      <w:start w:val="1"/>
      <w:numFmt w:val="decimal"/>
      <w:isLgl/>
      <w:lvlText w:val="%1.%2.%3.%4.%5."/>
      <w:lvlJc w:val="left"/>
      <w:pPr>
        <w:ind w:left="1620" w:hanging="1080"/>
      </w:pPr>
      <w:rPr>
        <w:rFonts w:ascii="Calibri" w:hAnsi="Calibri" w:cs="Times New Roman" w:hint="default"/>
        <w:color w:val="000000"/>
      </w:rPr>
    </w:lvl>
    <w:lvl w:ilvl="5">
      <w:start w:val="1"/>
      <w:numFmt w:val="decimal"/>
      <w:isLgl/>
      <w:lvlText w:val="%1.%2.%3.%4.%5.%6."/>
      <w:lvlJc w:val="left"/>
      <w:pPr>
        <w:ind w:left="1620" w:hanging="1080"/>
      </w:pPr>
      <w:rPr>
        <w:rFonts w:ascii="Calibri" w:hAnsi="Calibri" w:cs="Times New Roman" w:hint="default"/>
        <w:color w:val="000000"/>
      </w:rPr>
    </w:lvl>
    <w:lvl w:ilvl="6">
      <w:start w:val="1"/>
      <w:numFmt w:val="decimal"/>
      <w:isLgl/>
      <w:lvlText w:val="%1.%2.%3.%4.%5.%6.%7."/>
      <w:lvlJc w:val="left"/>
      <w:pPr>
        <w:ind w:left="1980" w:hanging="1440"/>
      </w:pPr>
      <w:rPr>
        <w:rFonts w:ascii="Calibri" w:hAnsi="Calibri" w:cs="Times New Roman" w:hint="default"/>
        <w:color w:val="000000"/>
      </w:rPr>
    </w:lvl>
    <w:lvl w:ilvl="7">
      <w:start w:val="1"/>
      <w:numFmt w:val="decimal"/>
      <w:isLgl/>
      <w:lvlText w:val="%1.%2.%3.%4.%5.%6.%7.%8."/>
      <w:lvlJc w:val="left"/>
      <w:pPr>
        <w:ind w:left="1980" w:hanging="1440"/>
      </w:pPr>
      <w:rPr>
        <w:rFonts w:ascii="Calibri" w:hAnsi="Calibri" w:cs="Times New Roman" w:hint="default"/>
        <w:color w:val="000000"/>
      </w:rPr>
    </w:lvl>
    <w:lvl w:ilvl="8">
      <w:start w:val="1"/>
      <w:numFmt w:val="decimal"/>
      <w:isLgl/>
      <w:lvlText w:val="%1.%2.%3.%4.%5.%6.%7.%8.%9."/>
      <w:lvlJc w:val="left"/>
      <w:pPr>
        <w:ind w:left="2340" w:hanging="1800"/>
      </w:pPr>
      <w:rPr>
        <w:rFonts w:ascii="Calibri" w:hAnsi="Calibri" w:cs="Times New Roman" w:hint="default"/>
        <w:color w:val="000000"/>
      </w:rPr>
    </w:lvl>
  </w:abstractNum>
  <w:abstractNum w:abstractNumId="30">
    <w:nsid w:val="66B632D8"/>
    <w:multiLevelType w:val="hybridMultilevel"/>
    <w:tmpl w:val="865ACDEC"/>
    <w:lvl w:ilvl="0" w:tplc="9626DE72">
      <w:start w:val="1"/>
      <w:numFmt w:val="decimal"/>
      <w:lvlText w:val="%1."/>
      <w:lvlJc w:val="left"/>
      <w:pPr>
        <w:ind w:left="1040" w:hanging="360"/>
      </w:pPr>
      <w:rPr>
        <w:rFonts w:ascii="Times New Roman" w:eastAsia="Times New Roman" w:hAnsi="Times New Roman" w:cs="Times New Roman"/>
      </w:rPr>
    </w:lvl>
    <w:lvl w:ilvl="1" w:tplc="04190019">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1">
    <w:nsid w:val="6FA13392"/>
    <w:multiLevelType w:val="hybridMultilevel"/>
    <w:tmpl w:val="4F20D446"/>
    <w:lvl w:ilvl="0" w:tplc="0419000F">
      <w:start w:val="1"/>
      <w:numFmt w:val="decimal"/>
      <w:lvlText w:val="%1."/>
      <w:lvlJc w:val="left"/>
      <w:pPr>
        <w:ind w:left="560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0FF3E2F"/>
    <w:multiLevelType w:val="multilevel"/>
    <w:tmpl w:val="AD58778A"/>
    <w:lvl w:ilvl="0">
      <w:start w:val="4"/>
      <w:numFmt w:val="decimal"/>
      <w:lvlText w:val="%1."/>
      <w:lvlJc w:val="left"/>
      <w:pPr>
        <w:ind w:left="450" w:hanging="450"/>
      </w:pPr>
      <w:rPr>
        <w:rFonts w:hint="default"/>
      </w:rPr>
    </w:lvl>
    <w:lvl w:ilvl="1">
      <w:start w:val="2"/>
      <w:numFmt w:val="decimal"/>
      <w:lvlText w:val="%1.%2."/>
      <w:lvlJc w:val="left"/>
      <w:pPr>
        <w:ind w:left="2120" w:hanging="720"/>
      </w:pPr>
      <w:rPr>
        <w:rFonts w:hint="default"/>
      </w:rPr>
    </w:lvl>
    <w:lvl w:ilvl="2">
      <w:start w:val="1"/>
      <w:numFmt w:val="decimal"/>
      <w:lvlText w:val="%1.%2.%3."/>
      <w:lvlJc w:val="left"/>
      <w:pPr>
        <w:ind w:left="3520" w:hanging="720"/>
      </w:pPr>
      <w:rPr>
        <w:rFonts w:hint="default"/>
      </w:rPr>
    </w:lvl>
    <w:lvl w:ilvl="3">
      <w:start w:val="1"/>
      <w:numFmt w:val="decimal"/>
      <w:lvlText w:val="%1.%2.%3.%4."/>
      <w:lvlJc w:val="left"/>
      <w:pPr>
        <w:ind w:left="5280" w:hanging="1080"/>
      </w:pPr>
      <w:rPr>
        <w:rFonts w:hint="default"/>
      </w:rPr>
    </w:lvl>
    <w:lvl w:ilvl="4">
      <w:start w:val="1"/>
      <w:numFmt w:val="decimal"/>
      <w:lvlText w:val="%1.%2.%3.%4.%5."/>
      <w:lvlJc w:val="left"/>
      <w:pPr>
        <w:ind w:left="6680" w:hanging="1080"/>
      </w:pPr>
      <w:rPr>
        <w:rFonts w:hint="default"/>
      </w:rPr>
    </w:lvl>
    <w:lvl w:ilvl="5">
      <w:start w:val="1"/>
      <w:numFmt w:val="decimal"/>
      <w:lvlText w:val="%1.%2.%3.%4.%5.%6."/>
      <w:lvlJc w:val="left"/>
      <w:pPr>
        <w:ind w:left="8440" w:hanging="1440"/>
      </w:pPr>
      <w:rPr>
        <w:rFonts w:hint="default"/>
      </w:rPr>
    </w:lvl>
    <w:lvl w:ilvl="6">
      <w:start w:val="1"/>
      <w:numFmt w:val="decimal"/>
      <w:lvlText w:val="%1.%2.%3.%4.%5.%6.%7."/>
      <w:lvlJc w:val="left"/>
      <w:pPr>
        <w:ind w:left="10200" w:hanging="1800"/>
      </w:pPr>
      <w:rPr>
        <w:rFonts w:hint="default"/>
      </w:rPr>
    </w:lvl>
    <w:lvl w:ilvl="7">
      <w:start w:val="1"/>
      <w:numFmt w:val="decimal"/>
      <w:lvlText w:val="%1.%2.%3.%4.%5.%6.%7.%8."/>
      <w:lvlJc w:val="left"/>
      <w:pPr>
        <w:ind w:left="11600" w:hanging="1800"/>
      </w:pPr>
      <w:rPr>
        <w:rFonts w:hint="default"/>
      </w:rPr>
    </w:lvl>
    <w:lvl w:ilvl="8">
      <w:start w:val="1"/>
      <w:numFmt w:val="decimal"/>
      <w:lvlText w:val="%1.%2.%3.%4.%5.%6.%7.%8.%9."/>
      <w:lvlJc w:val="left"/>
      <w:pPr>
        <w:ind w:left="13360" w:hanging="2160"/>
      </w:pPr>
      <w:rPr>
        <w:rFonts w:hint="default"/>
      </w:rPr>
    </w:lvl>
  </w:abstractNum>
  <w:abstractNum w:abstractNumId="33">
    <w:nsid w:val="73C060CE"/>
    <w:multiLevelType w:val="hybridMultilevel"/>
    <w:tmpl w:val="EB3040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7E1560F"/>
    <w:multiLevelType w:val="hybridMultilevel"/>
    <w:tmpl w:val="314C7E9E"/>
    <w:lvl w:ilvl="0" w:tplc="EAC2B6CC">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nsid w:val="7C8F5EEC"/>
    <w:multiLevelType w:val="hybridMultilevel"/>
    <w:tmpl w:val="E2F09D50"/>
    <w:lvl w:ilvl="0" w:tplc="53B00FD0">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nsid w:val="7CAF0AE0"/>
    <w:multiLevelType w:val="hybridMultilevel"/>
    <w:tmpl w:val="6AACA8AE"/>
    <w:lvl w:ilvl="0" w:tplc="F1DC4ED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1"/>
  </w:num>
  <w:num w:numId="2">
    <w:abstractNumId w:val="25"/>
  </w:num>
  <w:num w:numId="3">
    <w:abstractNumId w:val="0"/>
  </w:num>
  <w:num w:numId="4">
    <w:abstractNumId w:val="18"/>
  </w:num>
  <w:num w:numId="5">
    <w:abstractNumId w:val="34"/>
  </w:num>
  <w:num w:numId="6">
    <w:abstractNumId w:val="22"/>
  </w:num>
  <w:num w:numId="7">
    <w:abstractNumId w:val="36"/>
  </w:num>
  <w:num w:numId="8">
    <w:abstractNumId w:val="21"/>
  </w:num>
  <w:num w:numId="9">
    <w:abstractNumId w:val="27"/>
  </w:num>
  <w:num w:numId="10">
    <w:abstractNumId w:val="7"/>
  </w:num>
  <w:num w:numId="11">
    <w:abstractNumId w:val="26"/>
  </w:num>
  <w:num w:numId="12">
    <w:abstractNumId w:val="20"/>
  </w:num>
  <w:num w:numId="13">
    <w:abstractNumId w:val="11"/>
  </w:num>
  <w:num w:numId="14">
    <w:abstractNumId w:val="8"/>
  </w:num>
  <w:num w:numId="15">
    <w:abstractNumId w:val="14"/>
  </w:num>
  <w:num w:numId="16">
    <w:abstractNumId w:val="30"/>
  </w:num>
  <w:num w:numId="17">
    <w:abstractNumId w:val="32"/>
  </w:num>
  <w:num w:numId="18">
    <w:abstractNumId w:val="10"/>
  </w:num>
  <w:num w:numId="19">
    <w:abstractNumId w:val="19"/>
  </w:num>
  <w:num w:numId="20">
    <w:abstractNumId w:val="29"/>
  </w:num>
  <w:num w:numId="21">
    <w:abstractNumId w:val="13"/>
  </w:num>
  <w:num w:numId="22">
    <w:abstractNumId w:val="15"/>
  </w:num>
  <w:num w:numId="23">
    <w:abstractNumId w:val="24"/>
  </w:num>
  <w:num w:numId="24">
    <w:abstractNumId w:val="16"/>
  </w:num>
  <w:num w:numId="25">
    <w:abstractNumId w:val="12"/>
  </w:num>
  <w:num w:numId="26">
    <w:abstractNumId w:val="5"/>
  </w:num>
  <w:num w:numId="27">
    <w:abstractNumId w:val="6"/>
  </w:num>
  <w:num w:numId="28">
    <w:abstractNumId w:val="9"/>
  </w:num>
  <w:num w:numId="29">
    <w:abstractNumId w:val="33"/>
  </w:num>
  <w:num w:numId="30">
    <w:abstractNumId w:val="28"/>
  </w:num>
  <w:num w:numId="31">
    <w:abstractNumId w:val="35"/>
  </w:num>
  <w:num w:numId="32">
    <w:abstractNumId w:val="23"/>
  </w:num>
  <w:num w:numId="33">
    <w:abstractNumId w:val="4"/>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57B61"/>
    <w:rsid w:val="00002396"/>
    <w:rsid w:val="00003105"/>
    <w:rsid w:val="00003582"/>
    <w:rsid w:val="0000388A"/>
    <w:rsid w:val="00004B66"/>
    <w:rsid w:val="00006749"/>
    <w:rsid w:val="000068EB"/>
    <w:rsid w:val="0000731E"/>
    <w:rsid w:val="0000750B"/>
    <w:rsid w:val="00007D7C"/>
    <w:rsid w:val="000103E7"/>
    <w:rsid w:val="00010D3F"/>
    <w:rsid w:val="000112BC"/>
    <w:rsid w:val="000115AF"/>
    <w:rsid w:val="000118C0"/>
    <w:rsid w:val="000122AF"/>
    <w:rsid w:val="00012491"/>
    <w:rsid w:val="000125D8"/>
    <w:rsid w:val="00012BCC"/>
    <w:rsid w:val="00012C6D"/>
    <w:rsid w:val="00014B6A"/>
    <w:rsid w:val="0001527C"/>
    <w:rsid w:val="0001578C"/>
    <w:rsid w:val="00016D73"/>
    <w:rsid w:val="0001702A"/>
    <w:rsid w:val="00017751"/>
    <w:rsid w:val="00017757"/>
    <w:rsid w:val="00017D32"/>
    <w:rsid w:val="000211EF"/>
    <w:rsid w:val="000229B5"/>
    <w:rsid w:val="000230D9"/>
    <w:rsid w:val="000248A6"/>
    <w:rsid w:val="00025844"/>
    <w:rsid w:val="0002633D"/>
    <w:rsid w:val="00026F1B"/>
    <w:rsid w:val="00026F25"/>
    <w:rsid w:val="00027213"/>
    <w:rsid w:val="0002729B"/>
    <w:rsid w:val="000301A3"/>
    <w:rsid w:val="000303D0"/>
    <w:rsid w:val="00030BB5"/>
    <w:rsid w:val="0003123F"/>
    <w:rsid w:val="00031CBF"/>
    <w:rsid w:val="00031EDD"/>
    <w:rsid w:val="00032BD4"/>
    <w:rsid w:val="00034162"/>
    <w:rsid w:val="000352F0"/>
    <w:rsid w:val="000354CF"/>
    <w:rsid w:val="00035AE4"/>
    <w:rsid w:val="0003622A"/>
    <w:rsid w:val="0003729E"/>
    <w:rsid w:val="00037CF8"/>
    <w:rsid w:val="00037FC4"/>
    <w:rsid w:val="0004004A"/>
    <w:rsid w:val="000401A4"/>
    <w:rsid w:val="00041756"/>
    <w:rsid w:val="00041856"/>
    <w:rsid w:val="00041A4B"/>
    <w:rsid w:val="00042551"/>
    <w:rsid w:val="00044D6C"/>
    <w:rsid w:val="00046781"/>
    <w:rsid w:val="00046AA9"/>
    <w:rsid w:val="00046B8A"/>
    <w:rsid w:val="00047E9A"/>
    <w:rsid w:val="00050263"/>
    <w:rsid w:val="00050CBE"/>
    <w:rsid w:val="0005138A"/>
    <w:rsid w:val="00051993"/>
    <w:rsid w:val="00055305"/>
    <w:rsid w:val="0005590D"/>
    <w:rsid w:val="00055982"/>
    <w:rsid w:val="00055D04"/>
    <w:rsid w:val="00055F69"/>
    <w:rsid w:val="000564F7"/>
    <w:rsid w:val="00057213"/>
    <w:rsid w:val="000573D4"/>
    <w:rsid w:val="00057D04"/>
    <w:rsid w:val="00060532"/>
    <w:rsid w:val="00060B1A"/>
    <w:rsid w:val="00060C89"/>
    <w:rsid w:val="000616EF"/>
    <w:rsid w:val="00061C57"/>
    <w:rsid w:val="00061FCA"/>
    <w:rsid w:val="000620E3"/>
    <w:rsid w:val="000624CD"/>
    <w:rsid w:val="00062CF9"/>
    <w:rsid w:val="00063385"/>
    <w:rsid w:val="000635E1"/>
    <w:rsid w:val="00064EA6"/>
    <w:rsid w:val="00065642"/>
    <w:rsid w:val="00065749"/>
    <w:rsid w:val="00065AC9"/>
    <w:rsid w:val="00065B31"/>
    <w:rsid w:val="00066621"/>
    <w:rsid w:val="000667C7"/>
    <w:rsid w:val="00066875"/>
    <w:rsid w:val="00067F30"/>
    <w:rsid w:val="0007004E"/>
    <w:rsid w:val="0007045F"/>
    <w:rsid w:val="00070EA4"/>
    <w:rsid w:val="00071ADE"/>
    <w:rsid w:val="00073519"/>
    <w:rsid w:val="0007373C"/>
    <w:rsid w:val="000740A1"/>
    <w:rsid w:val="00074457"/>
    <w:rsid w:val="00074F4A"/>
    <w:rsid w:val="00075FA1"/>
    <w:rsid w:val="000762B5"/>
    <w:rsid w:val="000766CE"/>
    <w:rsid w:val="00076986"/>
    <w:rsid w:val="00077567"/>
    <w:rsid w:val="00077B4C"/>
    <w:rsid w:val="00077D72"/>
    <w:rsid w:val="0008022F"/>
    <w:rsid w:val="0008060A"/>
    <w:rsid w:val="00081DA8"/>
    <w:rsid w:val="00082506"/>
    <w:rsid w:val="00082609"/>
    <w:rsid w:val="00082C80"/>
    <w:rsid w:val="00082E2F"/>
    <w:rsid w:val="00083C99"/>
    <w:rsid w:val="00085354"/>
    <w:rsid w:val="00085608"/>
    <w:rsid w:val="00086111"/>
    <w:rsid w:val="000864F5"/>
    <w:rsid w:val="00086B66"/>
    <w:rsid w:val="00090BCA"/>
    <w:rsid w:val="00090E8B"/>
    <w:rsid w:val="00091CCE"/>
    <w:rsid w:val="000931A6"/>
    <w:rsid w:val="00093C40"/>
    <w:rsid w:val="00094998"/>
    <w:rsid w:val="00094F72"/>
    <w:rsid w:val="0009522E"/>
    <w:rsid w:val="00095462"/>
    <w:rsid w:val="000955CC"/>
    <w:rsid w:val="00095E8B"/>
    <w:rsid w:val="00096248"/>
    <w:rsid w:val="0009642B"/>
    <w:rsid w:val="00097091"/>
    <w:rsid w:val="00097672"/>
    <w:rsid w:val="00097EE3"/>
    <w:rsid w:val="000A01AA"/>
    <w:rsid w:val="000A07D9"/>
    <w:rsid w:val="000A2230"/>
    <w:rsid w:val="000A2A02"/>
    <w:rsid w:val="000A312B"/>
    <w:rsid w:val="000A3A96"/>
    <w:rsid w:val="000A4622"/>
    <w:rsid w:val="000A6416"/>
    <w:rsid w:val="000A713E"/>
    <w:rsid w:val="000A78C0"/>
    <w:rsid w:val="000B0321"/>
    <w:rsid w:val="000B0D97"/>
    <w:rsid w:val="000B2721"/>
    <w:rsid w:val="000B283F"/>
    <w:rsid w:val="000B3749"/>
    <w:rsid w:val="000B4170"/>
    <w:rsid w:val="000B41F3"/>
    <w:rsid w:val="000B5BA0"/>
    <w:rsid w:val="000B5E31"/>
    <w:rsid w:val="000B72A3"/>
    <w:rsid w:val="000B7392"/>
    <w:rsid w:val="000B74F4"/>
    <w:rsid w:val="000C1589"/>
    <w:rsid w:val="000C17C0"/>
    <w:rsid w:val="000C1C97"/>
    <w:rsid w:val="000C22E8"/>
    <w:rsid w:val="000C2959"/>
    <w:rsid w:val="000C2B9A"/>
    <w:rsid w:val="000C345C"/>
    <w:rsid w:val="000C353D"/>
    <w:rsid w:val="000C35CF"/>
    <w:rsid w:val="000C366A"/>
    <w:rsid w:val="000C41A7"/>
    <w:rsid w:val="000C4232"/>
    <w:rsid w:val="000C47CA"/>
    <w:rsid w:val="000C5478"/>
    <w:rsid w:val="000C7422"/>
    <w:rsid w:val="000C78E1"/>
    <w:rsid w:val="000D00E4"/>
    <w:rsid w:val="000D0FE6"/>
    <w:rsid w:val="000D10AE"/>
    <w:rsid w:val="000D1367"/>
    <w:rsid w:val="000D1641"/>
    <w:rsid w:val="000D1BC7"/>
    <w:rsid w:val="000D25CD"/>
    <w:rsid w:val="000D27A2"/>
    <w:rsid w:val="000D2D60"/>
    <w:rsid w:val="000D3DE0"/>
    <w:rsid w:val="000D4103"/>
    <w:rsid w:val="000D4AE1"/>
    <w:rsid w:val="000D67F8"/>
    <w:rsid w:val="000D68D9"/>
    <w:rsid w:val="000D6E28"/>
    <w:rsid w:val="000D74D7"/>
    <w:rsid w:val="000D7F45"/>
    <w:rsid w:val="000E0255"/>
    <w:rsid w:val="000E0725"/>
    <w:rsid w:val="000E1260"/>
    <w:rsid w:val="000E2465"/>
    <w:rsid w:val="000E2DD3"/>
    <w:rsid w:val="000E37C5"/>
    <w:rsid w:val="000E4069"/>
    <w:rsid w:val="000E45E6"/>
    <w:rsid w:val="000E4D8E"/>
    <w:rsid w:val="000E6EBF"/>
    <w:rsid w:val="000E79A0"/>
    <w:rsid w:val="000F0BC1"/>
    <w:rsid w:val="000F118B"/>
    <w:rsid w:val="000F19A4"/>
    <w:rsid w:val="000F3ED7"/>
    <w:rsid w:val="000F3F25"/>
    <w:rsid w:val="000F436D"/>
    <w:rsid w:val="000F508E"/>
    <w:rsid w:val="000F5E79"/>
    <w:rsid w:val="000F67C5"/>
    <w:rsid w:val="000F7F9E"/>
    <w:rsid w:val="001018D9"/>
    <w:rsid w:val="001020BC"/>
    <w:rsid w:val="001027C3"/>
    <w:rsid w:val="001036FB"/>
    <w:rsid w:val="00104EFE"/>
    <w:rsid w:val="001052D4"/>
    <w:rsid w:val="00105949"/>
    <w:rsid w:val="001060F4"/>
    <w:rsid w:val="0010762B"/>
    <w:rsid w:val="001077E2"/>
    <w:rsid w:val="0011001F"/>
    <w:rsid w:val="001113FB"/>
    <w:rsid w:val="001116E4"/>
    <w:rsid w:val="00111D04"/>
    <w:rsid w:val="00111D74"/>
    <w:rsid w:val="00112714"/>
    <w:rsid w:val="00112B37"/>
    <w:rsid w:val="00113E5C"/>
    <w:rsid w:val="001148A4"/>
    <w:rsid w:val="001156A6"/>
    <w:rsid w:val="00115A7D"/>
    <w:rsid w:val="00115A8A"/>
    <w:rsid w:val="00116D03"/>
    <w:rsid w:val="00116DDB"/>
    <w:rsid w:val="00116DE6"/>
    <w:rsid w:val="00117B27"/>
    <w:rsid w:val="00120E5A"/>
    <w:rsid w:val="001218A7"/>
    <w:rsid w:val="00122036"/>
    <w:rsid w:val="0012225E"/>
    <w:rsid w:val="0012232C"/>
    <w:rsid w:val="00122387"/>
    <w:rsid w:val="00122B13"/>
    <w:rsid w:val="00125318"/>
    <w:rsid w:val="00125828"/>
    <w:rsid w:val="00125A2B"/>
    <w:rsid w:val="00125CB0"/>
    <w:rsid w:val="00125D0F"/>
    <w:rsid w:val="001262C7"/>
    <w:rsid w:val="00127F41"/>
    <w:rsid w:val="00130AE7"/>
    <w:rsid w:val="00130B0F"/>
    <w:rsid w:val="001318BA"/>
    <w:rsid w:val="00131FE2"/>
    <w:rsid w:val="001331EA"/>
    <w:rsid w:val="00133850"/>
    <w:rsid w:val="001343B9"/>
    <w:rsid w:val="001348A9"/>
    <w:rsid w:val="00135410"/>
    <w:rsid w:val="00135E31"/>
    <w:rsid w:val="001365F5"/>
    <w:rsid w:val="001374B9"/>
    <w:rsid w:val="00137784"/>
    <w:rsid w:val="00140222"/>
    <w:rsid w:val="001404A5"/>
    <w:rsid w:val="001419C8"/>
    <w:rsid w:val="00141F89"/>
    <w:rsid w:val="0014220C"/>
    <w:rsid w:val="00142D34"/>
    <w:rsid w:val="0014310A"/>
    <w:rsid w:val="00143A89"/>
    <w:rsid w:val="00145D4B"/>
    <w:rsid w:val="00146817"/>
    <w:rsid w:val="00150D7D"/>
    <w:rsid w:val="0015154F"/>
    <w:rsid w:val="00151563"/>
    <w:rsid w:val="00152191"/>
    <w:rsid w:val="00154561"/>
    <w:rsid w:val="0015509F"/>
    <w:rsid w:val="00155C96"/>
    <w:rsid w:val="00155DD8"/>
    <w:rsid w:val="00157E05"/>
    <w:rsid w:val="0016052F"/>
    <w:rsid w:val="00160620"/>
    <w:rsid w:val="0016073B"/>
    <w:rsid w:val="00160C8D"/>
    <w:rsid w:val="00160EF6"/>
    <w:rsid w:val="00161194"/>
    <w:rsid w:val="0016264C"/>
    <w:rsid w:val="00162A66"/>
    <w:rsid w:val="00162EF9"/>
    <w:rsid w:val="0016731C"/>
    <w:rsid w:val="00170AC6"/>
    <w:rsid w:val="00170ADA"/>
    <w:rsid w:val="00170D5F"/>
    <w:rsid w:val="00171257"/>
    <w:rsid w:val="00171E25"/>
    <w:rsid w:val="00172634"/>
    <w:rsid w:val="00172F3B"/>
    <w:rsid w:val="001733A7"/>
    <w:rsid w:val="00173738"/>
    <w:rsid w:val="001739F5"/>
    <w:rsid w:val="00173A5B"/>
    <w:rsid w:val="00173FE9"/>
    <w:rsid w:val="00174257"/>
    <w:rsid w:val="0017427A"/>
    <w:rsid w:val="00174987"/>
    <w:rsid w:val="0017531E"/>
    <w:rsid w:val="001769BD"/>
    <w:rsid w:val="00176C3B"/>
    <w:rsid w:val="00177298"/>
    <w:rsid w:val="001779C9"/>
    <w:rsid w:val="001800C1"/>
    <w:rsid w:val="001805C4"/>
    <w:rsid w:val="00180620"/>
    <w:rsid w:val="0018089D"/>
    <w:rsid w:val="001808E0"/>
    <w:rsid w:val="00180C8F"/>
    <w:rsid w:val="00182240"/>
    <w:rsid w:val="0018267F"/>
    <w:rsid w:val="00183FCB"/>
    <w:rsid w:val="00184492"/>
    <w:rsid w:val="0018476F"/>
    <w:rsid w:val="00184865"/>
    <w:rsid w:val="00184EAF"/>
    <w:rsid w:val="00185655"/>
    <w:rsid w:val="0018598B"/>
    <w:rsid w:val="0018672F"/>
    <w:rsid w:val="0018683F"/>
    <w:rsid w:val="0018700A"/>
    <w:rsid w:val="001870E2"/>
    <w:rsid w:val="00187528"/>
    <w:rsid w:val="00187A66"/>
    <w:rsid w:val="00187B5A"/>
    <w:rsid w:val="00190366"/>
    <w:rsid w:val="00190630"/>
    <w:rsid w:val="00190AF9"/>
    <w:rsid w:val="0019116C"/>
    <w:rsid w:val="00191C89"/>
    <w:rsid w:val="001921B7"/>
    <w:rsid w:val="001921C9"/>
    <w:rsid w:val="00192600"/>
    <w:rsid w:val="00192809"/>
    <w:rsid w:val="00193AB7"/>
    <w:rsid w:val="00194431"/>
    <w:rsid w:val="00195D55"/>
    <w:rsid w:val="00196221"/>
    <w:rsid w:val="001965CE"/>
    <w:rsid w:val="001972DF"/>
    <w:rsid w:val="001A01EA"/>
    <w:rsid w:val="001A028D"/>
    <w:rsid w:val="001A1009"/>
    <w:rsid w:val="001A163D"/>
    <w:rsid w:val="001A1756"/>
    <w:rsid w:val="001A20E4"/>
    <w:rsid w:val="001A2899"/>
    <w:rsid w:val="001A2927"/>
    <w:rsid w:val="001A3B3A"/>
    <w:rsid w:val="001A4B1F"/>
    <w:rsid w:val="001A6047"/>
    <w:rsid w:val="001A64E8"/>
    <w:rsid w:val="001A64F9"/>
    <w:rsid w:val="001A6D17"/>
    <w:rsid w:val="001A73AC"/>
    <w:rsid w:val="001B03D7"/>
    <w:rsid w:val="001B05AD"/>
    <w:rsid w:val="001B06B5"/>
    <w:rsid w:val="001B1733"/>
    <w:rsid w:val="001B1B5B"/>
    <w:rsid w:val="001B204B"/>
    <w:rsid w:val="001B49E3"/>
    <w:rsid w:val="001B550E"/>
    <w:rsid w:val="001B56D9"/>
    <w:rsid w:val="001B592D"/>
    <w:rsid w:val="001B5EA2"/>
    <w:rsid w:val="001B643C"/>
    <w:rsid w:val="001B7307"/>
    <w:rsid w:val="001B7744"/>
    <w:rsid w:val="001B7DC8"/>
    <w:rsid w:val="001B7E63"/>
    <w:rsid w:val="001C0DDF"/>
    <w:rsid w:val="001C1652"/>
    <w:rsid w:val="001C1C38"/>
    <w:rsid w:val="001C2163"/>
    <w:rsid w:val="001C2984"/>
    <w:rsid w:val="001C2C19"/>
    <w:rsid w:val="001C3827"/>
    <w:rsid w:val="001C5A50"/>
    <w:rsid w:val="001C6A49"/>
    <w:rsid w:val="001C7472"/>
    <w:rsid w:val="001D0142"/>
    <w:rsid w:val="001D05E0"/>
    <w:rsid w:val="001D0B2F"/>
    <w:rsid w:val="001D0EC7"/>
    <w:rsid w:val="001D121F"/>
    <w:rsid w:val="001D1366"/>
    <w:rsid w:val="001D22D6"/>
    <w:rsid w:val="001D376F"/>
    <w:rsid w:val="001D37DF"/>
    <w:rsid w:val="001D4282"/>
    <w:rsid w:val="001D4427"/>
    <w:rsid w:val="001D4800"/>
    <w:rsid w:val="001D48F0"/>
    <w:rsid w:val="001D553D"/>
    <w:rsid w:val="001D5D98"/>
    <w:rsid w:val="001D5E96"/>
    <w:rsid w:val="001D637D"/>
    <w:rsid w:val="001D64DE"/>
    <w:rsid w:val="001D6853"/>
    <w:rsid w:val="001D7016"/>
    <w:rsid w:val="001D72B8"/>
    <w:rsid w:val="001D7327"/>
    <w:rsid w:val="001D7F5A"/>
    <w:rsid w:val="001E107C"/>
    <w:rsid w:val="001E1258"/>
    <w:rsid w:val="001E1619"/>
    <w:rsid w:val="001E1A3A"/>
    <w:rsid w:val="001E2066"/>
    <w:rsid w:val="001E2167"/>
    <w:rsid w:val="001E3AF8"/>
    <w:rsid w:val="001E50D2"/>
    <w:rsid w:val="001E63D8"/>
    <w:rsid w:val="001E6872"/>
    <w:rsid w:val="001E68D3"/>
    <w:rsid w:val="001E7282"/>
    <w:rsid w:val="001E7309"/>
    <w:rsid w:val="001F2E1B"/>
    <w:rsid w:val="001F3007"/>
    <w:rsid w:val="001F3276"/>
    <w:rsid w:val="001F3405"/>
    <w:rsid w:val="001F3911"/>
    <w:rsid w:val="001F39B1"/>
    <w:rsid w:val="001F3C33"/>
    <w:rsid w:val="001F3DF0"/>
    <w:rsid w:val="001F45DC"/>
    <w:rsid w:val="001F4C8A"/>
    <w:rsid w:val="001F5749"/>
    <w:rsid w:val="001F5DEC"/>
    <w:rsid w:val="001F613E"/>
    <w:rsid w:val="001F6222"/>
    <w:rsid w:val="001F641D"/>
    <w:rsid w:val="001F6F52"/>
    <w:rsid w:val="001F71E2"/>
    <w:rsid w:val="002011DC"/>
    <w:rsid w:val="00202C96"/>
    <w:rsid w:val="002045FF"/>
    <w:rsid w:val="002046FE"/>
    <w:rsid w:val="002047A6"/>
    <w:rsid w:val="00206086"/>
    <w:rsid w:val="00206FFE"/>
    <w:rsid w:val="00207E07"/>
    <w:rsid w:val="00210339"/>
    <w:rsid w:val="0021171C"/>
    <w:rsid w:val="0021214C"/>
    <w:rsid w:val="0021360D"/>
    <w:rsid w:val="00214955"/>
    <w:rsid w:val="00215116"/>
    <w:rsid w:val="00215894"/>
    <w:rsid w:val="00216A3F"/>
    <w:rsid w:val="0021714F"/>
    <w:rsid w:val="0021725C"/>
    <w:rsid w:val="00217C1C"/>
    <w:rsid w:val="00220770"/>
    <w:rsid w:val="00220E61"/>
    <w:rsid w:val="00222253"/>
    <w:rsid w:val="00222E14"/>
    <w:rsid w:val="002245D9"/>
    <w:rsid w:val="00224BFA"/>
    <w:rsid w:val="00224DE5"/>
    <w:rsid w:val="00227D3D"/>
    <w:rsid w:val="00227EC9"/>
    <w:rsid w:val="00227F4E"/>
    <w:rsid w:val="0023037B"/>
    <w:rsid w:val="0023133D"/>
    <w:rsid w:val="002325DC"/>
    <w:rsid w:val="00233097"/>
    <w:rsid w:val="00233873"/>
    <w:rsid w:val="00233A2A"/>
    <w:rsid w:val="002353B0"/>
    <w:rsid w:val="0023757A"/>
    <w:rsid w:val="00240386"/>
    <w:rsid w:val="002406F9"/>
    <w:rsid w:val="00240A97"/>
    <w:rsid w:val="00240BE1"/>
    <w:rsid w:val="00240F1F"/>
    <w:rsid w:val="00241614"/>
    <w:rsid w:val="00241B14"/>
    <w:rsid w:val="00242938"/>
    <w:rsid w:val="00242BFC"/>
    <w:rsid w:val="00242C9D"/>
    <w:rsid w:val="00243486"/>
    <w:rsid w:val="00244055"/>
    <w:rsid w:val="002448B3"/>
    <w:rsid w:val="002448CE"/>
    <w:rsid w:val="0024594C"/>
    <w:rsid w:val="002462A6"/>
    <w:rsid w:val="002468F9"/>
    <w:rsid w:val="00246D7A"/>
    <w:rsid w:val="0024700F"/>
    <w:rsid w:val="002470B3"/>
    <w:rsid w:val="00247A0C"/>
    <w:rsid w:val="00247B5D"/>
    <w:rsid w:val="00251028"/>
    <w:rsid w:val="0025233B"/>
    <w:rsid w:val="0025371E"/>
    <w:rsid w:val="00253FEB"/>
    <w:rsid w:val="0025423D"/>
    <w:rsid w:val="00256176"/>
    <w:rsid w:val="00256534"/>
    <w:rsid w:val="00256A6B"/>
    <w:rsid w:val="002579E4"/>
    <w:rsid w:val="00260062"/>
    <w:rsid w:val="002605ED"/>
    <w:rsid w:val="00260F0E"/>
    <w:rsid w:val="0026172E"/>
    <w:rsid w:val="0026184C"/>
    <w:rsid w:val="002619F3"/>
    <w:rsid w:val="002622A2"/>
    <w:rsid w:val="00262EE6"/>
    <w:rsid w:val="00262F8A"/>
    <w:rsid w:val="00263285"/>
    <w:rsid w:val="00263B41"/>
    <w:rsid w:val="0026540A"/>
    <w:rsid w:val="00265C33"/>
    <w:rsid w:val="00265C97"/>
    <w:rsid w:val="002660F7"/>
    <w:rsid w:val="0026675E"/>
    <w:rsid w:val="00266C5B"/>
    <w:rsid w:val="00267A96"/>
    <w:rsid w:val="00267D95"/>
    <w:rsid w:val="002708A3"/>
    <w:rsid w:val="00270E3B"/>
    <w:rsid w:val="00270FB9"/>
    <w:rsid w:val="00270FCA"/>
    <w:rsid w:val="00272C95"/>
    <w:rsid w:val="00272FEB"/>
    <w:rsid w:val="002736F9"/>
    <w:rsid w:val="002742C8"/>
    <w:rsid w:val="002744BB"/>
    <w:rsid w:val="002746EA"/>
    <w:rsid w:val="00274982"/>
    <w:rsid w:val="00274B34"/>
    <w:rsid w:val="00275AD6"/>
    <w:rsid w:val="0027667A"/>
    <w:rsid w:val="002766F1"/>
    <w:rsid w:val="00277222"/>
    <w:rsid w:val="0028001B"/>
    <w:rsid w:val="0028173A"/>
    <w:rsid w:val="00282282"/>
    <w:rsid w:val="002829D3"/>
    <w:rsid w:val="00283008"/>
    <w:rsid w:val="00283873"/>
    <w:rsid w:val="00283B22"/>
    <w:rsid w:val="0028473A"/>
    <w:rsid w:val="002848B9"/>
    <w:rsid w:val="00284994"/>
    <w:rsid w:val="00285B9B"/>
    <w:rsid w:val="002860E7"/>
    <w:rsid w:val="002863B2"/>
    <w:rsid w:val="00286715"/>
    <w:rsid w:val="0028709C"/>
    <w:rsid w:val="0028748F"/>
    <w:rsid w:val="00287D55"/>
    <w:rsid w:val="00290399"/>
    <w:rsid w:val="002906F1"/>
    <w:rsid w:val="0029113C"/>
    <w:rsid w:val="00291C41"/>
    <w:rsid w:val="002931E1"/>
    <w:rsid w:val="002953AB"/>
    <w:rsid w:val="002955D3"/>
    <w:rsid w:val="00296522"/>
    <w:rsid w:val="0029728D"/>
    <w:rsid w:val="00297914"/>
    <w:rsid w:val="002A00FB"/>
    <w:rsid w:val="002A0244"/>
    <w:rsid w:val="002A346A"/>
    <w:rsid w:val="002A379A"/>
    <w:rsid w:val="002A3B90"/>
    <w:rsid w:val="002A3D65"/>
    <w:rsid w:val="002A42F3"/>
    <w:rsid w:val="002A4787"/>
    <w:rsid w:val="002A4A38"/>
    <w:rsid w:val="002A4FBE"/>
    <w:rsid w:val="002A5C1C"/>
    <w:rsid w:val="002A5C97"/>
    <w:rsid w:val="002A6AEC"/>
    <w:rsid w:val="002A6D97"/>
    <w:rsid w:val="002A716B"/>
    <w:rsid w:val="002A7571"/>
    <w:rsid w:val="002A79C8"/>
    <w:rsid w:val="002A7F21"/>
    <w:rsid w:val="002B0E2A"/>
    <w:rsid w:val="002B0E80"/>
    <w:rsid w:val="002B1B84"/>
    <w:rsid w:val="002B1D37"/>
    <w:rsid w:val="002B2099"/>
    <w:rsid w:val="002B225B"/>
    <w:rsid w:val="002B2E80"/>
    <w:rsid w:val="002B3DB8"/>
    <w:rsid w:val="002B5F3F"/>
    <w:rsid w:val="002B69D6"/>
    <w:rsid w:val="002B776D"/>
    <w:rsid w:val="002B7E46"/>
    <w:rsid w:val="002B7F0F"/>
    <w:rsid w:val="002C059F"/>
    <w:rsid w:val="002C0E3C"/>
    <w:rsid w:val="002C1C80"/>
    <w:rsid w:val="002C2BF2"/>
    <w:rsid w:val="002C4997"/>
    <w:rsid w:val="002C5813"/>
    <w:rsid w:val="002C5837"/>
    <w:rsid w:val="002C59DC"/>
    <w:rsid w:val="002C5E2C"/>
    <w:rsid w:val="002C63A5"/>
    <w:rsid w:val="002C6B7C"/>
    <w:rsid w:val="002C7499"/>
    <w:rsid w:val="002D02FF"/>
    <w:rsid w:val="002D07DE"/>
    <w:rsid w:val="002D142C"/>
    <w:rsid w:val="002D1CF6"/>
    <w:rsid w:val="002D236A"/>
    <w:rsid w:val="002D2C58"/>
    <w:rsid w:val="002D3649"/>
    <w:rsid w:val="002D4951"/>
    <w:rsid w:val="002D4A34"/>
    <w:rsid w:val="002D4C23"/>
    <w:rsid w:val="002D5118"/>
    <w:rsid w:val="002D5B01"/>
    <w:rsid w:val="002D638E"/>
    <w:rsid w:val="002D6702"/>
    <w:rsid w:val="002D6B68"/>
    <w:rsid w:val="002D6E15"/>
    <w:rsid w:val="002D6F99"/>
    <w:rsid w:val="002D7940"/>
    <w:rsid w:val="002D79B1"/>
    <w:rsid w:val="002D7D9E"/>
    <w:rsid w:val="002E0C04"/>
    <w:rsid w:val="002E1077"/>
    <w:rsid w:val="002E22FD"/>
    <w:rsid w:val="002E28ED"/>
    <w:rsid w:val="002E2A28"/>
    <w:rsid w:val="002E33A3"/>
    <w:rsid w:val="002E45D8"/>
    <w:rsid w:val="002E4F9A"/>
    <w:rsid w:val="002E5B4C"/>
    <w:rsid w:val="002E6246"/>
    <w:rsid w:val="002E6290"/>
    <w:rsid w:val="002E6B52"/>
    <w:rsid w:val="002E6C39"/>
    <w:rsid w:val="002F0E90"/>
    <w:rsid w:val="002F0FE1"/>
    <w:rsid w:val="002F145B"/>
    <w:rsid w:val="002F25C5"/>
    <w:rsid w:val="002F270C"/>
    <w:rsid w:val="002F35BD"/>
    <w:rsid w:val="002F37A4"/>
    <w:rsid w:val="002F3A7C"/>
    <w:rsid w:val="002F3DF5"/>
    <w:rsid w:val="002F4066"/>
    <w:rsid w:val="002F43CF"/>
    <w:rsid w:val="002F458B"/>
    <w:rsid w:val="002F4BF3"/>
    <w:rsid w:val="002F4F8B"/>
    <w:rsid w:val="002F5507"/>
    <w:rsid w:val="002F66CB"/>
    <w:rsid w:val="002F743E"/>
    <w:rsid w:val="002F7932"/>
    <w:rsid w:val="002F7B8A"/>
    <w:rsid w:val="003013CB"/>
    <w:rsid w:val="00302501"/>
    <w:rsid w:val="003032D4"/>
    <w:rsid w:val="00303407"/>
    <w:rsid w:val="00303736"/>
    <w:rsid w:val="00303C8D"/>
    <w:rsid w:val="003041F4"/>
    <w:rsid w:val="00304574"/>
    <w:rsid w:val="00304A1E"/>
    <w:rsid w:val="00304A56"/>
    <w:rsid w:val="00304C95"/>
    <w:rsid w:val="00305BB1"/>
    <w:rsid w:val="0030621A"/>
    <w:rsid w:val="00310371"/>
    <w:rsid w:val="00310ABE"/>
    <w:rsid w:val="00310BAA"/>
    <w:rsid w:val="00311EDD"/>
    <w:rsid w:val="00313027"/>
    <w:rsid w:val="0031347D"/>
    <w:rsid w:val="00313BC6"/>
    <w:rsid w:val="003149D0"/>
    <w:rsid w:val="003153F4"/>
    <w:rsid w:val="00315D0F"/>
    <w:rsid w:val="00315D35"/>
    <w:rsid w:val="003165F3"/>
    <w:rsid w:val="00317184"/>
    <w:rsid w:val="00317512"/>
    <w:rsid w:val="00317F29"/>
    <w:rsid w:val="00320DEA"/>
    <w:rsid w:val="00320E20"/>
    <w:rsid w:val="00320F72"/>
    <w:rsid w:val="003215C4"/>
    <w:rsid w:val="00321E26"/>
    <w:rsid w:val="00321F76"/>
    <w:rsid w:val="003227D7"/>
    <w:rsid w:val="00322AC1"/>
    <w:rsid w:val="0032319E"/>
    <w:rsid w:val="00324E03"/>
    <w:rsid w:val="00325002"/>
    <w:rsid w:val="00325141"/>
    <w:rsid w:val="00327218"/>
    <w:rsid w:val="00327FD2"/>
    <w:rsid w:val="00330D8B"/>
    <w:rsid w:val="00330E92"/>
    <w:rsid w:val="0033156E"/>
    <w:rsid w:val="00331BA6"/>
    <w:rsid w:val="00331CD6"/>
    <w:rsid w:val="00332D3C"/>
    <w:rsid w:val="0033385A"/>
    <w:rsid w:val="003358AF"/>
    <w:rsid w:val="003359F5"/>
    <w:rsid w:val="00335E5A"/>
    <w:rsid w:val="003360B0"/>
    <w:rsid w:val="00336B03"/>
    <w:rsid w:val="00336BEA"/>
    <w:rsid w:val="00340F58"/>
    <w:rsid w:val="00341DCA"/>
    <w:rsid w:val="00342EDA"/>
    <w:rsid w:val="0034323B"/>
    <w:rsid w:val="00343470"/>
    <w:rsid w:val="00343685"/>
    <w:rsid w:val="00343F41"/>
    <w:rsid w:val="003440BC"/>
    <w:rsid w:val="00344443"/>
    <w:rsid w:val="00344BBE"/>
    <w:rsid w:val="003456AE"/>
    <w:rsid w:val="00345870"/>
    <w:rsid w:val="00346F6B"/>
    <w:rsid w:val="0035006D"/>
    <w:rsid w:val="00350683"/>
    <w:rsid w:val="0035224F"/>
    <w:rsid w:val="0035250E"/>
    <w:rsid w:val="00352974"/>
    <w:rsid w:val="00354494"/>
    <w:rsid w:val="003555C4"/>
    <w:rsid w:val="00355723"/>
    <w:rsid w:val="0035573F"/>
    <w:rsid w:val="00355AEB"/>
    <w:rsid w:val="00360074"/>
    <w:rsid w:val="003600E1"/>
    <w:rsid w:val="00360F85"/>
    <w:rsid w:val="0036130A"/>
    <w:rsid w:val="00363E72"/>
    <w:rsid w:val="00364180"/>
    <w:rsid w:val="00364D8E"/>
    <w:rsid w:val="00364FCD"/>
    <w:rsid w:val="00365511"/>
    <w:rsid w:val="003657C3"/>
    <w:rsid w:val="00365973"/>
    <w:rsid w:val="00365E74"/>
    <w:rsid w:val="003675A5"/>
    <w:rsid w:val="00367BB3"/>
    <w:rsid w:val="00370110"/>
    <w:rsid w:val="0037070F"/>
    <w:rsid w:val="00371556"/>
    <w:rsid w:val="00371C5F"/>
    <w:rsid w:val="003723D5"/>
    <w:rsid w:val="003724CB"/>
    <w:rsid w:val="0037286F"/>
    <w:rsid w:val="003731DA"/>
    <w:rsid w:val="003741E0"/>
    <w:rsid w:val="003742C4"/>
    <w:rsid w:val="003742D4"/>
    <w:rsid w:val="003746A7"/>
    <w:rsid w:val="00374A02"/>
    <w:rsid w:val="003752BA"/>
    <w:rsid w:val="0037544D"/>
    <w:rsid w:val="0037562D"/>
    <w:rsid w:val="00376E2F"/>
    <w:rsid w:val="00377173"/>
    <w:rsid w:val="0037717B"/>
    <w:rsid w:val="003771AC"/>
    <w:rsid w:val="003773D7"/>
    <w:rsid w:val="00377934"/>
    <w:rsid w:val="00377CCD"/>
    <w:rsid w:val="00377D47"/>
    <w:rsid w:val="0038075B"/>
    <w:rsid w:val="003823B2"/>
    <w:rsid w:val="00383355"/>
    <w:rsid w:val="00383A56"/>
    <w:rsid w:val="00384CDA"/>
    <w:rsid w:val="00385725"/>
    <w:rsid w:val="00386C73"/>
    <w:rsid w:val="003872E1"/>
    <w:rsid w:val="00390312"/>
    <w:rsid w:val="00390C41"/>
    <w:rsid w:val="0039142E"/>
    <w:rsid w:val="00391B2D"/>
    <w:rsid w:val="0039233C"/>
    <w:rsid w:val="00393BF8"/>
    <w:rsid w:val="00394368"/>
    <w:rsid w:val="00394B72"/>
    <w:rsid w:val="00395049"/>
    <w:rsid w:val="00395559"/>
    <w:rsid w:val="00396D14"/>
    <w:rsid w:val="00397DF5"/>
    <w:rsid w:val="003A0271"/>
    <w:rsid w:val="003A121E"/>
    <w:rsid w:val="003A12DE"/>
    <w:rsid w:val="003A233C"/>
    <w:rsid w:val="003A4338"/>
    <w:rsid w:val="003A5746"/>
    <w:rsid w:val="003A597C"/>
    <w:rsid w:val="003A5BFF"/>
    <w:rsid w:val="003A7422"/>
    <w:rsid w:val="003B02D3"/>
    <w:rsid w:val="003B0C1B"/>
    <w:rsid w:val="003B0DA1"/>
    <w:rsid w:val="003B122B"/>
    <w:rsid w:val="003B3416"/>
    <w:rsid w:val="003B341D"/>
    <w:rsid w:val="003B3D08"/>
    <w:rsid w:val="003B3D62"/>
    <w:rsid w:val="003B72F8"/>
    <w:rsid w:val="003B7C45"/>
    <w:rsid w:val="003C00DC"/>
    <w:rsid w:val="003C0E5D"/>
    <w:rsid w:val="003C1123"/>
    <w:rsid w:val="003C193E"/>
    <w:rsid w:val="003C1B1F"/>
    <w:rsid w:val="003C1D7A"/>
    <w:rsid w:val="003C1E60"/>
    <w:rsid w:val="003C20B0"/>
    <w:rsid w:val="003C231B"/>
    <w:rsid w:val="003C3118"/>
    <w:rsid w:val="003C3BC1"/>
    <w:rsid w:val="003C3DBA"/>
    <w:rsid w:val="003C4CA8"/>
    <w:rsid w:val="003C51FF"/>
    <w:rsid w:val="003C5940"/>
    <w:rsid w:val="003C5ADC"/>
    <w:rsid w:val="003C619E"/>
    <w:rsid w:val="003C7695"/>
    <w:rsid w:val="003C776F"/>
    <w:rsid w:val="003C7CFB"/>
    <w:rsid w:val="003D02CC"/>
    <w:rsid w:val="003D0FE9"/>
    <w:rsid w:val="003D2E2F"/>
    <w:rsid w:val="003D369D"/>
    <w:rsid w:val="003D3ACF"/>
    <w:rsid w:val="003D3FCB"/>
    <w:rsid w:val="003D4F78"/>
    <w:rsid w:val="003D5043"/>
    <w:rsid w:val="003D52BD"/>
    <w:rsid w:val="003D6CD1"/>
    <w:rsid w:val="003D6F2C"/>
    <w:rsid w:val="003D760B"/>
    <w:rsid w:val="003D7CA3"/>
    <w:rsid w:val="003D7CDC"/>
    <w:rsid w:val="003E03EB"/>
    <w:rsid w:val="003E09D7"/>
    <w:rsid w:val="003E0A81"/>
    <w:rsid w:val="003E24F6"/>
    <w:rsid w:val="003E2B5A"/>
    <w:rsid w:val="003E31F6"/>
    <w:rsid w:val="003E38ED"/>
    <w:rsid w:val="003E4738"/>
    <w:rsid w:val="003E4B15"/>
    <w:rsid w:val="003E5916"/>
    <w:rsid w:val="003E7975"/>
    <w:rsid w:val="003E7AA3"/>
    <w:rsid w:val="003F0190"/>
    <w:rsid w:val="003F0C07"/>
    <w:rsid w:val="003F1252"/>
    <w:rsid w:val="003F1C40"/>
    <w:rsid w:val="003F2378"/>
    <w:rsid w:val="003F2FDD"/>
    <w:rsid w:val="003F2FE9"/>
    <w:rsid w:val="003F3ABC"/>
    <w:rsid w:val="003F3F52"/>
    <w:rsid w:val="003F4997"/>
    <w:rsid w:val="003F50EC"/>
    <w:rsid w:val="003F560C"/>
    <w:rsid w:val="003F56B4"/>
    <w:rsid w:val="003F5BDD"/>
    <w:rsid w:val="003F7F1A"/>
    <w:rsid w:val="00401197"/>
    <w:rsid w:val="00401D3E"/>
    <w:rsid w:val="00404190"/>
    <w:rsid w:val="004045FE"/>
    <w:rsid w:val="00404A71"/>
    <w:rsid w:val="004058C1"/>
    <w:rsid w:val="004060EA"/>
    <w:rsid w:val="00406367"/>
    <w:rsid w:val="00406B7D"/>
    <w:rsid w:val="00407749"/>
    <w:rsid w:val="00411206"/>
    <w:rsid w:val="00415224"/>
    <w:rsid w:val="00415E2C"/>
    <w:rsid w:val="00415E4F"/>
    <w:rsid w:val="00415E72"/>
    <w:rsid w:val="0041603C"/>
    <w:rsid w:val="004160D9"/>
    <w:rsid w:val="00416337"/>
    <w:rsid w:val="00417192"/>
    <w:rsid w:val="004173B0"/>
    <w:rsid w:val="004176E2"/>
    <w:rsid w:val="0042039A"/>
    <w:rsid w:val="00420735"/>
    <w:rsid w:val="004217D8"/>
    <w:rsid w:val="0042192C"/>
    <w:rsid w:val="00421AC6"/>
    <w:rsid w:val="004224BB"/>
    <w:rsid w:val="004227D4"/>
    <w:rsid w:val="004235DC"/>
    <w:rsid w:val="00423707"/>
    <w:rsid w:val="00423D0B"/>
    <w:rsid w:val="00423E57"/>
    <w:rsid w:val="0042409D"/>
    <w:rsid w:val="004246EF"/>
    <w:rsid w:val="004267FC"/>
    <w:rsid w:val="00427139"/>
    <w:rsid w:val="00427664"/>
    <w:rsid w:val="0043043F"/>
    <w:rsid w:val="00430554"/>
    <w:rsid w:val="00430AE0"/>
    <w:rsid w:val="00430E1D"/>
    <w:rsid w:val="00432920"/>
    <w:rsid w:val="004335AD"/>
    <w:rsid w:val="00433842"/>
    <w:rsid w:val="004338A2"/>
    <w:rsid w:val="004338E8"/>
    <w:rsid w:val="00433BD0"/>
    <w:rsid w:val="0043452D"/>
    <w:rsid w:val="00434962"/>
    <w:rsid w:val="00435AFA"/>
    <w:rsid w:val="00436343"/>
    <w:rsid w:val="004363D0"/>
    <w:rsid w:val="0043673C"/>
    <w:rsid w:val="00436DCC"/>
    <w:rsid w:val="0043721E"/>
    <w:rsid w:val="004373A4"/>
    <w:rsid w:val="00437D60"/>
    <w:rsid w:val="00437F62"/>
    <w:rsid w:val="00440F04"/>
    <w:rsid w:val="00443E3E"/>
    <w:rsid w:val="004454B9"/>
    <w:rsid w:val="00445627"/>
    <w:rsid w:val="0044566E"/>
    <w:rsid w:val="00446593"/>
    <w:rsid w:val="00446729"/>
    <w:rsid w:val="00446C82"/>
    <w:rsid w:val="0044719E"/>
    <w:rsid w:val="004509A7"/>
    <w:rsid w:val="004513C4"/>
    <w:rsid w:val="0045279D"/>
    <w:rsid w:val="004528F6"/>
    <w:rsid w:val="00452938"/>
    <w:rsid w:val="00452CDB"/>
    <w:rsid w:val="00453410"/>
    <w:rsid w:val="0045388A"/>
    <w:rsid w:val="00453FD0"/>
    <w:rsid w:val="00454A9D"/>
    <w:rsid w:val="00454DF8"/>
    <w:rsid w:val="00455FA1"/>
    <w:rsid w:val="004566AF"/>
    <w:rsid w:val="004568F4"/>
    <w:rsid w:val="00456B56"/>
    <w:rsid w:val="004604A7"/>
    <w:rsid w:val="00460959"/>
    <w:rsid w:val="0046173E"/>
    <w:rsid w:val="004622D0"/>
    <w:rsid w:val="00463FF1"/>
    <w:rsid w:val="0046632B"/>
    <w:rsid w:val="00466FAC"/>
    <w:rsid w:val="004672A1"/>
    <w:rsid w:val="00467738"/>
    <w:rsid w:val="00467D5D"/>
    <w:rsid w:val="00470674"/>
    <w:rsid w:val="004709BF"/>
    <w:rsid w:val="00470F43"/>
    <w:rsid w:val="00471FFD"/>
    <w:rsid w:val="0047255D"/>
    <w:rsid w:val="00472B83"/>
    <w:rsid w:val="00472DC8"/>
    <w:rsid w:val="0047359A"/>
    <w:rsid w:val="00473E4E"/>
    <w:rsid w:val="00473ECB"/>
    <w:rsid w:val="004742AD"/>
    <w:rsid w:val="00475B86"/>
    <w:rsid w:val="004769C7"/>
    <w:rsid w:val="00476A5A"/>
    <w:rsid w:val="00476C74"/>
    <w:rsid w:val="004771CC"/>
    <w:rsid w:val="00477794"/>
    <w:rsid w:val="00477881"/>
    <w:rsid w:val="004779FF"/>
    <w:rsid w:val="00477C72"/>
    <w:rsid w:val="0048015B"/>
    <w:rsid w:val="00480910"/>
    <w:rsid w:val="00480F61"/>
    <w:rsid w:val="00482171"/>
    <w:rsid w:val="004824BA"/>
    <w:rsid w:val="00485229"/>
    <w:rsid w:val="004859BB"/>
    <w:rsid w:val="00485ADA"/>
    <w:rsid w:val="004862F0"/>
    <w:rsid w:val="00486FAB"/>
    <w:rsid w:val="00487839"/>
    <w:rsid w:val="00491E86"/>
    <w:rsid w:val="00492675"/>
    <w:rsid w:val="00492817"/>
    <w:rsid w:val="00492ED9"/>
    <w:rsid w:val="00493347"/>
    <w:rsid w:val="004935AD"/>
    <w:rsid w:val="00493791"/>
    <w:rsid w:val="00493CEA"/>
    <w:rsid w:val="004942E0"/>
    <w:rsid w:val="00494660"/>
    <w:rsid w:val="004948A2"/>
    <w:rsid w:val="00494E3D"/>
    <w:rsid w:val="00497145"/>
    <w:rsid w:val="00497EA6"/>
    <w:rsid w:val="004A0260"/>
    <w:rsid w:val="004A04B6"/>
    <w:rsid w:val="004A23DD"/>
    <w:rsid w:val="004A2CFF"/>
    <w:rsid w:val="004A3A4A"/>
    <w:rsid w:val="004A480F"/>
    <w:rsid w:val="004A4A22"/>
    <w:rsid w:val="004A5469"/>
    <w:rsid w:val="004A5A40"/>
    <w:rsid w:val="004A65CA"/>
    <w:rsid w:val="004A6961"/>
    <w:rsid w:val="004A6FF7"/>
    <w:rsid w:val="004B046D"/>
    <w:rsid w:val="004B0D41"/>
    <w:rsid w:val="004B1E29"/>
    <w:rsid w:val="004B2746"/>
    <w:rsid w:val="004B421A"/>
    <w:rsid w:val="004B4478"/>
    <w:rsid w:val="004B4819"/>
    <w:rsid w:val="004B6998"/>
    <w:rsid w:val="004B740A"/>
    <w:rsid w:val="004B7BAD"/>
    <w:rsid w:val="004B7BAF"/>
    <w:rsid w:val="004B7F81"/>
    <w:rsid w:val="004C0875"/>
    <w:rsid w:val="004C08DE"/>
    <w:rsid w:val="004C1520"/>
    <w:rsid w:val="004C1A5E"/>
    <w:rsid w:val="004C4608"/>
    <w:rsid w:val="004C4860"/>
    <w:rsid w:val="004C4AD1"/>
    <w:rsid w:val="004C54FF"/>
    <w:rsid w:val="004C5E4F"/>
    <w:rsid w:val="004C6C73"/>
    <w:rsid w:val="004C6EB7"/>
    <w:rsid w:val="004D04CE"/>
    <w:rsid w:val="004D1046"/>
    <w:rsid w:val="004D1E1F"/>
    <w:rsid w:val="004D22B7"/>
    <w:rsid w:val="004D3D71"/>
    <w:rsid w:val="004D3E15"/>
    <w:rsid w:val="004D4043"/>
    <w:rsid w:val="004D455B"/>
    <w:rsid w:val="004D4835"/>
    <w:rsid w:val="004D5EA9"/>
    <w:rsid w:val="004D6E24"/>
    <w:rsid w:val="004D7249"/>
    <w:rsid w:val="004D76B9"/>
    <w:rsid w:val="004D7DEB"/>
    <w:rsid w:val="004D7DF0"/>
    <w:rsid w:val="004E02AE"/>
    <w:rsid w:val="004E1CB6"/>
    <w:rsid w:val="004E240A"/>
    <w:rsid w:val="004E273A"/>
    <w:rsid w:val="004E2AFE"/>
    <w:rsid w:val="004E3F56"/>
    <w:rsid w:val="004E41FD"/>
    <w:rsid w:val="004E4DFB"/>
    <w:rsid w:val="004E569D"/>
    <w:rsid w:val="004E5863"/>
    <w:rsid w:val="004E61F4"/>
    <w:rsid w:val="004E77E2"/>
    <w:rsid w:val="004E7C61"/>
    <w:rsid w:val="004F1306"/>
    <w:rsid w:val="004F154B"/>
    <w:rsid w:val="004F35C0"/>
    <w:rsid w:val="004F38BC"/>
    <w:rsid w:val="004F38ED"/>
    <w:rsid w:val="004F4AD4"/>
    <w:rsid w:val="004F554B"/>
    <w:rsid w:val="004F5B08"/>
    <w:rsid w:val="004F6EFD"/>
    <w:rsid w:val="004F705D"/>
    <w:rsid w:val="005006C0"/>
    <w:rsid w:val="00500F20"/>
    <w:rsid w:val="00501341"/>
    <w:rsid w:val="00501BAE"/>
    <w:rsid w:val="005021CD"/>
    <w:rsid w:val="005027F3"/>
    <w:rsid w:val="00502DED"/>
    <w:rsid w:val="005039F2"/>
    <w:rsid w:val="00503D17"/>
    <w:rsid w:val="00505B15"/>
    <w:rsid w:val="00505B56"/>
    <w:rsid w:val="00505F06"/>
    <w:rsid w:val="0050604C"/>
    <w:rsid w:val="00507664"/>
    <w:rsid w:val="00507C10"/>
    <w:rsid w:val="00507CB3"/>
    <w:rsid w:val="00507F98"/>
    <w:rsid w:val="005105DC"/>
    <w:rsid w:val="00510654"/>
    <w:rsid w:val="00510BA7"/>
    <w:rsid w:val="00510E25"/>
    <w:rsid w:val="00511937"/>
    <w:rsid w:val="00511CC3"/>
    <w:rsid w:val="005131A4"/>
    <w:rsid w:val="00513A8F"/>
    <w:rsid w:val="00513B9D"/>
    <w:rsid w:val="00513E9B"/>
    <w:rsid w:val="00514668"/>
    <w:rsid w:val="00515415"/>
    <w:rsid w:val="00515EBE"/>
    <w:rsid w:val="0051616D"/>
    <w:rsid w:val="00520451"/>
    <w:rsid w:val="005209C1"/>
    <w:rsid w:val="00520A7E"/>
    <w:rsid w:val="00520F30"/>
    <w:rsid w:val="0052103A"/>
    <w:rsid w:val="00521540"/>
    <w:rsid w:val="0052201B"/>
    <w:rsid w:val="00522BA8"/>
    <w:rsid w:val="00522F30"/>
    <w:rsid w:val="00523463"/>
    <w:rsid w:val="0052354C"/>
    <w:rsid w:val="0052386F"/>
    <w:rsid w:val="00524941"/>
    <w:rsid w:val="00525173"/>
    <w:rsid w:val="00525B79"/>
    <w:rsid w:val="00526B6F"/>
    <w:rsid w:val="005272C3"/>
    <w:rsid w:val="00531E0F"/>
    <w:rsid w:val="005337BF"/>
    <w:rsid w:val="00534076"/>
    <w:rsid w:val="00534D93"/>
    <w:rsid w:val="00534E58"/>
    <w:rsid w:val="005359C6"/>
    <w:rsid w:val="005361F9"/>
    <w:rsid w:val="0053640C"/>
    <w:rsid w:val="00537805"/>
    <w:rsid w:val="00537A23"/>
    <w:rsid w:val="00537B18"/>
    <w:rsid w:val="00537D92"/>
    <w:rsid w:val="00537DF0"/>
    <w:rsid w:val="0054047B"/>
    <w:rsid w:val="00540990"/>
    <w:rsid w:val="00541C18"/>
    <w:rsid w:val="00543660"/>
    <w:rsid w:val="00544EDE"/>
    <w:rsid w:val="005459ED"/>
    <w:rsid w:val="005467E6"/>
    <w:rsid w:val="005469A9"/>
    <w:rsid w:val="00550A15"/>
    <w:rsid w:val="00550D92"/>
    <w:rsid w:val="005512A9"/>
    <w:rsid w:val="00552936"/>
    <w:rsid w:val="00552C3E"/>
    <w:rsid w:val="00553F19"/>
    <w:rsid w:val="0055438E"/>
    <w:rsid w:val="005550E3"/>
    <w:rsid w:val="00555147"/>
    <w:rsid w:val="005553A2"/>
    <w:rsid w:val="0055547E"/>
    <w:rsid w:val="005557A4"/>
    <w:rsid w:val="00555A97"/>
    <w:rsid w:val="00556043"/>
    <w:rsid w:val="0055677D"/>
    <w:rsid w:val="0055700F"/>
    <w:rsid w:val="00557467"/>
    <w:rsid w:val="00557817"/>
    <w:rsid w:val="00557BEF"/>
    <w:rsid w:val="00557FD5"/>
    <w:rsid w:val="0056021D"/>
    <w:rsid w:val="00560E78"/>
    <w:rsid w:val="0056183B"/>
    <w:rsid w:val="005619D0"/>
    <w:rsid w:val="005622BC"/>
    <w:rsid w:val="005628D0"/>
    <w:rsid w:val="0056347A"/>
    <w:rsid w:val="005636A1"/>
    <w:rsid w:val="005638F9"/>
    <w:rsid w:val="00563CC3"/>
    <w:rsid w:val="00564082"/>
    <w:rsid w:val="005641EA"/>
    <w:rsid w:val="00564396"/>
    <w:rsid w:val="00564EB1"/>
    <w:rsid w:val="005663EB"/>
    <w:rsid w:val="005667AE"/>
    <w:rsid w:val="00566DEA"/>
    <w:rsid w:val="00571051"/>
    <w:rsid w:val="00571AC3"/>
    <w:rsid w:val="00573589"/>
    <w:rsid w:val="00573F6E"/>
    <w:rsid w:val="005754D0"/>
    <w:rsid w:val="00575B71"/>
    <w:rsid w:val="00575BEA"/>
    <w:rsid w:val="00576BD4"/>
    <w:rsid w:val="00576D71"/>
    <w:rsid w:val="00576F3E"/>
    <w:rsid w:val="005775AF"/>
    <w:rsid w:val="005778B8"/>
    <w:rsid w:val="005815E7"/>
    <w:rsid w:val="00581CD4"/>
    <w:rsid w:val="00581DDB"/>
    <w:rsid w:val="0058242A"/>
    <w:rsid w:val="00582781"/>
    <w:rsid w:val="005827FE"/>
    <w:rsid w:val="005835F0"/>
    <w:rsid w:val="005856DA"/>
    <w:rsid w:val="00585A1E"/>
    <w:rsid w:val="00586C26"/>
    <w:rsid w:val="0058766F"/>
    <w:rsid w:val="00592DAA"/>
    <w:rsid w:val="005936B6"/>
    <w:rsid w:val="00593FE3"/>
    <w:rsid w:val="0059577F"/>
    <w:rsid w:val="00595962"/>
    <w:rsid w:val="00596028"/>
    <w:rsid w:val="0059641E"/>
    <w:rsid w:val="00596AEF"/>
    <w:rsid w:val="005974FF"/>
    <w:rsid w:val="005A1FDE"/>
    <w:rsid w:val="005A3B01"/>
    <w:rsid w:val="005A448D"/>
    <w:rsid w:val="005A6BBD"/>
    <w:rsid w:val="005A7413"/>
    <w:rsid w:val="005B01EA"/>
    <w:rsid w:val="005B16EA"/>
    <w:rsid w:val="005B1962"/>
    <w:rsid w:val="005B2DC2"/>
    <w:rsid w:val="005B2DED"/>
    <w:rsid w:val="005B33F2"/>
    <w:rsid w:val="005B4021"/>
    <w:rsid w:val="005B40B7"/>
    <w:rsid w:val="005B660B"/>
    <w:rsid w:val="005B6688"/>
    <w:rsid w:val="005B6BBD"/>
    <w:rsid w:val="005C0043"/>
    <w:rsid w:val="005C07E0"/>
    <w:rsid w:val="005C1C5C"/>
    <w:rsid w:val="005C2040"/>
    <w:rsid w:val="005C2333"/>
    <w:rsid w:val="005C2B63"/>
    <w:rsid w:val="005C38D2"/>
    <w:rsid w:val="005C4B92"/>
    <w:rsid w:val="005C4EB3"/>
    <w:rsid w:val="005C516C"/>
    <w:rsid w:val="005C5486"/>
    <w:rsid w:val="005C5ADC"/>
    <w:rsid w:val="005C6226"/>
    <w:rsid w:val="005C65BF"/>
    <w:rsid w:val="005C675C"/>
    <w:rsid w:val="005C75A6"/>
    <w:rsid w:val="005D033F"/>
    <w:rsid w:val="005D04A2"/>
    <w:rsid w:val="005D04A5"/>
    <w:rsid w:val="005D0B3F"/>
    <w:rsid w:val="005D0D5D"/>
    <w:rsid w:val="005D25FF"/>
    <w:rsid w:val="005D3432"/>
    <w:rsid w:val="005D3A13"/>
    <w:rsid w:val="005D4376"/>
    <w:rsid w:val="005E1212"/>
    <w:rsid w:val="005E133A"/>
    <w:rsid w:val="005E19A8"/>
    <w:rsid w:val="005E2503"/>
    <w:rsid w:val="005E3233"/>
    <w:rsid w:val="005E3EB3"/>
    <w:rsid w:val="005E4506"/>
    <w:rsid w:val="005E4AFB"/>
    <w:rsid w:val="005E4CE8"/>
    <w:rsid w:val="005E4E98"/>
    <w:rsid w:val="005E5994"/>
    <w:rsid w:val="005E5BEA"/>
    <w:rsid w:val="005E5F4B"/>
    <w:rsid w:val="005E5FD5"/>
    <w:rsid w:val="005E6DD6"/>
    <w:rsid w:val="005E71FA"/>
    <w:rsid w:val="005F0180"/>
    <w:rsid w:val="005F1704"/>
    <w:rsid w:val="005F2947"/>
    <w:rsid w:val="005F33D5"/>
    <w:rsid w:val="005F370E"/>
    <w:rsid w:val="005F4D04"/>
    <w:rsid w:val="005F5AA6"/>
    <w:rsid w:val="005F670E"/>
    <w:rsid w:val="005F6D58"/>
    <w:rsid w:val="005F6D6F"/>
    <w:rsid w:val="005F7634"/>
    <w:rsid w:val="005F7811"/>
    <w:rsid w:val="006006F9"/>
    <w:rsid w:val="00601CE9"/>
    <w:rsid w:val="00601E55"/>
    <w:rsid w:val="006020A5"/>
    <w:rsid w:val="00602273"/>
    <w:rsid w:val="0060255E"/>
    <w:rsid w:val="00602ECE"/>
    <w:rsid w:val="00603B9B"/>
    <w:rsid w:val="00604077"/>
    <w:rsid w:val="006042A1"/>
    <w:rsid w:val="0060476E"/>
    <w:rsid w:val="006050B2"/>
    <w:rsid w:val="006054BC"/>
    <w:rsid w:val="006059BC"/>
    <w:rsid w:val="006059DF"/>
    <w:rsid w:val="00606784"/>
    <w:rsid w:val="006071A9"/>
    <w:rsid w:val="006079B3"/>
    <w:rsid w:val="00607C2C"/>
    <w:rsid w:val="00607DDE"/>
    <w:rsid w:val="00607E86"/>
    <w:rsid w:val="006106D1"/>
    <w:rsid w:val="00610BFB"/>
    <w:rsid w:val="00610FF8"/>
    <w:rsid w:val="00611697"/>
    <w:rsid w:val="006129F9"/>
    <w:rsid w:val="00613282"/>
    <w:rsid w:val="006132B1"/>
    <w:rsid w:val="0061352F"/>
    <w:rsid w:val="006144D6"/>
    <w:rsid w:val="00614A7E"/>
    <w:rsid w:val="00615987"/>
    <w:rsid w:val="00615B0E"/>
    <w:rsid w:val="00616485"/>
    <w:rsid w:val="00616534"/>
    <w:rsid w:val="0061673C"/>
    <w:rsid w:val="006171D7"/>
    <w:rsid w:val="006208D9"/>
    <w:rsid w:val="00620BD6"/>
    <w:rsid w:val="00622773"/>
    <w:rsid w:val="00622E06"/>
    <w:rsid w:val="006244D5"/>
    <w:rsid w:val="0062559C"/>
    <w:rsid w:val="00626D45"/>
    <w:rsid w:val="006272DE"/>
    <w:rsid w:val="006275AB"/>
    <w:rsid w:val="00627FB7"/>
    <w:rsid w:val="0063103D"/>
    <w:rsid w:val="006315E5"/>
    <w:rsid w:val="00631910"/>
    <w:rsid w:val="006324A3"/>
    <w:rsid w:val="00633A24"/>
    <w:rsid w:val="00636420"/>
    <w:rsid w:val="0063661B"/>
    <w:rsid w:val="00636D1A"/>
    <w:rsid w:val="00637740"/>
    <w:rsid w:val="006377FB"/>
    <w:rsid w:val="00637F14"/>
    <w:rsid w:val="00640186"/>
    <w:rsid w:val="006409BE"/>
    <w:rsid w:val="0064194D"/>
    <w:rsid w:val="00641F4C"/>
    <w:rsid w:val="006422DC"/>
    <w:rsid w:val="0064320C"/>
    <w:rsid w:val="0064321D"/>
    <w:rsid w:val="00643676"/>
    <w:rsid w:val="00643CB7"/>
    <w:rsid w:val="00644681"/>
    <w:rsid w:val="00644E2C"/>
    <w:rsid w:val="00645129"/>
    <w:rsid w:val="0064709E"/>
    <w:rsid w:val="0064790A"/>
    <w:rsid w:val="006506A9"/>
    <w:rsid w:val="00650AE3"/>
    <w:rsid w:val="00651130"/>
    <w:rsid w:val="0065222B"/>
    <w:rsid w:val="006525BD"/>
    <w:rsid w:val="00652839"/>
    <w:rsid w:val="00653353"/>
    <w:rsid w:val="00653962"/>
    <w:rsid w:val="00654D10"/>
    <w:rsid w:val="006553F0"/>
    <w:rsid w:val="0065640C"/>
    <w:rsid w:val="00657B61"/>
    <w:rsid w:val="00657D94"/>
    <w:rsid w:val="006611E1"/>
    <w:rsid w:val="00661420"/>
    <w:rsid w:val="006621D3"/>
    <w:rsid w:val="00662564"/>
    <w:rsid w:val="00662F1D"/>
    <w:rsid w:val="00663CF6"/>
    <w:rsid w:val="00663FC9"/>
    <w:rsid w:val="00664120"/>
    <w:rsid w:val="00664437"/>
    <w:rsid w:val="0066493C"/>
    <w:rsid w:val="00664E3D"/>
    <w:rsid w:val="00665C78"/>
    <w:rsid w:val="00665ED8"/>
    <w:rsid w:val="00666366"/>
    <w:rsid w:val="00667D7F"/>
    <w:rsid w:val="00667F3B"/>
    <w:rsid w:val="00670680"/>
    <w:rsid w:val="00670C0E"/>
    <w:rsid w:val="00670D2A"/>
    <w:rsid w:val="00671D22"/>
    <w:rsid w:val="00672C70"/>
    <w:rsid w:val="0067478C"/>
    <w:rsid w:val="006747BC"/>
    <w:rsid w:val="00674E32"/>
    <w:rsid w:val="0067579E"/>
    <w:rsid w:val="00676525"/>
    <w:rsid w:val="006766B2"/>
    <w:rsid w:val="00676798"/>
    <w:rsid w:val="00676B1D"/>
    <w:rsid w:val="006773AC"/>
    <w:rsid w:val="00680634"/>
    <w:rsid w:val="00680703"/>
    <w:rsid w:val="00680DAB"/>
    <w:rsid w:val="00681A54"/>
    <w:rsid w:val="006823C5"/>
    <w:rsid w:val="006830CD"/>
    <w:rsid w:val="00683AF5"/>
    <w:rsid w:val="00683AF9"/>
    <w:rsid w:val="00684192"/>
    <w:rsid w:val="0068454A"/>
    <w:rsid w:val="00685DA8"/>
    <w:rsid w:val="00685E63"/>
    <w:rsid w:val="006870A7"/>
    <w:rsid w:val="00687EA9"/>
    <w:rsid w:val="006925B0"/>
    <w:rsid w:val="00692A2B"/>
    <w:rsid w:val="00692CF6"/>
    <w:rsid w:val="00693773"/>
    <w:rsid w:val="00693804"/>
    <w:rsid w:val="00693933"/>
    <w:rsid w:val="00693A59"/>
    <w:rsid w:val="00695346"/>
    <w:rsid w:val="006958EA"/>
    <w:rsid w:val="0069785E"/>
    <w:rsid w:val="00697C53"/>
    <w:rsid w:val="006A1D85"/>
    <w:rsid w:val="006A2C49"/>
    <w:rsid w:val="006A32E1"/>
    <w:rsid w:val="006A3595"/>
    <w:rsid w:val="006A389D"/>
    <w:rsid w:val="006A42D2"/>
    <w:rsid w:val="006A4467"/>
    <w:rsid w:val="006A4C2B"/>
    <w:rsid w:val="006A6472"/>
    <w:rsid w:val="006A7099"/>
    <w:rsid w:val="006A74BE"/>
    <w:rsid w:val="006A755A"/>
    <w:rsid w:val="006B0B3B"/>
    <w:rsid w:val="006B0E26"/>
    <w:rsid w:val="006B10BE"/>
    <w:rsid w:val="006B12A3"/>
    <w:rsid w:val="006B21D9"/>
    <w:rsid w:val="006B27C2"/>
    <w:rsid w:val="006B34C1"/>
    <w:rsid w:val="006B3A5E"/>
    <w:rsid w:val="006B3E36"/>
    <w:rsid w:val="006B3E7D"/>
    <w:rsid w:val="006B4487"/>
    <w:rsid w:val="006B4643"/>
    <w:rsid w:val="006B62B2"/>
    <w:rsid w:val="006B6624"/>
    <w:rsid w:val="006B69B1"/>
    <w:rsid w:val="006B6B91"/>
    <w:rsid w:val="006B6E8A"/>
    <w:rsid w:val="006B7E50"/>
    <w:rsid w:val="006C065F"/>
    <w:rsid w:val="006C0AF6"/>
    <w:rsid w:val="006C0B2B"/>
    <w:rsid w:val="006C137D"/>
    <w:rsid w:val="006C1EFF"/>
    <w:rsid w:val="006C26A5"/>
    <w:rsid w:val="006C299D"/>
    <w:rsid w:val="006C2DCD"/>
    <w:rsid w:val="006C314B"/>
    <w:rsid w:val="006C31FD"/>
    <w:rsid w:val="006C40BC"/>
    <w:rsid w:val="006C41CC"/>
    <w:rsid w:val="006C66FB"/>
    <w:rsid w:val="006C75FC"/>
    <w:rsid w:val="006D0FCF"/>
    <w:rsid w:val="006D20F9"/>
    <w:rsid w:val="006D28A9"/>
    <w:rsid w:val="006D3AED"/>
    <w:rsid w:val="006D42B6"/>
    <w:rsid w:val="006D6E35"/>
    <w:rsid w:val="006D7716"/>
    <w:rsid w:val="006E0ABA"/>
    <w:rsid w:val="006E17BE"/>
    <w:rsid w:val="006E1A35"/>
    <w:rsid w:val="006E2EFA"/>
    <w:rsid w:val="006E37AF"/>
    <w:rsid w:val="006E40E9"/>
    <w:rsid w:val="006E432B"/>
    <w:rsid w:val="006E51BD"/>
    <w:rsid w:val="006E524A"/>
    <w:rsid w:val="006E5E2E"/>
    <w:rsid w:val="006E6817"/>
    <w:rsid w:val="006E76A3"/>
    <w:rsid w:val="006E7C86"/>
    <w:rsid w:val="006F0404"/>
    <w:rsid w:val="006F1A9F"/>
    <w:rsid w:val="006F1ACF"/>
    <w:rsid w:val="006F2E04"/>
    <w:rsid w:val="006F3329"/>
    <w:rsid w:val="006F3FD6"/>
    <w:rsid w:val="006F4651"/>
    <w:rsid w:val="006F4FBA"/>
    <w:rsid w:val="006F52C1"/>
    <w:rsid w:val="006F5324"/>
    <w:rsid w:val="006F6E87"/>
    <w:rsid w:val="007000C0"/>
    <w:rsid w:val="00700123"/>
    <w:rsid w:val="007018EF"/>
    <w:rsid w:val="007026E3"/>
    <w:rsid w:val="007031AA"/>
    <w:rsid w:val="00703E24"/>
    <w:rsid w:val="00703F88"/>
    <w:rsid w:val="00703FA0"/>
    <w:rsid w:val="00704301"/>
    <w:rsid w:val="007044F2"/>
    <w:rsid w:val="00705351"/>
    <w:rsid w:val="00705551"/>
    <w:rsid w:val="0070569E"/>
    <w:rsid w:val="00705B37"/>
    <w:rsid w:val="00705ED9"/>
    <w:rsid w:val="007064F4"/>
    <w:rsid w:val="00706637"/>
    <w:rsid w:val="0070689D"/>
    <w:rsid w:val="00710865"/>
    <w:rsid w:val="0071115C"/>
    <w:rsid w:val="00712433"/>
    <w:rsid w:val="00712970"/>
    <w:rsid w:val="00712BFB"/>
    <w:rsid w:val="00712C98"/>
    <w:rsid w:val="00712D6F"/>
    <w:rsid w:val="00712F30"/>
    <w:rsid w:val="0071348F"/>
    <w:rsid w:val="007138FC"/>
    <w:rsid w:val="00713A90"/>
    <w:rsid w:val="00713C42"/>
    <w:rsid w:val="00713E26"/>
    <w:rsid w:val="0071471E"/>
    <w:rsid w:val="00715183"/>
    <w:rsid w:val="00715534"/>
    <w:rsid w:val="00716215"/>
    <w:rsid w:val="007162E5"/>
    <w:rsid w:val="00717668"/>
    <w:rsid w:val="00720D6F"/>
    <w:rsid w:val="007216A5"/>
    <w:rsid w:val="00721740"/>
    <w:rsid w:val="007218FB"/>
    <w:rsid w:val="00722507"/>
    <w:rsid w:val="00722BEF"/>
    <w:rsid w:val="007236C9"/>
    <w:rsid w:val="00723946"/>
    <w:rsid w:val="00723EDF"/>
    <w:rsid w:val="007244A6"/>
    <w:rsid w:val="0072538A"/>
    <w:rsid w:val="007259E7"/>
    <w:rsid w:val="00725BFE"/>
    <w:rsid w:val="00725FE4"/>
    <w:rsid w:val="00726354"/>
    <w:rsid w:val="00726863"/>
    <w:rsid w:val="00726C6F"/>
    <w:rsid w:val="007278E2"/>
    <w:rsid w:val="00727BDB"/>
    <w:rsid w:val="007301B7"/>
    <w:rsid w:val="00731A18"/>
    <w:rsid w:val="00733418"/>
    <w:rsid w:val="007340A1"/>
    <w:rsid w:val="00734AB5"/>
    <w:rsid w:val="00734CB9"/>
    <w:rsid w:val="0073518D"/>
    <w:rsid w:val="007367C6"/>
    <w:rsid w:val="00737A33"/>
    <w:rsid w:val="00740AEB"/>
    <w:rsid w:val="00740EAE"/>
    <w:rsid w:val="00743862"/>
    <w:rsid w:val="00743F39"/>
    <w:rsid w:val="00744CDD"/>
    <w:rsid w:val="007507CE"/>
    <w:rsid w:val="007507F3"/>
    <w:rsid w:val="0075131A"/>
    <w:rsid w:val="00751513"/>
    <w:rsid w:val="007535B3"/>
    <w:rsid w:val="0075387E"/>
    <w:rsid w:val="00753CD4"/>
    <w:rsid w:val="00753CDC"/>
    <w:rsid w:val="00753D10"/>
    <w:rsid w:val="007541E8"/>
    <w:rsid w:val="00754591"/>
    <w:rsid w:val="00756B5D"/>
    <w:rsid w:val="00756FA4"/>
    <w:rsid w:val="00757510"/>
    <w:rsid w:val="007602AA"/>
    <w:rsid w:val="0076104E"/>
    <w:rsid w:val="007622A6"/>
    <w:rsid w:val="00762B04"/>
    <w:rsid w:val="00763648"/>
    <w:rsid w:val="00763ACA"/>
    <w:rsid w:val="00764A0A"/>
    <w:rsid w:val="00764EB5"/>
    <w:rsid w:val="007663BB"/>
    <w:rsid w:val="00766ED7"/>
    <w:rsid w:val="00767002"/>
    <w:rsid w:val="00767243"/>
    <w:rsid w:val="0076783D"/>
    <w:rsid w:val="00770513"/>
    <w:rsid w:val="00770A41"/>
    <w:rsid w:val="00770AC7"/>
    <w:rsid w:val="00770CC9"/>
    <w:rsid w:val="00770FBB"/>
    <w:rsid w:val="00772777"/>
    <w:rsid w:val="00773633"/>
    <w:rsid w:val="007737A7"/>
    <w:rsid w:val="00774881"/>
    <w:rsid w:val="007753B8"/>
    <w:rsid w:val="00775DE7"/>
    <w:rsid w:val="0077692C"/>
    <w:rsid w:val="00776B85"/>
    <w:rsid w:val="0078011D"/>
    <w:rsid w:val="00780B9F"/>
    <w:rsid w:val="00780CAD"/>
    <w:rsid w:val="00780DFF"/>
    <w:rsid w:val="00782D6D"/>
    <w:rsid w:val="00783A54"/>
    <w:rsid w:val="00783D86"/>
    <w:rsid w:val="00784AAF"/>
    <w:rsid w:val="00785E3E"/>
    <w:rsid w:val="00786E3E"/>
    <w:rsid w:val="00787F1B"/>
    <w:rsid w:val="0079144B"/>
    <w:rsid w:val="00791B30"/>
    <w:rsid w:val="00792103"/>
    <w:rsid w:val="0079212A"/>
    <w:rsid w:val="00793845"/>
    <w:rsid w:val="00793AA9"/>
    <w:rsid w:val="0079410E"/>
    <w:rsid w:val="007941B4"/>
    <w:rsid w:val="00794778"/>
    <w:rsid w:val="007948CC"/>
    <w:rsid w:val="00795342"/>
    <w:rsid w:val="0079565E"/>
    <w:rsid w:val="00795820"/>
    <w:rsid w:val="00795E22"/>
    <w:rsid w:val="007974C9"/>
    <w:rsid w:val="00797B29"/>
    <w:rsid w:val="007A00D2"/>
    <w:rsid w:val="007A0194"/>
    <w:rsid w:val="007A1D8C"/>
    <w:rsid w:val="007A2F46"/>
    <w:rsid w:val="007A39A7"/>
    <w:rsid w:val="007A3E93"/>
    <w:rsid w:val="007A4000"/>
    <w:rsid w:val="007A5154"/>
    <w:rsid w:val="007A5EC5"/>
    <w:rsid w:val="007A6273"/>
    <w:rsid w:val="007A71AD"/>
    <w:rsid w:val="007A7AB8"/>
    <w:rsid w:val="007A7B3F"/>
    <w:rsid w:val="007A7E2A"/>
    <w:rsid w:val="007B0B9D"/>
    <w:rsid w:val="007B0E9D"/>
    <w:rsid w:val="007B1094"/>
    <w:rsid w:val="007B2141"/>
    <w:rsid w:val="007B23E1"/>
    <w:rsid w:val="007B2849"/>
    <w:rsid w:val="007B2B05"/>
    <w:rsid w:val="007B2FFE"/>
    <w:rsid w:val="007B3284"/>
    <w:rsid w:val="007B3CB0"/>
    <w:rsid w:val="007B48A9"/>
    <w:rsid w:val="007B6105"/>
    <w:rsid w:val="007B6F76"/>
    <w:rsid w:val="007B7232"/>
    <w:rsid w:val="007B7479"/>
    <w:rsid w:val="007B784E"/>
    <w:rsid w:val="007B793A"/>
    <w:rsid w:val="007C0147"/>
    <w:rsid w:val="007C01C1"/>
    <w:rsid w:val="007C0754"/>
    <w:rsid w:val="007C1A5E"/>
    <w:rsid w:val="007C427B"/>
    <w:rsid w:val="007C4D4D"/>
    <w:rsid w:val="007C54C0"/>
    <w:rsid w:val="007C5E6E"/>
    <w:rsid w:val="007C72FA"/>
    <w:rsid w:val="007C7D04"/>
    <w:rsid w:val="007C7E37"/>
    <w:rsid w:val="007D04F6"/>
    <w:rsid w:val="007D1E7E"/>
    <w:rsid w:val="007D1FB3"/>
    <w:rsid w:val="007D4F35"/>
    <w:rsid w:val="007D5DE6"/>
    <w:rsid w:val="007D5F57"/>
    <w:rsid w:val="007D62C5"/>
    <w:rsid w:val="007D682D"/>
    <w:rsid w:val="007D7CC0"/>
    <w:rsid w:val="007D7ECE"/>
    <w:rsid w:val="007E0FB5"/>
    <w:rsid w:val="007E1EAE"/>
    <w:rsid w:val="007E2DB4"/>
    <w:rsid w:val="007E433E"/>
    <w:rsid w:val="007E5741"/>
    <w:rsid w:val="007E60F8"/>
    <w:rsid w:val="007E6578"/>
    <w:rsid w:val="007E69E5"/>
    <w:rsid w:val="007E6C30"/>
    <w:rsid w:val="007E6E9D"/>
    <w:rsid w:val="007E6F9F"/>
    <w:rsid w:val="007E797A"/>
    <w:rsid w:val="007F110C"/>
    <w:rsid w:val="007F1166"/>
    <w:rsid w:val="007F1375"/>
    <w:rsid w:val="007F19F6"/>
    <w:rsid w:val="007F26AB"/>
    <w:rsid w:val="007F3132"/>
    <w:rsid w:val="007F3A70"/>
    <w:rsid w:val="007F3B38"/>
    <w:rsid w:val="007F3FF2"/>
    <w:rsid w:val="007F47F5"/>
    <w:rsid w:val="007F527D"/>
    <w:rsid w:val="007F585B"/>
    <w:rsid w:val="007F5EDB"/>
    <w:rsid w:val="007F6C3B"/>
    <w:rsid w:val="007F6C87"/>
    <w:rsid w:val="007F6DC4"/>
    <w:rsid w:val="007F7051"/>
    <w:rsid w:val="0080003F"/>
    <w:rsid w:val="00800A83"/>
    <w:rsid w:val="00802DE9"/>
    <w:rsid w:val="0080388A"/>
    <w:rsid w:val="00803E14"/>
    <w:rsid w:val="0080448C"/>
    <w:rsid w:val="0080640B"/>
    <w:rsid w:val="008069E6"/>
    <w:rsid w:val="00806D78"/>
    <w:rsid w:val="0080723E"/>
    <w:rsid w:val="0080726E"/>
    <w:rsid w:val="00810494"/>
    <w:rsid w:val="00810E71"/>
    <w:rsid w:val="0081109F"/>
    <w:rsid w:val="008125FD"/>
    <w:rsid w:val="008128C2"/>
    <w:rsid w:val="00812B55"/>
    <w:rsid w:val="008130D5"/>
    <w:rsid w:val="00813567"/>
    <w:rsid w:val="00813642"/>
    <w:rsid w:val="00813875"/>
    <w:rsid w:val="00813E38"/>
    <w:rsid w:val="00813FE2"/>
    <w:rsid w:val="0081529E"/>
    <w:rsid w:val="008156A3"/>
    <w:rsid w:val="00816098"/>
    <w:rsid w:val="0081612F"/>
    <w:rsid w:val="0081630A"/>
    <w:rsid w:val="00816BD9"/>
    <w:rsid w:val="00817124"/>
    <w:rsid w:val="00817931"/>
    <w:rsid w:val="00817B0F"/>
    <w:rsid w:val="00820589"/>
    <w:rsid w:val="0082099D"/>
    <w:rsid w:val="00820B9B"/>
    <w:rsid w:val="00820ED6"/>
    <w:rsid w:val="008219B9"/>
    <w:rsid w:val="0082249A"/>
    <w:rsid w:val="00822672"/>
    <w:rsid w:val="00822D28"/>
    <w:rsid w:val="00823DA0"/>
    <w:rsid w:val="008240DE"/>
    <w:rsid w:val="008241F4"/>
    <w:rsid w:val="00824A74"/>
    <w:rsid w:val="0082503A"/>
    <w:rsid w:val="008251AB"/>
    <w:rsid w:val="0082590F"/>
    <w:rsid w:val="00826C02"/>
    <w:rsid w:val="0082791F"/>
    <w:rsid w:val="0083048E"/>
    <w:rsid w:val="008306F6"/>
    <w:rsid w:val="00831F1D"/>
    <w:rsid w:val="00833ED8"/>
    <w:rsid w:val="008342E4"/>
    <w:rsid w:val="0083456A"/>
    <w:rsid w:val="00836003"/>
    <w:rsid w:val="00836A6E"/>
    <w:rsid w:val="00836B56"/>
    <w:rsid w:val="008407B8"/>
    <w:rsid w:val="008409B3"/>
    <w:rsid w:val="00840DF4"/>
    <w:rsid w:val="0084197C"/>
    <w:rsid w:val="00842AA9"/>
    <w:rsid w:val="00842D45"/>
    <w:rsid w:val="00843FFA"/>
    <w:rsid w:val="008444B3"/>
    <w:rsid w:val="008448B8"/>
    <w:rsid w:val="00845272"/>
    <w:rsid w:val="0084532C"/>
    <w:rsid w:val="008463CC"/>
    <w:rsid w:val="008475E6"/>
    <w:rsid w:val="00850AE9"/>
    <w:rsid w:val="00850CDA"/>
    <w:rsid w:val="00851AC1"/>
    <w:rsid w:val="008540F5"/>
    <w:rsid w:val="00854257"/>
    <w:rsid w:val="008548F3"/>
    <w:rsid w:val="00854D9E"/>
    <w:rsid w:val="00855138"/>
    <w:rsid w:val="00857B06"/>
    <w:rsid w:val="00860344"/>
    <w:rsid w:val="00861314"/>
    <w:rsid w:val="00861CF0"/>
    <w:rsid w:val="008636BD"/>
    <w:rsid w:val="008644E9"/>
    <w:rsid w:val="00864739"/>
    <w:rsid w:val="008648E3"/>
    <w:rsid w:val="00864923"/>
    <w:rsid w:val="00864F05"/>
    <w:rsid w:val="008650D0"/>
    <w:rsid w:val="00865288"/>
    <w:rsid w:val="008653CF"/>
    <w:rsid w:val="008653D7"/>
    <w:rsid w:val="008659CD"/>
    <w:rsid w:val="00867356"/>
    <w:rsid w:val="00867600"/>
    <w:rsid w:val="00870E6E"/>
    <w:rsid w:val="00871187"/>
    <w:rsid w:val="0087264B"/>
    <w:rsid w:val="00873A84"/>
    <w:rsid w:val="00873C0A"/>
    <w:rsid w:val="0087404D"/>
    <w:rsid w:val="00875AE7"/>
    <w:rsid w:val="008761FD"/>
    <w:rsid w:val="00876564"/>
    <w:rsid w:val="00877D2F"/>
    <w:rsid w:val="00877F8A"/>
    <w:rsid w:val="00880193"/>
    <w:rsid w:val="008807B0"/>
    <w:rsid w:val="00881717"/>
    <w:rsid w:val="008824ED"/>
    <w:rsid w:val="00882C40"/>
    <w:rsid w:val="0088399F"/>
    <w:rsid w:val="00883EDF"/>
    <w:rsid w:val="0088436D"/>
    <w:rsid w:val="0088490F"/>
    <w:rsid w:val="00885232"/>
    <w:rsid w:val="0088547D"/>
    <w:rsid w:val="0088709F"/>
    <w:rsid w:val="008871C3"/>
    <w:rsid w:val="008871F2"/>
    <w:rsid w:val="00887D8F"/>
    <w:rsid w:val="008907F1"/>
    <w:rsid w:val="008917C8"/>
    <w:rsid w:val="00891B05"/>
    <w:rsid w:val="00891BF9"/>
    <w:rsid w:val="00891F86"/>
    <w:rsid w:val="008936B5"/>
    <w:rsid w:val="0089436D"/>
    <w:rsid w:val="00894B83"/>
    <w:rsid w:val="00894CFB"/>
    <w:rsid w:val="0089501F"/>
    <w:rsid w:val="00895DE9"/>
    <w:rsid w:val="00895F67"/>
    <w:rsid w:val="00896762"/>
    <w:rsid w:val="008976E0"/>
    <w:rsid w:val="008A02A8"/>
    <w:rsid w:val="008A1422"/>
    <w:rsid w:val="008A1877"/>
    <w:rsid w:val="008A1F38"/>
    <w:rsid w:val="008A24BC"/>
    <w:rsid w:val="008A2D46"/>
    <w:rsid w:val="008A371C"/>
    <w:rsid w:val="008A3884"/>
    <w:rsid w:val="008A3BFC"/>
    <w:rsid w:val="008A42FE"/>
    <w:rsid w:val="008A4732"/>
    <w:rsid w:val="008A666B"/>
    <w:rsid w:val="008A7744"/>
    <w:rsid w:val="008A7A41"/>
    <w:rsid w:val="008A7C8A"/>
    <w:rsid w:val="008B0DF3"/>
    <w:rsid w:val="008B150F"/>
    <w:rsid w:val="008B1A1B"/>
    <w:rsid w:val="008B2745"/>
    <w:rsid w:val="008B37BB"/>
    <w:rsid w:val="008B4849"/>
    <w:rsid w:val="008B489C"/>
    <w:rsid w:val="008B48C6"/>
    <w:rsid w:val="008B63CD"/>
    <w:rsid w:val="008B67D0"/>
    <w:rsid w:val="008B69DE"/>
    <w:rsid w:val="008C027E"/>
    <w:rsid w:val="008C0879"/>
    <w:rsid w:val="008C091C"/>
    <w:rsid w:val="008C0B8A"/>
    <w:rsid w:val="008C199D"/>
    <w:rsid w:val="008C19DC"/>
    <w:rsid w:val="008C2459"/>
    <w:rsid w:val="008C2B48"/>
    <w:rsid w:val="008C344D"/>
    <w:rsid w:val="008C3C26"/>
    <w:rsid w:val="008C4145"/>
    <w:rsid w:val="008C44B5"/>
    <w:rsid w:val="008C44C6"/>
    <w:rsid w:val="008C5614"/>
    <w:rsid w:val="008C5D32"/>
    <w:rsid w:val="008C643E"/>
    <w:rsid w:val="008C6C51"/>
    <w:rsid w:val="008C7613"/>
    <w:rsid w:val="008D09EC"/>
    <w:rsid w:val="008D1208"/>
    <w:rsid w:val="008D1783"/>
    <w:rsid w:val="008D17AA"/>
    <w:rsid w:val="008D2D07"/>
    <w:rsid w:val="008D3240"/>
    <w:rsid w:val="008D383C"/>
    <w:rsid w:val="008D3F79"/>
    <w:rsid w:val="008D5805"/>
    <w:rsid w:val="008D599C"/>
    <w:rsid w:val="008D5C19"/>
    <w:rsid w:val="008D5F15"/>
    <w:rsid w:val="008D78F4"/>
    <w:rsid w:val="008D7A1A"/>
    <w:rsid w:val="008D7AC9"/>
    <w:rsid w:val="008E009D"/>
    <w:rsid w:val="008E0319"/>
    <w:rsid w:val="008E0329"/>
    <w:rsid w:val="008E1D51"/>
    <w:rsid w:val="008E230C"/>
    <w:rsid w:val="008E273C"/>
    <w:rsid w:val="008E28C7"/>
    <w:rsid w:val="008E2D05"/>
    <w:rsid w:val="008E3049"/>
    <w:rsid w:val="008E48B4"/>
    <w:rsid w:val="008E550C"/>
    <w:rsid w:val="008E56E3"/>
    <w:rsid w:val="008E6A9F"/>
    <w:rsid w:val="008E7237"/>
    <w:rsid w:val="008E7473"/>
    <w:rsid w:val="008E7AEF"/>
    <w:rsid w:val="008E7E44"/>
    <w:rsid w:val="008E7FB8"/>
    <w:rsid w:val="008F1673"/>
    <w:rsid w:val="008F19BF"/>
    <w:rsid w:val="008F1BE5"/>
    <w:rsid w:val="008F2410"/>
    <w:rsid w:val="008F2D13"/>
    <w:rsid w:val="008F2F03"/>
    <w:rsid w:val="008F347C"/>
    <w:rsid w:val="008F3789"/>
    <w:rsid w:val="008F47F5"/>
    <w:rsid w:val="008F53F2"/>
    <w:rsid w:val="008F5936"/>
    <w:rsid w:val="008F5F88"/>
    <w:rsid w:val="008F6F05"/>
    <w:rsid w:val="0090081E"/>
    <w:rsid w:val="00902423"/>
    <w:rsid w:val="00903006"/>
    <w:rsid w:val="00903761"/>
    <w:rsid w:val="00903A12"/>
    <w:rsid w:val="00903AB7"/>
    <w:rsid w:val="00904FF8"/>
    <w:rsid w:val="0090522F"/>
    <w:rsid w:val="0090523C"/>
    <w:rsid w:val="00905812"/>
    <w:rsid w:val="00905B69"/>
    <w:rsid w:val="00905D7B"/>
    <w:rsid w:val="00906327"/>
    <w:rsid w:val="00910B58"/>
    <w:rsid w:val="00912514"/>
    <w:rsid w:val="00912750"/>
    <w:rsid w:val="0091334A"/>
    <w:rsid w:val="009159A8"/>
    <w:rsid w:val="00916A08"/>
    <w:rsid w:val="00916CBF"/>
    <w:rsid w:val="00920036"/>
    <w:rsid w:val="009206AC"/>
    <w:rsid w:val="00920A80"/>
    <w:rsid w:val="009218CA"/>
    <w:rsid w:val="00921C40"/>
    <w:rsid w:val="00921C75"/>
    <w:rsid w:val="009223EF"/>
    <w:rsid w:val="00922817"/>
    <w:rsid w:val="009235E5"/>
    <w:rsid w:val="00923CFF"/>
    <w:rsid w:val="00923E15"/>
    <w:rsid w:val="00924189"/>
    <w:rsid w:val="00924822"/>
    <w:rsid w:val="009251D1"/>
    <w:rsid w:val="0092534F"/>
    <w:rsid w:val="00926372"/>
    <w:rsid w:val="009263C5"/>
    <w:rsid w:val="00927529"/>
    <w:rsid w:val="00927C25"/>
    <w:rsid w:val="00927D6A"/>
    <w:rsid w:val="009303A8"/>
    <w:rsid w:val="009305A4"/>
    <w:rsid w:val="00930FB1"/>
    <w:rsid w:val="00931A4F"/>
    <w:rsid w:val="00931AE5"/>
    <w:rsid w:val="009335CF"/>
    <w:rsid w:val="0093399D"/>
    <w:rsid w:val="00933DC6"/>
    <w:rsid w:val="009341E2"/>
    <w:rsid w:val="00934DC1"/>
    <w:rsid w:val="009358B5"/>
    <w:rsid w:val="009361B1"/>
    <w:rsid w:val="00937445"/>
    <w:rsid w:val="00937B0F"/>
    <w:rsid w:val="00937F3C"/>
    <w:rsid w:val="00941172"/>
    <w:rsid w:val="009445BD"/>
    <w:rsid w:val="00944835"/>
    <w:rsid w:val="00944B1F"/>
    <w:rsid w:val="009452CA"/>
    <w:rsid w:val="00945F89"/>
    <w:rsid w:val="009467F5"/>
    <w:rsid w:val="00947550"/>
    <w:rsid w:val="00950424"/>
    <w:rsid w:val="00951488"/>
    <w:rsid w:val="0095154F"/>
    <w:rsid w:val="0095177D"/>
    <w:rsid w:val="009517B4"/>
    <w:rsid w:val="00951CCA"/>
    <w:rsid w:val="009524C4"/>
    <w:rsid w:val="00952582"/>
    <w:rsid w:val="0095282E"/>
    <w:rsid w:val="0095357B"/>
    <w:rsid w:val="00953590"/>
    <w:rsid w:val="009555B9"/>
    <w:rsid w:val="00955ACE"/>
    <w:rsid w:val="00955B93"/>
    <w:rsid w:val="00955FA6"/>
    <w:rsid w:val="00956662"/>
    <w:rsid w:val="00956691"/>
    <w:rsid w:val="00956B0E"/>
    <w:rsid w:val="00956B46"/>
    <w:rsid w:val="009570AB"/>
    <w:rsid w:val="009571AD"/>
    <w:rsid w:val="00957AB3"/>
    <w:rsid w:val="00957D98"/>
    <w:rsid w:val="00960D34"/>
    <w:rsid w:val="00961614"/>
    <w:rsid w:val="00961EFE"/>
    <w:rsid w:val="00962441"/>
    <w:rsid w:val="00962DC0"/>
    <w:rsid w:val="00962DFA"/>
    <w:rsid w:val="009630CA"/>
    <w:rsid w:val="009639BE"/>
    <w:rsid w:val="00965783"/>
    <w:rsid w:val="00965956"/>
    <w:rsid w:val="00965DB3"/>
    <w:rsid w:val="0096658D"/>
    <w:rsid w:val="009667F9"/>
    <w:rsid w:val="00966929"/>
    <w:rsid w:val="009670B7"/>
    <w:rsid w:val="00967681"/>
    <w:rsid w:val="0097060D"/>
    <w:rsid w:val="00971969"/>
    <w:rsid w:val="00971D0C"/>
    <w:rsid w:val="00973F0E"/>
    <w:rsid w:val="00974727"/>
    <w:rsid w:val="00974905"/>
    <w:rsid w:val="00975AC7"/>
    <w:rsid w:val="00975BF6"/>
    <w:rsid w:val="009760C8"/>
    <w:rsid w:val="00976485"/>
    <w:rsid w:val="00976642"/>
    <w:rsid w:val="00977949"/>
    <w:rsid w:val="009779C7"/>
    <w:rsid w:val="00980125"/>
    <w:rsid w:val="0098325A"/>
    <w:rsid w:val="009838C1"/>
    <w:rsid w:val="00983DA9"/>
    <w:rsid w:val="00983DCE"/>
    <w:rsid w:val="0098408A"/>
    <w:rsid w:val="00985EE0"/>
    <w:rsid w:val="00985F18"/>
    <w:rsid w:val="0098640A"/>
    <w:rsid w:val="00986A22"/>
    <w:rsid w:val="00986CC8"/>
    <w:rsid w:val="00987514"/>
    <w:rsid w:val="009879DF"/>
    <w:rsid w:val="00987BDF"/>
    <w:rsid w:val="00990CFA"/>
    <w:rsid w:val="00991496"/>
    <w:rsid w:val="00991EEA"/>
    <w:rsid w:val="0099245F"/>
    <w:rsid w:val="0099287B"/>
    <w:rsid w:val="00993F54"/>
    <w:rsid w:val="009942FA"/>
    <w:rsid w:val="00994F70"/>
    <w:rsid w:val="009950AE"/>
    <w:rsid w:val="00995B48"/>
    <w:rsid w:val="00995FF4"/>
    <w:rsid w:val="009A0742"/>
    <w:rsid w:val="009A0B64"/>
    <w:rsid w:val="009A0D40"/>
    <w:rsid w:val="009A13EC"/>
    <w:rsid w:val="009A3F1D"/>
    <w:rsid w:val="009A4888"/>
    <w:rsid w:val="009A59BE"/>
    <w:rsid w:val="009A5D26"/>
    <w:rsid w:val="009A7846"/>
    <w:rsid w:val="009A7F09"/>
    <w:rsid w:val="009B00B6"/>
    <w:rsid w:val="009B0A89"/>
    <w:rsid w:val="009B0BCD"/>
    <w:rsid w:val="009B1329"/>
    <w:rsid w:val="009B191F"/>
    <w:rsid w:val="009B1CBB"/>
    <w:rsid w:val="009B2703"/>
    <w:rsid w:val="009B3992"/>
    <w:rsid w:val="009B462D"/>
    <w:rsid w:val="009B48CD"/>
    <w:rsid w:val="009B4A08"/>
    <w:rsid w:val="009B5325"/>
    <w:rsid w:val="009B5DC0"/>
    <w:rsid w:val="009B5ECF"/>
    <w:rsid w:val="009B6502"/>
    <w:rsid w:val="009C030E"/>
    <w:rsid w:val="009C06ED"/>
    <w:rsid w:val="009C0737"/>
    <w:rsid w:val="009C079A"/>
    <w:rsid w:val="009C0BC5"/>
    <w:rsid w:val="009C0DDE"/>
    <w:rsid w:val="009C12BD"/>
    <w:rsid w:val="009C1B13"/>
    <w:rsid w:val="009C2659"/>
    <w:rsid w:val="009C2821"/>
    <w:rsid w:val="009C29EE"/>
    <w:rsid w:val="009C4A45"/>
    <w:rsid w:val="009C5758"/>
    <w:rsid w:val="009C64E7"/>
    <w:rsid w:val="009C6B00"/>
    <w:rsid w:val="009C7B30"/>
    <w:rsid w:val="009C7BCF"/>
    <w:rsid w:val="009D01B1"/>
    <w:rsid w:val="009D0964"/>
    <w:rsid w:val="009D12B7"/>
    <w:rsid w:val="009D1BB2"/>
    <w:rsid w:val="009D1D30"/>
    <w:rsid w:val="009D1D9D"/>
    <w:rsid w:val="009D2911"/>
    <w:rsid w:val="009D36DB"/>
    <w:rsid w:val="009D4080"/>
    <w:rsid w:val="009D4147"/>
    <w:rsid w:val="009D45DE"/>
    <w:rsid w:val="009D4879"/>
    <w:rsid w:val="009D5D15"/>
    <w:rsid w:val="009D74A2"/>
    <w:rsid w:val="009D7CB1"/>
    <w:rsid w:val="009D7F36"/>
    <w:rsid w:val="009E1651"/>
    <w:rsid w:val="009E1C70"/>
    <w:rsid w:val="009E1F6B"/>
    <w:rsid w:val="009E29D6"/>
    <w:rsid w:val="009E3731"/>
    <w:rsid w:val="009E3DC8"/>
    <w:rsid w:val="009E4103"/>
    <w:rsid w:val="009E452E"/>
    <w:rsid w:val="009E4C07"/>
    <w:rsid w:val="009E5341"/>
    <w:rsid w:val="009E5935"/>
    <w:rsid w:val="009E7738"/>
    <w:rsid w:val="009E7AB5"/>
    <w:rsid w:val="009E7DA6"/>
    <w:rsid w:val="009F048B"/>
    <w:rsid w:val="009F0A0F"/>
    <w:rsid w:val="009F1081"/>
    <w:rsid w:val="009F1508"/>
    <w:rsid w:val="009F1837"/>
    <w:rsid w:val="009F2222"/>
    <w:rsid w:val="009F2C5E"/>
    <w:rsid w:val="009F2CF5"/>
    <w:rsid w:val="009F38BA"/>
    <w:rsid w:val="009F3926"/>
    <w:rsid w:val="009F392A"/>
    <w:rsid w:val="009F3AD2"/>
    <w:rsid w:val="009F3CE5"/>
    <w:rsid w:val="009F47F2"/>
    <w:rsid w:val="009F5118"/>
    <w:rsid w:val="009F5DB8"/>
    <w:rsid w:val="009F6178"/>
    <w:rsid w:val="009F695A"/>
    <w:rsid w:val="009F6DD2"/>
    <w:rsid w:val="009F6F74"/>
    <w:rsid w:val="009F779A"/>
    <w:rsid w:val="00A000CD"/>
    <w:rsid w:val="00A00B2C"/>
    <w:rsid w:val="00A00F70"/>
    <w:rsid w:val="00A01ADC"/>
    <w:rsid w:val="00A01C4C"/>
    <w:rsid w:val="00A0210E"/>
    <w:rsid w:val="00A048C0"/>
    <w:rsid w:val="00A04964"/>
    <w:rsid w:val="00A0553E"/>
    <w:rsid w:val="00A0594A"/>
    <w:rsid w:val="00A06754"/>
    <w:rsid w:val="00A0707E"/>
    <w:rsid w:val="00A071B6"/>
    <w:rsid w:val="00A0746A"/>
    <w:rsid w:val="00A07546"/>
    <w:rsid w:val="00A0761A"/>
    <w:rsid w:val="00A07826"/>
    <w:rsid w:val="00A10064"/>
    <w:rsid w:val="00A11357"/>
    <w:rsid w:val="00A14CD4"/>
    <w:rsid w:val="00A1510B"/>
    <w:rsid w:val="00A155A8"/>
    <w:rsid w:val="00A177AC"/>
    <w:rsid w:val="00A17956"/>
    <w:rsid w:val="00A17A10"/>
    <w:rsid w:val="00A17FFD"/>
    <w:rsid w:val="00A202B7"/>
    <w:rsid w:val="00A20643"/>
    <w:rsid w:val="00A20756"/>
    <w:rsid w:val="00A21446"/>
    <w:rsid w:val="00A2175C"/>
    <w:rsid w:val="00A2195A"/>
    <w:rsid w:val="00A21AF5"/>
    <w:rsid w:val="00A21DBA"/>
    <w:rsid w:val="00A21F4B"/>
    <w:rsid w:val="00A22641"/>
    <w:rsid w:val="00A22742"/>
    <w:rsid w:val="00A249AE"/>
    <w:rsid w:val="00A24F66"/>
    <w:rsid w:val="00A259D4"/>
    <w:rsid w:val="00A25A89"/>
    <w:rsid w:val="00A26947"/>
    <w:rsid w:val="00A26EAD"/>
    <w:rsid w:val="00A26F2C"/>
    <w:rsid w:val="00A27922"/>
    <w:rsid w:val="00A27BC4"/>
    <w:rsid w:val="00A30206"/>
    <w:rsid w:val="00A31013"/>
    <w:rsid w:val="00A314B4"/>
    <w:rsid w:val="00A31C64"/>
    <w:rsid w:val="00A32521"/>
    <w:rsid w:val="00A327C4"/>
    <w:rsid w:val="00A32DE5"/>
    <w:rsid w:val="00A33EFE"/>
    <w:rsid w:val="00A348F1"/>
    <w:rsid w:val="00A3518F"/>
    <w:rsid w:val="00A3542D"/>
    <w:rsid w:val="00A36B52"/>
    <w:rsid w:val="00A376B0"/>
    <w:rsid w:val="00A37A25"/>
    <w:rsid w:val="00A40169"/>
    <w:rsid w:val="00A41CE3"/>
    <w:rsid w:val="00A41E50"/>
    <w:rsid w:val="00A420CB"/>
    <w:rsid w:val="00A423C2"/>
    <w:rsid w:val="00A429A5"/>
    <w:rsid w:val="00A42F77"/>
    <w:rsid w:val="00A43DA4"/>
    <w:rsid w:val="00A4430B"/>
    <w:rsid w:val="00A44B2F"/>
    <w:rsid w:val="00A44E7D"/>
    <w:rsid w:val="00A45924"/>
    <w:rsid w:val="00A45AF4"/>
    <w:rsid w:val="00A45F7B"/>
    <w:rsid w:val="00A4707D"/>
    <w:rsid w:val="00A476E8"/>
    <w:rsid w:val="00A4789B"/>
    <w:rsid w:val="00A50085"/>
    <w:rsid w:val="00A50DD0"/>
    <w:rsid w:val="00A51425"/>
    <w:rsid w:val="00A51D4D"/>
    <w:rsid w:val="00A5271D"/>
    <w:rsid w:val="00A52E00"/>
    <w:rsid w:val="00A534B6"/>
    <w:rsid w:val="00A544A7"/>
    <w:rsid w:val="00A54576"/>
    <w:rsid w:val="00A549E9"/>
    <w:rsid w:val="00A55246"/>
    <w:rsid w:val="00A5541F"/>
    <w:rsid w:val="00A55A2E"/>
    <w:rsid w:val="00A55B3D"/>
    <w:rsid w:val="00A56225"/>
    <w:rsid w:val="00A57A85"/>
    <w:rsid w:val="00A6065B"/>
    <w:rsid w:val="00A607AE"/>
    <w:rsid w:val="00A60CED"/>
    <w:rsid w:val="00A61418"/>
    <w:rsid w:val="00A614C2"/>
    <w:rsid w:val="00A61D64"/>
    <w:rsid w:val="00A61F4B"/>
    <w:rsid w:val="00A621FA"/>
    <w:rsid w:val="00A6271A"/>
    <w:rsid w:val="00A6289A"/>
    <w:rsid w:val="00A63E0A"/>
    <w:rsid w:val="00A64D25"/>
    <w:rsid w:val="00A65627"/>
    <w:rsid w:val="00A659D3"/>
    <w:rsid w:val="00A66150"/>
    <w:rsid w:val="00A6646D"/>
    <w:rsid w:val="00A7163D"/>
    <w:rsid w:val="00A71C1F"/>
    <w:rsid w:val="00A72682"/>
    <w:rsid w:val="00A72770"/>
    <w:rsid w:val="00A72ADB"/>
    <w:rsid w:val="00A72DAC"/>
    <w:rsid w:val="00A72EFF"/>
    <w:rsid w:val="00A7333C"/>
    <w:rsid w:val="00A73835"/>
    <w:rsid w:val="00A73D8F"/>
    <w:rsid w:val="00A73EC5"/>
    <w:rsid w:val="00A748DE"/>
    <w:rsid w:val="00A74D68"/>
    <w:rsid w:val="00A7575D"/>
    <w:rsid w:val="00A757B3"/>
    <w:rsid w:val="00A7594D"/>
    <w:rsid w:val="00A76273"/>
    <w:rsid w:val="00A7662F"/>
    <w:rsid w:val="00A7783C"/>
    <w:rsid w:val="00A77E7D"/>
    <w:rsid w:val="00A81744"/>
    <w:rsid w:val="00A81BAC"/>
    <w:rsid w:val="00A82060"/>
    <w:rsid w:val="00A82A60"/>
    <w:rsid w:val="00A83A76"/>
    <w:rsid w:val="00A84373"/>
    <w:rsid w:val="00A8441F"/>
    <w:rsid w:val="00A84596"/>
    <w:rsid w:val="00A84B0B"/>
    <w:rsid w:val="00A85009"/>
    <w:rsid w:val="00A86EA0"/>
    <w:rsid w:val="00A91955"/>
    <w:rsid w:val="00A927DB"/>
    <w:rsid w:val="00A92EDB"/>
    <w:rsid w:val="00A9300D"/>
    <w:rsid w:val="00A949A1"/>
    <w:rsid w:val="00A95238"/>
    <w:rsid w:val="00A9640E"/>
    <w:rsid w:val="00A96502"/>
    <w:rsid w:val="00A97686"/>
    <w:rsid w:val="00A97DD6"/>
    <w:rsid w:val="00AA0C2B"/>
    <w:rsid w:val="00AA0DF8"/>
    <w:rsid w:val="00AA1849"/>
    <w:rsid w:val="00AA1B50"/>
    <w:rsid w:val="00AA1E79"/>
    <w:rsid w:val="00AA1FA7"/>
    <w:rsid w:val="00AA3681"/>
    <w:rsid w:val="00AA40F7"/>
    <w:rsid w:val="00AA52F5"/>
    <w:rsid w:val="00AA59B7"/>
    <w:rsid w:val="00AA612D"/>
    <w:rsid w:val="00AA65AB"/>
    <w:rsid w:val="00AA6F28"/>
    <w:rsid w:val="00AA7738"/>
    <w:rsid w:val="00AA7C6A"/>
    <w:rsid w:val="00AB0024"/>
    <w:rsid w:val="00AB063B"/>
    <w:rsid w:val="00AB07B0"/>
    <w:rsid w:val="00AB0B3C"/>
    <w:rsid w:val="00AB1E69"/>
    <w:rsid w:val="00AB3039"/>
    <w:rsid w:val="00AB4633"/>
    <w:rsid w:val="00AB4838"/>
    <w:rsid w:val="00AB4ABA"/>
    <w:rsid w:val="00AB668F"/>
    <w:rsid w:val="00AB6AA9"/>
    <w:rsid w:val="00AB7861"/>
    <w:rsid w:val="00AC0637"/>
    <w:rsid w:val="00AC08DC"/>
    <w:rsid w:val="00AC0AB8"/>
    <w:rsid w:val="00AC0BB7"/>
    <w:rsid w:val="00AC1078"/>
    <w:rsid w:val="00AC122A"/>
    <w:rsid w:val="00AC1D1B"/>
    <w:rsid w:val="00AC2007"/>
    <w:rsid w:val="00AC47E6"/>
    <w:rsid w:val="00AC4FA2"/>
    <w:rsid w:val="00AC511D"/>
    <w:rsid w:val="00AC52BD"/>
    <w:rsid w:val="00AC5C7A"/>
    <w:rsid w:val="00AC5F0F"/>
    <w:rsid w:val="00AC5FAA"/>
    <w:rsid w:val="00AC6FE0"/>
    <w:rsid w:val="00AC759E"/>
    <w:rsid w:val="00AC789D"/>
    <w:rsid w:val="00AD04BC"/>
    <w:rsid w:val="00AD04C4"/>
    <w:rsid w:val="00AD0A91"/>
    <w:rsid w:val="00AD17B8"/>
    <w:rsid w:val="00AD1DB7"/>
    <w:rsid w:val="00AD2F27"/>
    <w:rsid w:val="00AD37F6"/>
    <w:rsid w:val="00AD38AF"/>
    <w:rsid w:val="00AD38D0"/>
    <w:rsid w:val="00AD3D06"/>
    <w:rsid w:val="00AD4CC3"/>
    <w:rsid w:val="00AE0223"/>
    <w:rsid w:val="00AE03A3"/>
    <w:rsid w:val="00AE0965"/>
    <w:rsid w:val="00AE0B77"/>
    <w:rsid w:val="00AE0F6A"/>
    <w:rsid w:val="00AE1486"/>
    <w:rsid w:val="00AE267D"/>
    <w:rsid w:val="00AE2741"/>
    <w:rsid w:val="00AE2894"/>
    <w:rsid w:val="00AE2E00"/>
    <w:rsid w:val="00AE303C"/>
    <w:rsid w:val="00AE4ED7"/>
    <w:rsid w:val="00AE792B"/>
    <w:rsid w:val="00AF0CFE"/>
    <w:rsid w:val="00AF0DA9"/>
    <w:rsid w:val="00AF0E32"/>
    <w:rsid w:val="00AF14F3"/>
    <w:rsid w:val="00AF183C"/>
    <w:rsid w:val="00AF2090"/>
    <w:rsid w:val="00AF20D7"/>
    <w:rsid w:val="00AF2255"/>
    <w:rsid w:val="00AF45A2"/>
    <w:rsid w:val="00AF4B32"/>
    <w:rsid w:val="00AF510D"/>
    <w:rsid w:val="00AF6B5D"/>
    <w:rsid w:val="00AF73B3"/>
    <w:rsid w:val="00B00C9C"/>
    <w:rsid w:val="00B02211"/>
    <w:rsid w:val="00B03358"/>
    <w:rsid w:val="00B03616"/>
    <w:rsid w:val="00B055BA"/>
    <w:rsid w:val="00B10D38"/>
    <w:rsid w:val="00B11F1E"/>
    <w:rsid w:val="00B12591"/>
    <w:rsid w:val="00B13033"/>
    <w:rsid w:val="00B131B3"/>
    <w:rsid w:val="00B145B7"/>
    <w:rsid w:val="00B15805"/>
    <w:rsid w:val="00B16735"/>
    <w:rsid w:val="00B16DD6"/>
    <w:rsid w:val="00B17780"/>
    <w:rsid w:val="00B20112"/>
    <w:rsid w:val="00B21BB3"/>
    <w:rsid w:val="00B21BC1"/>
    <w:rsid w:val="00B22098"/>
    <w:rsid w:val="00B22776"/>
    <w:rsid w:val="00B227A9"/>
    <w:rsid w:val="00B2290C"/>
    <w:rsid w:val="00B23586"/>
    <w:rsid w:val="00B236C7"/>
    <w:rsid w:val="00B236E8"/>
    <w:rsid w:val="00B23F01"/>
    <w:rsid w:val="00B2414F"/>
    <w:rsid w:val="00B2425A"/>
    <w:rsid w:val="00B243AD"/>
    <w:rsid w:val="00B24E1C"/>
    <w:rsid w:val="00B25072"/>
    <w:rsid w:val="00B25521"/>
    <w:rsid w:val="00B263A5"/>
    <w:rsid w:val="00B264F5"/>
    <w:rsid w:val="00B266D3"/>
    <w:rsid w:val="00B27A6C"/>
    <w:rsid w:val="00B31019"/>
    <w:rsid w:val="00B339A7"/>
    <w:rsid w:val="00B34413"/>
    <w:rsid w:val="00B3482E"/>
    <w:rsid w:val="00B35595"/>
    <w:rsid w:val="00B3612A"/>
    <w:rsid w:val="00B36C49"/>
    <w:rsid w:val="00B36C8F"/>
    <w:rsid w:val="00B3721E"/>
    <w:rsid w:val="00B406F4"/>
    <w:rsid w:val="00B40E85"/>
    <w:rsid w:val="00B41B52"/>
    <w:rsid w:val="00B43A11"/>
    <w:rsid w:val="00B4468B"/>
    <w:rsid w:val="00B448C3"/>
    <w:rsid w:val="00B451DC"/>
    <w:rsid w:val="00B45BD7"/>
    <w:rsid w:val="00B4650D"/>
    <w:rsid w:val="00B47499"/>
    <w:rsid w:val="00B4793A"/>
    <w:rsid w:val="00B50403"/>
    <w:rsid w:val="00B51441"/>
    <w:rsid w:val="00B515BE"/>
    <w:rsid w:val="00B519A2"/>
    <w:rsid w:val="00B5288B"/>
    <w:rsid w:val="00B52B35"/>
    <w:rsid w:val="00B53C10"/>
    <w:rsid w:val="00B543FA"/>
    <w:rsid w:val="00B54A0F"/>
    <w:rsid w:val="00B54CDA"/>
    <w:rsid w:val="00B55280"/>
    <w:rsid w:val="00B55D49"/>
    <w:rsid w:val="00B56356"/>
    <w:rsid w:val="00B56DAE"/>
    <w:rsid w:val="00B577BC"/>
    <w:rsid w:val="00B57E22"/>
    <w:rsid w:val="00B61164"/>
    <w:rsid w:val="00B6140E"/>
    <w:rsid w:val="00B622C5"/>
    <w:rsid w:val="00B62D42"/>
    <w:rsid w:val="00B645CC"/>
    <w:rsid w:val="00B64B9C"/>
    <w:rsid w:val="00B64DDB"/>
    <w:rsid w:val="00B64E33"/>
    <w:rsid w:val="00B64F47"/>
    <w:rsid w:val="00B65118"/>
    <w:rsid w:val="00B65B48"/>
    <w:rsid w:val="00B66132"/>
    <w:rsid w:val="00B66633"/>
    <w:rsid w:val="00B66CE4"/>
    <w:rsid w:val="00B671D8"/>
    <w:rsid w:val="00B67697"/>
    <w:rsid w:val="00B71566"/>
    <w:rsid w:val="00B7198C"/>
    <w:rsid w:val="00B71C29"/>
    <w:rsid w:val="00B71E1D"/>
    <w:rsid w:val="00B727FB"/>
    <w:rsid w:val="00B72825"/>
    <w:rsid w:val="00B733D9"/>
    <w:rsid w:val="00B733F8"/>
    <w:rsid w:val="00B73DED"/>
    <w:rsid w:val="00B7403A"/>
    <w:rsid w:val="00B75056"/>
    <w:rsid w:val="00B75B75"/>
    <w:rsid w:val="00B75BB7"/>
    <w:rsid w:val="00B75C20"/>
    <w:rsid w:val="00B7675A"/>
    <w:rsid w:val="00B76E2B"/>
    <w:rsid w:val="00B81466"/>
    <w:rsid w:val="00B8236B"/>
    <w:rsid w:val="00B8299B"/>
    <w:rsid w:val="00B82A44"/>
    <w:rsid w:val="00B83D82"/>
    <w:rsid w:val="00B84030"/>
    <w:rsid w:val="00B843AA"/>
    <w:rsid w:val="00B8447B"/>
    <w:rsid w:val="00B84485"/>
    <w:rsid w:val="00B844B3"/>
    <w:rsid w:val="00B845A5"/>
    <w:rsid w:val="00B84706"/>
    <w:rsid w:val="00B84F37"/>
    <w:rsid w:val="00B85B5F"/>
    <w:rsid w:val="00B865A0"/>
    <w:rsid w:val="00B87C13"/>
    <w:rsid w:val="00B87DB1"/>
    <w:rsid w:val="00B87F43"/>
    <w:rsid w:val="00B87FD7"/>
    <w:rsid w:val="00B9002A"/>
    <w:rsid w:val="00B90355"/>
    <w:rsid w:val="00B91072"/>
    <w:rsid w:val="00B91CD7"/>
    <w:rsid w:val="00B91EB5"/>
    <w:rsid w:val="00B92517"/>
    <w:rsid w:val="00B9362B"/>
    <w:rsid w:val="00B93A3A"/>
    <w:rsid w:val="00B93AB1"/>
    <w:rsid w:val="00B9447D"/>
    <w:rsid w:val="00B94926"/>
    <w:rsid w:val="00B94C3C"/>
    <w:rsid w:val="00B95051"/>
    <w:rsid w:val="00B9542F"/>
    <w:rsid w:val="00B95A25"/>
    <w:rsid w:val="00B962C2"/>
    <w:rsid w:val="00B96694"/>
    <w:rsid w:val="00B97C68"/>
    <w:rsid w:val="00BA0B55"/>
    <w:rsid w:val="00BA28DD"/>
    <w:rsid w:val="00BA28FE"/>
    <w:rsid w:val="00BA2A54"/>
    <w:rsid w:val="00BA3759"/>
    <w:rsid w:val="00BA4756"/>
    <w:rsid w:val="00BA4ED4"/>
    <w:rsid w:val="00BA5077"/>
    <w:rsid w:val="00BA5F11"/>
    <w:rsid w:val="00BA65AB"/>
    <w:rsid w:val="00BA7570"/>
    <w:rsid w:val="00BA76F7"/>
    <w:rsid w:val="00BA7EDE"/>
    <w:rsid w:val="00BB0453"/>
    <w:rsid w:val="00BB079E"/>
    <w:rsid w:val="00BB0895"/>
    <w:rsid w:val="00BB0D09"/>
    <w:rsid w:val="00BB0E68"/>
    <w:rsid w:val="00BB1999"/>
    <w:rsid w:val="00BB2A8F"/>
    <w:rsid w:val="00BB2F3D"/>
    <w:rsid w:val="00BB30A2"/>
    <w:rsid w:val="00BB3146"/>
    <w:rsid w:val="00BB31B1"/>
    <w:rsid w:val="00BB5138"/>
    <w:rsid w:val="00BB5255"/>
    <w:rsid w:val="00BB5B3A"/>
    <w:rsid w:val="00BB655F"/>
    <w:rsid w:val="00BB6764"/>
    <w:rsid w:val="00BB695A"/>
    <w:rsid w:val="00BB741B"/>
    <w:rsid w:val="00BB7EDB"/>
    <w:rsid w:val="00BC0978"/>
    <w:rsid w:val="00BC17BF"/>
    <w:rsid w:val="00BC2539"/>
    <w:rsid w:val="00BC270E"/>
    <w:rsid w:val="00BC2873"/>
    <w:rsid w:val="00BC2A7C"/>
    <w:rsid w:val="00BC315B"/>
    <w:rsid w:val="00BC399C"/>
    <w:rsid w:val="00BC3C0C"/>
    <w:rsid w:val="00BC3C30"/>
    <w:rsid w:val="00BC3DA9"/>
    <w:rsid w:val="00BC44DC"/>
    <w:rsid w:val="00BC5704"/>
    <w:rsid w:val="00BC5C55"/>
    <w:rsid w:val="00BC5E12"/>
    <w:rsid w:val="00BC5FB2"/>
    <w:rsid w:val="00BC6C81"/>
    <w:rsid w:val="00BD0941"/>
    <w:rsid w:val="00BD265E"/>
    <w:rsid w:val="00BD4299"/>
    <w:rsid w:val="00BD443B"/>
    <w:rsid w:val="00BD44DC"/>
    <w:rsid w:val="00BD45A2"/>
    <w:rsid w:val="00BD47D7"/>
    <w:rsid w:val="00BD4E9A"/>
    <w:rsid w:val="00BD51F2"/>
    <w:rsid w:val="00BD5D8E"/>
    <w:rsid w:val="00BD6158"/>
    <w:rsid w:val="00BD742A"/>
    <w:rsid w:val="00BD7DBA"/>
    <w:rsid w:val="00BE0936"/>
    <w:rsid w:val="00BE10A7"/>
    <w:rsid w:val="00BE2031"/>
    <w:rsid w:val="00BE2756"/>
    <w:rsid w:val="00BE3F79"/>
    <w:rsid w:val="00BE475D"/>
    <w:rsid w:val="00BE477D"/>
    <w:rsid w:val="00BE5225"/>
    <w:rsid w:val="00BE5534"/>
    <w:rsid w:val="00BE58AB"/>
    <w:rsid w:val="00BE638D"/>
    <w:rsid w:val="00BE72DE"/>
    <w:rsid w:val="00BE7FBA"/>
    <w:rsid w:val="00BF0429"/>
    <w:rsid w:val="00BF0685"/>
    <w:rsid w:val="00BF2CBA"/>
    <w:rsid w:val="00BF3029"/>
    <w:rsid w:val="00BF3E54"/>
    <w:rsid w:val="00BF454A"/>
    <w:rsid w:val="00BF50FD"/>
    <w:rsid w:val="00BF598C"/>
    <w:rsid w:val="00BF752D"/>
    <w:rsid w:val="00BF7894"/>
    <w:rsid w:val="00BF7D07"/>
    <w:rsid w:val="00C0145F"/>
    <w:rsid w:val="00C01B50"/>
    <w:rsid w:val="00C01B6D"/>
    <w:rsid w:val="00C0224D"/>
    <w:rsid w:val="00C02439"/>
    <w:rsid w:val="00C0260C"/>
    <w:rsid w:val="00C02B4E"/>
    <w:rsid w:val="00C02B97"/>
    <w:rsid w:val="00C02C1D"/>
    <w:rsid w:val="00C02C79"/>
    <w:rsid w:val="00C02D33"/>
    <w:rsid w:val="00C02F3C"/>
    <w:rsid w:val="00C03A25"/>
    <w:rsid w:val="00C040E1"/>
    <w:rsid w:val="00C04A44"/>
    <w:rsid w:val="00C059FE"/>
    <w:rsid w:val="00C05FDF"/>
    <w:rsid w:val="00C06A83"/>
    <w:rsid w:val="00C074EC"/>
    <w:rsid w:val="00C07A5F"/>
    <w:rsid w:val="00C122F0"/>
    <w:rsid w:val="00C12C40"/>
    <w:rsid w:val="00C12E69"/>
    <w:rsid w:val="00C13C3F"/>
    <w:rsid w:val="00C13EC6"/>
    <w:rsid w:val="00C14F6D"/>
    <w:rsid w:val="00C16154"/>
    <w:rsid w:val="00C16554"/>
    <w:rsid w:val="00C1745F"/>
    <w:rsid w:val="00C20543"/>
    <w:rsid w:val="00C25AC7"/>
    <w:rsid w:val="00C25B8E"/>
    <w:rsid w:val="00C2603E"/>
    <w:rsid w:val="00C26CEE"/>
    <w:rsid w:val="00C278E1"/>
    <w:rsid w:val="00C279B9"/>
    <w:rsid w:val="00C3075E"/>
    <w:rsid w:val="00C30D55"/>
    <w:rsid w:val="00C32291"/>
    <w:rsid w:val="00C32480"/>
    <w:rsid w:val="00C34450"/>
    <w:rsid w:val="00C3542D"/>
    <w:rsid w:val="00C36703"/>
    <w:rsid w:val="00C36D54"/>
    <w:rsid w:val="00C40EE8"/>
    <w:rsid w:val="00C4137B"/>
    <w:rsid w:val="00C4153F"/>
    <w:rsid w:val="00C4181F"/>
    <w:rsid w:val="00C41F9D"/>
    <w:rsid w:val="00C436E7"/>
    <w:rsid w:val="00C43B21"/>
    <w:rsid w:val="00C4538D"/>
    <w:rsid w:val="00C45E82"/>
    <w:rsid w:val="00C45FF3"/>
    <w:rsid w:val="00C4629A"/>
    <w:rsid w:val="00C47FBA"/>
    <w:rsid w:val="00C506DC"/>
    <w:rsid w:val="00C50951"/>
    <w:rsid w:val="00C50A61"/>
    <w:rsid w:val="00C51549"/>
    <w:rsid w:val="00C51831"/>
    <w:rsid w:val="00C5292E"/>
    <w:rsid w:val="00C535D0"/>
    <w:rsid w:val="00C54778"/>
    <w:rsid w:val="00C55989"/>
    <w:rsid w:val="00C55A04"/>
    <w:rsid w:val="00C56081"/>
    <w:rsid w:val="00C562CE"/>
    <w:rsid w:val="00C57114"/>
    <w:rsid w:val="00C5794F"/>
    <w:rsid w:val="00C60353"/>
    <w:rsid w:val="00C629C0"/>
    <w:rsid w:val="00C63F62"/>
    <w:rsid w:val="00C64450"/>
    <w:rsid w:val="00C64515"/>
    <w:rsid w:val="00C65811"/>
    <w:rsid w:val="00C65933"/>
    <w:rsid w:val="00C65C40"/>
    <w:rsid w:val="00C65D82"/>
    <w:rsid w:val="00C65FDB"/>
    <w:rsid w:val="00C66168"/>
    <w:rsid w:val="00C662F7"/>
    <w:rsid w:val="00C675B7"/>
    <w:rsid w:val="00C70D6D"/>
    <w:rsid w:val="00C71100"/>
    <w:rsid w:val="00C711B4"/>
    <w:rsid w:val="00C71355"/>
    <w:rsid w:val="00C719DC"/>
    <w:rsid w:val="00C71C4E"/>
    <w:rsid w:val="00C73EF1"/>
    <w:rsid w:val="00C74306"/>
    <w:rsid w:val="00C7533A"/>
    <w:rsid w:val="00C7555C"/>
    <w:rsid w:val="00C76B4B"/>
    <w:rsid w:val="00C7755F"/>
    <w:rsid w:val="00C77DD6"/>
    <w:rsid w:val="00C77E19"/>
    <w:rsid w:val="00C81454"/>
    <w:rsid w:val="00C81891"/>
    <w:rsid w:val="00C81D28"/>
    <w:rsid w:val="00C83391"/>
    <w:rsid w:val="00C83BF5"/>
    <w:rsid w:val="00C84947"/>
    <w:rsid w:val="00C857B1"/>
    <w:rsid w:val="00C86DDB"/>
    <w:rsid w:val="00C86F73"/>
    <w:rsid w:val="00C8704B"/>
    <w:rsid w:val="00C9002B"/>
    <w:rsid w:val="00C90E9D"/>
    <w:rsid w:val="00C91758"/>
    <w:rsid w:val="00C91964"/>
    <w:rsid w:val="00C91DE4"/>
    <w:rsid w:val="00C93ADF"/>
    <w:rsid w:val="00C9519A"/>
    <w:rsid w:val="00C96301"/>
    <w:rsid w:val="00C96AA9"/>
    <w:rsid w:val="00C96D73"/>
    <w:rsid w:val="00CA0166"/>
    <w:rsid w:val="00CA1507"/>
    <w:rsid w:val="00CA22B1"/>
    <w:rsid w:val="00CA266C"/>
    <w:rsid w:val="00CA2920"/>
    <w:rsid w:val="00CA2CF9"/>
    <w:rsid w:val="00CA2F12"/>
    <w:rsid w:val="00CA33CE"/>
    <w:rsid w:val="00CA3602"/>
    <w:rsid w:val="00CA37C4"/>
    <w:rsid w:val="00CA380C"/>
    <w:rsid w:val="00CA3CA9"/>
    <w:rsid w:val="00CA3D12"/>
    <w:rsid w:val="00CA4079"/>
    <w:rsid w:val="00CA47A5"/>
    <w:rsid w:val="00CA53E3"/>
    <w:rsid w:val="00CA5932"/>
    <w:rsid w:val="00CA63BD"/>
    <w:rsid w:val="00CA6510"/>
    <w:rsid w:val="00CA7162"/>
    <w:rsid w:val="00CB1488"/>
    <w:rsid w:val="00CB213B"/>
    <w:rsid w:val="00CB29D0"/>
    <w:rsid w:val="00CB329D"/>
    <w:rsid w:val="00CB3A13"/>
    <w:rsid w:val="00CB4E9A"/>
    <w:rsid w:val="00CB5EB9"/>
    <w:rsid w:val="00CB6786"/>
    <w:rsid w:val="00CB757A"/>
    <w:rsid w:val="00CB79C3"/>
    <w:rsid w:val="00CB7B3B"/>
    <w:rsid w:val="00CB7DB5"/>
    <w:rsid w:val="00CC08F4"/>
    <w:rsid w:val="00CC09E0"/>
    <w:rsid w:val="00CC0B2D"/>
    <w:rsid w:val="00CC1E89"/>
    <w:rsid w:val="00CC27A6"/>
    <w:rsid w:val="00CC326D"/>
    <w:rsid w:val="00CC352C"/>
    <w:rsid w:val="00CC3AB0"/>
    <w:rsid w:val="00CC3B30"/>
    <w:rsid w:val="00CC5627"/>
    <w:rsid w:val="00CC588E"/>
    <w:rsid w:val="00CC5A7B"/>
    <w:rsid w:val="00CC5D44"/>
    <w:rsid w:val="00CC78C1"/>
    <w:rsid w:val="00CD10C1"/>
    <w:rsid w:val="00CD180F"/>
    <w:rsid w:val="00CD2BC1"/>
    <w:rsid w:val="00CD2CFE"/>
    <w:rsid w:val="00CD3048"/>
    <w:rsid w:val="00CD4690"/>
    <w:rsid w:val="00CD4917"/>
    <w:rsid w:val="00CD5B40"/>
    <w:rsid w:val="00CD63A5"/>
    <w:rsid w:val="00CD6ADF"/>
    <w:rsid w:val="00CE06E7"/>
    <w:rsid w:val="00CE15AD"/>
    <w:rsid w:val="00CE200C"/>
    <w:rsid w:val="00CE2485"/>
    <w:rsid w:val="00CE2B6A"/>
    <w:rsid w:val="00CE3A0D"/>
    <w:rsid w:val="00CE3A45"/>
    <w:rsid w:val="00CE4D24"/>
    <w:rsid w:val="00CE50EC"/>
    <w:rsid w:val="00CE6B31"/>
    <w:rsid w:val="00CE701F"/>
    <w:rsid w:val="00CF0AD2"/>
    <w:rsid w:val="00CF1F97"/>
    <w:rsid w:val="00CF1FFE"/>
    <w:rsid w:val="00CF209E"/>
    <w:rsid w:val="00CF2435"/>
    <w:rsid w:val="00CF24C0"/>
    <w:rsid w:val="00CF261A"/>
    <w:rsid w:val="00CF2E1B"/>
    <w:rsid w:val="00CF3A12"/>
    <w:rsid w:val="00CF3D03"/>
    <w:rsid w:val="00CF3F67"/>
    <w:rsid w:val="00CF4F75"/>
    <w:rsid w:val="00CF5058"/>
    <w:rsid w:val="00CF5443"/>
    <w:rsid w:val="00CF565D"/>
    <w:rsid w:val="00CF5D76"/>
    <w:rsid w:val="00CF746C"/>
    <w:rsid w:val="00CF7797"/>
    <w:rsid w:val="00D0010B"/>
    <w:rsid w:val="00D018F6"/>
    <w:rsid w:val="00D027AD"/>
    <w:rsid w:val="00D02AB9"/>
    <w:rsid w:val="00D036EA"/>
    <w:rsid w:val="00D043C0"/>
    <w:rsid w:val="00D047CD"/>
    <w:rsid w:val="00D048DE"/>
    <w:rsid w:val="00D05773"/>
    <w:rsid w:val="00D06A78"/>
    <w:rsid w:val="00D06AE7"/>
    <w:rsid w:val="00D10A22"/>
    <w:rsid w:val="00D1178A"/>
    <w:rsid w:val="00D11C6D"/>
    <w:rsid w:val="00D125A6"/>
    <w:rsid w:val="00D12857"/>
    <w:rsid w:val="00D13129"/>
    <w:rsid w:val="00D1393B"/>
    <w:rsid w:val="00D1583A"/>
    <w:rsid w:val="00D16199"/>
    <w:rsid w:val="00D1619E"/>
    <w:rsid w:val="00D16525"/>
    <w:rsid w:val="00D166A5"/>
    <w:rsid w:val="00D16EC7"/>
    <w:rsid w:val="00D174D0"/>
    <w:rsid w:val="00D174FB"/>
    <w:rsid w:val="00D17888"/>
    <w:rsid w:val="00D17F9B"/>
    <w:rsid w:val="00D206F7"/>
    <w:rsid w:val="00D2237E"/>
    <w:rsid w:val="00D229FE"/>
    <w:rsid w:val="00D23994"/>
    <w:rsid w:val="00D24C93"/>
    <w:rsid w:val="00D257C9"/>
    <w:rsid w:val="00D25E48"/>
    <w:rsid w:val="00D26A89"/>
    <w:rsid w:val="00D27386"/>
    <w:rsid w:val="00D27387"/>
    <w:rsid w:val="00D3027B"/>
    <w:rsid w:val="00D31364"/>
    <w:rsid w:val="00D31ED4"/>
    <w:rsid w:val="00D3214C"/>
    <w:rsid w:val="00D333A7"/>
    <w:rsid w:val="00D343EF"/>
    <w:rsid w:val="00D34AB4"/>
    <w:rsid w:val="00D35832"/>
    <w:rsid w:val="00D361F9"/>
    <w:rsid w:val="00D3652C"/>
    <w:rsid w:val="00D36DF1"/>
    <w:rsid w:val="00D37028"/>
    <w:rsid w:val="00D3736B"/>
    <w:rsid w:val="00D378A0"/>
    <w:rsid w:val="00D400E8"/>
    <w:rsid w:val="00D40F66"/>
    <w:rsid w:val="00D4121F"/>
    <w:rsid w:val="00D426EC"/>
    <w:rsid w:val="00D431BA"/>
    <w:rsid w:val="00D44488"/>
    <w:rsid w:val="00D44661"/>
    <w:rsid w:val="00D44695"/>
    <w:rsid w:val="00D44B64"/>
    <w:rsid w:val="00D44FAE"/>
    <w:rsid w:val="00D465E6"/>
    <w:rsid w:val="00D466F9"/>
    <w:rsid w:val="00D47278"/>
    <w:rsid w:val="00D47C39"/>
    <w:rsid w:val="00D50B06"/>
    <w:rsid w:val="00D50BDD"/>
    <w:rsid w:val="00D50ECA"/>
    <w:rsid w:val="00D52351"/>
    <w:rsid w:val="00D5343D"/>
    <w:rsid w:val="00D54700"/>
    <w:rsid w:val="00D54E0F"/>
    <w:rsid w:val="00D56E77"/>
    <w:rsid w:val="00D56EB3"/>
    <w:rsid w:val="00D575E3"/>
    <w:rsid w:val="00D57984"/>
    <w:rsid w:val="00D60C88"/>
    <w:rsid w:val="00D612F3"/>
    <w:rsid w:val="00D633EB"/>
    <w:rsid w:val="00D63A70"/>
    <w:rsid w:val="00D63AA7"/>
    <w:rsid w:val="00D64037"/>
    <w:rsid w:val="00D64E37"/>
    <w:rsid w:val="00D660AD"/>
    <w:rsid w:val="00D67685"/>
    <w:rsid w:val="00D67D5F"/>
    <w:rsid w:val="00D7064A"/>
    <w:rsid w:val="00D70B98"/>
    <w:rsid w:val="00D719B7"/>
    <w:rsid w:val="00D7254C"/>
    <w:rsid w:val="00D74350"/>
    <w:rsid w:val="00D7439A"/>
    <w:rsid w:val="00D74743"/>
    <w:rsid w:val="00D74CCA"/>
    <w:rsid w:val="00D74DFA"/>
    <w:rsid w:val="00D752AA"/>
    <w:rsid w:val="00D756F3"/>
    <w:rsid w:val="00D758AE"/>
    <w:rsid w:val="00D7668A"/>
    <w:rsid w:val="00D76F30"/>
    <w:rsid w:val="00D776AB"/>
    <w:rsid w:val="00D7789E"/>
    <w:rsid w:val="00D77A2B"/>
    <w:rsid w:val="00D80CC1"/>
    <w:rsid w:val="00D83928"/>
    <w:rsid w:val="00D84225"/>
    <w:rsid w:val="00D84852"/>
    <w:rsid w:val="00D85FFB"/>
    <w:rsid w:val="00D86AB9"/>
    <w:rsid w:val="00D900A0"/>
    <w:rsid w:val="00D90620"/>
    <w:rsid w:val="00D90626"/>
    <w:rsid w:val="00D91230"/>
    <w:rsid w:val="00D916A1"/>
    <w:rsid w:val="00D9286E"/>
    <w:rsid w:val="00D92B28"/>
    <w:rsid w:val="00D92B7E"/>
    <w:rsid w:val="00D92DE1"/>
    <w:rsid w:val="00D93043"/>
    <w:rsid w:val="00D935C4"/>
    <w:rsid w:val="00D93BE7"/>
    <w:rsid w:val="00D951F1"/>
    <w:rsid w:val="00D9566B"/>
    <w:rsid w:val="00D9678A"/>
    <w:rsid w:val="00D96983"/>
    <w:rsid w:val="00DA0AC2"/>
    <w:rsid w:val="00DA1929"/>
    <w:rsid w:val="00DA1C95"/>
    <w:rsid w:val="00DA2A62"/>
    <w:rsid w:val="00DA3950"/>
    <w:rsid w:val="00DA443A"/>
    <w:rsid w:val="00DA588C"/>
    <w:rsid w:val="00DA5BF2"/>
    <w:rsid w:val="00DA7D10"/>
    <w:rsid w:val="00DB035E"/>
    <w:rsid w:val="00DB05BD"/>
    <w:rsid w:val="00DB0C48"/>
    <w:rsid w:val="00DB1ACC"/>
    <w:rsid w:val="00DB225B"/>
    <w:rsid w:val="00DB22CF"/>
    <w:rsid w:val="00DB31D7"/>
    <w:rsid w:val="00DB3956"/>
    <w:rsid w:val="00DB3A5D"/>
    <w:rsid w:val="00DB4623"/>
    <w:rsid w:val="00DB5654"/>
    <w:rsid w:val="00DB6178"/>
    <w:rsid w:val="00DB76DC"/>
    <w:rsid w:val="00DB76E5"/>
    <w:rsid w:val="00DB7733"/>
    <w:rsid w:val="00DB79E5"/>
    <w:rsid w:val="00DB7B5F"/>
    <w:rsid w:val="00DB7F5D"/>
    <w:rsid w:val="00DC1C0B"/>
    <w:rsid w:val="00DC2E07"/>
    <w:rsid w:val="00DC4F38"/>
    <w:rsid w:val="00DC563F"/>
    <w:rsid w:val="00DC5837"/>
    <w:rsid w:val="00DC63E0"/>
    <w:rsid w:val="00DC6D0D"/>
    <w:rsid w:val="00DC6E53"/>
    <w:rsid w:val="00DC722C"/>
    <w:rsid w:val="00DD0D74"/>
    <w:rsid w:val="00DD1D09"/>
    <w:rsid w:val="00DD2125"/>
    <w:rsid w:val="00DD28B7"/>
    <w:rsid w:val="00DD3105"/>
    <w:rsid w:val="00DD37E1"/>
    <w:rsid w:val="00DD38A9"/>
    <w:rsid w:val="00DD4145"/>
    <w:rsid w:val="00DD53C7"/>
    <w:rsid w:val="00DD5952"/>
    <w:rsid w:val="00DD5C11"/>
    <w:rsid w:val="00DD5CD4"/>
    <w:rsid w:val="00DD6543"/>
    <w:rsid w:val="00DD67E7"/>
    <w:rsid w:val="00DD697A"/>
    <w:rsid w:val="00DD77AB"/>
    <w:rsid w:val="00DE068E"/>
    <w:rsid w:val="00DE09EF"/>
    <w:rsid w:val="00DE142E"/>
    <w:rsid w:val="00DE21B2"/>
    <w:rsid w:val="00DE2214"/>
    <w:rsid w:val="00DE28A5"/>
    <w:rsid w:val="00DE2CBC"/>
    <w:rsid w:val="00DE2E81"/>
    <w:rsid w:val="00DE3D6B"/>
    <w:rsid w:val="00DE4376"/>
    <w:rsid w:val="00DE4703"/>
    <w:rsid w:val="00DE58B1"/>
    <w:rsid w:val="00DE5AFB"/>
    <w:rsid w:val="00DE6201"/>
    <w:rsid w:val="00DE6508"/>
    <w:rsid w:val="00DE68DC"/>
    <w:rsid w:val="00DE782A"/>
    <w:rsid w:val="00DF0B0D"/>
    <w:rsid w:val="00DF0D49"/>
    <w:rsid w:val="00DF0DB1"/>
    <w:rsid w:val="00DF21C2"/>
    <w:rsid w:val="00DF2767"/>
    <w:rsid w:val="00DF30C2"/>
    <w:rsid w:val="00DF3856"/>
    <w:rsid w:val="00DF56B3"/>
    <w:rsid w:val="00DF5796"/>
    <w:rsid w:val="00DF647E"/>
    <w:rsid w:val="00DF666A"/>
    <w:rsid w:val="00DF6A3D"/>
    <w:rsid w:val="00DF7116"/>
    <w:rsid w:val="00DF74B4"/>
    <w:rsid w:val="00E00CF8"/>
    <w:rsid w:val="00E0258E"/>
    <w:rsid w:val="00E02D61"/>
    <w:rsid w:val="00E033E9"/>
    <w:rsid w:val="00E03D48"/>
    <w:rsid w:val="00E0417E"/>
    <w:rsid w:val="00E0601E"/>
    <w:rsid w:val="00E064C7"/>
    <w:rsid w:val="00E065D3"/>
    <w:rsid w:val="00E071F9"/>
    <w:rsid w:val="00E07532"/>
    <w:rsid w:val="00E07D61"/>
    <w:rsid w:val="00E1057D"/>
    <w:rsid w:val="00E10CDC"/>
    <w:rsid w:val="00E11E94"/>
    <w:rsid w:val="00E12486"/>
    <w:rsid w:val="00E1271E"/>
    <w:rsid w:val="00E12D4A"/>
    <w:rsid w:val="00E13011"/>
    <w:rsid w:val="00E13D35"/>
    <w:rsid w:val="00E13FF1"/>
    <w:rsid w:val="00E1404D"/>
    <w:rsid w:val="00E14CD5"/>
    <w:rsid w:val="00E14DE0"/>
    <w:rsid w:val="00E14FC3"/>
    <w:rsid w:val="00E15197"/>
    <w:rsid w:val="00E15ECF"/>
    <w:rsid w:val="00E16477"/>
    <w:rsid w:val="00E20265"/>
    <w:rsid w:val="00E20C0E"/>
    <w:rsid w:val="00E210AB"/>
    <w:rsid w:val="00E21179"/>
    <w:rsid w:val="00E214F5"/>
    <w:rsid w:val="00E21515"/>
    <w:rsid w:val="00E21771"/>
    <w:rsid w:val="00E22814"/>
    <w:rsid w:val="00E22EDB"/>
    <w:rsid w:val="00E232F8"/>
    <w:rsid w:val="00E23C10"/>
    <w:rsid w:val="00E24778"/>
    <w:rsid w:val="00E2480B"/>
    <w:rsid w:val="00E250E7"/>
    <w:rsid w:val="00E32447"/>
    <w:rsid w:val="00E32622"/>
    <w:rsid w:val="00E32DC6"/>
    <w:rsid w:val="00E33E97"/>
    <w:rsid w:val="00E34289"/>
    <w:rsid w:val="00E34DF5"/>
    <w:rsid w:val="00E35018"/>
    <w:rsid w:val="00E352BE"/>
    <w:rsid w:val="00E35501"/>
    <w:rsid w:val="00E36FF0"/>
    <w:rsid w:val="00E401F9"/>
    <w:rsid w:val="00E40BEB"/>
    <w:rsid w:val="00E40E80"/>
    <w:rsid w:val="00E41536"/>
    <w:rsid w:val="00E41F14"/>
    <w:rsid w:val="00E42D9A"/>
    <w:rsid w:val="00E45184"/>
    <w:rsid w:val="00E4585E"/>
    <w:rsid w:val="00E45EEA"/>
    <w:rsid w:val="00E461EB"/>
    <w:rsid w:val="00E4639C"/>
    <w:rsid w:val="00E463D3"/>
    <w:rsid w:val="00E464B0"/>
    <w:rsid w:val="00E46878"/>
    <w:rsid w:val="00E469C1"/>
    <w:rsid w:val="00E47056"/>
    <w:rsid w:val="00E471A0"/>
    <w:rsid w:val="00E50037"/>
    <w:rsid w:val="00E5044C"/>
    <w:rsid w:val="00E518F5"/>
    <w:rsid w:val="00E519F0"/>
    <w:rsid w:val="00E532C7"/>
    <w:rsid w:val="00E53DC9"/>
    <w:rsid w:val="00E53F37"/>
    <w:rsid w:val="00E54269"/>
    <w:rsid w:val="00E547FE"/>
    <w:rsid w:val="00E54DBF"/>
    <w:rsid w:val="00E553A0"/>
    <w:rsid w:val="00E55AB3"/>
    <w:rsid w:val="00E55B3D"/>
    <w:rsid w:val="00E57505"/>
    <w:rsid w:val="00E577C0"/>
    <w:rsid w:val="00E6054B"/>
    <w:rsid w:val="00E60D91"/>
    <w:rsid w:val="00E6182D"/>
    <w:rsid w:val="00E61C27"/>
    <w:rsid w:val="00E63530"/>
    <w:rsid w:val="00E63982"/>
    <w:rsid w:val="00E64AA9"/>
    <w:rsid w:val="00E64EFB"/>
    <w:rsid w:val="00E657DE"/>
    <w:rsid w:val="00E675BD"/>
    <w:rsid w:val="00E67E36"/>
    <w:rsid w:val="00E74086"/>
    <w:rsid w:val="00E74142"/>
    <w:rsid w:val="00E744D8"/>
    <w:rsid w:val="00E751A5"/>
    <w:rsid w:val="00E75DE0"/>
    <w:rsid w:val="00E75ED8"/>
    <w:rsid w:val="00E75F3B"/>
    <w:rsid w:val="00E7666C"/>
    <w:rsid w:val="00E7680D"/>
    <w:rsid w:val="00E77BD6"/>
    <w:rsid w:val="00E77D71"/>
    <w:rsid w:val="00E77E7A"/>
    <w:rsid w:val="00E803D1"/>
    <w:rsid w:val="00E80AF6"/>
    <w:rsid w:val="00E81367"/>
    <w:rsid w:val="00E81368"/>
    <w:rsid w:val="00E81815"/>
    <w:rsid w:val="00E81A6D"/>
    <w:rsid w:val="00E82183"/>
    <w:rsid w:val="00E8226B"/>
    <w:rsid w:val="00E825E6"/>
    <w:rsid w:val="00E82693"/>
    <w:rsid w:val="00E83759"/>
    <w:rsid w:val="00E84151"/>
    <w:rsid w:val="00E84456"/>
    <w:rsid w:val="00E857C0"/>
    <w:rsid w:val="00E857D3"/>
    <w:rsid w:val="00E85ED6"/>
    <w:rsid w:val="00E86000"/>
    <w:rsid w:val="00E86244"/>
    <w:rsid w:val="00E87B8E"/>
    <w:rsid w:val="00E87F26"/>
    <w:rsid w:val="00E910B2"/>
    <w:rsid w:val="00E911DA"/>
    <w:rsid w:val="00E920D5"/>
    <w:rsid w:val="00E922A8"/>
    <w:rsid w:val="00E924D8"/>
    <w:rsid w:val="00E92682"/>
    <w:rsid w:val="00E9301D"/>
    <w:rsid w:val="00E9463D"/>
    <w:rsid w:val="00E9482E"/>
    <w:rsid w:val="00E951D1"/>
    <w:rsid w:val="00E95622"/>
    <w:rsid w:val="00E96C94"/>
    <w:rsid w:val="00E97A7A"/>
    <w:rsid w:val="00EA0933"/>
    <w:rsid w:val="00EA1A6D"/>
    <w:rsid w:val="00EA1F0C"/>
    <w:rsid w:val="00EA217C"/>
    <w:rsid w:val="00EA3F44"/>
    <w:rsid w:val="00EA4163"/>
    <w:rsid w:val="00EA5FF8"/>
    <w:rsid w:val="00EA7746"/>
    <w:rsid w:val="00EB0D55"/>
    <w:rsid w:val="00EB0DD7"/>
    <w:rsid w:val="00EB0FA6"/>
    <w:rsid w:val="00EB1941"/>
    <w:rsid w:val="00EB26AE"/>
    <w:rsid w:val="00EB2A7D"/>
    <w:rsid w:val="00EB2F45"/>
    <w:rsid w:val="00EB3255"/>
    <w:rsid w:val="00EB3622"/>
    <w:rsid w:val="00EB3D0E"/>
    <w:rsid w:val="00EB3E34"/>
    <w:rsid w:val="00EB4265"/>
    <w:rsid w:val="00EB43FC"/>
    <w:rsid w:val="00EB4A80"/>
    <w:rsid w:val="00EB4C92"/>
    <w:rsid w:val="00EB5569"/>
    <w:rsid w:val="00EB580F"/>
    <w:rsid w:val="00EB650B"/>
    <w:rsid w:val="00EC0681"/>
    <w:rsid w:val="00EC097D"/>
    <w:rsid w:val="00EC1F4E"/>
    <w:rsid w:val="00EC3341"/>
    <w:rsid w:val="00EC39C2"/>
    <w:rsid w:val="00EC454F"/>
    <w:rsid w:val="00EC4707"/>
    <w:rsid w:val="00EC5645"/>
    <w:rsid w:val="00EC5655"/>
    <w:rsid w:val="00EC6CE1"/>
    <w:rsid w:val="00EC7269"/>
    <w:rsid w:val="00EC7572"/>
    <w:rsid w:val="00EC762F"/>
    <w:rsid w:val="00ED137B"/>
    <w:rsid w:val="00ED28F2"/>
    <w:rsid w:val="00ED2EBD"/>
    <w:rsid w:val="00ED3684"/>
    <w:rsid w:val="00ED3C11"/>
    <w:rsid w:val="00ED3F0B"/>
    <w:rsid w:val="00ED4296"/>
    <w:rsid w:val="00ED63BE"/>
    <w:rsid w:val="00ED66D4"/>
    <w:rsid w:val="00ED69A4"/>
    <w:rsid w:val="00ED6B9A"/>
    <w:rsid w:val="00ED77F2"/>
    <w:rsid w:val="00ED7922"/>
    <w:rsid w:val="00EE1932"/>
    <w:rsid w:val="00EE287C"/>
    <w:rsid w:val="00EE2A8A"/>
    <w:rsid w:val="00EE2B9B"/>
    <w:rsid w:val="00EE37F0"/>
    <w:rsid w:val="00EE3B56"/>
    <w:rsid w:val="00EE5959"/>
    <w:rsid w:val="00EE60D9"/>
    <w:rsid w:val="00EE6DD3"/>
    <w:rsid w:val="00EE6F74"/>
    <w:rsid w:val="00EE7120"/>
    <w:rsid w:val="00EE7D9B"/>
    <w:rsid w:val="00EF1328"/>
    <w:rsid w:val="00EF1D78"/>
    <w:rsid w:val="00EF24FA"/>
    <w:rsid w:val="00EF2539"/>
    <w:rsid w:val="00EF2613"/>
    <w:rsid w:val="00EF2664"/>
    <w:rsid w:val="00EF4512"/>
    <w:rsid w:val="00EF4A61"/>
    <w:rsid w:val="00EF5D04"/>
    <w:rsid w:val="00EF615B"/>
    <w:rsid w:val="00EF6D66"/>
    <w:rsid w:val="00F01730"/>
    <w:rsid w:val="00F01E5F"/>
    <w:rsid w:val="00F0212D"/>
    <w:rsid w:val="00F0213C"/>
    <w:rsid w:val="00F02940"/>
    <w:rsid w:val="00F033F9"/>
    <w:rsid w:val="00F03758"/>
    <w:rsid w:val="00F038E7"/>
    <w:rsid w:val="00F059ED"/>
    <w:rsid w:val="00F068AB"/>
    <w:rsid w:val="00F0788D"/>
    <w:rsid w:val="00F07B5E"/>
    <w:rsid w:val="00F1059D"/>
    <w:rsid w:val="00F10D96"/>
    <w:rsid w:val="00F110E2"/>
    <w:rsid w:val="00F122C9"/>
    <w:rsid w:val="00F13A8E"/>
    <w:rsid w:val="00F13AB1"/>
    <w:rsid w:val="00F13D5F"/>
    <w:rsid w:val="00F1575C"/>
    <w:rsid w:val="00F16153"/>
    <w:rsid w:val="00F172EE"/>
    <w:rsid w:val="00F17486"/>
    <w:rsid w:val="00F174FE"/>
    <w:rsid w:val="00F175E4"/>
    <w:rsid w:val="00F17CFF"/>
    <w:rsid w:val="00F20454"/>
    <w:rsid w:val="00F2098C"/>
    <w:rsid w:val="00F20B3D"/>
    <w:rsid w:val="00F20F0F"/>
    <w:rsid w:val="00F21098"/>
    <w:rsid w:val="00F23C34"/>
    <w:rsid w:val="00F24769"/>
    <w:rsid w:val="00F24901"/>
    <w:rsid w:val="00F24DC8"/>
    <w:rsid w:val="00F25206"/>
    <w:rsid w:val="00F25347"/>
    <w:rsid w:val="00F255BA"/>
    <w:rsid w:val="00F264DD"/>
    <w:rsid w:val="00F265C3"/>
    <w:rsid w:val="00F27C9E"/>
    <w:rsid w:val="00F302B9"/>
    <w:rsid w:val="00F30DBE"/>
    <w:rsid w:val="00F311E7"/>
    <w:rsid w:val="00F32E20"/>
    <w:rsid w:val="00F32FC1"/>
    <w:rsid w:val="00F332B5"/>
    <w:rsid w:val="00F3332D"/>
    <w:rsid w:val="00F335C7"/>
    <w:rsid w:val="00F3369C"/>
    <w:rsid w:val="00F3428D"/>
    <w:rsid w:val="00F34C9F"/>
    <w:rsid w:val="00F34F0B"/>
    <w:rsid w:val="00F35144"/>
    <w:rsid w:val="00F35894"/>
    <w:rsid w:val="00F35C85"/>
    <w:rsid w:val="00F35F47"/>
    <w:rsid w:val="00F36268"/>
    <w:rsid w:val="00F363A3"/>
    <w:rsid w:val="00F364CA"/>
    <w:rsid w:val="00F36907"/>
    <w:rsid w:val="00F37304"/>
    <w:rsid w:val="00F37A25"/>
    <w:rsid w:val="00F37E6A"/>
    <w:rsid w:val="00F40B37"/>
    <w:rsid w:val="00F40FA0"/>
    <w:rsid w:val="00F424C1"/>
    <w:rsid w:val="00F42A31"/>
    <w:rsid w:val="00F43558"/>
    <w:rsid w:val="00F44C94"/>
    <w:rsid w:val="00F45ADA"/>
    <w:rsid w:val="00F46491"/>
    <w:rsid w:val="00F46CBB"/>
    <w:rsid w:val="00F46F35"/>
    <w:rsid w:val="00F471E5"/>
    <w:rsid w:val="00F47A48"/>
    <w:rsid w:val="00F47E89"/>
    <w:rsid w:val="00F51935"/>
    <w:rsid w:val="00F523AE"/>
    <w:rsid w:val="00F52BCE"/>
    <w:rsid w:val="00F53495"/>
    <w:rsid w:val="00F54DDC"/>
    <w:rsid w:val="00F562BE"/>
    <w:rsid w:val="00F5670E"/>
    <w:rsid w:val="00F57276"/>
    <w:rsid w:val="00F576E8"/>
    <w:rsid w:val="00F60767"/>
    <w:rsid w:val="00F60C63"/>
    <w:rsid w:val="00F60CCF"/>
    <w:rsid w:val="00F6155A"/>
    <w:rsid w:val="00F626D5"/>
    <w:rsid w:val="00F62771"/>
    <w:rsid w:val="00F63179"/>
    <w:rsid w:val="00F63189"/>
    <w:rsid w:val="00F65F74"/>
    <w:rsid w:val="00F66060"/>
    <w:rsid w:val="00F66346"/>
    <w:rsid w:val="00F664B7"/>
    <w:rsid w:val="00F66CD8"/>
    <w:rsid w:val="00F66F11"/>
    <w:rsid w:val="00F67482"/>
    <w:rsid w:val="00F6773A"/>
    <w:rsid w:val="00F67D36"/>
    <w:rsid w:val="00F67F3E"/>
    <w:rsid w:val="00F72492"/>
    <w:rsid w:val="00F72902"/>
    <w:rsid w:val="00F72C40"/>
    <w:rsid w:val="00F733DC"/>
    <w:rsid w:val="00F73BC9"/>
    <w:rsid w:val="00F73BD7"/>
    <w:rsid w:val="00F74F75"/>
    <w:rsid w:val="00F7544A"/>
    <w:rsid w:val="00F75634"/>
    <w:rsid w:val="00F75A27"/>
    <w:rsid w:val="00F75B37"/>
    <w:rsid w:val="00F76BB1"/>
    <w:rsid w:val="00F8105A"/>
    <w:rsid w:val="00F828E8"/>
    <w:rsid w:val="00F82E98"/>
    <w:rsid w:val="00F830DD"/>
    <w:rsid w:val="00F8398B"/>
    <w:rsid w:val="00F84D07"/>
    <w:rsid w:val="00F84F0A"/>
    <w:rsid w:val="00F8571E"/>
    <w:rsid w:val="00F87586"/>
    <w:rsid w:val="00F87E61"/>
    <w:rsid w:val="00F912F3"/>
    <w:rsid w:val="00F915E2"/>
    <w:rsid w:val="00F91888"/>
    <w:rsid w:val="00F91C5A"/>
    <w:rsid w:val="00F9262B"/>
    <w:rsid w:val="00F9262D"/>
    <w:rsid w:val="00F92685"/>
    <w:rsid w:val="00F929D3"/>
    <w:rsid w:val="00F93433"/>
    <w:rsid w:val="00F94DCC"/>
    <w:rsid w:val="00F95150"/>
    <w:rsid w:val="00F95B1E"/>
    <w:rsid w:val="00F9695D"/>
    <w:rsid w:val="00F96DF4"/>
    <w:rsid w:val="00F975EF"/>
    <w:rsid w:val="00FA07EF"/>
    <w:rsid w:val="00FA16B3"/>
    <w:rsid w:val="00FA2254"/>
    <w:rsid w:val="00FA3C6B"/>
    <w:rsid w:val="00FA4368"/>
    <w:rsid w:val="00FA4505"/>
    <w:rsid w:val="00FA4CEF"/>
    <w:rsid w:val="00FA6227"/>
    <w:rsid w:val="00FA7252"/>
    <w:rsid w:val="00FA7886"/>
    <w:rsid w:val="00FA7C91"/>
    <w:rsid w:val="00FB0B6B"/>
    <w:rsid w:val="00FB1312"/>
    <w:rsid w:val="00FB1505"/>
    <w:rsid w:val="00FB3301"/>
    <w:rsid w:val="00FB42CC"/>
    <w:rsid w:val="00FB553B"/>
    <w:rsid w:val="00FB617A"/>
    <w:rsid w:val="00FB6428"/>
    <w:rsid w:val="00FC1F79"/>
    <w:rsid w:val="00FC2B60"/>
    <w:rsid w:val="00FC31BA"/>
    <w:rsid w:val="00FC4299"/>
    <w:rsid w:val="00FC4731"/>
    <w:rsid w:val="00FC4B38"/>
    <w:rsid w:val="00FC4E1A"/>
    <w:rsid w:val="00FC50C3"/>
    <w:rsid w:val="00FC698B"/>
    <w:rsid w:val="00FC76BD"/>
    <w:rsid w:val="00FD04A0"/>
    <w:rsid w:val="00FD0D53"/>
    <w:rsid w:val="00FD0EF8"/>
    <w:rsid w:val="00FD119B"/>
    <w:rsid w:val="00FD16D1"/>
    <w:rsid w:val="00FD18A1"/>
    <w:rsid w:val="00FD20BC"/>
    <w:rsid w:val="00FD378B"/>
    <w:rsid w:val="00FD3B14"/>
    <w:rsid w:val="00FD5994"/>
    <w:rsid w:val="00FD5D5A"/>
    <w:rsid w:val="00FD726D"/>
    <w:rsid w:val="00FD76C7"/>
    <w:rsid w:val="00FE0D2E"/>
    <w:rsid w:val="00FE0DC0"/>
    <w:rsid w:val="00FE1CB0"/>
    <w:rsid w:val="00FE2190"/>
    <w:rsid w:val="00FE271A"/>
    <w:rsid w:val="00FE27BF"/>
    <w:rsid w:val="00FE2B99"/>
    <w:rsid w:val="00FE3B1D"/>
    <w:rsid w:val="00FE3BE5"/>
    <w:rsid w:val="00FE3CB4"/>
    <w:rsid w:val="00FE3D08"/>
    <w:rsid w:val="00FE5828"/>
    <w:rsid w:val="00FE5E30"/>
    <w:rsid w:val="00FE720F"/>
    <w:rsid w:val="00FE7A50"/>
    <w:rsid w:val="00FF1806"/>
    <w:rsid w:val="00FF1BCD"/>
    <w:rsid w:val="00FF3B0E"/>
    <w:rsid w:val="00FF3B8E"/>
    <w:rsid w:val="00FF3E6B"/>
    <w:rsid w:val="00FF462D"/>
    <w:rsid w:val="00FF57F9"/>
    <w:rsid w:val="00FF584F"/>
    <w:rsid w:val="00FF62CB"/>
    <w:rsid w:val="00FF6330"/>
    <w:rsid w:val="00FF71D1"/>
    <w:rsid w:val="00FF76EE"/>
    <w:rsid w:val="00FF777F"/>
    <w:rsid w:val="00FF7A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57B61"/>
    <w:pPr>
      <w:spacing w:after="0" w:line="240" w:lineRule="auto"/>
    </w:pPr>
    <w:rPr>
      <w:rFonts w:ascii="Times New Roman" w:eastAsia="Times New Roman" w:hAnsi="Times New Roman" w:cs="Times New Roman"/>
      <w:sz w:val="28"/>
      <w:szCs w:val="20"/>
      <w:lang w:eastAsia="ru-RU"/>
    </w:rPr>
  </w:style>
  <w:style w:type="paragraph" w:styleId="1">
    <w:name w:val="heading 1"/>
    <w:basedOn w:val="a0"/>
    <w:next w:val="a0"/>
    <w:link w:val="10"/>
    <w:qFormat/>
    <w:rsid w:val="00E35501"/>
    <w:pPr>
      <w:keepNext/>
      <w:outlineLvl w:val="0"/>
    </w:pPr>
  </w:style>
  <w:style w:type="paragraph" w:styleId="2">
    <w:name w:val="heading 2"/>
    <w:basedOn w:val="a0"/>
    <w:next w:val="a0"/>
    <w:link w:val="20"/>
    <w:qFormat/>
    <w:rsid w:val="00E35501"/>
    <w:pPr>
      <w:keepNext/>
      <w:spacing w:before="240" w:after="60"/>
      <w:outlineLvl w:val="1"/>
    </w:pPr>
    <w:rPr>
      <w:rFonts w:ascii="Arial" w:eastAsia="Calibri" w:hAnsi="Arial" w:cs="Arial"/>
      <w:b/>
      <w:bCs/>
      <w:i/>
      <w:iCs/>
      <w:szCs w:val="28"/>
    </w:rPr>
  </w:style>
  <w:style w:type="paragraph" w:styleId="3">
    <w:name w:val="heading 3"/>
    <w:basedOn w:val="a0"/>
    <w:next w:val="a0"/>
    <w:link w:val="30"/>
    <w:qFormat/>
    <w:rsid w:val="00AC47E6"/>
    <w:pPr>
      <w:keepNext/>
      <w:jc w:val="both"/>
      <w:outlineLvl w:val="2"/>
    </w:pPr>
  </w:style>
  <w:style w:type="paragraph" w:styleId="4">
    <w:name w:val="heading 4"/>
    <w:basedOn w:val="a0"/>
    <w:next w:val="a0"/>
    <w:link w:val="40"/>
    <w:unhideWhenUsed/>
    <w:qFormat/>
    <w:rsid w:val="00E3550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AC47E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nhideWhenUsed/>
    <w:qFormat/>
    <w:rsid w:val="009235E5"/>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nhideWhenUsed/>
    <w:qFormat/>
    <w:rsid w:val="009235E5"/>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qFormat/>
    <w:rsid w:val="00564396"/>
    <w:pPr>
      <w:keepNext/>
      <w:jc w:val="center"/>
      <w:outlineLvl w:val="7"/>
    </w:pPr>
    <w:rPr>
      <w:b/>
      <w:sz w:val="24"/>
    </w:rPr>
  </w:style>
  <w:style w:type="paragraph" w:styleId="9">
    <w:name w:val="heading 9"/>
    <w:basedOn w:val="a0"/>
    <w:next w:val="a0"/>
    <w:link w:val="90"/>
    <w:qFormat/>
    <w:rsid w:val="00564396"/>
    <w:pPr>
      <w:keepNext/>
      <w:autoSpaceDE w:val="0"/>
      <w:autoSpaceDN w:val="0"/>
      <w:adjustRightInd w:val="0"/>
      <w:ind w:firstLine="540"/>
      <w:jc w:val="right"/>
      <w:outlineLvl w:val="8"/>
    </w:pPr>
    <w:rPr>
      <w:snapToGrid w:val="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657B61"/>
    <w:pPr>
      <w:jc w:val="center"/>
    </w:pPr>
    <w:rPr>
      <w:b/>
    </w:rPr>
  </w:style>
  <w:style w:type="character" w:customStyle="1" w:styleId="a5">
    <w:name w:val="Название Знак"/>
    <w:basedOn w:val="a1"/>
    <w:link w:val="a4"/>
    <w:rsid w:val="00657B61"/>
    <w:rPr>
      <w:rFonts w:ascii="Times New Roman" w:eastAsia="Times New Roman" w:hAnsi="Times New Roman" w:cs="Times New Roman"/>
      <w:b/>
      <w:sz w:val="28"/>
      <w:szCs w:val="20"/>
      <w:lang w:eastAsia="ru-RU"/>
    </w:rPr>
  </w:style>
  <w:style w:type="paragraph" w:styleId="a6">
    <w:name w:val="Subtitle"/>
    <w:basedOn w:val="a0"/>
    <w:link w:val="a7"/>
    <w:qFormat/>
    <w:rsid w:val="00657B61"/>
    <w:pPr>
      <w:jc w:val="center"/>
    </w:pPr>
    <w:rPr>
      <w:b/>
    </w:rPr>
  </w:style>
  <w:style w:type="character" w:customStyle="1" w:styleId="a7">
    <w:name w:val="Подзаголовок Знак"/>
    <w:basedOn w:val="a1"/>
    <w:link w:val="a6"/>
    <w:rsid w:val="00657B61"/>
    <w:rPr>
      <w:rFonts w:ascii="Times New Roman" w:eastAsia="Times New Roman" w:hAnsi="Times New Roman" w:cs="Times New Roman"/>
      <w:b/>
      <w:sz w:val="28"/>
      <w:szCs w:val="20"/>
      <w:lang w:eastAsia="ru-RU"/>
    </w:rPr>
  </w:style>
  <w:style w:type="paragraph" w:customStyle="1" w:styleId="ConsPlusNormal">
    <w:name w:val="ConsPlusNormal"/>
    <w:link w:val="ConsPlusNormal0"/>
    <w:uiPriority w:val="99"/>
    <w:rsid w:val="00657B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8">
    <w:name w:val="Body Text"/>
    <w:aliases w:val="Body Text Char"/>
    <w:basedOn w:val="a0"/>
    <w:link w:val="a9"/>
    <w:rsid w:val="00657B61"/>
    <w:pPr>
      <w:spacing w:after="120"/>
    </w:pPr>
    <w:rPr>
      <w:sz w:val="24"/>
      <w:szCs w:val="24"/>
    </w:rPr>
  </w:style>
  <w:style w:type="character" w:customStyle="1" w:styleId="a9">
    <w:name w:val="Основной текст Знак"/>
    <w:aliases w:val="Body Text Char Знак"/>
    <w:basedOn w:val="a1"/>
    <w:link w:val="a8"/>
    <w:rsid w:val="00657B61"/>
    <w:rPr>
      <w:rFonts w:ascii="Times New Roman" w:eastAsia="Times New Roman" w:hAnsi="Times New Roman" w:cs="Times New Roman"/>
      <w:sz w:val="24"/>
      <w:szCs w:val="24"/>
      <w:lang w:eastAsia="ru-RU"/>
    </w:rPr>
  </w:style>
  <w:style w:type="paragraph" w:styleId="21">
    <w:name w:val="Body Text Indent 2"/>
    <w:basedOn w:val="a0"/>
    <w:link w:val="22"/>
    <w:unhideWhenUsed/>
    <w:rsid w:val="00657B61"/>
    <w:pPr>
      <w:spacing w:after="120" w:line="480" w:lineRule="auto"/>
      <w:ind w:left="283"/>
    </w:pPr>
  </w:style>
  <w:style w:type="character" w:customStyle="1" w:styleId="22">
    <w:name w:val="Основной текст с отступом 2 Знак"/>
    <w:basedOn w:val="a1"/>
    <w:link w:val="21"/>
    <w:uiPriority w:val="99"/>
    <w:rsid w:val="00657B61"/>
    <w:rPr>
      <w:rFonts w:ascii="Times New Roman" w:eastAsia="Times New Roman" w:hAnsi="Times New Roman" w:cs="Times New Roman"/>
      <w:sz w:val="28"/>
      <w:szCs w:val="20"/>
      <w:lang w:eastAsia="ru-RU"/>
    </w:rPr>
  </w:style>
  <w:style w:type="paragraph" w:styleId="31">
    <w:name w:val="Body Text 3"/>
    <w:basedOn w:val="a0"/>
    <w:link w:val="32"/>
    <w:unhideWhenUsed/>
    <w:rsid w:val="00657B61"/>
    <w:pPr>
      <w:spacing w:after="120"/>
    </w:pPr>
    <w:rPr>
      <w:sz w:val="16"/>
      <w:szCs w:val="16"/>
    </w:rPr>
  </w:style>
  <w:style w:type="character" w:customStyle="1" w:styleId="32">
    <w:name w:val="Основной текст 3 Знак"/>
    <w:basedOn w:val="a1"/>
    <w:link w:val="31"/>
    <w:uiPriority w:val="99"/>
    <w:rsid w:val="00657B61"/>
    <w:rPr>
      <w:rFonts w:ascii="Times New Roman" w:eastAsia="Times New Roman" w:hAnsi="Times New Roman" w:cs="Times New Roman"/>
      <w:sz w:val="16"/>
      <w:szCs w:val="16"/>
      <w:lang w:eastAsia="ru-RU"/>
    </w:rPr>
  </w:style>
  <w:style w:type="paragraph" w:styleId="23">
    <w:name w:val="Body Text 2"/>
    <w:basedOn w:val="a0"/>
    <w:link w:val="24"/>
    <w:unhideWhenUsed/>
    <w:rsid w:val="00657B61"/>
    <w:pPr>
      <w:spacing w:after="120" w:line="480" w:lineRule="auto"/>
    </w:pPr>
  </w:style>
  <w:style w:type="character" w:customStyle="1" w:styleId="24">
    <w:name w:val="Основной текст 2 Знак"/>
    <w:basedOn w:val="a1"/>
    <w:link w:val="23"/>
    <w:rsid w:val="00657B61"/>
    <w:rPr>
      <w:rFonts w:ascii="Times New Roman" w:eastAsia="Times New Roman" w:hAnsi="Times New Roman" w:cs="Times New Roman"/>
      <w:sz w:val="28"/>
      <w:szCs w:val="20"/>
      <w:lang w:eastAsia="ru-RU"/>
    </w:rPr>
  </w:style>
  <w:style w:type="paragraph" w:customStyle="1" w:styleId="ConsNonformat">
    <w:name w:val="ConsNon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link w:val="ConsPlusNonformat0"/>
    <w:q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a">
    <w:name w:val="Hyperlink"/>
    <w:basedOn w:val="a1"/>
    <w:uiPriority w:val="99"/>
    <w:rsid w:val="00657B61"/>
    <w:rPr>
      <w:rFonts w:cs="Times New Roman"/>
      <w:color w:val="0000FF"/>
      <w:u w:val="single"/>
    </w:rPr>
  </w:style>
  <w:style w:type="paragraph" w:customStyle="1" w:styleId="ConsNormal">
    <w:name w:val="ConsNormal"/>
    <w:rsid w:val="00657B61"/>
    <w:pPr>
      <w:widowControl w:val="0"/>
      <w:spacing w:after="0" w:line="240" w:lineRule="auto"/>
      <w:ind w:right="19772" w:firstLine="720"/>
    </w:pPr>
    <w:rPr>
      <w:rFonts w:ascii="Arial" w:eastAsia="Times New Roman" w:hAnsi="Arial" w:cs="Times New Roman"/>
      <w:sz w:val="20"/>
      <w:szCs w:val="20"/>
      <w:lang w:eastAsia="ru-RU"/>
    </w:rPr>
  </w:style>
  <w:style w:type="character" w:customStyle="1" w:styleId="FontStyle19">
    <w:name w:val="Font Style19"/>
    <w:basedOn w:val="a1"/>
    <w:rsid w:val="00657B61"/>
    <w:rPr>
      <w:rFonts w:ascii="Times New Roman" w:hAnsi="Times New Roman" w:cs="Times New Roman"/>
      <w:sz w:val="18"/>
      <w:szCs w:val="18"/>
    </w:rPr>
  </w:style>
  <w:style w:type="paragraph" w:customStyle="1" w:styleId="Style1">
    <w:name w:val="Style1"/>
    <w:basedOn w:val="a0"/>
    <w:rsid w:val="00657B61"/>
    <w:pPr>
      <w:widowControl w:val="0"/>
      <w:autoSpaceDE w:val="0"/>
      <w:autoSpaceDN w:val="0"/>
      <w:adjustRightInd w:val="0"/>
      <w:spacing w:line="224" w:lineRule="exact"/>
      <w:jc w:val="center"/>
    </w:pPr>
    <w:rPr>
      <w:sz w:val="24"/>
      <w:szCs w:val="24"/>
    </w:rPr>
  </w:style>
  <w:style w:type="paragraph" w:customStyle="1" w:styleId="Style2">
    <w:name w:val="Style2"/>
    <w:basedOn w:val="a0"/>
    <w:rsid w:val="00657B61"/>
    <w:pPr>
      <w:widowControl w:val="0"/>
      <w:autoSpaceDE w:val="0"/>
      <w:autoSpaceDN w:val="0"/>
      <w:adjustRightInd w:val="0"/>
      <w:spacing w:line="228" w:lineRule="exact"/>
      <w:ind w:firstLine="430"/>
      <w:jc w:val="both"/>
    </w:pPr>
    <w:rPr>
      <w:sz w:val="24"/>
      <w:szCs w:val="24"/>
    </w:rPr>
  </w:style>
  <w:style w:type="character" w:customStyle="1" w:styleId="FontStyle20">
    <w:name w:val="Font Style20"/>
    <w:basedOn w:val="a1"/>
    <w:rsid w:val="00657B61"/>
    <w:rPr>
      <w:rFonts w:ascii="Times New Roman" w:hAnsi="Times New Roman" w:cs="Times New Roman"/>
      <w:b/>
      <w:bCs/>
      <w:sz w:val="18"/>
      <w:szCs w:val="18"/>
    </w:rPr>
  </w:style>
  <w:style w:type="paragraph" w:customStyle="1" w:styleId="Style14">
    <w:name w:val="Style14"/>
    <w:basedOn w:val="a0"/>
    <w:rsid w:val="00657B61"/>
    <w:pPr>
      <w:widowControl w:val="0"/>
      <w:autoSpaceDE w:val="0"/>
      <w:autoSpaceDN w:val="0"/>
      <w:adjustRightInd w:val="0"/>
      <w:spacing w:line="232" w:lineRule="exact"/>
      <w:jc w:val="both"/>
    </w:pPr>
    <w:rPr>
      <w:sz w:val="24"/>
      <w:szCs w:val="24"/>
    </w:rPr>
  </w:style>
  <w:style w:type="paragraph" w:styleId="ab">
    <w:name w:val="No Spacing"/>
    <w:link w:val="ac"/>
    <w:uiPriority w:val="1"/>
    <w:qFormat/>
    <w:rsid w:val="00657B61"/>
    <w:pPr>
      <w:spacing w:after="0" w:line="240" w:lineRule="auto"/>
    </w:pPr>
    <w:rPr>
      <w:rFonts w:ascii="Times New Roman" w:eastAsia="Times New Roman" w:hAnsi="Times New Roman" w:cs="Times New Roman"/>
      <w:sz w:val="28"/>
      <w:szCs w:val="20"/>
      <w:lang w:eastAsia="ru-RU"/>
    </w:rPr>
  </w:style>
  <w:style w:type="character" w:customStyle="1" w:styleId="10">
    <w:name w:val="Заголовок 1 Знак"/>
    <w:basedOn w:val="a1"/>
    <w:link w:val="1"/>
    <w:rsid w:val="00E35501"/>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E35501"/>
    <w:rPr>
      <w:rFonts w:ascii="Arial" w:eastAsia="Calibri" w:hAnsi="Arial" w:cs="Arial"/>
      <w:b/>
      <w:bCs/>
      <w:i/>
      <w:iCs/>
      <w:sz w:val="28"/>
      <w:szCs w:val="28"/>
      <w:lang w:eastAsia="ru-RU"/>
    </w:rPr>
  </w:style>
  <w:style w:type="paragraph" w:customStyle="1" w:styleId="ConsPlusTitle">
    <w:name w:val="ConsPlusTitle"/>
    <w:rsid w:val="00E3550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d">
    <w:name w:val="List Paragraph"/>
    <w:aliases w:val="ТЗ список,Абзац списка нумерованный"/>
    <w:basedOn w:val="a0"/>
    <w:link w:val="ae"/>
    <w:qFormat/>
    <w:rsid w:val="00E35501"/>
    <w:pPr>
      <w:ind w:left="720"/>
      <w:contextualSpacing/>
    </w:pPr>
    <w:rPr>
      <w:sz w:val="24"/>
      <w:szCs w:val="24"/>
    </w:rPr>
  </w:style>
  <w:style w:type="character" w:customStyle="1" w:styleId="ConsPlusNormal0">
    <w:name w:val="ConsPlusNormal Знак"/>
    <w:link w:val="ConsPlusNormal"/>
    <w:uiPriority w:val="99"/>
    <w:locked/>
    <w:rsid w:val="00E35501"/>
    <w:rPr>
      <w:rFonts w:ascii="Arial" w:eastAsia="Times New Roman" w:hAnsi="Arial" w:cs="Arial"/>
      <w:sz w:val="20"/>
      <w:szCs w:val="20"/>
      <w:lang w:eastAsia="ru-RU"/>
    </w:rPr>
  </w:style>
  <w:style w:type="character" w:customStyle="1" w:styleId="40">
    <w:name w:val="Заголовок 4 Знак"/>
    <w:basedOn w:val="a1"/>
    <w:link w:val="4"/>
    <w:rsid w:val="00E35501"/>
    <w:rPr>
      <w:rFonts w:asciiTheme="majorHAnsi" w:eastAsiaTheme="majorEastAsia" w:hAnsiTheme="majorHAnsi" w:cstheme="majorBidi"/>
      <w:b/>
      <w:bCs/>
      <w:i/>
      <w:iCs/>
      <w:color w:val="4F81BD" w:themeColor="accent1"/>
      <w:sz w:val="28"/>
      <w:szCs w:val="20"/>
      <w:lang w:eastAsia="ru-RU"/>
    </w:rPr>
  </w:style>
  <w:style w:type="character" w:customStyle="1" w:styleId="51">
    <w:name w:val="Основной текст (5)_"/>
    <w:basedOn w:val="a1"/>
    <w:link w:val="52"/>
    <w:rsid w:val="00E35501"/>
    <w:rPr>
      <w:b/>
      <w:bCs/>
      <w:sz w:val="28"/>
      <w:szCs w:val="28"/>
      <w:shd w:val="clear" w:color="auto" w:fill="FFFFFF"/>
    </w:rPr>
  </w:style>
  <w:style w:type="paragraph" w:customStyle="1" w:styleId="52">
    <w:name w:val="Основной текст (5)"/>
    <w:basedOn w:val="a0"/>
    <w:link w:val="51"/>
    <w:rsid w:val="00E35501"/>
    <w:pPr>
      <w:widowControl w:val="0"/>
      <w:shd w:val="clear" w:color="auto" w:fill="FFFFFF"/>
      <w:spacing w:after="720" w:line="322" w:lineRule="exact"/>
      <w:jc w:val="center"/>
    </w:pPr>
    <w:rPr>
      <w:rFonts w:asciiTheme="minorHAnsi" w:eastAsiaTheme="minorHAnsi" w:hAnsiTheme="minorHAnsi" w:cstheme="minorBidi"/>
      <w:b/>
      <w:bCs/>
      <w:szCs w:val="28"/>
      <w:lang w:eastAsia="en-US"/>
    </w:rPr>
  </w:style>
  <w:style w:type="paragraph" w:styleId="af">
    <w:name w:val="Balloon Text"/>
    <w:basedOn w:val="a0"/>
    <w:link w:val="af0"/>
    <w:unhideWhenUsed/>
    <w:rsid w:val="002C5E2C"/>
    <w:rPr>
      <w:rFonts w:ascii="Tahoma" w:hAnsi="Tahoma" w:cs="Tahoma"/>
      <w:sz w:val="16"/>
      <w:szCs w:val="16"/>
    </w:rPr>
  </w:style>
  <w:style w:type="character" w:customStyle="1" w:styleId="af0">
    <w:name w:val="Текст выноски Знак"/>
    <w:basedOn w:val="a1"/>
    <w:link w:val="af"/>
    <w:rsid w:val="002C5E2C"/>
    <w:rPr>
      <w:rFonts w:ascii="Tahoma" w:eastAsia="Times New Roman" w:hAnsi="Tahoma" w:cs="Tahoma"/>
      <w:sz w:val="16"/>
      <w:szCs w:val="16"/>
      <w:lang w:eastAsia="ru-RU"/>
    </w:rPr>
  </w:style>
  <w:style w:type="character" w:customStyle="1" w:styleId="af1">
    <w:name w:val="Цветовое выделение для Текст"/>
    <w:rsid w:val="006506A9"/>
    <w:rPr>
      <w:sz w:val="24"/>
    </w:rPr>
  </w:style>
  <w:style w:type="character" w:customStyle="1" w:styleId="ac">
    <w:name w:val="Без интервала Знак"/>
    <w:link w:val="ab"/>
    <w:uiPriority w:val="1"/>
    <w:rsid w:val="001F3C33"/>
    <w:rPr>
      <w:rFonts w:ascii="Times New Roman" w:eastAsia="Times New Roman" w:hAnsi="Times New Roman" w:cs="Times New Roman"/>
      <w:sz w:val="28"/>
      <w:szCs w:val="20"/>
      <w:lang w:eastAsia="ru-RU"/>
    </w:rPr>
  </w:style>
  <w:style w:type="paragraph" w:customStyle="1" w:styleId="formattexttopleveltextcentertext">
    <w:name w:val="formattext topleveltext centertext"/>
    <w:basedOn w:val="a0"/>
    <w:rsid w:val="00792103"/>
    <w:pPr>
      <w:spacing w:before="100" w:beforeAutospacing="1" w:after="100" w:afterAutospacing="1"/>
    </w:pPr>
    <w:rPr>
      <w:sz w:val="24"/>
      <w:szCs w:val="24"/>
    </w:rPr>
  </w:style>
  <w:style w:type="paragraph" w:customStyle="1" w:styleId="formattexttopleveltext">
    <w:name w:val="formattext topleveltext"/>
    <w:basedOn w:val="a0"/>
    <w:rsid w:val="00792103"/>
    <w:pPr>
      <w:spacing w:before="100" w:beforeAutospacing="1" w:after="100" w:afterAutospacing="1"/>
    </w:pPr>
    <w:rPr>
      <w:sz w:val="24"/>
      <w:szCs w:val="24"/>
    </w:rPr>
  </w:style>
  <w:style w:type="paragraph" w:styleId="af2">
    <w:name w:val="header"/>
    <w:basedOn w:val="a0"/>
    <w:link w:val="af3"/>
    <w:unhideWhenUsed/>
    <w:rsid w:val="00751513"/>
    <w:pPr>
      <w:tabs>
        <w:tab w:val="center" w:pos="4677"/>
        <w:tab w:val="right" w:pos="9355"/>
      </w:tabs>
    </w:pPr>
    <w:rPr>
      <w:sz w:val="24"/>
      <w:szCs w:val="24"/>
    </w:rPr>
  </w:style>
  <w:style w:type="character" w:customStyle="1" w:styleId="af3">
    <w:name w:val="Верхний колонтитул Знак"/>
    <w:basedOn w:val="a1"/>
    <w:link w:val="af2"/>
    <w:rsid w:val="00751513"/>
    <w:rPr>
      <w:rFonts w:ascii="Times New Roman" w:eastAsia="Times New Roman" w:hAnsi="Times New Roman" w:cs="Times New Roman"/>
      <w:sz w:val="24"/>
      <w:szCs w:val="24"/>
      <w:lang w:eastAsia="ru-RU"/>
    </w:rPr>
  </w:style>
  <w:style w:type="paragraph" w:styleId="af4">
    <w:name w:val="footer"/>
    <w:basedOn w:val="a0"/>
    <w:link w:val="af5"/>
    <w:rsid w:val="00751513"/>
    <w:pPr>
      <w:tabs>
        <w:tab w:val="center" w:pos="4677"/>
        <w:tab w:val="right" w:pos="9355"/>
      </w:tabs>
    </w:pPr>
    <w:rPr>
      <w:sz w:val="24"/>
      <w:szCs w:val="24"/>
    </w:rPr>
  </w:style>
  <w:style w:type="character" w:customStyle="1" w:styleId="af5">
    <w:name w:val="Нижний колонтитул Знак"/>
    <w:basedOn w:val="a1"/>
    <w:link w:val="af4"/>
    <w:uiPriority w:val="99"/>
    <w:rsid w:val="00751513"/>
    <w:rPr>
      <w:rFonts w:ascii="Times New Roman" w:eastAsia="Times New Roman" w:hAnsi="Times New Roman" w:cs="Times New Roman"/>
      <w:sz w:val="24"/>
      <w:szCs w:val="24"/>
      <w:lang w:eastAsia="ru-RU"/>
    </w:rPr>
  </w:style>
  <w:style w:type="character" w:styleId="af6">
    <w:name w:val="page number"/>
    <w:basedOn w:val="a1"/>
    <w:rsid w:val="00751513"/>
  </w:style>
  <w:style w:type="paragraph" w:customStyle="1" w:styleId="ConsPlusCell">
    <w:name w:val="ConsPlusCell"/>
    <w:uiPriority w:val="99"/>
    <w:rsid w:val="00751513"/>
    <w:pPr>
      <w:widowControl w:val="0"/>
      <w:autoSpaceDE w:val="0"/>
      <w:autoSpaceDN w:val="0"/>
      <w:adjustRightInd w:val="0"/>
      <w:spacing w:after="0" w:line="240" w:lineRule="auto"/>
    </w:pPr>
    <w:rPr>
      <w:rFonts w:ascii="Calibri" w:eastAsia="Calibri" w:hAnsi="Calibri" w:cs="Calibri"/>
      <w:lang w:eastAsia="ru-RU"/>
    </w:rPr>
  </w:style>
  <w:style w:type="character" w:customStyle="1" w:styleId="41">
    <w:name w:val="Основной текст (4)_"/>
    <w:link w:val="42"/>
    <w:locked/>
    <w:rsid w:val="00751513"/>
    <w:rPr>
      <w:sz w:val="26"/>
      <w:shd w:val="clear" w:color="auto" w:fill="FFFFFF"/>
    </w:rPr>
  </w:style>
  <w:style w:type="paragraph" w:customStyle="1" w:styleId="42">
    <w:name w:val="Основной текст (4)"/>
    <w:basedOn w:val="a0"/>
    <w:link w:val="41"/>
    <w:rsid w:val="00751513"/>
    <w:pPr>
      <w:widowControl w:val="0"/>
      <w:shd w:val="clear" w:color="auto" w:fill="FFFFFF"/>
      <w:spacing w:before="240" w:line="293" w:lineRule="exact"/>
    </w:pPr>
    <w:rPr>
      <w:rFonts w:asciiTheme="minorHAnsi" w:eastAsiaTheme="minorHAnsi" w:hAnsiTheme="minorHAnsi" w:cstheme="minorBidi"/>
      <w:sz w:val="26"/>
      <w:szCs w:val="22"/>
      <w:lang w:eastAsia="en-US"/>
    </w:rPr>
  </w:style>
  <w:style w:type="paragraph" w:styleId="af7">
    <w:name w:val="Body Text Indent"/>
    <w:basedOn w:val="a0"/>
    <w:link w:val="af8"/>
    <w:unhideWhenUsed/>
    <w:rsid w:val="008871F2"/>
    <w:pPr>
      <w:spacing w:after="120"/>
      <w:ind w:left="283"/>
    </w:pPr>
  </w:style>
  <w:style w:type="character" w:customStyle="1" w:styleId="af8">
    <w:name w:val="Основной текст с отступом Знак"/>
    <w:basedOn w:val="a1"/>
    <w:link w:val="af7"/>
    <w:rsid w:val="008871F2"/>
    <w:rPr>
      <w:rFonts w:ascii="Times New Roman" w:eastAsia="Times New Roman" w:hAnsi="Times New Roman" w:cs="Times New Roman"/>
      <w:sz w:val="28"/>
      <w:szCs w:val="20"/>
      <w:lang w:eastAsia="ru-RU"/>
    </w:rPr>
  </w:style>
  <w:style w:type="character" w:customStyle="1" w:styleId="ae">
    <w:name w:val="Абзац списка Знак"/>
    <w:aliases w:val="ТЗ список Знак,Абзац списка нумерованный Знак"/>
    <w:link w:val="ad"/>
    <w:uiPriority w:val="34"/>
    <w:qFormat/>
    <w:locked/>
    <w:rsid w:val="00081DA8"/>
    <w:rPr>
      <w:rFonts w:ascii="Times New Roman" w:eastAsia="Times New Roman" w:hAnsi="Times New Roman" w:cs="Times New Roman"/>
      <w:sz w:val="24"/>
      <w:szCs w:val="24"/>
      <w:lang w:eastAsia="ru-RU"/>
    </w:rPr>
  </w:style>
  <w:style w:type="character" w:customStyle="1" w:styleId="Bodytext">
    <w:name w:val="Body text_"/>
    <w:link w:val="17"/>
    <w:rsid w:val="00081DA8"/>
    <w:rPr>
      <w:spacing w:val="3"/>
      <w:sz w:val="23"/>
      <w:szCs w:val="23"/>
      <w:shd w:val="clear" w:color="auto" w:fill="FFFFFF"/>
    </w:rPr>
  </w:style>
  <w:style w:type="paragraph" w:customStyle="1" w:styleId="17">
    <w:name w:val="Основной текст17"/>
    <w:basedOn w:val="a0"/>
    <w:link w:val="Bodytext"/>
    <w:rsid w:val="00081DA8"/>
    <w:pPr>
      <w:widowControl w:val="0"/>
      <w:shd w:val="clear" w:color="auto" w:fill="FFFFFF"/>
      <w:spacing w:line="480" w:lineRule="exact"/>
      <w:ind w:hanging="1680"/>
      <w:jc w:val="right"/>
    </w:pPr>
    <w:rPr>
      <w:rFonts w:asciiTheme="minorHAnsi" w:eastAsiaTheme="minorHAnsi" w:hAnsiTheme="minorHAnsi" w:cstheme="minorBidi"/>
      <w:spacing w:val="3"/>
      <w:sz w:val="23"/>
      <w:szCs w:val="23"/>
      <w:lang w:eastAsia="en-US"/>
    </w:rPr>
  </w:style>
  <w:style w:type="paragraph" w:customStyle="1" w:styleId="af9">
    <w:name w:val="Знак"/>
    <w:basedOn w:val="a0"/>
    <w:rsid w:val="00081DA8"/>
    <w:pPr>
      <w:spacing w:after="160" w:line="240" w:lineRule="exact"/>
    </w:pPr>
    <w:rPr>
      <w:rFonts w:ascii="Verdana" w:hAnsi="Verdana"/>
      <w:sz w:val="24"/>
      <w:szCs w:val="24"/>
      <w:lang w:val="en-US" w:eastAsia="en-US"/>
    </w:rPr>
  </w:style>
  <w:style w:type="character" w:customStyle="1" w:styleId="apple-converted-space">
    <w:name w:val="apple-converted-space"/>
    <w:basedOn w:val="a1"/>
    <w:rsid w:val="00081DA8"/>
  </w:style>
  <w:style w:type="paragraph" w:customStyle="1" w:styleId="11">
    <w:name w:val="Абзац списка1"/>
    <w:basedOn w:val="a0"/>
    <w:rsid w:val="00081DA8"/>
    <w:pPr>
      <w:spacing w:after="200" w:line="276" w:lineRule="auto"/>
      <w:ind w:left="720"/>
      <w:contextualSpacing/>
    </w:pPr>
    <w:rPr>
      <w:sz w:val="24"/>
      <w:szCs w:val="22"/>
      <w:lang w:eastAsia="en-US"/>
    </w:rPr>
  </w:style>
  <w:style w:type="paragraph" w:customStyle="1" w:styleId="afa">
    <w:name w:val="Знак Знак Знак"/>
    <w:basedOn w:val="a0"/>
    <w:rsid w:val="00081DA8"/>
    <w:rPr>
      <w:sz w:val="24"/>
      <w:szCs w:val="24"/>
      <w:lang w:val="pl-PL" w:eastAsia="pl-PL"/>
    </w:rPr>
  </w:style>
  <w:style w:type="character" w:customStyle="1" w:styleId="25">
    <w:name w:val="Основной текст (2)_"/>
    <w:link w:val="26"/>
    <w:locked/>
    <w:rsid w:val="00081DA8"/>
    <w:rPr>
      <w:b/>
      <w:bCs/>
      <w:spacing w:val="60"/>
      <w:sz w:val="26"/>
      <w:szCs w:val="26"/>
      <w:shd w:val="clear" w:color="auto" w:fill="FFFFFF"/>
    </w:rPr>
  </w:style>
  <w:style w:type="paragraph" w:customStyle="1" w:styleId="26">
    <w:name w:val="Основной текст (2)"/>
    <w:basedOn w:val="a0"/>
    <w:link w:val="25"/>
    <w:rsid w:val="00081DA8"/>
    <w:pPr>
      <w:widowControl w:val="0"/>
      <w:shd w:val="clear" w:color="auto" w:fill="FFFFFF"/>
      <w:spacing w:before="780" w:after="60" w:line="240" w:lineRule="atLeast"/>
      <w:jc w:val="center"/>
    </w:pPr>
    <w:rPr>
      <w:rFonts w:asciiTheme="minorHAnsi" w:eastAsiaTheme="minorHAnsi" w:hAnsiTheme="minorHAnsi" w:cstheme="minorBidi"/>
      <w:b/>
      <w:bCs/>
      <w:spacing w:val="60"/>
      <w:sz w:val="26"/>
      <w:szCs w:val="26"/>
      <w:lang w:eastAsia="en-US"/>
    </w:rPr>
  </w:style>
  <w:style w:type="character" w:customStyle="1" w:styleId="33">
    <w:name w:val="Основной текст (3)_"/>
    <w:link w:val="34"/>
    <w:locked/>
    <w:rsid w:val="00081DA8"/>
    <w:rPr>
      <w:b/>
      <w:bCs/>
      <w:sz w:val="26"/>
      <w:szCs w:val="26"/>
      <w:shd w:val="clear" w:color="auto" w:fill="FFFFFF"/>
    </w:rPr>
  </w:style>
  <w:style w:type="paragraph" w:customStyle="1" w:styleId="34">
    <w:name w:val="Основной текст (3)"/>
    <w:basedOn w:val="a0"/>
    <w:link w:val="33"/>
    <w:rsid w:val="00081DA8"/>
    <w:pPr>
      <w:widowControl w:val="0"/>
      <w:shd w:val="clear" w:color="auto" w:fill="FFFFFF"/>
      <w:spacing w:before="60" w:after="420" w:line="322" w:lineRule="exact"/>
      <w:jc w:val="center"/>
    </w:pPr>
    <w:rPr>
      <w:rFonts w:asciiTheme="minorHAnsi" w:eastAsiaTheme="minorHAnsi" w:hAnsiTheme="minorHAnsi" w:cstheme="minorBidi"/>
      <w:b/>
      <w:bCs/>
      <w:sz w:val="26"/>
      <w:szCs w:val="26"/>
      <w:lang w:eastAsia="en-US"/>
    </w:rPr>
  </w:style>
  <w:style w:type="character" w:styleId="afb">
    <w:name w:val="FollowedHyperlink"/>
    <w:unhideWhenUsed/>
    <w:rsid w:val="00081DA8"/>
    <w:rPr>
      <w:color w:val="800080"/>
      <w:u w:val="single"/>
    </w:rPr>
  </w:style>
  <w:style w:type="paragraph" w:customStyle="1" w:styleId="font0">
    <w:name w:val="font0"/>
    <w:basedOn w:val="a0"/>
    <w:rsid w:val="00081DA8"/>
    <w:pPr>
      <w:spacing w:before="100" w:beforeAutospacing="1" w:after="100" w:afterAutospacing="1"/>
    </w:pPr>
    <w:rPr>
      <w:rFonts w:ascii="Arial CYR" w:hAnsi="Arial CYR" w:cs="Arial CYR"/>
      <w:sz w:val="20"/>
    </w:rPr>
  </w:style>
  <w:style w:type="paragraph" w:customStyle="1" w:styleId="font5">
    <w:name w:val="font5"/>
    <w:basedOn w:val="a0"/>
    <w:rsid w:val="00081DA8"/>
    <w:pPr>
      <w:spacing w:before="100" w:beforeAutospacing="1" w:after="100" w:afterAutospacing="1"/>
    </w:pPr>
    <w:rPr>
      <w:sz w:val="20"/>
    </w:rPr>
  </w:style>
  <w:style w:type="paragraph" w:customStyle="1" w:styleId="font6">
    <w:name w:val="font6"/>
    <w:basedOn w:val="a0"/>
    <w:rsid w:val="00081DA8"/>
    <w:pPr>
      <w:spacing w:before="100" w:beforeAutospacing="1" w:after="100" w:afterAutospacing="1"/>
    </w:pPr>
    <w:rPr>
      <w:color w:val="FF0000"/>
      <w:sz w:val="20"/>
    </w:rPr>
  </w:style>
  <w:style w:type="paragraph" w:customStyle="1" w:styleId="xl65">
    <w:name w:val="xl65"/>
    <w:basedOn w:val="a0"/>
    <w:rsid w:val="00081DA8"/>
    <w:pPr>
      <w:spacing w:before="100" w:beforeAutospacing="1" w:after="100" w:afterAutospacing="1"/>
    </w:pPr>
    <w:rPr>
      <w:sz w:val="24"/>
      <w:szCs w:val="24"/>
    </w:rPr>
  </w:style>
  <w:style w:type="paragraph" w:customStyle="1" w:styleId="xl66">
    <w:name w:val="xl66"/>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67">
    <w:name w:val="xl67"/>
    <w:basedOn w:val="a0"/>
    <w:rsid w:val="00081DA8"/>
    <w:pPr>
      <w:spacing w:before="100" w:beforeAutospacing="1" w:after="100" w:afterAutospacing="1"/>
    </w:pPr>
    <w:rPr>
      <w:b/>
      <w:bCs/>
      <w:sz w:val="24"/>
      <w:szCs w:val="24"/>
    </w:rPr>
  </w:style>
  <w:style w:type="paragraph" w:customStyle="1" w:styleId="xl68">
    <w:name w:val="xl68"/>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9">
    <w:name w:val="xl69"/>
    <w:basedOn w:val="a0"/>
    <w:rsid w:val="00081DA8"/>
    <w:pPr>
      <w:spacing w:before="100" w:beforeAutospacing="1" w:after="100" w:afterAutospacing="1"/>
    </w:pPr>
    <w:rPr>
      <w:sz w:val="24"/>
      <w:szCs w:val="24"/>
    </w:rPr>
  </w:style>
  <w:style w:type="paragraph" w:customStyle="1" w:styleId="xl70">
    <w:name w:val="xl70"/>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1">
    <w:name w:val="xl71"/>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2">
    <w:name w:val="xl72"/>
    <w:basedOn w:val="a0"/>
    <w:rsid w:val="00081DA8"/>
    <w:pPr>
      <w:spacing w:before="100" w:beforeAutospacing="1" w:after="100" w:afterAutospacing="1"/>
    </w:pPr>
    <w:rPr>
      <w:color w:val="0000FF"/>
      <w:sz w:val="24"/>
      <w:szCs w:val="24"/>
    </w:rPr>
  </w:style>
  <w:style w:type="paragraph" w:customStyle="1" w:styleId="xl73">
    <w:name w:val="xl73"/>
    <w:basedOn w:val="a0"/>
    <w:rsid w:val="00081DA8"/>
    <w:pPr>
      <w:spacing w:before="100" w:beforeAutospacing="1" w:after="100" w:afterAutospacing="1"/>
    </w:pPr>
    <w:rPr>
      <w:b/>
      <w:bCs/>
      <w:color w:val="0000FF"/>
      <w:sz w:val="24"/>
      <w:szCs w:val="24"/>
    </w:rPr>
  </w:style>
  <w:style w:type="paragraph" w:customStyle="1" w:styleId="xl74">
    <w:name w:val="xl74"/>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5">
    <w:name w:val="xl75"/>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76">
    <w:name w:val="xl76"/>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7">
    <w:name w:val="xl77"/>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79">
    <w:name w:val="xl79"/>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0">
    <w:name w:val="xl80"/>
    <w:basedOn w:val="a0"/>
    <w:rsid w:val="00081DA8"/>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82">
    <w:name w:val="xl82"/>
    <w:basedOn w:val="a0"/>
    <w:rsid w:val="00081DA8"/>
    <w:pPr>
      <w:pBdr>
        <w:right w:val="single" w:sz="4" w:space="0" w:color="auto"/>
      </w:pBdr>
      <w:spacing w:before="100" w:beforeAutospacing="1" w:after="100" w:afterAutospacing="1"/>
      <w:textAlignment w:val="top"/>
    </w:pPr>
    <w:rPr>
      <w:sz w:val="24"/>
      <w:szCs w:val="24"/>
    </w:rPr>
  </w:style>
  <w:style w:type="paragraph" w:customStyle="1" w:styleId="xl83">
    <w:name w:val="xl83"/>
    <w:basedOn w:val="a0"/>
    <w:rsid w:val="00081DA8"/>
    <w:pPr>
      <w:spacing w:before="100" w:beforeAutospacing="1" w:after="100" w:afterAutospacing="1"/>
    </w:pPr>
    <w:rPr>
      <w:sz w:val="24"/>
      <w:szCs w:val="24"/>
    </w:rPr>
  </w:style>
  <w:style w:type="paragraph" w:customStyle="1" w:styleId="xl84">
    <w:name w:val="xl84"/>
    <w:basedOn w:val="a0"/>
    <w:rsid w:val="00081DA8"/>
    <w:pPr>
      <w:spacing w:before="100" w:beforeAutospacing="1" w:after="100" w:afterAutospacing="1"/>
      <w:jc w:val="center"/>
    </w:pPr>
    <w:rPr>
      <w:sz w:val="24"/>
      <w:szCs w:val="24"/>
    </w:rPr>
  </w:style>
  <w:style w:type="paragraph" w:customStyle="1" w:styleId="xl85">
    <w:name w:val="xl85"/>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6">
    <w:name w:val="xl86"/>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89">
    <w:name w:val="xl89"/>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0"/>
    <w:rsid w:val="00081DA8"/>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91">
    <w:name w:val="xl91"/>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2">
    <w:name w:val="xl92"/>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3">
    <w:name w:val="xl93"/>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94">
    <w:name w:val="xl94"/>
    <w:basedOn w:val="a0"/>
    <w:rsid w:val="00081DA8"/>
    <w:pPr>
      <w:pBdr>
        <w:left w:val="single" w:sz="4" w:space="0" w:color="auto"/>
      </w:pBdr>
      <w:spacing w:before="100" w:beforeAutospacing="1" w:after="100" w:afterAutospacing="1"/>
      <w:textAlignment w:val="top"/>
    </w:pPr>
    <w:rPr>
      <w:sz w:val="24"/>
      <w:szCs w:val="24"/>
    </w:rPr>
  </w:style>
  <w:style w:type="paragraph" w:customStyle="1" w:styleId="xl95">
    <w:name w:val="xl95"/>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7">
    <w:name w:val="xl97"/>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8">
    <w:name w:val="xl98"/>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9">
    <w:name w:val="xl99"/>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0">
    <w:name w:val="xl100"/>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1">
    <w:name w:val="xl101"/>
    <w:basedOn w:val="a0"/>
    <w:rsid w:val="00081DA8"/>
    <w:pPr>
      <w:pBdr>
        <w:top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2">
    <w:name w:val="xl102"/>
    <w:basedOn w:val="a0"/>
    <w:rsid w:val="00081DA8"/>
    <w:pPr>
      <w:pBdr>
        <w:right w:val="single" w:sz="4" w:space="0" w:color="auto"/>
      </w:pBdr>
      <w:spacing w:before="100" w:beforeAutospacing="1" w:after="100" w:afterAutospacing="1"/>
      <w:jc w:val="center"/>
      <w:textAlignment w:val="top"/>
    </w:pPr>
    <w:rPr>
      <w:sz w:val="24"/>
      <w:szCs w:val="24"/>
    </w:rPr>
  </w:style>
  <w:style w:type="paragraph" w:customStyle="1" w:styleId="xl103">
    <w:name w:val="xl103"/>
    <w:basedOn w:val="a0"/>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4">
    <w:name w:val="xl104"/>
    <w:basedOn w:val="a0"/>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5">
    <w:name w:val="xl105"/>
    <w:basedOn w:val="a0"/>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6">
    <w:name w:val="xl106"/>
    <w:basedOn w:val="a0"/>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8">
    <w:name w:val="xl108"/>
    <w:basedOn w:val="a0"/>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9">
    <w:name w:val="xl109"/>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10">
    <w:name w:val="xl110"/>
    <w:basedOn w:val="a0"/>
    <w:rsid w:val="00081DA8"/>
    <w:pPr>
      <w:pBdr>
        <w:top w:val="single" w:sz="4" w:space="0" w:color="auto"/>
        <w:left w:val="single" w:sz="4" w:space="0" w:color="auto"/>
      </w:pBdr>
      <w:spacing w:before="100" w:beforeAutospacing="1" w:after="100" w:afterAutospacing="1"/>
      <w:jc w:val="center"/>
      <w:textAlignment w:val="top"/>
    </w:pPr>
    <w:rPr>
      <w:sz w:val="24"/>
      <w:szCs w:val="24"/>
    </w:rPr>
  </w:style>
  <w:style w:type="paragraph" w:customStyle="1" w:styleId="xl111">
    <w:name w:val="xl111"/>
    <w:basedOn w:val="a0"/>
    <w:rsid w:val="00081DA8"/>
    <w:pPr>
      <w:pBdr>
        <w:left w:val="single" w:sz="4" w:space="0" w:color="auto"/>
      </w:pBdr>
      <w:spacing w:before="100" w:beforeAutospacing="1" w:after="100" w:afterAutospacing="1"/>
      <w:jc w:val="center"/>
      <w:textAlignment w:val="top"/>
    </w:pPr>
    <w:rPr>
      <w:sz w:val="24"/>
      <w:szCs w:val="24"/>
    </w:rPr>
  </w:style>
  <w:style w:type="paragraph" w:customStyle="1" w:styleId="xl112">
    <w:name w:val="xl112"/>
    <w:basedOn w:val="a0"/>
    <w:rsid w:val="00081DA8"/>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13">
    <w:name w:val="xl113"/>
    <w:basedOn w:val="a0"/>
    <w:rsid w:val="00081DA8"/>
    <w:pPr>
      <w:spacing w:before="100" w:beforeAutospacing="1" w:after="100" w:afterAutospacing="1"/>
      <w:jc w:val="center"/>
    </w:pPr>
    <w:rPr>
      <w:sz w:val="24"/>
      <w:szCs w:val="24"/>
    </w:rPr>
  </w:style>
  <w:style w:type="paragraph" w:customStyle="1" w:styleId="xl114">
    <w:name w:val="xl114"/>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15">
    <w:name w:val="xl115"/>
    <w:basedOn w:val="a0"/>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16">
    <w:name w:val="xl116"/>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7">
    <w:name w:val="xl117"/>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8">
    <w:name w:val="xl118"/>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9">
    <w:name w:val="xl119"/>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20">
    <w:name w:val="xl120"/>
    <w:basedOn w:val="a0"/>
    <w:rsid w:val="00081DA8"/>
    <w:pPr>
      <w:pBdr>
        <w:top w:val="single" w:sz="4" w:space="0" w:color="auto"/>
        <w:left w:val="single" w:sz="4" w:space="0" w:color="auto"/>
      </w:pBdr>
      <w:spacing w:before="100" w:beforeAutospacing="1" w:after="100" w:afterAutospacing="1"/>
      <w:textAlignment w:val="top"/>
    </w:pPr>
    <w:rPr>
      <w:sz w:val="24"/>
      <w:szCs w:val="24"/>
    </w:rPr>
  </w:style>
  <w:style w:type="paragraph" w:customStyle="1" w:styleId="xl121">
    <w:name w:val="xl121"/>
    <w:basedOn w:val="a0"/>
    <w:rsid w:val="00081DA8"/>
    <w:pPr>
      <w:pBdr>
        <w:top w:val="single" w:sz="4" w:space="0" w:color="auto"/>
      </w:pBdr>
      <w:spacing w:before="100" w:beforeAutospacing="1" w:after="100" w:afterAutospacing="1"/>
      <w:textAlignment w:val="top"/>
    </w:pPr>
    <w:rPr>
      <w:sz w:val="24"/>
      <w:szCs w:val="24"/>
    </w:rPr>
  </w:style>
  <w:style w:type="paragraph" w:customStyle="1" w:styleId="xl122">
    <w:name w:val="xl122"/>
    <w:basedOn w:val="a0"/>
    <w:rsid w:val="00081DA8"/>
    <w:pPr>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123">
    <w:name w:val="xl123"/>
    <w:basedOn w:val="a0"/>
    <w:rsid w:val="00081DA8"/>
    <w:pPr>
      <w:pBdr>
        <w:bottom w:val="single" w:sz="4" w:space="0" w:color="auto"/>
      </w:pBdr>
      <w:spacing w:before="100" w:beforeAutospacing="1" w:after="100" w:afterAutospacing="1"/>
      <w:textAlignment w:val="top"/>
    </w:pPr>
    <w:rPr>
      <w:sz w:val="24"/>
      <w:szCs w:val="24"/>
    </w:rPr>
  </w:style>
  <w:style w:type="paragraph" w:customStyle="1" w:styleId="xl124">
    <w:name w:val="xl124"/>
    <w:basedOn w:val="a0"/>
    <w:rsid w:val="00081DA8"/>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125">
    <w:name w:val="xl125"/>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26">
    <w:name w:val="xl126"/>
    <w:basedOn w:val="a0"/>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27">
    <w:name w:val="xl127"/>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28">
    <w:name w:val="xl128"/>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29">
    <w:name w:val="xl129"/>
    <w:basedOn w:val="a0"/>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30">
    <w:name w:val="xl130"/>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1">
    <w:name w:val="xl131"/>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2">
    <w:name w:val="xl132"/>
    <w:basedOn w:val="a0"/>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3">
    <w:name w:val="xl133"/>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4">
    <w:name w:val="xl134"/>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5">
    <w:name w:val="xl135"/>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6">
    <w:name w:val="xl136"/>
    <w:basedOn w:val="a0"/>
    <w:rsid w:val="00081DA8"/>
    <w:pPr>
      <w:pBdr>
        <w:top w:val="single" w:sz="4" w:space="0" w:color="auto"/>
      </w:pBdr>
      <w:spacing w:before="100" w:beforeAutospacing="1" w:after="100" w:afterAutospacing="1"/>
      <w:textAlignment w:val="top"/>
    </w:pPr>
    <w:rPr>
      <w:b/>
      <w:bCs/>
      <w:sz w:val="24"/>
      <w:szCs w:val="24"/>
    </w:rPr>
  </w:style>
  <w:style w:type="paragraph" w:customStyle="1" w:styleId="xl137">
    <w:name w:val="xl137"/>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8">
    <w:name w:val="xl138"/>
    <w:basedOn w:val="a0"/>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9">
    <w:name w:val="xl139"/>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40">
    <w:name w:val="xl140"/>
    <w:basedOn w:val="a0"/>
    <w:rsid w:val="00081DA8"/>
    <w:pPr>
      <w:pBdr>
        <w:top w:val="single" w:sz="4" w:space="0" w:color="auto"/>
        <w:left w:val="single" w:sz="4" w:space="0" w:color="auto"/>
      </w:pBdr>
      <w:spacing w:before="100" w:beforeAutospacing="1" w:after="100" w:afterAutospacing="1"/>
      <w:jc w:val="center"/>
      <w:textAlignment w:val="top"/>
    </w:pPr>
    <w:rPr>
      <w:b/>
      <w:bCs/>
      <w:sz w:val="24"/>
      <w:szCs w:val="24"/>
    </w:rPr>
  </w:style>
  <w:style w:type="paragraph" w:customStyle="1" w:styleId="xl141">
    <w:name w:val="xl141"/>
    <w:basedOn w:val="a0"/>
    <w:rsid w:val="00081DA8"/>
    <w:pPr>
      <w:pBdr>
        <w:top w:val="single" w:sz="4" w:space="0" w:color="auto"/>
      </w:pBdr>
      <w:spacing w:before="100" w:beforeAutospacing="1" w:after="100" w:afterAutospacing="1"/>
      <w:jc w:val="center"/>
      <w:textAlignment w:val="top"/>
    </w:pPr>
    <w:rPr>
      <w:b/>
      <w:bCs/>
      <w:sz w:val="24"/>
      <w:szCs w:val="24"/>
    </w:rPr>
  </w:style>
  <w:style w:type="paragraph" w:customStyle="1" w:styleId="xl142">
    <w:name w:val="xl142"/>
    <w:basedOn w:val="a0"/>
    <w:rsid w:val="00081DA8"/>
    <w:pPr>
      <w:pBdr>
        <w:top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3">
    <w:name w:val="xl143"/>
    <w:basedOn w:val="a0"/>
    <w:rsid w:val="00081DA8"/>
    <w:pPr>
      <w:pBdr>
        <w:left w:val="single" w:sz="4" w:space="0" w:color="auto"/>
      </w:pBdr>
      <w:spacing w:before="100" w:beforeAutospacing="1" w:after="100" w:afterAutospacing="1"/>
      <w:jc w:val="center"/>
      <w:textAlignment w:val="top"/>
    </w:pPr>
    <w:rPr>
      <w:b/>
      <w:bCs/>
      <w:sz w:val="24"/>
      <w:szCs w:val="24"/>
    </w:rPr>
  </w:style>
  <w:style w:type="paragraph" w:customStyle="1" w:styleId="xl144">
    <w:name w:val="xl144"/>
    <w:basedOn w:val="a0"/>
    <w:rsid w:val="00081DA8"/>
    <w:pPr>
      <w:spacing w:before="100" w:beforeAutospacing="1" w:after="100" w:afterAutospacing="1"/>
      <w:jc w:val="center"/>
      <w:textAlignment w:val="top"/>
    </w:pPr>
    <w:rPr>
      <w:b/>
      <w:bCs/>
      <w:sz w:val="24"/>
      <w:szCs w:val="24"/>
    </w:rPr>
  </w:style>
  <w:style w:type="paragraph" w:customStyle="1" w:styleId="xl145">
    <w:name w:val="xl145"/>
    <w:basedOn w:val="a0"/>
    <w:rsid w:val="00081DA8"/>
    <w:pPr>
      <w:pBdr>
        <w:right w:val="single" w:sz="4" w:space="0" w:color="auto"/>
      </w:pBdr>
      <w:spacing w:before="100" w:beforeAutospacing="1" w:after="100" w:afterAutospacing="1"/>
      <w:jc w:val="center"/>
      <w:textAlignment w:val="top"/>
    </w:pPr>
    <w:rPr>
      <w:b/>
      <w:bCs/>
      <w:sz w:val="24"/>
      <w:szCs w:val="24"/>
    </w:rPr>
  </w:style>
  <w:style w:type="paragraph" w:customStyle="1" w:styleId="xl146">
    <w:name w:val="xl146"/>
    <w:basedOn w:val="a0"/>
    <w:rsid w:val="00081DA8"/>
    <w:pPr>
      <w:pBdr>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47">
    <w:name w:val="xl147"/>
    <w:basedOn w:val="a0"/>
    <w:rsid w:val="00081DA8"/>
    <w:pPr>
      <w:pBdr>
        <w:bottom w:val="single" w:sz="4" w:space="0" w:color="auto"/>
      </w:pBdr>
      <w:spacing w:before="100" w:beforeAutospacing="1" w:after="100" w:afterAutospacing="1"/>
      <w:jc w:val="center"/>
      <w:textAlignment w:val="top"/>
    </w:pPr>
    <w:rPr>
      <w:b/>
      <w:bCs/>
      <w:sz w:val="24"/>
      <w:szCs w:val="24"/>
    </w:rPr>
  </w:style>
  <w:style w:type="paragraph" w:customStyle="1" w:styleId="xl148">
    <w:name w:val="xl148"/>
    <w:basedOn w:val="a0"/>
    <w:rsid w:val="00081DA8"/>
    <w:pPr>
      <w:pBdr>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9">
    <w:name w:val="xl149"/>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0">
    <w:name w:val="xl150"/>
    <w:basedOn w:val="a0"/>
    <w:rsid w:val="00081DA8"/>
    <w:pPr>
      <w:pBdr>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1">
    <w:name w:val="xl151"/>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2">
    <w:name w:val="xl152"/>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53">
    <w:name w:val="xl153"/>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lign-center">
    <w:name w:val="align-center"/>
    <w:basedOn w:val="a0"/>
    <w:rsid w:val="00081DA8"/>
    <w:pPr>
      <w:spacing w:before="100" w:beforeAutospacing="1" w:after="100" w:afterAutospacing="1"/>
    </w:pPr>
    <w:rPr>
      <w:sz w:val="24"/>
      <w:szCs w:val="24"/>
    </w:rPr>
  </w:style>
  <w:style w:type="paragraph" w:styleId="afc">
    <w:name w:val="Normal (Web)"/>
    <w:aliases w:val="_а_Е’__ (дќа) И’ц_1,_а_Е’__ (дќа) И’ц_ И’ц_,___С¬__ (_x_) ÷¬__1,___С¬__ (_x_) ÷¬__ ÷¬__,Знак1"/>
    <w:basedOn w:val="a0"/>
    <w:link w:val="afd"/>
    <w:unhideWhenUsed/>
    <w:rsid w:val="00865288"/>
    <w:pPr>
      <w:spacing w:before="100" w:beforeAutospacing="1" w:after="100" w:afterAutospacing="1"/>
    </w:pPr>
    <w:rPr>
      <w:sz w:val="24"/>
      <w:szCs w:val="24"/>
    </w:rPr>
  </w:style>
  <w:style w:type="paragraph" w:customStyle="1" w:styleId="align-right">
    <w:name w:val="align-right"/>
    <w:basedOn w:val="a0"/>
    <w:rsid w:val="00865288"/>
    <w:pPr>
      <w:spacing w:before="100" w:beforeAutospacing="1" w:after="100" w:afterAutospacing="1"/>
    </w:pPr>
    <w:rPr>
      <w:sz w:val="24"/>
      <w:szCs w:val="24"/>
    </w:rPr>
  </w:style>
  <w:style w:type="paragraph" w:customStyle="1" w:styleId="ConsTitle">
    <w:name w:val="ConsTitle"/>
    <w:rsid w:val="001E2167"/>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 w:type="paragraph" w:customStyle="1" w:styleId="afe">
    <w:name w:val="Знак"/>
    <w:basedOn w:val="a0"/>
    <w:rsid w:val="00016D73"/>
    <w:pPr>
      <w:spacing w:after="160" w:line="240" w:lineRule="exact"/>
    </w:pPr>
    <w:rPr>
      <w:rFonts w:ascii="Verdana" w:hAnsi="Verdana"/>
      <w:sz w:val="24"/>
      <w:szCs w:val="24"/>
      <w:lang w:val="en-US" w:eastAsia="en-US"/>
    </w:rPr>
  </w:style>
  <w:style w:type="paragraph" w:customStyle="1" w:styleId="27">
    <w:name w:val="Абзац списка2"/>
    <w:basedOn w:val="a0"/>
    <w:rsid w:val="00016D73"/>
    <w:pPr>
      <w:spacing w:after="200" w:line="276" w:lineRule="auto"/>
      <w:ind w:left="720"/>
      <w:contextualSpacing/>
    </w:pPr>
    <w:rPr>
      <w:sz w:val="24"/>
      <w:szCs w:val="22"/>
      <w:lang w:eastAsia="en-US"/>
    </w:rPr>
  </w:style>
  <w:style w:type="table" w:styleId="aff">
    <w:name w:val="Table Grid"/>
    <w:basedOn w:val="a2"/>
    <w:rsid w:val="00016D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Без интервала1"/>
    <w:rsid w:val="00016D73"/>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fontstyle21">
    <w:name w:val="fontstyle21"/>
    <w:basedOn w:val="a1"/>
    <w:rsid w:val="00FA7252"/>
    <w:rPr>
      <w:rFonts w:ascii="Times New Roman" w:hAnsi="Times New Roman" w:cs="Times New Roman" w:hint="default"/>
      <w:b w:val="0"/>
      <w:bCs w:val="0"/>
      <w:i w:val="0"/>
      <w:iCs w:val="0"/>
      <w:color w:val="000000"/>
      <w:sz w:val="28"/>
      <w:szCs w:val="28"/>
    </w:rPr>
  </w:style>
  <w:style w:type="character" w:customStyle="1" w:styleId="13">
    <w:name w:val="Заголовок №1_"/>
    <w:basedOn w:val="a1"/>
    <w:link w:val="14"/>
    <w:rsid w:val="00FA7252"/>
    <w:rPr>
      <w:rFonts w:ascii="Times New Roman" w:eastAsia="Times New Roman" w:hAnsi="Times New Roman" w:cs="Times New Roman"/>
      <w:b/>
      <w:bCs/>
      <w:sz w:val="18"/>
      <w:szCs w:val="18"/>
      <w:shd w:val="clear" w:color="auto" w:fill="FFFFFF"/>
    </w:rPr>
  </w:style>
  <w:style w:type="character" w:customStyle="1" w:styleId="71">
    <w:name w:val="Основной текст (7)_"/>
    <w:basedOn w:val="a1"/>
    <w:link w:val="72"/>
    <w:rsid w:val="00FA7252"/>
    <w:rPr>
      <w:rFonts w:ascii="Trebuchet MS" w:eastAsia="Trebuchet MS" w:hAnsi="Trebuchet MS" w:cs="Trebuchet MS"/>
      <w:sz w:val="15"/>
      <w:szCs w:val="15"/>
      <w:shd w:val="clear" w:color="auto" w:fill="FFFFFF"/>
    </w:rPr>
  </w:style>
  <w:style w:type="paragraph" w:customStyle="1" w:styleId="14">
    <w:name w:val="Заголовок №1"/>
    <w:basedOn w:val="a0"/>
    <w:link w:val="13"/>
    <w:rsid w:val="00FA7252"/>
    <w:pPr>
      <w:widowControl w:val="0"/>
      <w:shd w:val="clear" w:color="auto" w:fill="FFFFFF"/>
      <w:spacing w:before="420" w:after="300" w:line="0" w:lineRule="atLeast"/>
      <w:jc w:val="both"/>
      <w:outlineLvl w:val="0"/>
    </w:pPr>
    <w:rPr>
      <w:b/>
      <w:bCs/>
      <w:sz w:val="18"/>
      <w:szCs w:val="18"/>
      <w:lang w:eastAsia="en-US"/>
    </w:rPr>
  </w:style>
  <w:style w:type="paragraph" w:customStyle="1" w:styleId="72">
    <w:name w:val="Основной текст (7)"/>
    <w:basedOn w:val="a0"/>
    <w:link w:val="71"/>
    <w:rsid w:val="00FA7252"/>
    <w:pPr>
      <w:widowControl w:val="0"/>
      <w:shd w:val="clear" w:color="auto" w:fill="FFFFFF"/>
      <w:spacing w:before="60" w:line="176" w:lineRule="exact"/>
      <w:jc w:val="right"/>
    </w:pPr>
    <w:rPr>
      <w:rFonts w:ascii="Trebuchet MS" w:eastAsia="Trebuchet MS" w:hAnsi="Trebuchet MS" w:cs="Trebuchet MS"/>
      <w:sz w:val="15"/>
      <w:szCs w:val="15"/>
      <w:lang w:eastAsia="en-US"/>
    </w:rPr>
  </w:style>
  <w:style w:type="character" w:customStyle="1" w:styleId="52pt">
    <w:name w:val="Основной текст (5) + Интервал 2 pt"/>
    <w:basedOn w:val="51"/>
    <w:rsid w:val="00FA7252"/>
    <w:rPr>
      <w:rFonts w:ascii="Times New Roman" w:eastAsia="Times New Roman" w:hAnsi="Times New Roman" w:cs="Times New Roman"/>
      <w:i w:val="0"/>
      <w:iCs w:val="0"/>
      <w:smallCaps w:val="0"/>
      <w:strike w:val="0"/>
      <w:color w:val="000000"/>
      <w:spacing w:val="40"/>
      <w:w w:val="100"/>
      <w:position w:val="0"/>
      <w:sz w:val="18"/>
      <w:szCs w:val="18"/>
      <w:u w:val="none"/>
      <w:lang w:val="ru-RU" w:eastAsia="ru-RU" w:bidi="ru-RU"/>
    </w:rPr>
  </w:style>
  <w:style w:type="character" w:customStyle="1" w:styleId="28">
    <w:name w:val="Заголовок №2_"/>
    <w:basedOn w:val="a1"/>
    <w:link w:val="29"/>
    <w:rsid w:val="00FA7252"/>
    <w:rPr>
      <w:rFonts w:ascii="Times New Roman" w:eastAsia="Times New Roman" w:hAnsi="Times New Roman" w:cs="Times New Roman"/>
      <w:b/>
      <w:bCs/>
      <w:shd w:val="clear" w:color="auto" w:fill="FFFFFF"/>
    </w:rPr>
  </w:style>
  <w:style w:type="paragraph" w:customStyle="1" w:styleId="29">
    <w:name w:val="Заголовок №2"/>
    <w:basedOn w:val="a0"/>
    <w:link w:val="28"/>
    <w:rsid w:val="00FA7252"/>
    <w:pPr>
      <w:widowControl w:val="0"/>
      <w:shd w:val="clear" w:color="auto" w:fill="FFFFFF"/>
      <w:spacing w:before="240" w:line="277" w:lineRule="exact"/>
      <w:jc w:val="center"/>
      <w:outlineLvl w:val="1"/>
    </w:pPr>
    <w:rPr>
      <w:b/>
      <w:bCs/>
      <w:sz w:val="22"/>
      <w:szCs w:val="22"/>
      <w:lang w:eastAsia="en-US"/>
    </w:rPr>
  </w:style>
  <w:style w:type="character" w:customStyle="1" w:styleId="2a">
    <w:name w:val="Основной текст (2) + Полужирный"/>
    <w:basedOn w:val="25"/>
    <w:rsid w:val="00FA7252"/>
    <w:rPr>
      <w:rFonts w:ascii="Times New Roman" w:eastAsia="Times New Roman" w:hAnsi="Times New Roman" w:cs="Times New Roman"/>
      <w:i w:val="0"/>
      <w:iCs w:val="0"/>
      <w:smallCaps w:val="0"/>
      <w:strike w:val="0"/>
      <w:color w:val="000000"/>
      <w:spacing w:val="0"/>
      <w:w w:val="100"/>
      <w:position w:val="0"/>
      <w:sz w:val="24"/>
      <w:szCs w:val="24"/>
      <w:u w:val="none"/>
      <w:lang w:val="ru-RU" w:eastAsia="ru-RU" w:bidi="ru-RU"/>
    </w:rPr>
  </w:style>
  <w:style w:type="paragraph" w:customStyle="1" w:styleId="TableParagraph">
    <w:name w:val="Table Paragraph"/>
    <w:basedOn w:val="a0"/>
    <w:qFormat/>
    <w:rsid w:val="00AC47E6"/>
    <w:pPr>
      <w:widowControl w:val="0"/>
    </w:pPr>
    <w:rPr>
      <w:rFonts w:ascii="Calibri" w:eastAsia="Calibri" w:hAnsi="Calibri"/>
      <w:sz w:val="22"/>
      <w:szCs w:val="22"/>
      <w:lang w:val="en-US" w:eastAsia="en-US"/>
    </w:rPr>
  </w:style>
  <w:style w:type="character" w:styleId="aff0">
    <w:name w:val="Placeholder Text"/>
    <w:basedOn w:val="a1"/>
    <w:uiPriority w:val="99"/>
    <w:semiHidden/>
    <w:rsid w:val="00AC47E6"/>
    <w:rPr>
      <w:color w:val="808080"/>
    </w:rPr>
  </w:style>
  <w:style w:type="character" w:styleId="aff1">
    <w:name w:val="Strong"/>
    <w:basedOn w:val="a1"/>
    <w:qFormat/>
    <w:rsid w:val="00AC47E6"/>
    <w:rPr>
      <w:b/>
      <w:bCs/>
    </w:rPr>
  </w:style>
  <w:style w:type="character" w:customStyle="1" w:styleId="50">
    <w:name w:val="Заголовок 5 Знак"/>
    <w:basedOn w:val="a1"/>
    <w:link w:val="5"/>
    <w:rsid w:val="00AC47E6"/>
    <w:rPr>
      <w:rFonts w:asciiTheme="majorHAnsi" w:eastAsiaTheme="majorEastAsia" w:hAnsiTheme="majorHAnsi" w:cstheme="majorBidi"/>
      <w:color w:val="243F60" w:themeColor="accent1" w:themeShade="7F"/>
      <w:sz w:val="28"/>
      <w:szCs w:val="20"/>
      <w:lang w:eastAsia="ru-RU"/>
    </w:rPr>
  </w:style>
  <w:style w:type="character" w:customStyle="1" w:styleId="30">
    <w:name w:val="Заголовок 3 Знак"/>
    <w:basedOn w:val="a1"/>
    <w:link w:val="3"/>
    <w:rsid w:val="00AC47E6"/>
    <w:rPr>
      <w:rFonts w:ascii="Times New Roman" w:eastAsia="Times New Roman" w:hAnsi="Times New Roman" w:cs="Times New Roman"/>
      <w:sz w:val="28"/>
      <w:szCs w:val="20"/>
      <w:lang w:eastAsia="ru-RU"/>
    </w:rPr>
  </w:style>
  <w:style w:type="paragraph" w:styleId="aff2">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3"/>
    <w:rsid w:val="00AC47E6"/>
    <w:pPr>
      <w:autoSpaceDE w:val="0"/>
      <w:autoSpaceDN w:val="0"/>
    </w:pPr>
    <w:rPr>
      <w:sz w:val="20"/>
    </w:rPr>
  </w:style>
  <w:style w:type="character" w:customStyle="1" w:styleId="aff3">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2"/>
    <w:uiPriority w:val="99"/>
    <w:rsid w:val="00AC47E6"/>
    <w:rPr>
      <w:rFonts w:ascii="Times New Roman" w:eastAsia="Times New Roman" w:hAnsi="Times New Roman" w:cs="Times New Roman"/>
      <w:sz w:val="20"/>
      <w:szCs w:val="20"/>
      <w:lang w:eastAsia="ru-RU"/>
    </w:rPr>
  </w:style>
  <w:style w:type="character" w:styleId="aff4">
    <w:name w:val="footnote reference"/>
    <w:basedOn w:val="a1"/>
    <w:rsid w:val="00AC47E6"/>
    <w:rPr>
      <w:vertAlign w:val="superscript"/>
    </w:rPr>
  </w:style>
  <w:style w:type="paragraph" w:customStyle="1" w:styleId="aff5">
    <w:name w:val="Таблицы (моноширинный)"/>
    <w:basedOn w:val="a0"/>
    <w:next w:val="a0"/>
    <w:rsid w:val="00AC47E6"/>
    <w:pPr>
      <w:widowControl w:val="0"/>
      <w:autoSpaceDE w:val="0"/>
      <w:autoSpaceDN w:val="0"/>
      <w:adjustRightInd w:val="0"/>
      <w:jc w:val="both"/>
    </w:pPr>
    <w:rPr>
      <w:rFonts w:ascii="Courier New" w:hAnsi="Courier New" w:cs="Courier New"/>
      <w:sz w:val="22"/>
      <w:szCs w:val="22"/>
    </w:rPr>
  </w:style>
  <w:style w:type="character" w:customStyle="1" w:styleId="aff6">
    <w:name w:val="Цветовое выделение"/>
    <w:rsid w:val="00AC47E6"/>
    <w:rPr>
      <w:b/>
      <w:bCs/>
      <w:color w:val="26282F"/>
    </w:rPr>
  </w:style>
  <w:style w:type="character" w:customStyle="1" w:styleId="aff7">
    <w:name w:val="Гипертекстовая ссылка"/>
    <w:basedOn w:val="aff6"/>
    <w:rsid w:val="00AC47E6"/>
    <w:rPr>
      <w:color w:val="106BBE"/>
    </w:rPr>
  </w:style>
  <w:style w:type="paragraph" w:customStyle="1" w:styleId="voice">
    <w:name w:val="voice"/>
    <w:basedOn w:val="a0"/>
    <w:rsid w:val="00B87C13"/>
    <w:pPr>
      <w:spacing w:before="100" w:beforeAutospacing="1" w:after="100" w:afterAutospacing="1"/>
    </w:pPr>
    <w:rPr>
      <w:sz w:val="24"/>
      <w:szCs w:val="24"/>
    </w:rPr>
  </w:style>
  <w:style w:type="paragraph" w:customStyle="1" w:styleId="310">
    <w:name w:val="Основной текст с отступом 31"/>
    <w:basedOn w:val="a0"/>
    <w:rsid w:val="00627FB7"/>
    <w:pPr>
      <w:suppressAutoHyphens/>
      <w:spacing w:after="120"/>
      <w:ind w:left="283"/>
    </w:pPr>
    <w:rPr>
      <w:kern w:val="1"/>
      <w:sz w:val="16"/>
      <w:szCs w:val="16"/>
      <w:lang w:eastAsia="ar-SA"/>
    </w:rPr>
  </w:style>
  <w:style w:type="paragraph" w:customStyle="1" w:styleId="311">
    <w:name w:val="Основной текст 31"/>
    <w:basedOn w:val="a0"/>
    <w:rsid w:val="00627FB7"/>
    <w:pPr>
      <w:suppressAutoHyphens/>
      <w:spacing w:after="120"/>
    </w:pPr>
    <w:rPr>
      <w:kern w:val="1"/>
      <w:sz w:val="16"/>
      <w:szCs w:val="16"/>
      <w:lang w:eastAsia="ar-SA"/>
    </w:rPr>
  </w:style>
  <w:style w:type="character" w:customStyle="1" w:styleId="dropdown-user-namefirst-letter">
    <w:name w:val="dropdown-user-name__first-letter"/>
    <w:rsid w:val="00627FB7"/>
  </w:style>
  <w:style w:type="character" w:customStyle="1" w:styleId="afd">
    <w:name w:val="Обычный (веб) Знак"/>
    <w:aliases w:val="_а_Е’__ (дќа) И’ц_1 Знак,_а_Е’__ (дќа) И’ц_ И’ц_ Знак,___С¬__ (_x_) ÷¬__1 Знак,___С¬__ (_x_) ÷¬__ ÷¬__ Знак,Знак1 Знак"/>
    <w:link w:val="afc"/>
    <w:locked/>
    <w:rsid w:val="00222253"/>
    <w:rPr>
      <w:rFonts w:ascii="Times New Roman" w:eastAsia="Times New Roman" w:hAnsi="Times New Roman" w:cs="Times New Roman"/>
      <w:sz w:val="24"/>
      <w:szCs w:val="24"/>
      <w:lang w:eastAsia="ru-RU"/>
    </w:rPr>
  </w:style>
  <w:style w:type="paragraph" w:customStyle="1" w:styleId="1-21">
    <w:name w:val="Средняя сетка 1 - Акцент 21"/>
    <w:basedOn w:val="a0"/>
    <w:uiPriority w:val="34"/>
    <w:qFormat/>
    <w:rsid w:val="00222253"/>
    <w:pPr>
      <w:spacing w:after="200" w:line="276" w:lineRule="auto"/>
      <w:ind w:left="720"/>
      <w:contextualSpacing/>
    </w:pPr>
    <w:rPr>
      <w:rFonts w:ascii="Calibri" w:eastAsia="Calibri" w:hAnsi="Calibri"/>
      <w:sz w:val="22"/>
      <w:szCs w:val="22"/>
      <w:lang w:eastAsia="en-US"/>
    </w:rPr>
  </w:style>
  <w:style w:type="character" w:styleId="aff8">
    <w:name w:val="annotation reference"/>
    <w:uiPriority w:val="99"/>
    <w:rsid w:val="00222253"/>
    <w:rPr>
      <w:sz w:val="18"/>
      <w:szCs w:val="18"/>
    </w:rPr>
  </w:style>
  <w:style w:type="paragraph" w:styleId="aff9">
    <w:name w:val="annotation text"/>
    <w:basedOn w:val="a0"/>
    <w:link w:val="affa"/>
    <w:rsid w:val="00222253"/>
    <w:rPr>
      <w:sz w:val="24"/>
      <w:szCs w:val="24"/>
    </w:rPr>
  </w:style>
  <w:style w:type="character" w:customStyle="1" w:styleId="affa">
    <w:name w:val="Текст примечания Знак"/>
    <w:basedOn w:val="a1"/>
    <w:link w:val="aff9"/>
    <w:uiPriority w:val="99"/>
    <w:rsid w:val="00222253"/>
    <w:rPr>
      <w:rFonts w:ascii="Times New Roman" w:eastAsia="Times New Roman" w:hAnsi="Times New Roman" w:cs="Times New Roman"/>
      <w:sz w:val="24"/>
      <w:szCs w:val="24"/>
    </w:rPr>
  </w:style>
  <w:style w:type="paragraph" w:styleId="affb">
    <w:name w:val="annotation subject"/>
    <w:basedOn w:val="aff9"/>
    <w:next w:val="aff9"/>
    <w:link w:val="affc"/>
    <w:uiPriority w:val="99"/>
    <w:rsid w:val="00222253"/>
    <w:rPr>
      <w:b/>
      <w:bCs/>
    </w:rPr>
  </w:style>
  <w:style w:type="character" w:customStyle="1" w:styleId="affc">
    <w:name w:val="Тема примечания Знак"/>
    <w:basedOn w:val="affa"/>
    <w:link w:val="affb"/>
    <w:uiPriority w:val="99"/>
    <w:rsid w:val="00222253"/>
    <w:rPr>
      <w:b/>
      <w:bCs/>
    </w:rPr>
  </w:style>
  <w:style w:type="paragraph" w:customStyle="1" w:styleId="affd">
    <w:name w:val="Знак Знак Знак Знак"/>
    <w:basedOn w:val="a0"/>
    <w:rsid w:val="00222253"/>
    <w:pPr>
      <w:spacing w:before="100" w:beforeAutospacing="1" w:after="100" w:afterAutospacing="1"/>
    </w:pPr>
    <w:rPr>
      <w:rFonts w:ascii="Tahoma" w:hAnsi="Tahoma"/>
      <w:sz w:val="20"/>
      <w:lang w:val="en-US" w:eastAsia="en-US"/>
    </w:rPr>
  </w:style>
  <w:style w:type="paragraph" w:customStyle="1" w:styleId="35">
    <w:name w:val="Абзац списка3"/>
    <w:basedOn w:val="a0"/>
    <w:rsid w:val="00222253"/>
    <w:pPr>
      <w:ind w:left="720"/>
    </w:pPr>
    <w:rPr>
      <w:sz w:val="24"/>
    </w:rPr>
  </w:style>
  <w:style w:type="paragraph" w:customStyle="1" w:styleId="-11">
    <w:name w:val="Цветная заливка - Акцент 11"/>
    <w:hidden/>
    <w:uiPriority w:val="71"/>
    <w:rsid w:val="00222253"/>
    <w:pPr>
      <w:spacing w:after="0" w:line="240" w:lineRule="auto"/>
    </w:pPr>
    <w:rPr>
      <w:rFonts w:ascii="Times New Roman" w:eastAsia="Times New Roman" w:hAnsi="Times New Roman" w:cs="Times New Roman"/>
      <w:sz w:val="24"/>
      <w:szCs w:val="24"/>
      <w:lang w:eastAsia="ru-RU"/>
    </w:rPr>
  </w:style>
  <w:style w:type="character" w:customStyle="1" w:styleId="15">
    <w:name w:val="Тема примечания Знак1"/>
    <w:uiPriority w:val="99"/>
    <w:locked/>
    <w:rsid w:val="00222253"/>
    <w:rPr>
      <w:rFonts w:cs="Times New Roman"/>
      <w:b/>
      <w:bCs/>
      <w:sz w:val="24"/>
      <w:szCs w:val="24"/>
    </w:rPr>
  </w:style>
  <w:style w:type="paragraph" w:customStyle="1" w:styleId="affe">
    <w:name w:val="÷¬__ ÷¬__ ÷¬__ ÷¬__"/>
    <w:basedOn w:val="a0"/>
    <w:rsid w:val="00222253"/>
    <w:pPr>
      <w:spacing w:before="100" w:beforeAutospacing="1" w:after="100" w:afterAutospacing="1"/>
    </w:pPr>
    <w:rPr>
      <w:rFonts w:ascii="Tahoma" w:hAnsi="Tahoma"/>
      <w:sz w:val="20"/>
      <w:lang w:val="en-US" w:eastAsia="en-US"/>
    </w:rPr>
  </w:style>
  <w:style w:type="paragraph" w:styleId="afff">
    <w:name w:val="endnote text"/>
    <w:basedOn w:val="a0"/>
    <w:link w:val="afff0"/>
    <w:rsid w:val="00222253"/>
    <w:rPr>
      <w:sz w:val="20"/>
    </w:rPr>
  </w:style>
  <w:style w:type="character" w:customStyle="1" w:styleId="afff0">
    <w:name w:val="Текст концевой сноски Знак"/>
    <w:basedOn w:val="a1"/>
    <w:link w:val="afff"/>
    <w:rsid w:val="00222253"/>
    <w:rPr>
      <w:rFonts w:ascii="Times New Roman" w:eastAsia="Times New Roman" w:hAnsi="Times New Roman" w:cs="Times New Roman"/>
      <w:sz w:val="20"/>
      <w:szCs w:val="20"/>
      <w:lang w:eastAsia="ru-RU"/>
    </w:rPr>
  </w:style>
  <w:style w:type="character" w:styleId="afff1">
    <w:name w:val="endnote reference"/>
    <w:rsid w:val="00222253"/>
    <w:rPr>
      <w:vertAlign w:val="superscript"/>
    </w:rPr>
  </w:style>
  <w:style w:type="paragraph" w:customStyle="1" w:styleId="P16">
    <w:name w:val="P16"/>
    <w:basedOn w:val="a0"/>
    <w:hidden/>
    <w:rsid w:val="00222253"/>
    <w:pPr>
      <w:widowControl w:val="0"/>
      <w:adjustRightInd w:val="0"/>
      <w:jc w:val="center"/>
      <w:textAlignment w:val="baseline"/>
    </w:pPr>
    <w:rPr>
      <w:rFonts w:eastAsia="SimSun1"/>
      <w:b/>
      <w:sz w:val="24"/>
    </w:rPr>
  </w:style>
  <w:style w:type="paragraph" w:customStyle="1" w:styleId="P59">
    <w:name w:val="P59"/>
    <w:basedOn w:val="a0"/>
    <w:hidden/>
    <w:rsid w:val="00222253"/>
    <w:pPr>
      <w:widowControl w:val="0"/>
      <w:tabs>
        <w:tab w:val="left" w:pos="-3420"/>
      </w:tabs>
      <w:adjustRightInd w:val="0"/>
      <w:jc w:val="center"/>
      <w:textAlignment w:val="baseline"/>
    </w:pPr>
    <w:rPr>
      <w:sz w:val="24"/>
    </w:rPr>
  </w:style>
  <w:style w:type="paragraph" w:customStyle="1" w:styleId="P61">
    <w:name w:val="P61"/>
    <w:basedOn w:val="a0"/>
    <w:hidden/>
    <w:rsid w:val="00222253"/>
    <w:pPr>
      <w:widowControl w:val="0"/>
      <w:tabs>
        <w:tab w:val="left" w:pos="-3420"/>
      </w:tabs>
      <w:adjustRightInd w:val="0"/>
      <w:jc w:val="center"/>
      <w:textAlignment w:val="baseline"/>
    </w:pPr>
  </w:style>
  <w:style w:type="paragraph" w:customStyle="1" w:styleId="P103">
    <w:name w:val="P103"/>
    <w:basedOn w:val="a0"/>
    <w:hidden/>
    <w:rsid w:val="00222253"/>
    <w:pPr>
      <w:widowControl w:val="0"/>
      <w:tabs>
        <w:tab w:val="left" w:pos="6054"/>
      </w:tabs>
      <w:autoSpaceDE w:val="0"/>
      <w:autoSpaceDN w:val="0"/>
      <w:adjustRightInd w:val="0"/>
      <w:ind w:left="5760"/>
      <w:textAlignment w:val="baseline"/>
    </w:pPr>
    <w:rPr>
      <w:sz w:val="24"/>
    </w:rPr>
  </w:style>
  <w:style w:type="character" w:customStyle="1" w:styleId="T3">
    <w:name w:val="T3"/>
    <w:hidden/>
    <w:rsid w:val="00222253"/>
    <w:rPr>
      <w:sz w:val="24"/>
    </w:rPr>
  </w:style>
  <w:style w:type="paragraph" w:styleId="36">
    <w:name w:val="Body Text Indent 3"/>
    <w:basedOn w:val="a0"/>
    <w:link w:val="37"/>
    <w:rsid w:val="00222253"/>
    <w:pPr>
      <w:spacing w:after="120"/>
      <w:ind w:left="283"/>
    </w:pPr>
    <w:rPr>
      <w:sz w:val="16"/>
      <w:szCs w:val="16"/>
    </w:rPr>
  </w:style>
  <w:style w:type="character" w:customStyle="1" w:styleId="37">
    <w:name w:val="Основной текст с отступом 3 Знак"/>
    <w:basedOn w:val="a1"/>
    <w:link w:val="36"/>
    <w:rsid w:val="00222253"/>
    <w:rPr>
      <w:rFonts w:ascii="Times New Roman" w:eastAsia="Times New Roman" w:hAnsi="Times New Roman" w:cs="Times New Roman"/>
      <w:sz w:val="16"/>
      <w:szCs w:val="16"/>
    </w:rPr>
  </w:style>
  <w:style w:type="paragraph" w:customStyle="1" w:styleId="formattext">
    <w:name w:val="formattext"/>
    <w:basedOn w:val="a0"/>
    <w:rsid w:val="00222253"/>
    <w:pPr>
      <w:spacing w:before="100" w:beforeAutospacing="1" w:after="100" w:afterAutospacing="1"/>
    </w:pPr>
    <w:rPr>
      <w:sz w:val="24"/>
      <w:szCs w:val="24"/>
    </w:rPr>
  </w:style>
  <w:style w:type="paragraph" w:customStyle="1" w:styleId="Default">
    <w:name w:val="Default"/>
    <w:rsid w:val="0022225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0"/>
    <w:link w:val="HTML0"/>
    <w:unhideWhenUsed/>
    <w:rsid w:val="00222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a1"/>
    <w:link w:val="HTML"/>
    <w:uiPriority w:val="99"/>
    <w:rsid w:val="00222253"/>
    <w:rPr>
      <w:rFonts w:ascii="Courier New" w:eastAsia="Times New Roman" w:hAnsi="Courier New" w:cs="Times New Roman"/>
      <w:sz w:val="20"/>
      <w:szCs w:val="20"/>
    </w:rPr>
  </w:style>
  <w:style w:type="paragraph" w:customStyle="1" w:styleId="afff2">
    <w:name w:val="МУ Обычный стиль"/>
    <w:basedOn w:val="a0"/>
    <w:autoRedefine/>
    <w:rsid w:val="00222253"/>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Cs w:val="28"/>
      <w:shd w:val="clear" w:color="auto" w:fill="FFFFFF"/>
    </w:rPr>
  </w:style>
  <w:style w:type="character" w:customStyle="1" w:styleId="blk">
    <w:name w:val="blk"/>
    <w:rsid w:val="00222253"/>
  </w:style>
  <w:style w:type="paragraph" w:customStyle="1" w:styleId="81">
    <w:name w:val="Стиль8"/>
    <w:basedOn w:val="a0"/>
    <w:rsid w:val="00222253"/>
    <w:rPr>
      <w:rFonts w:eastAsia="Calibri"/>
      <w:noProof/>
      <w:szCs w:val="28"/>
    </w:rPr>
  </w:style>
  <w:style w:type="paragraph" w:styleId="afff3">
    <w:name w:val="Revision"/>
    <w:hidden/>
    <w:uiPriority w:val="99"/>
    <w:semiHidden/>
    <w:rsid w:val="00222253"/>
    <w:pPr>
      <w:spacing w:after="0" w:line="240" w:lineRule="auto"/>
    </w:pPr>
    <w:rPr>
      <w:rFonts w:ascii="Times New Roman" w:eastAsia="Times New Roman" w:hAnsi="Times New Roman" w:cs="Times New Roman"/>
      <w:sz w:val="24"/>
      <w:szCs w:val="24"/>
      <w:lang w:eastAsia="ru-RU"/>
    </w:rPr>
  </w:style>
  <w:style w:type="paragraph" w:customStyle="1" w:styleId="afff4">
    <w:basedOn w:val="a0"/>
    <w:next w:val="a0"/>
    <w:link w:val="afff5"/>
    <w:qFormat/>
    <w:rsid w:val="00222253"/>
    <w:pPr>
      <w:spacing w:before="240" w:after="60"/>
      <w:jc w:val="center"/>
      <w:outlineLvl w:val="0"/>
    </w:pPr>
    <w:rPr>
      <w:rFonts w:ascii="Calibri Light" w:eastAsiaTheme="minorHAnsi" w:hAnsi="Calibri Light" w:cstheme="minorBidi"/>
      <w:b/>
      <w:bCs/>
      <w:kern w:val="28"/>
      <w:sz w:val="32"/>
      <w:szCs w:val="32"/>
      <w:lang w:eastAsia="en-US"/>
    </w:rPr>
  </w:style>
  <w:style w:type="character" w:customStyle="1" w:styleId="afff5">
    <w:name w:val="Заголовок Знак"/>
    <w:link w:val="afff4"/>
    <w:rsid w:val="00222253"/>
    <w:rPr>
      <w:rFonts w:ascii="Calibri Light" w:hAnsi="Calibri Light"/>
      <w:b/>
      <w:bCs/>
      <w:kern w:val="28"/>
      <w:sz w:val="32"/>
      <w:szCs w:val="32"/>
    </w:rPr>
  </w:style>
  <w:style w:type="character" w:styleId="afff6">
    <w:name w:val="Emphasis"/>
    <w:qFormat/>
    <w:rsid w:val="00222253"/>
    <w:rPr>
      <w:i/>
      <w:iCs/>
    </w:rPr>
  </w:style>
  <w:style w:type="character" w:customStyle="1" w:styleId="upper">
    <w:name w:val="upper"/>
    <w:basedOn w:val="a1"/>
    <w:rsid w:val="00406B7D"/>
  </w:style>
  <w:style w:type="character" w:customStyle="1" w:styleId="60">
    <w:name w:val="Заголовок 6 Знак"/>
    <w:basedOn w:val="a1"/>
    <w:link w:val="6"/>
    <w:rsid w:val="009235E5"/>
    <w:rPr>
      <w:rFonts w:asciiTheme="majorHAnsi" w:eastAsiaTheme="majorEastAsia" w:hAnsiTheme="majorHAnsi" w:cstheme="majorBidi"/>
      <w:i/>
      <w:iCs/>
      <w:color w:val="243F60" w:themeColor="accent1" w:themeShade="7F"/>
      <w:sz w:val="28"/>
      <w:szCs w:val="20"/>
      <w:lang w:eastAsia="ru-RU"/>
    </w:rPr>
  </w:style>
  <w:style w:type="character" w:customStyle="1" w:styleId="70">
    <w:name w:val="Заголовок 7 Знак"/>
    <w:basedOn w:val="a1"/>
    <w:link w:val="7"/>
    <w:rsid w:val="009235E5"/>
    <w:rPr>
      <w:rFonts w:asciiTheme="majorHAnsi" w:eastAsiaTheme="majorEastAsia" w:hAnsiTheme="majorHAnsi" w:cstheme="majorBidi"/>
      <w:i/>
      <w:iCs/>
      <w:color w:val="404040" w:themeColor="text1" w:themeTint="BF"/>
      <w:sz w:val="28"/>
      <w:szCs w:val="20"/>
      <w:lang w:eastAsia="ru-RU"/>
    </w:rPr>
  </w:style>
  <w:style w:type="character" w:customStyle="1" w:styleId="text">
    <w:name w:val="text"/>
    <w:basedOn w:val="a1"/>
    <w:rsid w:val="00E922A8"/>
  </w:style>
  <w:style w:type="character" w:customStyle="1" w:styleId="16">
    <w:name w:val="Основной текст Знак1"/>
    <w:basedOn w:val="a1"/>
    <w:uiPriority w:val="99"/>
    <w:semiHidden/>
    <w:rsid w:val="000F7F9E"/>
    <w:rPr>
      <w:rFonts w:ascii="Times New Roman" w:eastAsia="Times New Roman" w:hAnsi="Times New Roman" w:cs="Times New Roman"/>
      <w:sz w:val="24"/>
      <w:szCs w:val="24"/>
      <w:lang w:eastAsia="ru-RU"/>
    </w:rPr>
  </w:style>
  <w:style w:type="character" w:customStyle="1" w:styleId="210">
    <w:name w:val="Основной текст с отступом 2 Знак1"/>
    <w:basedOn w:val="a1"/>
    <w:uiPriority w:val="99"/>
    <w:semiHidden/>
    <w:rsid w:val="000F7F9E"/>
    <w:rPr>
      <w:rFonts w:ascii="Times New Roman" w:eastAsia="Times New Roman" w:hAnsi="Times New Roman" w:cs="Times New Roman"/>
      <w:sz w:val="24"/>
      <w:szCs w:val="24"/>
      <w:lang w:eastAsia="ru-RU"/>
    </w:rPr>
  </w:style>
  <w:style w:type="character" w:customStyle="1" w:styleId="312">
    <w:name w:val="Основной текст 3 Знак1"/>
    <w:basedOn w:val="a1"/>
    <w:uiPriority w:val="99"/>
    <w:semiHidden/>
    <w:rsid w:val="000F7F9E"/>
    <w:rPr>
      <w:rFonts w:ascii="Times New Roman" w:eastAsia="Times New Roman" w:hAnsi="Times New Roman" w:cs="Times New Roman"/>
      <w:sz w:val="16"/>
      <w:szCs w:val="16"/>
      <w:lang w:eastAsia="ru-RU"/>
    </w:rPr>
  </w:style>
  <w:style w:type="character" w:customStyle="1" w:styleId="211">
    <w:name w:val="Основной текст 2 Знак1"/>
    <w:basedOn w:val="a1"/>
    <w:uiPriority w:val="99"/>
    <w:semiHidden/>
    <w:rsid w:val="000F7F9E"/>
    <w:rPr>
      <w:rFonts w:ascii="Times New Roman" w:eastAsia="Times New Roman" w:hAnsi="Times New Roman" w:cs="Times New Roman"/>
      <w:sz w:val="24"/>
      <w:szCs w:val="24"/>
      <w:lang w:eastAsia="ru-RU"/>
    </w:rPr>
  </w:style>
  <w:style w:type="paragraph" w:customStyle="1" w:styleId="ConsCell">
    <w:name w:val="ConsCell"/>
    <w:rsid w:val="008D5C19"/>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character" w:customStyle="1" w:styleId="18">
    <w:name w:val="Название Знак1"/>
    <w:basedOn w:val="a1"/>
    <w:locked/>
    <w:rsid w:val="00723946"/>
    <w:rPr>
      <w:sz w:val="28"/>
      <w:szCs w:val="24"/>
      <w:lang w:val="ru-RU" w:eastAsia="ru-RU" w:bidi="ar-SA"/>
    </w:rPr>
  </w:style>
  <w:style w:type="character" w:customStyle="1" w:styleId="80">
    <w:name w:val="Заголовок 8 Знак"/>
    <w:basedOn w:val="a1"/>
    <w:link w:val="8"/>
    <w:rsid w:val="00564396"/>
    <w:rPr>
      <w:rFonts w:ascii="Times New Roman" w:eastAsia="Times New Roman" w:hAnsi="Times New Roman" w:cs="Times New Roman"/>
      <w:b/>
      <w:sz w:val="24"/>
      <w:szCs w:val="20"/>
      <w:lang w:eastAsia="ru-RU"/>
    </w:rPr>
  </w:style>
  <w:style w:type="character" w:customStyle="1" w:styleId="90">
    <w:name w:val="Заголовок 9 Знак"/>
    <w:basedOn w:val="a1"/>
    <w:link w:val="9"/>
    <w:rsid w:val="00564396"/>
    <w:rPr>
      <w:rFonts w:ascii="Times New Roman" w:eastAsia="Times New Roman" w:hAnsi="Times New Roman" w:cs="Times New Roman"/>
      <w:snapToGrid w:val="0"/>
      <w:sz w:val="28"/>
      <w:szCs w:val="20"/>
      <w:lang w:val="en-US" w:eastAsia="ru-RU"/>
    </w:rPr>
  </w:style>
  <w:style w:type="character" w:customStyle="1" w:styleId="2b">
    <w:name w:val="Знак Знак2"/>
    <w:basedOn w:val="a1"/>
    <w:semiHidden/>
    <w:rsid w:val="00564396"/>
    <w:rPr>
      <w:rFonts w:ascii="Times New Roman" w:eastAsia="Times New Roman" w:hAnsi="Times New Roman" w:cs="Times New Roman"/>
      <w:snapToGrid w:val="0"/>
      <w:sz w:val="28"/>
      <w:szCs w:val="20"/>
      <w:lang w:val="en-US" w:eastAsia="ru-RU"/>
    </w:rPr>
  </w:style>
  <w:style w:type="character" w:customStyle="1" w:styleId="43">
    <w:name w:val="Знак Знак4"/>
    <w:basedOn w:val="a1"/>
    <w:semiHidden/>
    <w:rsid w:val="00564396"/>
    <w:rPr>
      <w:snapToGrid w:val="0"/>
      <w:sz w:val="28"/>
      <w:lang w:val="en-US" w:eastAsia="ru-RU" w:bidi="ar-SA"/>
    </w:rPr>
  </w:style>
  <w:style w:type="character" w:customStyle="1" w:styleId="38">
    <w:name w:val="Знак Знак3"/>
    <w:basedOn w:val="a1"/>
    <w:semiHidden/>
    <w:rsid w:val="00564396"/>
    <w:rPr>
      <w:snapToGrid w:val="0"/>
      <w:sz w:val="28"/>
      <w:lang w:val="en-US" w:eastAsia="ru-RU" w:bidi="ar-SA"/>
    </w:rPr>
  </w:style>
  <w:style w:type="character" w:customStyle="1" w:styleId="z-">
    <w:name w:val="z-Начало формы Знак"/>
    <w:basedOn w:val="a1"/>
    <w:link w:val="z-0"/>
    <w:rsid w:val="00564396"/>
    <w:rPr>
      <w:sz w:val="24"/>
      <w:lang w:eastAsia="ru-RU"/>
    </w:rPr>
  </w:style>
  <w:style w:type="paragraph" w:customStyle="1" w:styleId="afff7">
    <w:name w:val="Заголовок статьи"/>
    <w:basedOn w:val="a0"/>
    <w:next w:val="a0"/>
    <w:rsid w:val="00564396"/>
    <w:pPr>
      <w:autoSpaceDE w:val="0"/>
      <w:autoSpaceDN w:val="0"/>
      <w:adjustRightInd w:val="0"/>
      <w:ind w:left="1612" w:hanging="892"/>
      <w:jc w:val="both"/>
    </w:pPr>
    <w:rPr>
      <w:rFonts w:ascii="Arial" w:hAnsi="Arial"/>
      <w:sz w:val="24"/>
      <w:szCs w:val="24"/>
    </w:rPr>
  </w:style>
  <w:style w:type="paragraph" w:customStyle="1" w:styleId="19">
    <w:name w:val="Знак Знак Знак Знак Знак1 Знак"/>
    <w:basedOn w:val="a0"/>
    <w:autoRedefine/>
    <w:rsid w:val="00564396"/>
    <w:pPr>
      <w:spacing w:after="160" w:line="240" w:lineRule="exact"/>
    </w:pPr>
    <w:rPr>
      <w:szCs w:val="28"/>
      <w:lang w:val="en-US" w:eastAsia="en-US"/>
    </w:rPr>
  </w:style>
  <w:style w:type="paragraph" w:customStyle="1" w:styleId="afff8">
    <w:name w:val="Прижатый влево"/>
    <w:basedOn w:val="a0"/>
    <w:next w:val="a0"/>
    <w:rsid w:val="00564396"/>
    <w:pPr>
      <w:autoSpaceDE w:val="0"/>
      <w:autoSpaceDN w:val="0"/>
      <w:adjustRightInd w:val="0"/>
    </w:pPr>
    <w:rPr>
      <w:rFonts w:ascii="Arial" w:hAnsi="Arial"/>
      <w:sz w:val="24"/>
      <w:szCs w:val="24"/>
    </w:rPr>
  </w:style>
  <w:style w:type="character" w:customStyle="1" w:styleId="73">
    <w:name w:val="Знак Знак7"/>
    <w:basedOn w:val="a1"/>
    <w:semiHidden/>
    <w:rsid w:val="00564396"/>
    <w:rPr>
      <w:snapToGrid w:val="0"/>
      <w:sz w:val="28"/>
      <w:lang w:val="en-US" w:eastAsia="ru-RU" w:bidi="ar-SA"/>
    </w:rPr>
  </w:style>
  <w:style w:type="character" w:customStyle="1" w:styleId="afff9">
    <w:name w:val="Знак Знак"/>
    <w:basedOn w:val="a1"/>
    <w:locked/>
    <w:rsid w:val="00564396"/>
    <w:rPr>
      <w:sz w:val="28"/>
      <w:szCs w:val="24"/>
      <w:lang w:val="ru-RU" w:eastAsia="ru-RU" w:bidi="ar-SA"/>
    </w:rPr>
  </w:style>
  <w:style w:type="character" w:customStyle="1" w:styleId="2c">
    <w:name w:val="Знак Знак2"/>
    <w:basedOn w:val="a1"/>
    <w:locked/>
    <w:rsid w:val="00564396"/>
    <w:rPr>
      <w:sz w:val="32"/>
      <w:szCs w:val="24"/>
      <w:lang w:val="ru-RU" w:eastAsia="ru-RU" w:bidi="ar-SA"/>
    </w:rPr>
  </w:style>
  <w:style w:type="character" w:customStyle="1" w:styleId="1a">
    <w:name w:val="Знак Знак1"/>
    <w:basedOn w:val="a1"/>
    <w:locked/>
    <w:rsid w:val="00564396"/>
    <w:rPr>
      <w:sz w:val="28"/>
      <w:szCs w:val="24"/>
      <w:lang w:val="ru-RU" w:eastAsia="ru-RU" w:bidi="ar-SA"/>
    </w:rPr>
  </w:style>
  <w:style w:type="paragraph" w:styleId="afffa">
    <w:name w:val="caption"/>
    <w:basedOn w:val="a0"/>
    <w:next w:val="a0"/>
    <w:qFormat/>
    <w:rsid w:val="00564396"/>
    <w:pPr>
      <w:shd w:val="clear" w:color="auto" w:fill="FFFFFF"/>
      <w:jc w:val="both"/>
    </w:pPr>
    <w:rPr>
      <w:color w:val="000000"/>
      <w:szCs w:val="24"/>
    </w:rPr>
  </w:style>
  <w:style w:type="character" w:customStyle="1" w:styleId="39">
    <w:name w:val="Знак Знак3"/>
    <w:basedOn w:val="a1"/>
    <w:locked/>
    <w:rsid w:val="00564396"/>
    <w:rPr>
      <w:sz w:val="32"/>
      <w:szCs w:val="24"/>
      <w:lang w:val="ru-RU" w:eastAsia="ru-RU" w:bidi="ar-SA"/>
    </w:rPr>
  </w:style>
  <w:style w:type="paragraph" w:styleId="afffb">
    <w:name w:val="Block Text"/>
    <w:basedOn w:val="a0"/>
    <w:rsid w:val="00564396"/>
    <w:pPr>
      <w:ind w:left="1560" w:right="1417"/>
      <w:jc w:val="center"/>
    </w:pPr>
  </w:style>
  <w:style w:type="character" w:customStyle="1" w:styleId="1b">
    <w:name w:val="Нижний колонтитул Знак1"/>
    <w:basedOn w:val="a1"/>
    <w:locked/>
    <w:rsid w:val="00564396"/>
    <w:rPr>
      <w:sz w:val="24"/>
      <w:lang w:val="ru-RU" w:eastAsia="ru-RU" w:bidi="ar-SA"/>
    </w:rPr>
  </w:style>
  <w:style w:type="character" w:customStyle="1" w:styleId="150">
    <w:name w:val="Знак Знак15"/>
    <w:basedOn w:val="a1"/>
    <w:rsid w:val="00564396"/>
    <w:rPr>
      <w:snapToGrid w:val="0"/>
      <w:sz w:val="28"/>
      <w:lang w:val="en-US" w:eastAsia="ru-RU" w:bidi="ar-SA"/>
    </w:rPr>
  </w:style>
  <w:style w:type="character" w:customStyle="1" w:styleId="140">
    <w:name w:val="Знак Знак14"/>
    <w:basedOn w:val="a1"/>
    <w:rsid w:val="00564396"/>
    <w:rPr>
      <w:sz w:val="28"/>
      <w:szCs w:val="24"/>
      <w:lang w:val="ru-RU" w:eastAsia="ru-RU" w:bidi="ar-SA"/>
    </w:rPr>
  </w:style>
  <w:style w:type="paragraph" w:customStyle="1" w:styleId="1c">
    <w:name w:val="Обычный1"/>
    <w:rsid w:val="00564396"/>
    <w:pPr>
      <w:suppressAutoHyphens/>
      <w:spacing w:after="0" w:line="100" w:lineRule="atLeast"/>
    </w:pPr>
    <w:rPr>
      <w:rFonts w:ascii="Times New Roman" w:eastAsia="Times New Roman" w:hAnsi="Times New Roman" w:cs="Times New Roman"/>
      <w:sz w:val="24"/>
      <w:szCs w:val="24"/>
      <w:lang w:eastAsia="ar-SA"/>
    </w:rPr>
  </w:style>
  <w:style w:type="character" w:customStyle="1" w:styleId="1d">
    <w:name w:val="Основной шрифт абзаца1"/>
    <w:rsid w:val="00564396"/>
  </w:style>
  <w:style w:type="paragraph" w:customStyle="1" w:styleId="44">
    <w:name w:val="Абзац списка4"/>
    <w:basedOn w:val="a0"/>
    <w:rsid w:val="00564396"/>
    <w:pPr>
      <w:spacing w:after="200" w:line="276" w:lineRule="auto"/>
      <w:ind w:left="720"/>
    </w:pPr>
    <w:rPr>
      <w:rFonts w:ascii="Calibri" w:hAnsi="Calibri" w:cs="Calibri"/>
      <w:sz w:val="22"/>
      <w:szCs w:val="22"/>
      <w:lang w:eastAsia="en-US"/>
    </w:rPr>
  </w:style>
  <w:style w:type="paragraph" w:customStyle="1" w:styleId="Heading">
    <w:name w:val="Heading"/>
    <w:rsid w:val="0056439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0">
    <w:name w:val="consplustitle"/>
    <w:basedOn w:val="a0"/>
    <w:rsid w:val="00564396"/>
    <w:pPr>
      <w:spacing w:after="192"/>
    </w:pPr>
    <w:rPr>
      <w:sz w:val="24"/>
      <w:szCs w:val="24"/>
    </w:rPr>
  </w:style>
  <w:style w:type="paragraph" w:customStyle="1" w:styleId="consplusnonformat1">
    <w:name w:val="consplusnonformat"/>
    <w:basedOn w:val="a0"/>
    <w:rsid w:val="00564396"/>
    <w:pPr>
      <w:spacing w:after="192"/>
    </w:pPr>
    <w:rPr>
      <w:sz w:val="24"/>
      <w:szCs w:val="24"/>
    </w:rPr>
  </w:style>
  <w:style w:type="paragraph" w:customStyle="1" w:styleId="consplusnormal1">
    <w:name w:val="consplusnormal"/>
    <w:basedOn w:val="a0"/>
    <w:rsid w:val="00564396"/>
    <w:pPr>
      <w:spacing w:after="192"/>
    </w:pPr>
    <w:rPr>
      <w:sz w:val="24"/>
      <w:szCs w:val="24"/>
    </w:rPr>
  </w:style>
  <w:style w:type="character" w:customStyle="1" w:styleId="afffc">
    <w:name w:val="Подпись к таблице_"/>
    <w:basedOn w:val="a1"/>
    <w:link w:val="afffd"/>
    <w:rsid w:val="00564396"/>
    <w:rPr>
      <w:rFonts w:ascii="Verdana" w:hAnsi="Verdana"/>
      <w:spacing w:val="-4"/>
      <w:sz w:val="13"/>
      <w:szCs w:val="13"/>
      <w:shd w:val="clear" w:color="auto" w:fill="FFFFFF"/>
    </w:rPr>
  </w:style>
  <w:style w:type="paragraph" w:customStyle="1" w:styleId="afffd">
    <w:name w:val="Подпись к таблице"/>
    <w:basedOn w:val="a0"/>
    <w:link w:val="afffc"/>
    <w:rsid w:val="00564396"/>
    <w:pPr>
      <w:widowControl w:val="0"/>
      <w:shd w:val="clear" w:color="auto" w:fill="FFFFFF"/>
      <w:spacing w:line="240" w:lineRule="atLeast"/>
    </w:pPr>
    <w:rPr>
      <w:rFonts w:ascii="Verdana" w:eastAsiaTheme="minorHAnsi" w:hAnsi="Verdana" w:cstheme="minorBidi"/>
      <w:spacing w:val="-4"/>
      <w:sz w:val="13"/>
      <w:szCs w:val="13"/>
      <w:lang w:eastAsia="en-US"/>
    </w:rPr>
  </w:style>
  <w:style w:type="character" w:customStyle="1" w:styleId="7pt1">
    <w:name w:val="Основной текст + 7 pt1"/>
    <w:aliases w:val="Полужирный7,Курсив2,Интервал 0 pt12"/>
    <w:basedOn w:val="10"/>
    <w:rsid w:val="00564396"/>
    <w:rPr>
      <w:rFonts w:cs="Verdana"/>
      <w:b/>
      <w:bCs/>
      <w:i/>
      <w:iCs/>
      <w:spacing w:val="-10"/>
      <w:sz w:val="14"/>
      <w:szCs w:val="14"/>
      <w:u w:val="none"/>
      <w:lang w:val="ru-RU" w:bidi="ar-SA"/>
    </w:rPr>
  </w:style>
  <w:style w:type="character" w:customStyle="1" w:styleId="afffe">
    <w:name w:val="Другое_"/>
    <w:basedOn w:val="a1"/>
    <w:link w:val="affff"/>
    <w:rsid w:val="00564396"/>
    <w:rPr>
      <w:rFonts w:ascii="Verdana" w:hAnsi="Verdana"/>
      <w:spacing w:val="-4"/>
      <w:sz w:val="13"/>
      <w:szCs w:val="13"/>
      <w:shd w:val="clear" w:color="auto" w:fill="FFFFFF"/>
      <w:lang w:val="en-US"/>
    </w:rPr>
  </w:style>
  <w:style w:type="paragraph" w:customStyle="1" w:styleId="affff">
    <w:name w:val="Другое"/>
    <w:basedOn w:val="a0"/>
    <w:link w:val="afffe"/>
    <w:rsid w:val="00564396"/>
    <w:pPr>
      <w:widowControl w:val="0"/>
      <w:shd w:val="clear" w:color="auto" w:fill="FFFFFF"/>
      <w:spacing w:line="250" w:lineRule="exact"/>
    </w:pPr>
    <w:rPr>
      <w:rFonts w:ascii="Verdana" w:eastAsiaTheme="minorHAnsi" w:hAnsi="Verdana" w:cstheme="minorBidi"/>
      <w:spacing w:val="-4"/>
      <w:sz w:val="13"/>
      <w:szCs w:val="13"/>
      <w:lang w:val="en-US" w:eastAsia="en-US"/>
    </w:rPr>
  </w:style>
  <w:style w:type="character" w:customStyle="1" w:styleId="2d">
    <w:name w:val="Другое (2)_"/>
    <w:basedOn w:val="a1"/>
    <w:link w:val="2e"/>
    <w:rsid w:val="00564396"/>
    <w:rPr>
      <w:rFonts w:ascii="Tahoma" w:hAnsi="Tahoma"/>
      <w:sz w:val="14"/>
      <w:szCs w:val="14"/>
      <w:shd w:val="clear" w:color="auto" w:fill="FFFFFF"/>
      <w:lang w:val="en-US"/>
    </w:rPr>
  </w:style>
  <w:style w:type="paragraph" w:customStyle="1" w:styleId="2e">
    <w:name w:val="Другое (2)"/>
    <w:basedOn w:val="a0"/>
    <w:link w:val="2d"/>
    <w:rsid w:val="00564396"/>
    <w:pPr>
      <w:widowControl w:val="0"/>
      <w:shd w:val="clear" w:color="auto" w:fill="FFFFFF"/>
      <w:spacing w:line="250" w:lineRule="exact"/>
    </w:pPr>
    <w:rPr>
      <w:rFonts w:ascii="Tahoma" w:eastAsiaTheme="minorHAnsi" w:hAnsi="Tahoma" w:cstheme="minorBidi"/>
      <w:sz w:val="14"/>
      <w:szCs w:val="14"/>
      <w:lang w:val="en-US" w:eastAsia="en-US"/>
    </w:rPr>
  </w:style>
  <w:style w:type="character" w:customStyle="1" w:styleId="61">
    <w:name w:val="Основной текст (6)_"/>
    <w:basedOn w:val="a1"/>
    <w:link w:val="62"/>
    <w:rsid w:val="00564396"/>
    <w:rPr>
      <w:rFonts w:ascii="Verdana" w:hAnsi="Verdana"/>
      <w:spacing w:val="1"/>
      <w:sz w:val="11"/>
      <w:szCs w:val="11"/>
      <w:shd w:val="clear" w:color="auto" w:fill="FFFFFF"/>
    </w:rPr>
  </w:style>
  <w:style w:type="paragraph" w:customStyle="1" w:styleId="62">
    <w:name w:val="Основной текст (6)"/>
    <w:basedOn w:val="a0"/>
    <w:link w:val="61"/>
    <w:rsid w:val="00564396"/>
    <w:pPr>
      <w:widowControl w:val="0"/>
      <w:shd w:val="clear" w:color="auto" w:fill="FFFFFF"/>
      <w:spacing w:line="240" w:lineRule="atLeast"/>
    </w:pPr>
    <w:rPr>
      <w:rFonts w:ascii="Verdana" w:eastAsiaTheme="minorHAnsi" w:hAnsi="Verdana" w:cstheme="minorBidi"/>
      <w:spacing w:val="1"/>
      <w:sz w:val="11"/>
      <w:szCs w:val="11"/>
      <w:lang w:eastAsia="en-US"/>
    </w:rPr>
  </w:style>
  <w:style w:type="character" w:customStyle="1" w:styleId="6CourierNew">
    <w:name w:val="Основной текст (6) + Courier New"/>
    <w:aliases w:val="6 pt,Интервал 0 pt10"/>
    <w:basedOn w:val="61"/>
    <w:rsid w:val="00564396"/>
    <w:rPr>
      <w:rFonts w:ascii="Courier New" w:hAnsi="Courier New" w:cs="Courier New"/>
      <w:noProof/>
      <w:spacing w:val="0"/>
      <w:sz w:val="12"/>
      <w:szCs w:val="12"/>
    </w:rPr>
  </w:style>
  <w:style w:type="character" w:customStyle="1" w:styleId="7Tahoma">
    <w:name w:val="Основной текст (7) + Tahoma"/>
    <w:aliases w:val="4 pt,Полужирный6"/>
    <w:basedOn w:val="71"/>
    <w:rsid w:val="00564396"/>
    <w:rPr>
      <w:rFonts w:ascii="Tahoma" w:hAnsi="Tahoma" w:cs="Tahoma"/>
      <w:b/>
      <w:bCs/>
      <w:noProof/>
      <w:sz w:val="8"/>
      <w:szCs w:val="8"/>
      <w:lang w:bidi="ar-SA"/>
    </w:rPr>
  </w:style>
  <w:style w:type="character" w:customStyle="1" w:styleId="82">
    <w:name w:val="Основной текст (8)_"/>
    <w:basedOn w:val="a1"/>
    <w:link w:val="83"/>
    <w:rsid w:val="00564396"/>
    <w:rPr>
      <w:rFonts w:ascii="Verdana" w:hAnsi="Verdana"/>
      <w:sz w:val="12"/>
      <w:szCs w:val="12"/>
      <w:shd w:val="clear" w:color="auto" w:fill="FFFFFF"/>
    </w:rPr>
  </w:style>
  <w:style w:type="paragraph" w:customStyle="1" w:styleId="83">
    <w:name w:val="Основной текст (8)"/>
    <w:basedOn w:val="a0"/>
    <w:link w:val="82"/>
    <w:rsid w:val="00564396"/>
    <w:pPr>
      <w:widowControl w:val="0"/>
      <w:shd w:val="clear" w:color="auto" w:fill="FFFFFF"/>
      <w:spacing w:line="240" w:lineRule="atLeast"/>
    </w:pPr>
    <w:rPr>
      <w:rFonts w:ascii="Verdana" w:eastAsiaTheme="minorHAnsi" w:hAnsi="Verdana" w:cstheme="minorBidi"/>
      <w:sz w:val="12"/>
      <w:szCs w:val="12"/>
      <w:lang w:eastAsia="en-US"/>
    </w:rPr>
  </w:style>
  <w:style w:type="character" w:customStyle="1" w:styleId="8Tahoma">
    <w:name w:val="Основной текст (8) + Tahoma"/>
    <w:basedOn w:val="82"/>
    <w:rsid w:val="00564396"/>
    <w:rPr>
      <w:rFonts w:ascii="Tahoma" w:hAnsi="Tahoma" w:cs="Tahoma"/>
      <w:noProof/>
    </w:rPr>
  </w:style>
  <w:style w:type="character" w:customStyle="1" w:styleId="110">
    <w:name w:val="Основной текст (11)_"/>
    <w:basedOn w:val="a1"/>
    <w:link w:val="111"/>
    <w:rsid w:val="00564396"/>
    <w:rPr>
      <w:rFonts w:ascii="Tahoma" w:hAnsi="Tahoma"/>
      <w:spacing w:val="9"/>
      <w:sz w:val="12"/>
      <w:szCs w:val="12"/>
      <w:shd w:val="clear" w:color="auto" w:fill="FFFFFF"/>
    </w:rPr>
  </w:style>
  <w:style w:type="paragraph" w:customStyle="1" w:styleId="111">
    <w:name w:val="Основной текст (11)"/>
    <w:basedOn w:val="a0"/>
    <w:link w:val="110"/>
    <w:rsid w:val="00564396"/>
    <w:pPr>
      <w:widowControl w:val="0"/>
      <w:shd w:val="clear" w:color="auto" w:fill="FFFFFF"/>
      <w:spacing w:line="240" w:lineRule="atLeast"/>
    </w:pPr>
    <w:rPr>
      <w:rFonts w:ascii="Tahoma" w:eastAsiaTheme="minorHAnsi" w:hAnsi="Tahoma" w:cstheme="minorBidi"/>
      <w:spacing w:val="9"/>
      <w:sz w:val="12"/>
      <w:szCs w:val="12"/>
      <w:lang w:eastAsia="en-US"/>
    </w:rPr>
  </w:style>
  <w:style w:type="character" w:customStyle="1" w:styleId="151">
    <w:name w:val="Основной текст (15)_"/>
    <w:basedOn w:val="a1"/>
    <w:link w:val="152"/>
    <w:rsid w:val="00564396"/>
    <w:rPr>
      <w:rFonts w:ascii="Tahoma" w:hAnsi="Tahoma"/>
      <w:spacing w:val="7"/>
      <w:sz w:val="12"/>
      <w:szCs w:val="12"/>
      <w:shd w:val="clear" w:color="auto" w:fill="FFFFFF"/>
    </w:rPr>
  </w:style>
  <w:style w:type="paragraph" w:customStyle="1" w:styleId="152">
    <w:name w:val="Основной текст (15)"/>
    <w:basedOn w:val="a0"/>
    <w:link w:val="151"/>
    <w:rsid w:val="00564396"/>
    <w:pPr>
      <w:widowControl w:val="0"/>
      <w:shd w:val="clear" w:color="auto" w:fill="FFFFFF"/>
      <w:spacing w:line="240" w:lineRule="atLeast"/>
    </w:pPr>
    <w:rPr>
      <w:rFonts w:ascii="Tahoma" w:eastAsiaTheme="minorHAnsi" w:hAnsi="Tahoma" w:cstheme="minorBidi"/>
      <w:spacing w:val="7"/>
      <w:sz w:val="12"/>
      <w:szCs w:val="12"/>
      <w:lang w:eastAsia="en-US"/>
    </w:rPr>
  </w:style>
  <w:style w:type="character" w:customStyle="1" w:styleId="150pt">
    <w:name w:val="Основной текст (15) + Интервал 0 pt"/>
    <w:basedOn w:val="151"/>
    <w:rsid w:val="00564396"/>
    <w:rPr>
      <w:noProof/>
      <w:spacing w:val="0"/>
    </w:rPr>
  </w:style>
  <w:style w:type="character" w:customStyle="1" w:styleId="Tahoma">
    <w:name w:val="Основной текст + Tahoma"/>
    <w:aliases w:val="7 pt1,Интервал 0 pt4"/>
    <w:basedOn w:val="10"/>
    <w:rsid w:val="00564396"/>
    <w:rPr>
      <w:rFonts w:ascii="Tahoma" w:hAnsi="Tahoma" w:cs="Tahoma"/>
      <w:spacing w:val="0"/>
      <w:sz w:val="14"/>
      <w:szCs w:val="14"/>
      <w:u w:val="none"/>
      <w:lang w:val="ru-RU" w:bidi="ar-SA"/>
    </w:rPr>
  </w:style>
  <w:style w:type="paragraph" w:customStyle="1" w:styleId="tekstob">
    <w:name w:val="tekstob"/>
    <w:basedOn w:val="a0"/>
    <w:rsid w:val="00564396"/>
    <w:pPr>
      <w:spacing w:before="100" w:beforeAutospacing="1" w:after="100" w:afterAutospacing="1"/>
    </w:pPr>
    <w:rPr>
      <w:sz w:val="24"/>
      <w:szCs w:val="24"/>
    </w:rPr>
  </w:style>
  <w:style w:type="paragraph" w:styleId="affff0">
    <w:name w:val="Document Map"/>
    <w:basedOn w:val="a0"/>
    <w:link w:val="affff1"/>
    <w:rsid w:val="00564396"/>
    <w:pPr>
      <w:shd w:val="clear" w:color="auto" w:fill="000080"/>
    </w:pPr>
    <w:rPr>
      <w:snapToGrid w:val="0"/>
      <w:lang w:val="en-US"/>
    </w:rPr>
  </w:style>
  <w:style w:type="character" w:customStyle="1" w:styleId="affff1">
    <w:name w:val="Схема документа Знак"/>
    <w:basedOn w:val="a1"/>
    <w:link w:val="affff0"/>
    <w:rsid w:val="00564396"/>
    <w:rPr>
      <w:rFonts w:ascii="Times New Roman" w:eastAsia="Times New Roman" w:hAnsi="Times New Roman" w:cs="Times New Roman"/>
      <w:snapToGrid w:val="0"/>
      <w:sz w:val="28"/>
      <w:szCs w:val="20"/>
      <w:shd w:val="clear" w:color="auto" w:fill="000080"/>
      <w:lang w:val="en-US" w:eastAsia="ru-RU"/>
    </w:rPr>
  </w:style>
  <w:style w:type="character" w:customStyle="1" w:styleId="260">
    <w:name w:val="Знак Знак26"/>
    <w:basedOn w:val="a1"/>
    <w:rsid w:val="00564396"/>
    <w:rPr>
      <w:sz w:val="28"/>
      <w:szCs w:val="24"/>
      <w:lang w:val="ru-RU" w:eastAsia="ru-RU" w:bidi="ar-SA"/>
    </w:rPr>
  </w:style>
  <w:style w:type="character" w:customStyle="1" w:styleId="250">
    <w:name w:val="Знак Знак25"/>
    <w:basedOn w:val="a1"/>
    <w:rsid w:val="00564396"/>
    <w:rPr>
      <w:rFonts w:ascii="Arial" w:hAnsi="Arial" w:cs="Arial"/>
      <w:b/>
      <w:bCs/>
      <w:i/>
      <w:iCs/>
      <w:sz w:val="28"/>
      <w:szCs w:val="28"/>
      <w:lang w:val="ru-RU" w:eastAsia="ru-RU" w:bidi="ar-SA"/>
    </w:rPr>
  </w:style>
  <w:style w:type="character" w:customStyle="1" w:styleId="240">
    <w:name w:val="Знак Знак24"/>
    <w:basedOn w:val="a1"/>
    <w:rsid w:val="00564396"/>
    <w:rPr>
      <w:rFonts w:ascii="Arial" w:hAnsi="Arial" w:cs="Arial"/>
      <w:b/>
      <w:bCs/>
      <w:sz w:val="26"/>
      <w:szCs w:val="26"/>
      <w:lang w:val="ru-RU" w:eastAsia="ru-RU" w:bidi="ar-SA"/>
    </w:rPr>
  </w:style>
  <w:style w:type="character" w:customStyle="1" w:styleId="230">
    <w:name w:val="Знак Знак23"/>
    <w:basedOn w:val="a1"/>
    <w:rsid w:val="00564396"/>
    <w:rPr>
      <w:b/>
      <w:bCs/>
      <w:sz w:val="28"/>
      <w:szCs w:val="28"/>
      <w:lang w:val="ru-RU" w:eastAsia="ru-RU" w:bidi="ar-SA"/>
    </w:rPr>
  </w:style>
  <w:style w:type="character" w:customStyle="1" w:styleId="212">
    <w:name w:val="Знак Знак21"/>
    <w:basedOn w:val="a1"/>
    <w:rsid w:val="00564396"/>
    <w:rPr>
      <w:b/>
      <w:bCs/>
      <w:sz w:val="22"/>
      <w:szCs w:val="22"/>
      <w:lang w:val="ru-RU" w:eastAsia="ru-RU" w:bidi="ar-SA"/>
    </w:rPr>
  </w:style>
  <w:style w:type="character" w:customStyle="1" w:styleId="190">
    <w:name w:val="Знак Знак19"/>
    <w:basedOn w:val="a1"/>
    <w:rsid w:val="00564396"/>
    <w:rPr>
      <w:color w:val="000000"/>
      <w:spacing w:val="-1"/>
      <w:sz w:val="28"/>
      <w:szCs w:val="28"/>
      <w:lang w:val="ru-RU" w:eastAsia="ru-RU" w:bidi="ar-SA"/>
    </w:rPr>
  </w:style>
  <w:style w:type="character" w:customStyle="1" w:styleId="170">
    <w:name w:val="Знак Знак17"/>
    <w:basedOn w:val="a1"/>
    <w:rsid w:val="00564396"/>
    <w:rPr>
      <w:sz w:val="24"/>
      <w:lang w:val="ru-RU" w:eastAsia="ru-RU" w:bidi="ar-SA"/>
    </w:rPr>
  </w:style>
  <w:style w:type="paragraph" w:customStyle="1" w:styleId="1e">
    <w:name w:val="Основной текст1"/>
    <w:basedOn w:val="a0"/>
    <w:link w:val="affff2"/>
    <w:rsid w:val="00564396"/>
    <w:pPr>
      <w:shd w:val="clear" w:color="auto" w:fill="FFFFFF"/>
      <w:spacing w:after="600" w:line="317" w:lineRule="exact"/>
      <w:ind w:hanging="340"/>
      <w:jc w:val="both"/>
    </w:pPr>
    <w:rPr>
      <w:spacing w:val="10"/>
      <w:sz w:val="24"/>
      <w:szCs w:val="24"/>
    </w:rPr>
  </w:style>
  <w:style w:type="paragraph" w:customStyle="1" w:styleId="213">
    <w:name w:val="Основной текст с отступом 21"/>
    <w:basedOn w:val="a0"/>
    <w:rsid w:val="00564396"/>
    <w:pPr>
      <w:ind w:firstLine="708"/>
      <w:jc w:val="both"/>
    </w:pPr>
    <w:rPr>
      <w:bCs/>
      <w:szCs w:val="24"/>
      <w:lang w:eastAsia="ar-SA"/>
    </w:rPr>
  </w:style>
  <w:style w:type="character" w:customStyle="1" w:styleId="SubtitleChar">
    <w:name w:val="Subtitle Char"/>
    <w:basedOn w:val="a1"/>
    <w:locked/>
    <w:rsid w:val="00564396"/>
    <w:rPr>
      <w:rFonts w:ascii="Times New Roman" w:hAnsi="Times New Roman" w:cs="Times New Roman"/>
      <w:sz w:val="24"/>
      <w:szCs w:val="24"/>
      <w:lang w:eastAsia="ru-RU"/>
    </w:rPr>
  </w:style>
  <w:style w:type="paragraph" w:customStyle="1" w:styleId="ConsPlusDocList">
    <w:name w:val="ConsPlusDocList"/>
    <w:rsid w:val="005643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f">
    <w:name w:val="List Bullet 2"/>
    <w:basedOn w:val="a0"/>
    <w:autoRedefine/>
    <w:rsid w:val="00564396"/>
    <w:rPr>
      <w:spacing w:val="-2"/>
      <w:szCs w:val="28"/>
    </w:rPr>
  </w:style>
  <w:style w:type="paragraph" w:customStyle="1" w:styleId="214">
    <w:name w:val="Основной текст 21"/>
    <w:basedOn w:val="a0"/>
    <w:rsid w:val="00564396"/>
    <w:pPr>
      <w:suppressAutoHyphens/>
      <w:spacing w:after="120" w:line="480" w:lineRule="auto"/>
    </w:pPr>
    <w:rPr>
      <w:sz w:val="24"/>
      <w:szCs w:val="24"/>
      <w:lang w:eastAsia="ar-SA"/>
    </w:rPr>
  </w:style>
  <w:style w:type="character" w:customStyle="1" w:styleId="160">
    <w:name w:val="Знак Знак16"/>
    <w:basedOn w:val="a1"/>
    <w:locked/>
    <w:rsid w:val="00564396"/>
    <w:rPr>
      <w:sz w:val="24"/>
    </w:rPr>
  </w:style>
  <w:style w:type="paragraph" w:customStyle="1" w:styleId="Style12">
    <w:name w:val="Style12"/>
    <w:basedOn w:val="a0"/>
    <w:rsid w:val="00564396"/>
    <w:pPr>
      <w:widowControl w:val="0"/>
      <w:autoSpaceDE w:val="0"/>
      <w:autoSpaceDN w:val="0"/>
      <w:adjustRightInd w:val="0"/>
      <w:spacing w:line="254" w:lineRule="exact"/>
      <w:ind w:hanging="293"/>
    </w:pPr>
    <w:rPr>
      <w:rFonts w:ascii="Arial" w:hAnsi="Arial"/>
      <w:sz w:val="24"/>
      <w:szCs w:val="24"/>
    </w:rPr>
  </w:style>
  <w:style w:type="paragraph" w:customStyle="1" w:styleId="Style3">
    <w:name w:val="Style3"/>
    <w:basedOn w:val="a0"/>
    <w:rsid w:val="00564396"/>
    <w:pPr>
      <w:widowControl w:val="0"/>
      <w:autoSpaceDE w:val="0"/>
      <w:autoSpaceDN w:val="0"/>
      <w:adjustRightInd w:val="0"/>
      <w:spacing w:line="259" w:lineRule="exact"/>
      <w:ind w:firstLine="677"/>
    </w:pPr>
    <w:rPr>
      <w:rFonts w:ascii="Arial" w:hAnsi="Arial"/>
      <w:sz w:val="24"/>
      <w:szCs w:val="24"/>
    </w:rPr>
  </w:style>
  <w:style w:type="character" w:customStyle="1" w:styleId="FontStyle210">
    <w:name w:val="Font Style21"/>
    <w:basedOn w:val="a1"/>
    <w:rsid w:val="00564396"/>
    <w:rPr>
      <w:rFonts w:ascii="Arial" w:hAnsi="Arial" w:cs="Arial" w:hint="default"/>
      <w:b/>
      <w:bCs/>
      <w:sz w:val="18"/>
      <w:szCs w:val="18"/>
    </w:rPr>
  </w:style>
  <w:style w:type="character" w:customStyle="1" w:styleId="112">
    <w:name w:val="Заголовок 1 Знак1"/>
    <w:locked/>
    <w:rsid w:val="00564396"/>
    <w:rPr>
      <w:rFonts w:eastAsia="Arial Unicode MS"/>
      <w:b/>
      <w:bCs/>
      <w:sz w:val="22"/>
      <w:szCs w:val="24"/>
      <w:lang w:val="ru-RU" w:eastAsia="ru-RU" w:bidi="ar-SA"/>
    </w:rPr>
  </w:style>
  <w:style w:type="paragraph" w:customStyle="1" w:styleId="2f0">
    <w:name w:val="Стиль2"/>
    <w:basedOn w:val="a0"/>
    <w:rsid w:val="00564396"/>
    <w:pPr>
      <w:autoSpaceDE w:val="0"/>
      <w:autoSpaceDN w:val="0"/>
      <w:jc w:val="center"/>
    </w:pPr>
    <w:rPr>
      <w:rFonts w:eastAsia="Calibri"/>
      <w:b/>
      <w:bCs/>
      <w:szCs w:val="28"/>
    </w:rPr>
  </w:style>
  <w:style w:type="paragraph" w:customStyle="1" w:styleId="1f">
    <w:name w:val="1"/>
    <w:basedOn w:val="a0"/>
    <w:autoRedefine/>
    <w:rsid w:val="00564396"/>
    <w:pPr>
      <w:spacing w:after="160" w:line="240" w:lineRule="exact"/>
    </w:pPr>
    <w:rPr>
      <w:lang w:val="en-US" w:eastAsia="en-US"/>
    </w:rPr>
  </w:style>
  <w:style w:type="numbering" w:customStyle="1" w:styleId="1f0">
    <w:name w:val="Нет списка1"/>
    <w:next w:val="a3"/>
    <w:semiHidden/>
    <w:unhideWhenUsed/>
    <w:rsid w:val="00564396"/>
  </w:style>
  <w:style w:type="paragraph" w:customStyle="1" w:styleId="1f1">
    <w:name w:val="1 Знак"/>
    <w:basedOn w:val="a0"/>
    <w:rsid w:val="00564396"/>
    <w:pPr>
      <w:spacing w:before="100" w:beforeAutospacing="1" w:after="100" w:afterAutospacing="1"/>
    </w:pPr>
    <w:rPr>
      <w:rFonts w:ascii="Tahoma" w:hAnsi="Tahoma"/>
      <w:sz w:val="20"/>
      <w:lang w:val="en-US" w:eastAsia="en-US"/>
    </w:rPr>
  </w:style>
  <w:style w:type="paragraph" w:customStyle="1" w:styleId="CharChar">
    <w:name w:val="Char Char"/>
    <w:basedOn w:val="a0"/>
    <w:autoRedefine/>
    <w:rsid w:val="00564396"/>
    <w:pPr>
      <w:spacing w:after="160" w:line="240" w:lineRule="exact"/>
    </w:pPr>
    <w:rPr>
      <w:lang w:val="en-US" w:eastAsia="en-US"/>
    </w:rPr>
  </w:style>
  <w:style w:type="paragraph" w:customStyle="1" w:styleId="1f2">
    <w:name w:val="Текст1"/>
    <w:basedOn w:val="a0"/>
    <w:rsid w:val="00564396"/>
    <w:rPr>
      <w:rFonts w:ascii="Courier New" w:hAnsi="Courier New"/>
      <w:sz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64396"/>
    <w:pPr>
      <w:spacing w:before="100" w:beforeAutospacing="1" w:after="100" w:afterAutospacing="1"/>
    </w:pPr>
    <w:rPr>
      <w:rFonts w:ascii="Tahoma" w:hAnsi="Tahoma"/>
      <w:sz w:val="20"/>
      <w:lang w:val="en-US" w:eastAsia="en-US"/>
    </w:rPr>
  </w:style>
  <w:style w:type="paragraph" w:customStyle="1" w:styleId="affff3">
    <w:name w:val="Заголовок документа"/>
    <w:basedOn w:val="a0"/>
    <w:rsid w:val="00564396"/>
    <w:pPr>
      <w:widowControl w:val="0"/>
      <w:spacing w:after="20"/>
      <w:ind w:left="567" w:right="567"/>
      <w:jc w:val="center"/>
    </w:pPr>
    <w:rPr>
      <w:rFonts w:ascii="Arial Black" w:hAnsi="Arial Black"/>
      <w:sz w:val="36"/>
      <w:szCs w:val="36"/>
      <w:lang w:val="en-US" w:eastAsia="en-US"/>
    </w:rPr>
  </w:style>
  <w:style w:type="paragraph" w:customStyle="1" w:styleId="affff4">
    <w:name w:val="Основной"/>
    <w:basedOn w:val="a0"/>
    <w:rsid w:val="00564396"/>
    <w:pPr>
      <w:spacing w:after="20"/>
      <w:ind w:firstLine="709"/>
      <w:jc w:val="both"/>
    </w:pPr>
  </w:style>
  <w:style w:type="character" w:customStyle="1" w:styleId="ConsPlusNonformat0">
    <w:name w:val="ConsPlusNonformat Знак"/>
    <w:link w:val="ConsPlusNonformat"/>
    <w:locked/>
    <w:rsid w:val="00564396"/>
    <w:rPr>
      <w:rFonts w:ascii="Courier New" w:eastAsia="Times New Roman" w:hAnsi="Courier New" w:cs="Courier New"/>
      <w:sz w:val="20"/>
      <w:szCs w:val="20"/>
      <w:lang w:eastAsia="ru-RU"/>
    </w:rPr>
  </w:style>
  <w:style w:type="paragraph" w:customStyle="1" w:styleId="45">
    <w:name w:val="Обычный (веб)4"/>
    <w:basedOn w:val="a0"/>
    <w:rsid w:val="00564396"/>
    <w:rPr>
      <w:sz w:val="24"/>
      <w:szCs w:val="24"/>
    </w:rPr>
  </w:style>
  <w:style w:type="paragraph" w:customStyle="1" w:styleId="affff5">
    <w:name w:val="Заголовок"/>
    <w:basedOn w:val="a0"/>
    <w:next w:val="a8"/>
    <w:rsid w:val="00564396"/>
    <w:pPr>
      <w:keepNext/>
      <w:suppressAutoHyphens/>
      <w:spacing w:before="240" w:after="120"/>
    </w:pPr>
    <w:rPr>
      <w:rFonts w:ascii="Arial" w:hAnsi="Arial" w:cs="Mangal"/>
      <w:szCs w:val="28"/>
      <w:lang w:eastAsia="ar-SA"/>
    </w:rPr>
  </w:style>
  <w:style w:type="paragraph" w:styleId="affff6">
    <w:name w:val="List"/>
    <w:basedOn w:val="a8"/>
    <w:rsid w:val="00564396"/>
    <w:pPr>
      <w:suppressAutoHyphens/>
    </w:pPr>
    <w:rPr>
      <w:rFonts w:ascii="Arial" w:hAnsi="Arial" w:cs="Mangal"/>
      <w:lang w:eastAsia="ar-SA"/>
    </w:rPr>
  </w:style>
  <w:style w:type="paragraph" w:customStyle="1" w:styleId="1f3">
    <w:name w:val="Название1"/>
    <w:basedOn w:val="a0"/>
    <w:rsid w:val="00564396"/>
    <w:pPr>
      <w:suppressLineNumbers/>
      <w:suppressAutoHyphens/>
      <w:spacing w:before="120" w:after="120"/>
    </w:pPr>
    <w:rPr>
      <w:rFonts w:ascii="Arial" w:hAnsi="Arial" w:cs="Mangal"/>
      <w:i/>
      <w:iCs/>
      <w:sz w:val="20"/>
      <w:szCs w:val="24"/>
      <w:lang w:eastAsia="ar-SA"/>
    </w:rPr>
  </w:style>
  <w:style w:type="paragraph" w:customStyle="1" w:styleId="1f4">
    <w:name w:val="Указатель1"/>
    <w:basedOn w:val="a0"/>
    <w:rsid w:val="00564396"/>
    <w:pPr>
      <w:suppressLineNumbers/>
      <w:suppressAutoHyphens/>
    </w:pPr>
    <w:rPr>
      <w:rFonts w:ascii="Arial" w:hAnsi="Arial" w:cs="Mangal"/>
      <w:sz w:val="24"/>
      <w:szCs w:val="24"/>
      <w:lang w:eastAsia="ar-SA"/>
    </w:rPr>
  </w:style>
  <w:style w:type="paragraph" w:customStyle="1" w:styleId="affff7">
    <w:name w:val="Содержимое таблицы"/>
    <w:basedOn w:val="a0"/>
    <w:rsid w:val="00564396"/>
    <w:pPr>
      <w:suppressLineNumbers/>
      <w:suppressAutoHyphens/>
    </w:pPr>
    <w:rPr>
      <w:sz w:val="24"/>
      <w:szCs w:val="24"/>
      <w:lang w:eastAsia="ar-SA"/>
    </w:rPr>
  </w:style>
  <w:style w:type="paragraph" w:customStyle="1" w:styleId="affff8">
    <w:name w:val="Заголовок таблицы"/>
    <w:basedOn w:val="affff7"/>
    <w:rsid w:val="00564396"/>
    <w:pPr>
      <w:jc w:val="center"/>
    </w:pPr>
    <w:rPr>
      <w:b/>
      <w:bCs/>
    </w:rPr>
  </w:style>
  <w:style w:type="paragraph" w:customStyle="1" w:styleId="affff9">
    <w:name w:val="Содержимое врезки"/>
    <w:basedOn w:val="a8"/>
    <w:rsid w:val="00564396"/>
    <w:pPr>
      <w:suppressAutoHyphens/>
    </w:pPr>
    <w:rPr>
      <w:lang w:eastAsia="ar-SA"/>
    </w:rPr>
  </w:style>
  <w:style w:type="paragraph" w:customStyle="1" w:styleId="96">
    <w:name w:val="стиль96"/>
    <w:basedOn w:val="a0"/>
    <w:rsid w:val="00564396"/>
    <w:pPr>
      <w:spacing w:before="100" w:beforeAutospacing="1" w:after="100" w:afterAutospacing="1"/>
    </w:pPr>
    <w:rPr>
      <w:sz w:val="24"/>
      <w:szCs w:val="24"/>
    </w:rPr>
  </w:style>
  <w:style w:type="paragraph" w:customStyle="1" w:styleId="CharChar0">
    <w:name w:val="Char Char"/>
    <w:basedOn w:val="a0"/>
    <w:autoRedefine/>
    <w:rsid w:val="00564396"/>
    <w:pPr>
      <w:spacing w:after="160" w:line="240" w:lineRule="exact"/>
    </w:pPr>
    <w:rPr>
      <w:lang w:val="en-US" w:eastAsia="en-US"/>
    </w:rPr>
  </w:style>
  <w:style w:type="paragraph" w:customStyle="1" w:styleId="1f5">
    <w:name w:val="Текст1"/>
    <w:basedOn w:val="a0"/>
    <w:rsid w:val="00564396"/>
    <w:rPr>
      <w:rFonts w:ascii="Courier New" w:hAnsi="Courier New"/>
      <w:sz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564396"/>
    <w:pPr>
      <w:spacing w:before="100" w:beforeAutospacing="1" w:after="100" w:afterAutospacing="1"/>
    </w:pPr>
    <w:rPr>
      <w:rFonts w:ascii="Tahoma" w:hAnsi="Tahoma"/>
      <w:sz w:val="20"/>
      <w:lang w:val="en-US" w:eastAsia="en-US"/>
    </w:rPr>
  </w:style>
  <w:style w:type="paragraph" w:customStyle="1" w:styleId="CharChar1">
    <w:name w:val="Char Char1"/>
    <w:basedOn w:val="a0"/>
    <w:autoRedefine/>
    <w:rsid w:val="00564396"/>
    <w:pPr>
      <w:spacing w:after="160" w:line="240" w:lineRule="exact"/>
    </w:pPr>
    <w:rPr>
      <w:lang w:val="en-US" w:eastAsia="en-US"/>
    </w:rPr>
  </w:style>
  <w:style w:type="paragraph" w:customStyle="1" w:styleId="affffa">
    <w:name w:val="Нормальный (таблица)"/>
    <w:basedOn w:val="a0"/>
    <w:next w:val="a0"/>
    <w:rsid w:val="00564396"/>
    <w:pPr>
      <w:widowControl w:val="0"/>
      <w:autoSpaceDE w:val="0"/>
      <w:autoSpaceDN w:val="0"/>
      <w:adjustRightInd w:val="0"/>
      <w:jc w:val="both"/>
    </w:pPr>
    <w:rPr>
      <w:rFonts w:ascii="Arial" w:hAnsi="Arial" w:cs="Arial"/>
      <w:sz w:val="24"/>
      <w:szCs w:val="24"/>
    </w:rPr>
  </w:style>
  <w:style w:type="paragraph" w:customStyle="1" w:styleId="affffb">
    <w:name w:val="Знак Знак Знак Знак"/>
    <w:basedOn w:val="a0"/>
    <w:rsid w:val="00564396"/>
    <w:pPr>
      <w:spacing w:before="100" w:beforeAutospacing="1" w:after="100" w:afterAutospacing="1"/>
    </w:pPr>
    <w:rPr>
      <w:rFonts w:ascii="Tahoma" w:hAnsi="Tahoma"/>
      <w:sz w:val="20"/>
      <w:lang w:val="en-US" w:eastAsia="en-US"/>
    </w:rPr>
  </w:style>
  <w:style w:type="paragraph" w:customStyle="1" w:styleId="11Char">
    <w:name w:val="Знак1 Знак Знак Знак Знак Знак Знак Знак Знак1 Char"/>
    <w:basedOn w:val="a0"/>
    <w:rsid w:val="00564396"/>
    <w:pPr>
      <w:spacing w:after="160" w:line="240" w:lineRule="exact"/>
    </w:pPr>
    <w:rPr>
      <w:rFonts w:ascii="Verdana" w:eastAsia="Calibri" w:hAnsi="Verdana"/>
      <w:sz w:val="20"/>
      <w:lang w:val="en-US" w:eastAsia="en-US"/>
    </w:rPr>
  </w:style>
  <w:style w:type="paragraph" w:customStyle="1" w:styleId="affffc">
    <w:name w:val="Знак Знак Знак"/>
    <w:basedOn w:val="a0"/>
    <w:rsid w:val="00564396"/>
    <w:pPr>
      <w:spacing w:before="100" w:beforeAutospacing="1" w:after="100" w:afterAutospacing="1"/>
    </w:pPr>
    <w:rPr>
      <w:rFonts w:ascii="Tahoma" w:hAnsi="Tahoma"/>
      <w:sz w:val="20"/>
      <w:lang w:val="en-US" w:eastAsia="en-US"/>
    </w:rPr>
  </w:style>
  <w:style w:type="character" w:customStyle="1" w:styleId="st">
    <w:name w:val="st"/>
    <w:basedOn w:val="a1"/>
    <w:rsid w:val="00564396"/>
  </w:style>
  <w:style w:type="paragraph" w:customStyle="1" w:styleId="11Char0">
    <w:name w:val="Знак1 Знак Знак Знак Знак Знак Знак Знак Знак1 Char"/>
    <w:basedOn w:val="a0"/>
    <w:rsid w:val="00564396"/>
    <w:pPr>
      <w:spacing w:after="160" w:line="240" w:lineRule="exact"/>
    </w:pPr>
    <w:rPr>
      <w:rFonts w:ascii="Verdana" w:hAnsi="Verdana"/>
      <w:sz w:val="20"/>
      <w:lang w:val="en-US" w:eastAsia="en-US"/>
    </w:rPr>
  </w:style>
  <w:style w:type="paragraph" w:customStyle="1" w:styleId="2f1">
    <w:name w:val="Табличный 2"/>
    <w:basedOn w:val="a0"/>
    <w:rsid w:val="00564396"/>
    <w:pPr>
      <w:jc w:val="both"/>
    </w:pPr>
    <w:rPr>
      <w:b/>
      <w:bCs/>
      <w:sz w:val="24"/>
      <w:szCs w:val="24"/>
    </w:rPr>
  </w:style>
  <w:style w:type="paragraph" w:customStyle="1" w:styleId="2f2">
    <w:name w:val="Обычный2"/>
    <w:rsid w:val="00564396"/>
    <w:pPr>
      <w:spacing w:after="0" w:line="240" w:lineRule="auto"/>
    </w:pPr>
    <w:rPr>
      <w:rFonts w:ascii="Times New Roman" w:eastAsia="Times New Roman" w:hAnsi="Times New Roman" w:cs="Times New Roman"/>
      <w:b/>
      <w:sz w:val="24"/>
      <w:szCs w:val="20"/>
      <w:lang w:eastAsia="ru-RU"/>
    </w:rPr>
  </w:style>
  <w:style w:type="paragraph" w:customStyle="1" w:styleId="affffd">
    <w:name w:val="Стиль"/>
    <w:rsid w:val="0056439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e">
    <w:name w:val="Знак"/>
    <w:basedOn w:val="a0"/>
    <w:autoRedefine/>
    <w:rsid w:val="00564396"/>
    <w:pPr>
      <w:spacing w:after="160" w:line="240" w:lineRule="exact"/>
    </w:pPr>
    <w:rPr>
      <w:lang w:val="en-US" w:eastAsia="en-US"/>
    </w:rPr>
  </w:style>
  <w:style w:type="character" w:customStyle="1" w:styleId="46">
    <w:name w:val="Знак Знак4"/>
    <w:basedOn w:val="a1"/>
    <w:locked/>
    <w:rsid w:val="00564396"/>
    <w:rPr>
      <w:sz w:val="32"/>
      <w:szCs w:val="24"/>
      <w:lang w:val="ru-RU" w:eastAsia="ru-RU" w:bidi="ar-SA"/>
    </w:rPr>
  </w:style>
  <w:style w:type="paragraph" w:customStyle="1" w:styleId="msotitlecxspmiddle">
    <w:name w:val="msotitlecxspmiddle"/>
    <w:basedOn w:val="a0"/>
    <w:rsid w:val="00564396"/>
    <w:pPr>
      <w:spacing w:before="100" w:beforeAutospacing="1" w:after="100" w:afterAutospacing="1"/>
    </w:pPr>
    <w:rPr>
      <w:sz w:val="24"/>
      <w:szCs w:val="24"/>
    </w:rPr>
  </w:style>
  <w:style w:type="paragraph" w:customStyle="1" w:styleId="msotitlecxsplast">
    <w:name w:val="msotitlecxsplast"/>
    <w:basedOn w:val="a0"/>
    <w:rsid w:val="00564396"/>
    <w:pPr>
      <w:spacing w:before="100" w:beforeAutospacing="1" w:after="100" w:afterAutospacing="1"/>
    </w:pPr>
    <w:rPr>
      <w:sz w:val="24"/>
      <w:szCs w:val="24"/>
    </w:rPr>
  </w:style>
  <w:style w:type="character" w:customStyle="1" w:styleId="280">
    <w:name w:val="Знак Знак28"/>
    <w:basedOn w:val="a1"/>
    <w:rsid w:val="00564396"/>
    <w:rPr>
      <w:sz w:val="28"/>
      <w:szCs w:val="24"/>
      <w:lang w:val="ru-RU" w:eastAsia="ru-RU" w:bidi="ar-SA"/>
    </w:rPr>
  </w:style>
  <w:style w:type="character" w:customStyle="1" w:styleId="apple-style-span">
    <w:name w:val="apple-style-span"/>
    <w:rsid w:val="00564396"/>
  </w:style>
  <w:style w:type="character" w:customStyle="1" w:styleId="53">
    <w:name w:val="Знак Знак5"/>
    <w:basedOn w:val="a1"/>
    <w:locked/>
    <w:rsid w:val="00564396"/>
    <w:rPr>
      <w:sz w:val="32"/>
      <w:szCs w:val="24"/>
      <w:lang w:val="ru-RU" w:eastAsia="ru-RU" w:bidi="ar-SA"/>
    </w:rPr>
  </w:style>
  <w:style w:type="character" w:customStyle="1" w:styleId="63">
    <w:name w:val="Знак Знак6"/>
    <w:basedOn w:val="a1"/>
    <w:locked/>
    <w:rsid w:val="00564396"/>
    <w:rPr>
      <w:rFonts w:ascii="Calibri" w:eastAsia="Calibri" w:hAnsi="Calibri"/>
      <w:sz w:val="32"/>
      <w:szCs w:val="24"/>
      <w:lang w:val="ru-RU" w:eastAsia="ru-RU" w:bidi="ar-SA"/>
    </w:rPr>
  </w:style>
  <w:style w:type="character" w:customStyle="1" w:styleId="130">
    <w:name w:val="Знак Знак13"/>
    <w:basedOn w:val="a1"/>
    <w:locked/>
    <w:rsid w:val="00564396"/>
    <w:rPr>
      <w:sz w:val="24"/>
      <w:lang w:val="ru-RU" w:eastAsia="ru-RU" w:bidi="ar-SA"/>
    </w:rPr>
  </w:style>
  <w:style w:type="character" w:customStyle="1" w:styleId="290">
    <w:name w:val="Знак Знак29"/>
    <w:basedOn w:val="a1"/>
    <w:rsid w:val="00564396"/>
    <w:rPr>
      <w:sz w:val="28"/>
      <w:szCs w:val="24"/>
      <w:lang w:val="ru-RU" w:eastAsia="ru-RU" w:bidi="ar-SA"/>
    </w:rPr>
  </w:style>
  <w:style w:type="paragraph" w:customStyle="1" w:styleId="afffff">
    <w:name w:val="Базовый"/>
    <w:rsid w:val="00564396"/>
    <w:pPr>
      <w:tabs>
        <w:tab w:val="left" w:pos="708"/>
      </w:tabs>
      <w:suppressAutoHyphens/>
      <w:spacing w:line="360" w:lineRule="auto"/>
      <w:ind w:firstLine="709"/>
      <w:jc w:val="both"/>
    </w:pPr>
    <w:rPr>
      <w:rFonts w:ascii="Times New Roman" w:eastAsia="SimSun" w:hAnsi="Times New Roman" w:cs="Times New Roman"/>
      <w:sz w:val="28"/>
    </w:rPr>
  </w:style>
  <w:style w:type="paragraph" w:customStyle="1" w:styleId="p14">
    <w:name w:val="p14"/>
    <w:basedOn w:val="afffff"/>
    <w:rsid w:val="00564396"/>
    <w:pPr>
      <w:widowControl w:val="0"/>
      <w:tabs>
        <w:tab w:val="left" w:pos="464"/>
      </w:tabs>
      <w:spacing w:line="232" w:lineRule="atLeast"/>
      <w:ind w:firstLine="465"/>
    </w:pPr>
    <w:rPr>
      <w:rFonts w:eastAsia="Times New Roman"/>
      <w:sz w:val="24"/>
      <w:szCs w:val="24"/>
      <w:lang w:val="en-US" w:eastAsia="ru-RU"/>
    </w:rPr>
  </w:style>
  <w:style w:type="character" w:customStyle="1" w:styleId="300">
    <w:name w:val="Знак Знак30"/>
    <w:basedOn w:val="a1"/>
    <w:rsid w:val="00564396"/>
    <w:rPr>
      <w:sz w:val="28"/>
      <w:szCs w:val="24"/>
      <w:lang w:val="ru-RU" w:eastAsia="ru-RU" w:bidi="ar-SA"/>
    </w:rPr>
  </w:style>
  <w:style w:type="paragraph" w:customStyle="1" w:styleId="a00">
    <w:name w:val="a0"/>
    <w:basedOn w:val="a0"/>
    <w:rsid w:val="00564396"/>
    <w:pPr>
      <w:spacing w:before="100" w:beforeAutospacing="1" w:after="100" w:afterAutospacing="1"/>
    </w:pPr>
    <w:rPr>
      <w:sz w:val="24"/>
      <w:szCs w:val="24"/>
    </w:rPr>
  </w:style>
  <w:style w:type="character" w:customStyle="1" w:styleId="afffff0">
    <w:name w:val="Обычный + полужирный Знак"/>
    <w:basedOn w:val="a1"/>
    <w:link w:val="afffff1"/>
    <w:locked/>
    <w:rsid w:val="00564396"/>
    <w:rPr>
      <w:b/>
      <w:sz w:val="24"/>
      <w:szCs w:val="24"/>
      <w:lang w:eastAsia="ru-RU"/>
    </w:rPr>
  </w:style>
  <w:style w:type="paragraph" w:customStyle="1" w:styleId="afffff1">
    <w:name w:val="Обычный + полужирный"/>
    <w:basedOn w:val="a0"/>
    <w:link w:val="afffff0"/>
    <w:rsid w:val="00564396"/>
    <w:pPr>
      <w:ind w:left="57" w:firstLine="709"/>
      <w:jc w:val="both"/>
    </w:pPr>
    <w:rPr>
      <w:rFonts w:asciiTheme="minorHAnsi" w:eastAsiaTheme="minorHAnsi" w:hAnsiTheme="minorHAnsi" w:cstheme="minorBidi"/>
      <w:b/>
      <w:sz w:val="24"/>
      <w:szCs w:val="24"/>
    </w:rPr>
  </w:style>
  <w:style w:type="character" w:customStyle="1" w:styleId="Absatz-Standardschriftart">
    <w:name w:val="Absatz-Standardschriftart"/>
    <w:rsid w:val="00564396"/>
  </w:style>
  <w:style w:type="character" w:customStyle="1" w:styleId="WW-Absatz-Standardschriftart">
    <w:name w:val="WW-Absatz-Standardschriftart"/>
    <w:rsid w:val="00564396"/>
  </w:style>
  <w:style w:type="character" w:customStyle="1" w:styleId="WW-Absatz-Standardschriftart1">
    <w:name w:val="WW-Absatz-Standardschriftart1"/>
    <w:rsid w:val="00564396"/>
  </w:style>
  <w:style w:type="character" w:customStyle="1" w:styleId="WW-Absatz-Standardschriftart11">
    <w:name w:val="WW-Absatz-Standardschriftart11"/>
    <w:rsid w:val="00564396"/>
  </w:style>
  <w:style w:type="character" w:customStyle="1" w:styleId="WW-Absatz-Standardschriftart111">
    <w:name w:val="WW-Absatz-Standardschriftart111"/>
    <w:rsid w:val="00564396"/>
  </w:style>
  <w:style w:type="character" w:customStyle="1" w:styleId="WW-Absatz-Standardschriftart1111">
    <w:name w:val="WW-Absatz-Standardschriftart1111"/>
    <w:rsid w:val="00564396"/>
  </w:style>
  <w:style w:type="character" w:customStyle="1" w:styleId="afffff2">
    <w:name w:val="Символ нумерации"/>
    <w:rsid w:val="00564396"/>
  </w:style>
  <w:style w:type="character" w:customStyle="1" w:styleId="2f3">
    <w:name w:val="Основной шрифт абзаца2"/>
    <w:rsid w:val="00564396"/>
  </w:style>
  <w:style w:type="character" w:customStyle="1" w:styleId="220">
    <w:name w:val="Знак Знак22"/>
    <w:basedOn w:val="a1"/>
    <w:locked/>
    <w:rsid w:val="00564396"/>
    <w:rPr>
      <w:sz w:val="28"/>
      <w:szCs w:val="24"/>
      <w:lang w:val="ru-RU" w:eastAsia="ru-RU" w:bidi="ar-SA"/>
    </w:rPr>
  </w:style>
  <w:style w:type="character" w:customStyle="1" w:styleId="120">
    <w:name w:val="Знак Знак12"/>
    <w:basedOn w:val="a1"/>
    <w:semiHidden/>
    <w:locked/>
    <w:rsid w:val="00564396"/>
    <w:rPr>
      <w:rFonts w:ascii="Cambria" w:hAnsi="Cambria"/>
      <w:b/>
      <w:bCs/>
      <w:i/>
      <w:iCs/>
      <w:sz w:val="28"/>
      <w:szCs w:val="28"/>
      <w:lang w:val="ru-RU" w:eastAsia="ru-RU" w:bidi="ar-SA"/>
    </w:rPr>
  </w:style>
  <w:style w:type="character" w:customStyle="1" w:styleId="113">
    <w:name w:val="Знак Знак11"/>
    <w:basedOn w:val="a1"/>
    <w:locked/>
    <w:rsid w:val="00564396"/>
    <w:rPr>
      <w:sz w:val="28"/>
      <w:lang w:val="ru-RU" w:eastAsia="ru-RU" w:bidi="ar-SA"/>
    </w:rPr>
  </w:style>
  <w:style w:type="character" w:customStyle="1" w:styleId="100">
    <w:name w:val="Знак Знак10"/>
    <w:basedOn w:val="a1"/>
    <w:locked/>
    <w:rsid w:val="00564396"/>
    <w:rPr>
      <w:sz w:val="28"/>
      <w:szCs w:val="28"/>
      <w:lang w:val="ru-RU" w:eastAsia="ru-RU" w:bidi="ar-SA"/>
    </w:rPr>
  </w:style>
  <w:style w:type="character" w:customStyle="1" w:styleId="91">
    <w:name w:val="Знак Знак9"/>
    <w:basedOn w:val="a1"/>
    <w:locked/>
    <w:rsid w:val="00564396"/>
    <w:rPr>
      <w:b/>
      <w:bCs/>
      <w:sz w:val="22"/>
      <w:szCs w:val="22"/>
      <w:lang w:val="ru-RU" w:eastAsia="ru-RU" w:bidi="ar-SA"/>
    </w:rPr>
  </w:style>
  <w:style w:type="character" w:customStyle="1" w:styleId="200">
    <w:name w:val="Знак Знак20"/>
    <w:basedOn w:val="a1"/>
    <w:locked/>
    <w:rsid w:val="00564396"/>
    <w:rPr>
      <w:sz w:val="24"/>
      <w:szCs w:val="24"/>
      <w:lang w:val="ru-RU" w:eastAsia="ru-RU" w:bidi="ar-SA"/>
    </w:rPr>
  </w:style>
  <w:style w:type="character" w:customStyle="1" w:styleId="84">
    <w:name w:val="Знак Знак8"/>
    <w:basedOn w:val="a1"/>
    <w:locked/>
    <w:rsid w:val="00564396"/>
    <w:rPr>
      <w:b/>
      <w:sz w:val="24"/>
      <w:lang w:val="ru-RU" w:eastAsia="ru-RU" w:bidi="ar-SA"/>
    </w:rPr>
  </w:style>
  <w:style w:type="character" w:customStyle="1" w:styleId="180">
    <w:name w:val="Знак Знак18"/>
    <w:basedOn w:val="a1"/>
    <w:locked/>
    <w:rsid w:val="00564396"/>
    <w:rPr>
      <w:sz w:val="28"/>
      <w:szCs w:val="28"/>
      <w:lang w:val="ru-RU" w:eastAsia="ru-RU" w:bidi="ar-SA"/>
    </w:rPr>
  </w:style>
  <w:style w:type="character" w:customStyle="1" w:styleId="1f6">
    <w:name w:val="Верхний колонтитул Знак1"/>
    <w:basedOn w:val="a1"/>
    <w:locked/>
    <w:rsid w:val="00564396"/>
    <w:rPr>
      <w:sz w:val="24"/>
      <w:lang w:val="ru-RU" w:eastAsia="ru-RU" w:bidi="ar-SA"/>
    </w:rPr>
  </w:style>
  <w:style w:type="character" w:customStyle="1" w:styleId="153">
    <w:name w:val="Знак Знак15"/>
    <w:basedOn w:val="a1"/>
    <w:rsid w:val="00564396"/>
    <w:rPr>
      <w:snapToGrid w:val="0"/>
      <w:sz w:val="28"/>
      <w:lang w:val="en-US" w:eastAsia="ru-RU" w:bidi="ar-SA"/>
    </w:rPr>
  </w:style>
  <w:style w:type="character" w:customStyle="1" w:styleId="141">
    <w:name w:val="Знак Знак14"/>
    <w:basedOn w:val="a1"/>
    <w:rsid w:val="00564396"/>
    <w:rPr>
      <w:sz w:val="28"/>
      <w:szCs w:val="24"/>
      <w:lang w:val="ru-RU" w:eastAsia="ru-RU" w:bidi="ar-SA"/>
    </w:rPr>
  </w:style>
  <w:style w:type="character" w:customStyle="1" w:styleId="261">
    <w:name w:val="Знак Знак26"/>
    <w:basedOn w:val="a1"/>
    <w:rsid w:val="00564396"/>
    <w:rPr>
      <w:sz w:val="28"/>
      <w:szCs w:val="24"/>
      <w:lang w:val="ru-RU" w:eastAsia="ru-RU" w:bidi="ar-SA"/>
    </w:rPr>
  </w:style>
  <w:style w:type="character" w:customStyle="1" w:styleId="251">
    <w:name w:val="Знак Знак25"/>
    <w:basedOn w:val="a1"/>
    <w:rsid w:val="00564396"/>
    <w:rPr>
      <w:rFonts w:ascii="Arial" w:hAnsi="Arial" w:cs="Arial" w:hint="default"/>
      <w:b/>
      <w:bCs/>
      <w:i/>
      <w:iCs/>
      <w:sz w:val="28"/>
      <w:szCs w:val="28"/>
      <w:lang w:val="ru-RU" w:eastAsia="ru-RU" w:bidi="ar-SA"/>
    </w:rPr>
  </w:style>
  <w:style w:type="character" w:customStyle="1" w:styleId="241">
    <w:name w:val="Знак Знак24"/>
    <w:basedOn w:val="a1"/>
    <w:rsid w:val="00564396"/>
    <w:rPr>
      <w:rFonts w:ascii="Arial" w:hAnsi="Arial" w:cs="Arial" w:hint="default"/>
      <w:b/>
      <w:bCs/>
      <w:sz w:val="26"/>
      <w:szCs w:val="26"/>
      <w:lang w:val="ru-RU" w:eastAsia="ru-RU" w:bidi="ar-SA"/>
    </w:rPr>
  </w:style>
  <w:style w:type="character" w:customStyle="1" w:styleId="231">
    <w:name w:val="Знак Знак23"/>
    <w:basedOn w:val="a1"/>
    <w:rsid w:val="00564396"/>
    <w:rPr>
      <w:b/>
      <w:bCs/>
      <w:sz w:val="28"/>
      <w:szCs w:val="28"/>
      <w:lang w:val="ru-RU" w:eastAsia="ru-RU" w:bidi="ar-SA"/>
    </w:rPr>
  </w:style>
  <w:style w:type="character" w:customStyle="1" w:styleId="215">
    <w:name w:val="Знак Знак21"/>
    <w:basedOn w:val="a1"/>
    <w:rsid w:val="00564396"/>
    <w:rPr>
      <w:b/>
      <w:bCs/>
      <w:sz w:val="22"/>
      <w:szCs w:val="22"/>
      <w:lang w:val="ru-RU" w:eastAsia="ru-RU" w:bidi="ar-SA"/>
    </w:rPr>
  </w:style>
  <w:style w:type="character" w:customStyle="1" w:styleId="191">
    <w:name w:val="Знак Знак19"/>
    <w:basedOn w:val="a1"/>
    <w:rsid w:val="00564396"/>
    <w:rPr>
      <w:color w:val="000000"/>
      <w:spacing w:val="-1"/>
      <w:sz w:val="28"/>
      <w:szCs w:val="28"/>
      <w:lang w:val="ru-RU" w:eastAsia="ru-RU" w:bidi="ar-SA"/>
    </w:rPr>
  </w:style>
  <w:style w:type="character" w:customStyle="1" w:styleId="171">
    <w:name w:val="Знак Знак17"/>
    <w:basedOn w:val="a1"/>
    <w:rsid w:val="00564396"/>
    <w:rPr>
      <w:sz w:val="24"/>
      <w:lang w:val="ru-RU" w:eastAsia="ru-RU" w:bidi="ar-SA"/>
    </w:rPr>
  </w:style>
  <w:style w:type="character" w:customStyle="1" w:styleId="161">
    <w:name w:val="Знак Знак16"/>
    <w:basedOn w:val="a1"/>
    <w:locked/>
    <w:rsid w:val="00564396"/>
    <w:rPr>
      <w:sz w:val="24"/>
    </w:rPr>
  </w:style>
  <w:style w:type="character" w:customStyle="1" w:styleId="TitleChar">
    <w:name w:val="Title Char"/>
    <w:basedOn w:val="a1"/>
    <w:locked/>
    <w:rsid w:val="00564396"/>
    <w:rPr>
      <w:rFonts w:eastAsia="Calibri"/>
      <w:sz w:val="32"/>
      <w:szCs w:val="24"/>
      <w:lang w:val="ru-RU" w:eastAsia="ru-RU" w:bidi="ar-SA"/>
    </w:rPr>
  </w:style>
  <w:style w:type="paragraph" w:styleId="2f4">
    <w:name w:val="toc 2"/>
    <w:basedOn w:val="a0"/>
    <w:next w:val="a0"/>
    <w:autoRedefine/>
    <w:semiHidden/>
    <w:rsid w:val="00564396"/>
    <w:pPr>
      <w:ind w:left="240"/>
    </w:pPr>
    <w:rPr>
      <w:sz w:val="24"/>
      <w:szCs w:val="24"/>
    </w:rPr>
  </w:style>
  <w:style w:type="paragraph" w:styleId="3a">
    <w:name w:val="toc 3"/>
    <w:basedOn w:val="a0"/>
    <w:next w:val="a0"/>
    <w:autoRedefine/>
    <w:semiHidden/>
    <w:rsid w:val="00564396"/>
    <w:pPr>
      <w:tabs>
        <w:tab w:val="right" w:leader="dot" w:pos="10092"/>
      </w:tabs>
    </w:pPr>
    <w:rPr>
      <w:sz w:val="24"/>
      <w:szCs w:val="24"/>
    </w:rPr>
  </w:style>
  <w:style w:type="paragraph" w:styleId="2f5">
    <w:name w:val="List Number 2"/>
    <w:basedOn w:val="a0"/>
    <w:rsid w:val="00564396"/>
    <w:pPr>
      <w:tabs>
        <w:tab w:val="num" w:pos="432"/>
      </w:tabs>
      <w:ind w:left="432" w:hanging="432"/>
    </w:pPr>
    <w:rPr>
      <w:sz w:val="24"/>
      <w:szCs w:val="24"/>
    </w:rPr>
  </w:style>
  <w:style w:type="character" w:customStyle="1" w:styleId="74">
    <w:name w:val="Знак Знак7"/>
    <w:basedOn w:val="a1"/>
    <w:locked/>
    <w:rsid w:val="00564396"/>
    <w:rPr>
      <w:sz w:val="24"/>
      <w:lang w:val="ru-RU" w:eastAsia="ru-RU" w:bidi="ar-SA"/>
    </w:rPr>
  </w:style>
  <w:style w:type="paragraph" w:styleId="afffff3">
    <w:name w:val="Plain Text"/>
    <w:basedOn w:val="a0"/>
    <w:link w:val="afffff4"/>
    <w:semiHidden/>
    <w:rsid w:val="00564396"/>
    <w:rPr>
      <w:rFonts w:ascii="Courier New" w:hAnsi="Courier New" w:cs="Courier New"/>
      <w:sz w:val="20"/>
    </w:rPr>
  </w:style>
  <w:style w:type="character" w:customStyle="1" w:styleId="afffff4">
    <w:name w:val="Текст Знак"/>
    <w:basedOn w:val="a1"/>
    <w:link w:val="afffff3"/>
    <w:semiHidden/>
    <w:rsid w:val="00564396"/>
    <w:rPr>
      <w:rFonts w:ascii="Courier New" w:eastAsia="Times New Roman" w:hAnsi="Courier New" w:cs="Courier New"/>
      <w:sz w:val="20"/>
      <w:szCs w:val="20"/>
      <w:lang w:eastAsia="ru-RU"/>
    </w:rPr>
  </w:style>
  <w:style w:type="character" w:customStyle="1" w:styleId="affff2">
    <w:name w:val="Основной текст_"/>
    <w:basedOn w:val="a1"/>
    <w:link w:val="1e"/>
    <w:locked/>
    <w:rsid w:val="00564396"/>
    <w:rPr>
      <w:rFonts w:ascii="Times New Roman" w:eastAsia="Times New Roman" w:hAnsi="Times New Roman" w:cs="Times New Roman"/>
      <w:spacing w:val="10"/>
      <w:sz w:val="24"/>
      <w:szCs w:val="24"/>
      <w:shd w:val="clear" w:color="auto" w:fill="FFFFFF"/>
      <w:lang w:val="ru-RU" w:eastAsia="ru-RU"/>
    </w:rPr>
  </w:style>
  <w:style w:type="paragraph" w:customStyle="1" w:styleId="114">
    <w:name w:val="Заголовок 11"/>
    <w:basedOn w:val="2f2"/>
    <w:next w:val="2f2"/>
    <w:rsid w:val="00564396"/>
    <w:pPr>
      <w:keepNext/>
      <w:snapToGrid w:val="0"/>
      <w:spacing w:line="360" w:lineRule="auto"/>
      <w:jc w:val="both"/>
      <w:outlineLvl w:val="0"/>
    </w:pPr>
    <w:rPr>
      <w:sz w:val="20"/>
    </w:rPr>
  </w:style>
  <w:style w:type="paragraph" w:customStyle="1" w:styleId="216">
    <w:name w:val="Заголовок 21"/>
    <w:basedOn w:val="2f2"/>
    <w:next w:val="2f2"/>
    <w:rsid w:val="00564396"/>
    <w:pPr>
      <w:keepNext/>
      <w:snapToGrid w:val="0"/>
      <w:spacing w:line="360" w:lineRule="auto"/>
      <w:jc w:val="center"/>
      <w:outlineLvl w:val="1"/>
    </w:pPr>
    <w:rPr>
      <w:sz w:val="20"/>
    </w:rPr>
  </w:style>
  <w:style w:type="paragraph" w:customStyle="1" w:styleId="313">
    <w:name w:val="Заголовок 31"/>
    <w:basedOn w:val="2f2"/>
    <w:next w:val="2f2"/>
    <w:rsid w:val="00564396"/>
    <w:pPr>
      <w:keepNext/>
      <w:numPr>
        <w:ilvl w:val="12"/>
      </w:numPr>
      <w:snapToGrid w:val="0"/>
      <w:spacing w:before="60" w:after="60"/>
      <w:jc w:val="center"/>
      <w:outlineLvl w:val="2"/>
    </w:pPr>
    <w:rPr>
      <w:sz w:val="18"/>
    </w:rPr>
  </w:style>
  <w:style w:type="paragraph" w:customStyle="1" w:styleId="3b">
    <w:name w:val="Стиль3 Знак Знак"/>
    <w:basedOn w:val="21"/>
    <w:rsid w:val="00564396"/>
    <w:pPr>
      <w:widowControl w:val="0"/>
      <w:tabs>
        <w:tab w:val="num" w:pos="227"/>
      </w:tabs>
      <w:adjustRightInd w:val="0"/>
      <w:spacing w:after="0" w:line="240" w:lineRule="auto"/>
      <w:ind w:left="360"/>
      <w:jc w:val="both"/>
    </w:pPr>
    <w:rPr>
      <w:szCs w:val="24"/>
      <w:lang w:eastAsia="ar-SA"/>
    </w:rPr>
  </w:style>
  <w:style w:type="paragraph" w:customStyle="1" w:styleId="2-11">
    <w:name w:val="содержание2-11"/>
    <w:basedOn w:val="a0"/>
    <w:rsid w:val="00564396"/>
    <w:pPr>
      <w:spacing w:after="60"/>
      <w:jc w:val="both"/>
    </w:pPr>
    <w:rPr>
      <w:sz w:val="24"/>
      <w:szCs w:val="24"/>
    </w:rPr>
  </w:style>
  <w:style w:type="paragraph" w:customStyle="1" w:styleId="Preformat">
    <w:name w:val="Preformat"/>
    <w:rsid w:val="00564396"/>
    <w:pPr>
      <w:snapToGrid w:val="0"/>
      <w:spacing w:after="0" w:line="240" w:lineRule="auto"/>
    </w:pPr>
    <w:rPr>
      <w:rFonts w:ascii="Courier New" w:eastAsia="Times New Roman" w:hAnsi="Courier New" w:cs="Times New Roman"/>
      <w:sz w:val="20"/>
      <w:szCs w:val="20"/>
      <w:lang w:eastAsia="ru-RU"/>
    </w:rPr>
  </w:style>
  <w:style w:type="paragraph" w:customStyle="1" w:styleId="1f7">
    <w:name w:val="Цитата1"/>
    <w:basedOn w:val="2f2"/>
    <w:rsid w:val="00564396"/>
    <w:pPr>
      <w:numPr>
        <w:ilvl w:val="12"/>
      </w:numPr>
      <w:tabs>
        <w:tab w:val="left" w:pos="459"/>
      </w:tabs>
      <w:snapToGrid w:val="0"/>
      <w:spacing w:line="360" w:lineRule="auto"/>
      <w:ind w:left="459" w:right="-108" w:hanging="425"/>
      <w:jc w:val="both"/>
    </w:pPr>
    <w:rPr>
      <w:b w:val="0"/>
      <w:sz w:val="28"/>
    </w:rPr>
  </w:style>
  <w:style w:type="paragraph" w:customStyle="1" w:styleId="1f8">
    <w:name w:val="Стиль1"/>
    <w:basedOn w:val="a0"/>
    <w:rsid w:val="00564396"/>
    <w:pPr>
      <w:keepNext/>
      <w:keepLines/>
      <w:widowControl w:val="0"/>
      <w:suppressLineNumbers/>
      <w:tabs>
        <w:tab w:val="num" w:pos="495"/>
      </w:tabs>
      <w:suppressAutoHyphens/>
      <w:spacing w:after="60"/>
      <w:ind w:left="495" w:hanging="495"/>
    </w:pPr>
    <w:rPr>
      <w:b/>
      <w:szCs w:val="24"/>
    </w:rPr>
  </w:style>
  <w:style w:type="paragraph" w:customStyle="1" w:styleId="3c">
    <w:name w:val="Стиль3 Знак"/>
    <w:basedOn w:val="21"/>
    <w:rsid w:val="00564396"/>
    <w:pPr>
      <w:widowControl w:val="0"/>
      <w:tabs>
        <w:tab w:val="num" w:pos="360"/>
      </w:tabs>
      <w:adjustRightInd w:val="0"/>
      <w:spacing w:after="0" w:line="240" w:lineRule="auto"/>
      <w:jc w:val="both"/>
    </w:pPr>
    <w:rPr>
      <w:rFonts w:ascii="Arial" w:hAnsi="Arial"/>
      <w:szCs w:val="24"/>
      <w:lang w:eastAsia="ar-SA"/>
    </w:rPr>
  </w:style>
  <w:style w:type="paragraph" w:customStyle="1" w:styleId="a20">
    <w:name w:val="a2"/>
    <w:basedOn w:val="a0"/>
    <w:rsid w:val="00564396"/>
    <w:pPr>
      <w:spacing w:before="100" w:beforeAutospacing="1" w:after="100" w:afterAutospacing="1"/>
    </w:pPr>
    <w:rPr>
      <w:sz w:val="24"/>
      <w:szCs w:val="24"/>
    </w:rPr>
  </w:style>
  <w:style w:type="paragraph" w:customStyle="1" w:styleId="221">
    <w:name w:val="Основной текст 22"/>
    <w:basedOn w:val="a0"/>
    <w:rsid w:val="00564396"/>
    <w:pPr>
      <w:overflowPunct w:val="0"/>
      <w:autoSpaceDE w:val="0"/>
      <w:autoSpaceDN w:val="0"/>
      <w:adjustRightInd w:val="0"/>
      <w:spacing w:after="120"/>
      <w:ind w:left="283"/>
    </w:pPr>
    <w:rPr>
      <w:sz w:val="20"/>
    </w:rPr>
  </w:style>
  <w:style w:type="character" w:customStyle="1" w:styleId="afffff5">
    <w:name w:val="Основной шрифт"/>
    <w:rsid w:val="00564396"/>
  </w:style>
  <w:style w:type="paragraph" w:customStyle="1" w:styleId="610">
    <w:name w:val="Заголовок 61"/>
    <w:basedOn w:val="2f2"/>
    <w:next w:val="2f2"/>
    <w:rsid w:val="00564396"/>
    <w:pPr>
      <w:keepNext/>
      <w:tabs>
        <w:tab w:val="left" w:pos="426"/>
      </w:tabs>
      <w:snapToGrid w:val="0"/>
      <w:spacing w:before="120"/>
      <w:jc w:val="center"/>
      <w:outlineLvl w:val="5"/>
    </w:pPr>
    <w:rPr>
      <w:sz w:val="22"/>
    </w:rPr>
  </w:style>
  <w:style w:type="character" w:customStyle="1" w:styleId="301">
    <w:name w:val="Знак Знак30"/>
    <w:basedOn w:val="a1"/>
    <w:locked/>
    <w:rsid w:val="00564396"/>
    <w:rPr>
      <w:sz w:val="28"/>
      <w:szCs w:val="24"/>
      <w:lang w:val="ru-RU" w:eastAsia="ru-RU" w:bidi="ar-SA"/>
    </w:rPr>
  </w:style>
  <w:style w:type="character" w:customStyle="1" w:styleId="320">
    <w:name w:val="Знак Знак32"/>
    <w:basedOn w:val="a1"/>
    <w:locked/>
    <w:rsid w:val="00564396"/>
    <w:rPr>
      <w:sz w:val="28"/>
      <w:szCs w:val="24"/>
      <w:lang w:val="ru-RU" w:eastAsia="ru-RU" w:bidi="ar-SA"/>
    </w:rPr>
  </w:style>
  <w:style w:type="character" w:customStyle="1" w:styleId="grame">
    <w:name w:val="grame"/>
    <w:basedOn w:val="a1"/>
    <w:rsid w:val="00564396"/>
    <w:rPr>
      <w:rFonts w:cs="Times New Roman"/>
    </w:rPr>
  </w:style>
  <w:style w:type="character" w:customStyle="1" w:styleId="spelle">
    <w:name w:val="spelle"/>
    <w:basedOn w:val="a1"/>
    <w:rsid w:val="00564396"/>
    <w:rPr>
      <w:rFonts w:cs="Times New Roman"/>
    </w:rPr>
  </w:style>
  <w:style w:type="paragraph" w:customStyle="1" w:styleId="dktexjustify">
    <w:name w:val="dktexjustify"/>
    <w:basedOn w:val="a0"/>
    <w:rsid w:val="00564396"/>
    <w:pPr>
      <w:spacing w:before="100" w:beforeAutospacing="1" w:after="100" w:afterAutospacing="1"/>
      <w:jc w:val="both"/>
    </w:pPr>
    <w:rPr>
      <w:sz w:val="24"/>
      <w:szCs w:val="24"/>
    </w:rPr>
  </w:style>
  <w:style w:type="paragraph" w:customStyle="1" w:styleId="dktexright">
    <w:name w:val="dktexright"/>
    <w:basedOn w:val="a0"/>
    <w:rsid w:val="00564396"/>
    <w:pPr>
      <w:spacing w:before="100" w:beforeAutospacing="1" w:after="100" w:afterAutospacing="1"/>
      <w:jc w:val="both"/>
    </w:pPr>
    <w:rPr>
      <w:sz w:val="24"/>
      <w:szCs w:val="24"/>
    </w:rPr>
  </w:style>
  <w:style w:type="character" w:customStyle="1" w:styleId="num4">
    <w:name w:val="num4"/>
    <w:basedOn w:val="a1"/>
    <w:rsid w:val="00564396"/>
  </w:style>
  <w:style w:type="character" w:customStyle="1" w:styleId="division9">
    <w:name w:val="division9"/>
    <w:basedOn w:val="a1"/>
    <w:rsid w:val="00564396"/>
  </w:style>
  <w:style w:type="paragraph" w:customStyle="1" w:styleId="Indent1">
    <w:name w:val="Indent_1"/>
    <w:basedOn w:val="a0"/>
    <w:rsid w:val="00564396"/>
    <w:pPr>
      <w:spacing w:after="120" w:line="360" w:lineRule="atLeast"/>
      <w:ind w:left="567"/>
      <w:jc w:val="both"/>
    </w:pPr>
    <w:rPr>
      <w:rFonts w:ascii="Arial" w:hAnsi="Arial"/>
      <w:sz w:val="22"/>
    </w:rPr>
  </w:style>
  <w:style w:type="character" w:customStyle="1" w:styleId="u">
    <w:name w:val="u"/>
    <w:basedOn w:val="a1"/>
    <w:rsid w:val="00564396"/>
  </w:style>
  <w:style w:type="paragraph" w:customStyle="1" w:styleId="afffff6">
    <w:name w:val="Комментарий"/>
    <w:basedOn w:val="a0"/>
    <w:next w:val="a0"/>
    <w:rsid w:val="00564396"/>
    <w:pPr>
      <w:widowControl w:val="0"/>
      <w:autoSpaceDE w:val="0"/>
      <w:autoSpaceDN w:val="0"/>
      <w:adjustRightInd w:val="0"/>
      <w:ind w:left="170"/>
      <w:jc w:val="both"/>
    </w:pPr>
    <w:rPr>
      <w:rFonts w:ascii="Arial" w:hAnsi="Arial" w:cs="Arial"/>
      <w:i/>
      <w:iCs/>
      <w:color w:val="800080"/>
      <w:sz w:val="20"/>
    </w:rPr>
  </w:style>
  <w:style w:type="paragraph" w:customStyle="1" w:styleId="TimesNewRoman">
    <w:name w:val="Обычный + Times New Roman"/>
    <w:aliases w:val="13 пт,По ширине,Слева:  11,11 см,Междустр.интер..."/>
    <w:basedOn w:val="a0"/>
    <w:rsid w:val="00564396"/>
    <w:pPr>
      <w:spacing w:after="200" w:line="276" w:lineRule="auto"/>
    </w:pPr>
    <w:rPr>
      <w:sz w:val="26"/>
      <w:szCs w:val="26"/>
    </w:rPr>
  </w:style>
  <w:style w:type="paragraph" w:customStyle="1" w:styleId="321">
    <w:name w:val="Основной текст 32"/>
    <w:basedOn w:val="a0"/>
    <w:rsid w:val="00564396"/>
    <w:pPr>
      <w:jc w:val="both"/>
    </w:pPr>
  </w:style>
  <w:style w:type="character" w:customStyle="1" w:styleId="r">
    <w:name w:val="r"/>
    <w:basedOn w:val="a1"/>
    <w:rsid w:val="00564396"/>
  </w:style>
  <w:style w:type="paragraph" w:styleId="a">
    <w:name w:val="List Bullet"/>
    <w:basedOn w:val="a0"/>
    <w:rsid w:val="00564396"/>
    <w:pPr>
      <w:numPr>
        <w:numId w:val="3"/>
      </w:numPr>
    </w:pPr>
    <w:rPr>
      <w:sz w:val="24"/>
    </w:rPr>
  </w:style>
  <w:style w:type="paragraph" w:customStyle="1" w:styleId="Normal10-02">
    <w:name w:val="Normal + 10 пт полужирный По центру Слева:  -02 см Справ..."/>
    <w:basedOn w:val="a0"/>
    <w:rsid w:val="00564396"/>
    <w:pPr>
      <w:ind w:left="-113" w:right="-113"/>
      <w:jc w:val="center"/>
    </w:pPr>
    <w:rPr>
      <w:b/>
      <w:bCs/>
      <w:sz w:val="20"/>
    </w:rPr>
  </w:style>
  <w:style w:type="paragraph" w:customStyle="1" w:styleId="127">
    <w:name w:val="127 см"/>
    <w:basedOn w:val="a0"/>
    <w:next w:val="a0"/>
    <w:rsid w:val="00564396"/>
    <w:pPr>
      <w:widowControl w:val="0"/>
      <w:autoSpaceDE w:val="0"/>
      <w:autoSpaceDN w:val="0"/>
      <w:adjustRightInd w:val="0"/>
      <w:spacing w:before="120"/>
      <w:ind w:left="720"/>
      <w:jc w:val="both"/>
    </w:pPr>
    <w:rPr>
      <w:sz w:val="26"/>
    </w:rPr>
  </w:style>
  <w:style w:type="character" w:customStyle="1" w:styleId="afffff7">
    <w:name w:val="Маркированный список Знак"/>
    <w:basedOn w:val="a1"/>
    <w:rsid w:val="00564396"/>
    <w:rPr>
      <w:sz w:val="26"/>
    </w:rPr>
  </w:style>
  <w:style w:type="paragraph" w:customStyle="1" w:styleId="HeadDoc">
    <w:name w:val="HeadDoc"/>
    <w:rsid w:val="00564396"/>
    <w:pPr>
      <w:keepLines/>
      <w:overflowPunct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customStyle="1" w:styleId="western">
    <w:name w:val="western"/>
    <w:basedOn w:val="a0"/>
    <w:rsid w:val="00564396"/>
    <w:pPr>
      <w:spacing w:before="100" w:beforeAutospacing="1" w:after="115"/>
    </w:pPr>
    <w:rPr>
      <w:color w:val="000000"/>
      <w:sz w:val="24"/>
      <w:szCs w:val="24"/>
    </w:rPr>
  </w:style>
  <w:style w:type="character" w:customStyle="1" w:styleId="articleseperator">
    <w:name w:val="article_seperator"/>
    <w:basedOn w:val="a1"/>
    <w:rsid w:val="00564396"/>
  </w:style>
  <w:style w:type="paragraph" w:styleId="z-0">
    <w:name w:val="HTML Top of Form"/>
    <w:basedOn w:val="a0"/>
    <w:next w:val="a0"/>
    <w:link w:val="z-"/>
    <w:hidden/>
    <w:unhideWhenUsed/>
    <w:rsid w:val="00564396"/>
    <w:pPr>
      <w:pBdr>
        <w:bottom w:val="single" w:sz="6" w:space="1" w:color="auto"/>
      </w:pBdr>
      <w:jc w:val="center"/>
    </w:pPr>
    <w:rPr>
      <w:rFonts w:asciiTheme="minorHAnsi" w:eastAsiaTheme="minorHAnsi" w:hAnsiTheme="minorHAnsi" w:cstheme="minorBidi"/>
      <w:sz w:val="24"/>
      <w:szCs w:val="22"/>
    </w:rPr>
  </w:style>
  <w:style w:type="character" w:customStyle="1" w:styleId="z-1">
    <w:name w:val="z-Начало формы Знак1"/>
    <w:basedOn w:val="a1"/>
    <w:link w:val="z-0"/>
    <w:uiPriority w:val="99"/>
    <w:semiHidden/>
    <w:rsid w:val="00564396"/>
    <w:rPr>
      <w:rFonts w:ascii="Arial" w:eastAsia="Times New Roman" w:hAnsi="Arial" w:cs="Arial"/>
      <w:vanish/>
      <w:sz w:val="16"/>
      <w:szCs w:val="16"/>
      <w:lang w:eastAsia="ru-RU"/>
    </w:rPr>
  </w:style>
  <w:style w:type="paragraph" w:styleId="z-2">
    <w:name w:val="HTML Bottom of Form"/>
    <w:basedOn w:val="a0"/>
    <w:next w:val="a0"/>
    <w:link w:val="z-3"/>
    <w:hidden/>
    <w:unhideWhenUsed/>
    <w:rsid w:val="00564396"/>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564396"/>
    <w:rPr>
      <w:rFonts w:ascii="Arial" w:eastAsia="Times New Roman" w:hAnsi="Arial" w:cs="Arial"/>
      <w:vanish/>
      <w:sz w:val="16"/>
      <w:szCs w:val="16"/>
      <w:lang w:eastAsia="ru-RU"/>
    </w:rPr>
  </w:style>
  <w:style w:type="paragraph" w:customStyle="1" w:styleId="afffff8">
    <w:name w:val="???????"/>
    <w:rsid w:val="00564396"/>
    <w:pPr>
      <w:autoSpaceDE w:val="0"/>
      <w:autoSpaceDN w:val="0"/>
      <w:adjustRightInd w:val="0"/>
      <w:spacing w:after="0" w:line="200" w:lineRule="atLeast"/>
    </w:pPr>
    <w:rPr>
      <w:rFonts w:ascii="Mangal" w:eastAsia="Arial Unicode MS" w:hAnsi="Mangal" w:cs="Mangal"/>
      <w:color w:val="FFFFFF"/>
      <w:kern w:val="1"/>
      <w:sz w:val="36"/>
      <w:szCs w:val="36"/>
      <w:lang w:eastAsia="ru-RU"/>
    </w:rPr>
  </w:style>
  <w:style w:type="character" w:customStyle="1" w:styleId="WW8Num2z6">
    <w:name w:val="WW8Num2z6"/>
    <w:rsid w:val="00564396"/>
  </w:style>
  <w:style w:type="character" w:customStyle="1" w:styleId="BodyTextChar">
    <w:name w:val="Body Text Char Знак Знак"/>
    <w:basedOn w:val="a1"/>
    <w:rsid w:val="00564396"/>
    <w:rPr>
      <w:sz w:val="24"/>
      <w:lang w:val="ru-RU" w:eastAsia="ru-RU" w:bidi="ar-SA"/>
    </w:rPr>
  </w:style>
  <w:style w:type="character" w:customStyle="1" w:styleId="afffff9">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564396"/>
    <w:rPr>
      <w:lang w:val="ru-RU" w:eastAsia="ru-RU" w:bidi="ar-SA"/>
    </w:rPr>
  </w:style>
  <w:style w:type="paragraph" w:customStyle="1" w:styleId="GarantNormal">
    <w:name w:val="GarantNormal"/>
    <w:rsid w:val="005643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d">
    <w:name w:val="заголовок 3"/>
    <w:basedOn w:val="a0"/>
    <w:next w:val="a0"/>
    <w:rsid w:val="00564396"/>
    <w:pPr>
      <w:keepNext/>
      <w:jc w:val="center"/>
    </w:pPr>
    <w:rPr>
      <w:rFonts w:eastAsia="Calibri"/>
      <w:b/>
      <w:bCs/>
      <w:szCs w:val="28"/>
    </w:rPr>
  </w:style>
  <w:style w:type="paragraph" w:customStyle="1" w:styleId="afffffa">
    <w:name w:val="Информация об изменениях документа"/>
    <w:basedOn w:val="afffff6"/>
    <w:next w:val="a0"/>
    <w:rsid w:val="00564396"/>
    <w:pPr>
      <w:spacing w:before="75"/>
    </w:pPr>
    <w:rPr>
      <w:rFonts w:cs="Times New Roman"/>
      <w:color w:val="353842"/>
      <w:sz w:val="24"/>
      <w:szCs w:val="24"/>
      <w:shd w:val="clear" w:color="auto" w:fill="F0F0F0"/>
    </w:rPr>
  </w:style>
  <w:style w:type="character" w:customStyle="1" w:styleId="blue">
    <w:name w:val="blue"/>
    <w:basedOn w:val="a1"/>
    <w:rsid w:val="00564396"/>
  </w:style>
  <w:style w:type="character" w:customStyle="1" w:styleId="f">
    <w:name w:val="f"/>
    <w:rsid w:val="00564396"/>
  </w:style>
  <w:style w:type="character" w:customStyle="1" w:styleId="HeaderChar">
    <w:name w:val="Header Char"/>
    <w:basedOn w:val="a1"/>
    <w:locked/>
    <w:rsid w:val="00564396"/>
    <w:rPr>
      <w:rFonts w:eastAsia="Calibri"/>
      <w:sz w:val="24"/>
      <w:szCs w:val="24"/>
      <w:lang w:val="ru-RU" w:eastAsia="ru-RU" w:bidi="ar-SA"/>
    </w:rPr>
  </w:style>
  <w:style w:type="character" w:customStyle="1" w:styleId="epm">
    <w:name w:val="epm"/>
    <w:rsid w:val="00564396"/>
  </w:style>
  <w:style w:type="character" w:customStyle="1" w:styleId="FontStyle13">
    <w:name w:val="Font Style13"/>
    <w:rsid w:val="00564396"/>
    <w:rPr>
      <w:rFonts w:ascii="Arial" w:hAnsi="Arial" w:cs="Arial"/>
      <w:sz w:val="20"/>
      <w:szCs w:val="20"/>
    </w:rPr>
  </w:style>
  <w:style w:type="character" w:customStyle="1" w:styleId="blk3">
    <w:name w:val="blk3"/>
    <w:basedOn w:val="a1"/>
    <w:rsid w:val="00564396"/>
    <w:rPr>
      <w:vanish w:val="0"/>
      <w:webHidden w:val="0"/>
      <w:specVanish w:val="0"/>
    </w:rPr>
  </w:style>
  <w:style w:type="paragraph" w:customStyle="1" w:styleId="otekstj">
    <w:name w:val="otekstj"/>
    <w:basedOn w:val="a0"/>
    <w:rsid w:val="00564396"/>
    <w:pPr>
      <w:spacing w:before="100" w:beforeAutospacing="1" w:after="100" w:afterAutospacing="1"/>
    </w:pPr>
    <w:rPr>
      <w:sz w:val="24"/>
      <w:szCs w:val="24"/>
    </w:rPr>
  </w:style>
  <w:style w:type="character" w:customStyle="1" w:styleId="BodyText2Char">
    <w:name w:val="Body Text 2 Char"/>
    <w:rsid w:val="00564396"/>
    <w:rPr>
      <w:sz w:val="24"/>
      <w:lang w:val="en-US"/>
    </w:rPr>
  </w:style>
  <w:style w:type="paragraph" w:customStyle="1" w:styleId="1f9">
    <w:name w:val="Основной текст с отступом1"/>
    <w:basedOn w:val="a0"/>
    <w:link w:val="BodyTextIndentChar"/>
    <w:rsid w:val="00564396"/>
    <w:pPr>
      <w:spacing w:after="120"/>
      <w:ind w:left="283"/>
    </w:pPr>
    <w:rPr>
      <w:rFonts w:eastAsia="Calibri"/>
      <w:sz w:val="24"/>
      <w:szCs w:val="24"/>
      <w:lang w:val="en-US" w:eastAsia="en-US"/>
    </w:rPr>
  </w:style>
  <w:style w:type="character" w:customStyle="1" w:styleId="BodyTextIndentChar">
    <w:name w:val="Body Text Indent Char"/>
    <w:basedOn w:val="a1"/>
    <w:link w:val="1f9"/>
    <w:rsid w:val="00564396"/>
    <w:rPr>
      <w:rFonts w:ascii="Times New Roman" w:eastAsia="Calibri" w:hAnsi="Times New Roman" w:cs="Times New Roman"/>
      <w:sz w:val="24"/>
      <w:szCs w:val="24"/>
      <w:lang w:val="en-US"/>
    </w:rPr>
  </w:style>
  <w:style w:type="paragraph" w:customStyle="1" w:styleId="afffffb">
    <w:name w:val="Íîðìàëüíûé"/>
    <w:rsid w:val="00564396"/>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character" w:customStyle="1" w:styleId="afffffc">
    <w:name w:val="Подпись к картинке_"/>
    <w:basedOn w:val="a1"/>
    <w:link w:val="afffffd"/>
    <w:rsid w:val="00564396"/>
    <w:rPr>
      <w:rFonts w:ascii="Arial" w:hAnsi="Arial"/>
      <w:sz w:val="18"/>
      <w:szCs w:val="18"/>
      <w:shd w:val="clear" w:color="auto" w:fill="FFFFFF"/>
    </w:rPr>
  </w:style>
  <w:style w:type="paragraph" w:customStyle="1" w:styleId="afffffd">
    <w:name w:val="Подпись к картинке"/>
    <w:basedOn w:val="a0"/>
    <w:link w:val="afffffc"/>
    <w:rsid w:val="00564396"/>
    <w:pPr>
      <w:widowControl w:val="0"/>
      <w:shd w:val="clear" w:color="auto" w:fill="FFFFFF"/>
      <w:spacing w:line="205" w:lineRule="exact"/>
    </w:pPr>
    <w:rPr>
      <w:rFonts w:ascii="Arial" w:eastAsiaTheme="minorHAnsi" w:hAnsi="Arial" w:cstheme="minorBidi"/>
      <w:sz w:val="18"/>
      <w:szCs w:val="18"/>
      <w:lang w:eastAsia="en-US"/>
    </w:rPr>
  </w:style>
  <w:style w:type="character" w:customStyle="1" w:styleId="docaccesstitle1">
    <w:name w:val="docaccess_title1"/>
    <w:basedOn w:val="a1"/>
    <w:rsid w:val="00564396"/>
    <w:rPr>
      <w:rFonts w:ascii="Times New Roman" w:hAnsi="Times New Roman" w:cs="Times New Roman" w:hint="default"/>
      <w:sz w:val="28"/>
      <w:szCs w:val="28"/>
    </w:rPr>
  </w:style>
  <w:style w:type="character" w:customStyle="1" w:styleId="BodyTextChar1">
    <w:name w:val="Body Text Char Знак Знак1"/>
    <w:basedOn w:val="a1"/>
    <w:rsid w:val="00564396"/>
    <w:rPr>
      <w:sz w:val="24"/>
      <w:lang w:val="ru-RU" w:eastAsia="ru-RU" w:bidi="ar-SA"/>
    </w:rPr>
  </w:style>
  <w:style w:type="paragraph" w:customStyle="1" w:styleId="MinorHeading">
    <w:name w:val="Minor Heading"/>
    <w:next w:val="a0"/>
    <w:rsid w:val="00564396"/>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WW8Num21z1">
    <w:name w:val="WW8Num21z1"/>
    <w:rsid w:val="00564396"/>
    <w:rPr>
      <w:rFonts w:ascii="Courier New" w:hAnsi="Courier New" w:cs="Courier New" w:hint="default"/>
    </w:rPr>
  </w:style>
  <w:style w:type="paragraph" w:styleId="1fa">
    <w:name w:val="toc 1"/>
    <w:basedOn w:val="a0"/>
    <w:next w:val="a0"/>
    <w:autoRedefine/>
    <w:semiHidden/>
    <w:rsid w:val="00DC722C"/>
    <w:pPr>
      <w:widowControl w:val="0"/>
      <w:tabs>
        <w:tab w:val="left" w:pos="0"/>
        <w:tab w:val="left" w:pos="1955"/>
      </w:tabs>
      <w:autoSpaceDE w:val="0"/>
      <w:autoSpaceDN w:val="0"/>
      <w:adjustRightInd w:val="0"/>
      <w:jc w:val="both"/>
    </w:pPr>
    <w:rPr>
      <w:rFonts w:eastAsia="MS Mincho"/>
      <w:sz w:val="27"/>
      <w:szCs w:val="27"/>
    </w:rPr>
  </w:style>
</w:styles>
</file>

<file path=word/webSettings.xml><?xml version="1.0" encoding="utf-8"?>
<w:webSettings xmlns:r="http://schemas.openxmlformats.org/officeDocument/2006/relationships" xmlns:w="http://schemas.openxmlformats.org/wordprocessingml/2006/main">
  <w:divs>
    <w:div w:id="629281919">
      <w:bodyDiv w:val="1"/>
      <w:marLeft w:val="0"/>
      <w:marRight w:val="0"/>
      <w:marTop w:val="0"/>
      <w:marBottom w:val="0"/>
      <w:divBdr>
        <w:top w:val="none" w:sz="0" w:space="0" w:color="auto"/>
        <w:left w:val="none" w:sz="0" w:space="0" w:color="auto"/>
        <w:bottom w:val="none" w:sz="0" w:space="0" w:color="auto"/>
        <w:right w:val="none" w:sz="0" w:space="0" w:color="auto"/>
      </w:divBdr>
    </w:div>
    <w:div w:id="680467809">
      <w:bodyDiv w:val="1"/>
      <w:marLeft w:val="0"/>
      <w:marRight w:val="0"/>
      <w:marTop w:val="0"/>
      <w:marBottom w:val="0"/>
      <w:divBdr>
        <w:top w:val="none" w:sz="0" w:space="0" w:color="auto"/>
        <w:left w:val="none" w:sz="0" w:space="0" w:color="auto"/>
        <w:bottom w:val="none" w:sz="0" w:space="0" w:color="auto"/>
        <w:right w:val="none" w:sz="0" w:space="0" w:color="auto"/>
      </w:divBdr>
    </w:div>
    <w:div w:id="1337730861">
      <w:bodyDiv w:val="1"/>
      <w:marLeft w:val="0"/>
      <w:marRight w:val="0"/>
      <w:marTop w:val="0"/>
      <w:marBottom w:val="0"/>
      <w:divBdr>
        <w:top w:val="none" w:sz="0" w:space="0" w:color="auto"/>
        <w:left w:val="none" w:sz="0" w:space="0" w:color="auto"/>
        <w:bottom w:val="none" w:sz="0" w:space="0" w:color="auto"/>
        <w:right w:val="none" w:sz="0" w:space="0" w:color="auto"/>
      </w:divBdr>
    </w:div>
    <w:div w:id="181725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yperlink" Target="https://login.consultant.ru/link/?req=doc&amp;base=LAW&amp;n=372891&amp;dst=56"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hyperlink" Target="http://www.pinezhye.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pinezhye.ru" TargetMode="External"/><Relationship Id="rId10" Type="http://schemas.openxmlformats.org/officeDocument/2006/relationships/header" Target="header1.xml"/><Relationship Id="rId19" Type="http://schemas.openxmlformats.org/officeDocument/2006/relationships/hyperlink" Target="https://login.consultant.ru/link/?req=doc&amp;base=LAW&amp;n=372891&amp;dst=56"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pinezhy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039389-3678-4727-B23A-346696C21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72</Pages>
  <Words>19835</Words>
  <Characters>113063</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132633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uprav</dc:creator>
  <cp:lastModifiedBy>uprav</cp:lastModifiedBy>
  <cp:revision>2</cp:revision>
  <dcterms:created xsi:type="dcterms:W3CDTF">2022-12-21T13:44:00Z</dcterms:created>
  <dcterms:modified xsi:type="dcterms:W3CDTF">2022-12-21T13:44:00Z</dcterms:modified>
</cp:coreProperties>
</file>